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68B" w:rsidRDefault="00FE468B" w:rsidP="00FE468B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Самарской области</w:t>
      </w:r>
    </w:p>
    <w:p w:rsidR="00FE468B" w:rsidRDefault="00FE468B" w:rsidP="00FE468B">
      <w:pPr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 бюджетное профессиональное</w:t>
      </w:r>
    </w:p>
    <w:p w:rsidR="00FE468B" w:rsidRDefault="00FE468B" w:rsidP="00FE468B">
      <w:pPr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Образовательное учреждение Самарской области</w:t>
      </w:r>
    </w:p>
    <w:p w:rsidR="00FE468B" w:rsidRDefault="00FE468B" w:rsidP="00FE468B">
      <w:pPr>
        <w:jc w:val="center"/>
        <w:rPr>
          <w:sz w:val="28"/>
          <w:szCs w:val="28"/>
        </w:rPr>
      </w:pPr>
      <w:r>
        <w:rPr>
          <w:sz w:val="28"/>
          <w:szCs w:val="28"/>
        </w:rPr>
        <w:t>«Самарский политехнический колледж»</w:t>
      </w:r>
    </w:p>
    <w:p w:rsidR="00FE468B" w:rsidRDefault="00FE468B" w:rsidP="00FE468B">
      <w:pPr>
        <w:jc w:val="right"/>
        <w:rPr>
          <w:b/>
          <w:sz w:val="28"/>
          <w:szCs w:val="28"/>
        </w:rPr>
      </w:pPr>
    </w:p>
    <w:p w:rsidR="00FE468B" w:rsidRDefault="00FE468B" w:rsidP="00FE468B">
      <w:pPr>
        <w:jc w:val="right"/>
      </w:pPr>
    </w:p>
    <w:p w:rsidR="00FE468B" w:rsidRDefault="00FE468B" w:rsidP="00FE468B"/>
    <w:tbl>
      <w:tblPr>
        <w:tblW w:w="0" w:type="auto"/>
        <w:tblLook w:val="01E0"/>
      </w:tblPr>
      <w:tblGrid>
        <w:gridCol w:w="4686"/>
        <w:gridCol w:w="4885"/>
      </w:tblGrid>
      <w:tr w:rsidR="00FE468B" w:rsidTr="00B76FA4">
        <w:tc>
          <w:tcPr>
            <w:tcW w:w="4686" w:type="dxa"/>
          </w:tcPr>
          <w:p w:rsidR="00FE468B" w:rsidRDefault="00FE468B" w:rsidP="00B76FA4">
            <w:pPr>
              <w:ind w:right="10"/>
              <w:jc w:val="right"/>
              <w:rPr>
                <w:sz w:val="28"/>
                <w:szCs w:val="28"/>
              </w:rPr>
            </w:pPr>
          </w:p>
          <w:p w:rsidR="00FE468B" w:rsidRDefault="00FE468B" w:rsidP="00B76FA4">
            <w:pPr>
              <w:ind w:right="10"/>
              <w:jc w:val="right"/>
              <w:rPr>
                <w:bCs/>
                <w:sz w:val="28"/>
                <w:szCs w:val="28"/>
              </w:rPr>
            </w:pPr>
          </w:p>
          <w:p w:rsidR="00FE468B" w:rsidRDefault="00FE468B" w:rsidP="00B76FA4">
            <w:pPr>
              <w:ind w:right="10"/>
              <w:rPr>
                <w:bCs/>
              </w:rPr>
            </w:pPr>
          </w:p>
        </w:tc>
        <w:tc>
          <w:tcPr>
            <w:tcW w:w="4885" w:type="dxa"/>
          </w:tcPr>
          <w:p w:rsidR="00FE468B" w:rsidRDefault="00FE468B" w:rsidP="00B76FA4">
            <w:pPr>
              <w:rPr>
                <w:sz w:val="28"/>
                <w:szCs w:val="28"/>
              </w:rPr>
            </w:pPr>
          </w:p>
          <w:p w:rsidR="00FE468B" w:rsidRDefault="00FE468B" w:rsidP="00B76FA4">
            <w:pPr>
              <w:rPr>
                <w:bCs/>
              </w:rPr>
            </w:pPr>
          </w:p>
        </w:tc>
      </w:tr>
    </w:tbl>
    <w:p w:rsidR="00FE468B" w:rsidRDefault="00FE468B" w:rsidP="00FE468B">
      <w:pPr>
        <w:jc w:val="right"/>
      </w:pPr>
    </w:p>
    <w:p w:rsidR="00FE468B" w:rsidRDefault="00FE468B" w:rsidP="00FE468B">
      <w:pPr>
        <w:jc w:val="center"/>
        <w:rPr>
          <w:sz w:val="28"/>
          <w:szCs w:val="28"/>
        </w:rPr>
      </w:pPr>
    </w:p>
    <w:p w:rsidR="00FE468B" w:rsidRDefault="00FE468B" w:rsidP="00FE468B">
      <w:pPr>
        <w:jc w:val="center"/>
        <w:rPr>
          <w:sz w:val="28"/>
          <w:szCs w:val="28"/>
        </w:rPr>
      </w:pPr>
    </w:p>
    <w:p w:rsidR="00FE468B" w:rsidRDefault="00FE468B" w:rsidP="00FE468B">
      <w:pPr>
        <w:jc w:val="center"/>
        <w:rPr>
          <w:sz w:val="28"/>
          <w:szCs w:val="28"/>
        </w:rPr>
      </w:pPr>
    </w:p>
    <w:p w:rsidR="00FE468B" w:rsidRDefault="00FE468B" w:rsidP="00FE468B">
      <w:pPr>
        <w:jc w:val="center"/>
        <w:rPr>
          <w:sz w:val="28"/>
          <w:szCs w:val="28"/>
        </w:rPr>
      </w:pPr>
    </w:p>
    <w:p w:rsidR="00FE468B" w:rsidRDefault="00FE468B" w:rsidP="00FE46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КОМПЛЕКТ ОЦЕНОЧНЫХ СРЕДСТВ</w:t>
      </w:r>
    </w:p>
    <w:p w:rsidR="00FE468B" w:rsidRDefault="00FE468B" w:rsidP="00FE46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оценки итоговых образовательных результатов </w:t>
      </w:r>
    </w:p>
    <w:p w:rsidR="00FE468B" w:rsidRDefault="00FE468B" w:rsidP="00FE46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учебному предмету</w:t>
      </w:r>
    </w:p>
    <w:p w:rsidR="00FE468B" w:rsidRDefault="00FE468B" w:rsidP="00FE46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ОУП.11 География</w:t>
      </w:r>
    </w:p>
    <w:p w:rsidR="00FE468B" w:rsidRDefault="00FE468B" w:rsidP="00FE46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образовательных профессиональных образовательных программ</w:t>
      </w:r>
    </w:p>
    <w:p w:rsidR="00A65ACE" w:rsidRDefault="00A65ACE" w:rsidP="00A65ACE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специальности</w:t>
      </w:r>
    </w:p>
    <w:p w:rsidR="00A65ACE" w:rsidRDefault="00A65ACE" w:rsidP="00A65ACE">
      <w:pPr>
        <w:spacing w:line="276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10.02.05 Обеспечение информационной безопасности автоматизированных систем</w:t>
      </w:r>
    </w:p>
    <w:p w:rsidR="00FE468B" w:rsidRDefault="00FE468B" w:rsidP="00FE468B">
      <w:pPr>
        <w:jc w:val="center"/>
        <w:rPr>
          <w:b/>
        </w:rPr>
      </w:pPr>
      <w:r>
        <w:rPr>
          <w:b/>
          <w:sz w:val="28"/>
          <w:szCs w:val="28"/>
        </w:rPr>
        <w:t xml:space="preserve">  </w:t>
      </w:r>
    </w:p>
    <w:p w:rsidR="00FE468B" w:rsidRDefault="00FE468B" w:rsidP="00FE468B">
      <w:pPr>
        <w:jc w:val="right"/>
      </w:pPr>
    </w:p>
    <w:p w:rsidR="00FE468B" w:rsidRDefault="00FE468B" w:rsidP="00FE468B">
      <w:pPr>
        <w:jc w:val="right"/>
      </w:pPr>
    </w:p>
    <w:p w:rsidR="00FE468B" w:rsidRDefault="00FE468B" w:rsidP="00FE468B">
      <w:pPr>
        <w:jc w:val="right"/>
      </w:pPr>
    </w:p>
    <w:p w:rsidR="00FE468B" w:rsidRDefault="00FE468B" w:rsidP="00FE468B">
      <w:pPr>
        <w:jc w:val="right"/>
      </w:pPr>
    </w:p>
    <w:p w:rsidR="00FE468B" w:rsidRDefault="00FE468B" w:rsidP="00FE468B">
      <w:pPr>
        <w:jc w:val="right"/>
      </w:pPr>
    </w:p>
    <w:p w:rsidR="00FE468B" w:rsidRDefault="00FE468B" w:rsidP="00FE468B">
      <w:pPr>
        <w:jc w:val="right"/>
      </w:pPr>
    </w:p>
    <w:p w:rsidR="00FE468B" w:rsidRDefault="00FE468B" w:rsidP="00FE468B">
      <w:pPr>
        <w:jc w:val="right"/>
      </w:pPr>
    </w:p>
    <w:p w:rsidR="00FE468B" w:rsidRDefault="00FE468B" w:rsidP="00FE468B">
      <w:pPr>
        <w:jc w:val="right"/>
      </w:pPr>
    </w:p>
    <w:p w:rsidR="00FE468B" w:rsidRDefault="00FE468B" w:rsidP="00FE468B">
      <w:pPr>
        <w:jc w:val="right"/>
      </w:pPr>
    </w:p>
    <w:p w:rsidR="00FE468B" w:rsidRDefault="00FE468B" w:rsidP="00FE468B">
      <w:pPr>
        <w:jc w:val="right"/>
      </w:pPr>
    </w:p>
    <w:p w:rsidR="00FE468B" w:rsidRDefault="00FE468B" w:rsidP="00FE468B">
      <w:pPr>
        <w:jc w:val="right"/>
      </w:pPr>
    </w:p>
    <w:p w:rsidR="00FE468B" w:rsidRDefault="00FE468B" w:rsidP="00FE468B">
      <w:pPr>
        <w:jc w:val="right"/>
      </w:pPr>
    </w:p>
    <w:p w:rsidR="00FE468B" w:rsidRDefault="00FE468B" w:rsidP="00FE468B">
      <w:pPr>
        <w:jc w:val="right"/>
      </w:pPr>
    </w:p>
    <w:p w:rsidR="00FE468B" w:rsidRDefault="00FE468B" w:rsidP="00FE468B">
      <w:pPr>
        <w:jc w:val="right"/>
      </w:pPr>
    </w:p>
    <w:p w:rsidR="00FE468B" w:rsidRDefault="00FE468B" w:rsidP="00FE468B">
      <w:pPr>
        <w:jc w:val="right"/>
      </w:pPr>
    </w:p>
    <w:p w:rsidR="00FE468B" w:rsidRDefault="00FE468B" w:rsidP="00FE468B">
      <w:pPr>
        <w:jc w:val="right"/>
      </w:pPr>
    </w:p>
    <w:p w:rsidR="00FE468B" w:rsidRDefault="00FE468B" w:rsidP="00FE468B">
      <w:pPr>
        <w:jc w:val="right"/>
      </w:pPr>
    </w:p>
    <w:p w:rsidR="00FE468B" w:rsidRDefault="00FE468B" w:rsidP="00FE468B">
      <w:pPr>
        <w:jc w:val="right"/>
      </w:pPr>
    </w:p>
    <w:p w:rsidR="00FE468B" w:rsidRDefault="00FE468B" w:rsidP="00FE468B">
      <w:pPr>
        <w:jc w:val="right"/>
      </w:pPr>
    </w:p>
    <w:p w:rsidR="00FE468B" w:rsidRDefault="00FE468B" w:rsidP="00FE468B">
      <w:pPr>
        <w:jc w:val="right"/>
      </w:pPr>
    </w:p>
    <w:p w:rsidR="00FE468B" w:rsidRDefault="00FE468B" w:rsidP="00FE468B">
      <w:pPr>
        <w:jc w:val="right"/>
      </w:pPr>
    </w:p>
    <w:p w:rsidR="00FE468B" w:rsidRDefault="00FE468B" w:rsidP="00FE468B">
      <w:pPr>
        <w:jc w:val="right"/>
      </w:pPr>
    </w:p>
    <w:p w:rsidR="00FE468B" w:rsidRDefault="00FE468B" w:rsidP="00FE468B">
      <w:pPr>
        <w:jc w:val="right"/>
      </w:pPr>
    </w:p>
    <w:p w:rsidR="00FE468B" w:rsidRDefault="00FE468B" w:rsidP="00FE468B">
      <w:pPr>
        <w:jc w:val="right"/>
      </w:pPr>
    </w:p>
    <w:p w:rsidR="00FE468B" w:rsidRDefault="00FE468B" w:rsidP="00FE468B">
      <w:pPr>
        <w:jc w:val="right"/>
      </w:pPr>
    </w:p>
    <w:p w:rsidR="00FE468B" w:rsidRDefault="00FE468B" w:rsidP="00FE468B">
      <w:pPr>
        <w:jc w:val="right"/>
      </w:pPr>
    </w:p>
    <w:p w:rsidR="00FE468B" w:rsidRDefault="00FE468B" w:rsidP="00FE468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Самара, 2024 </w:t>
      </w:r>
    </w:p>
    <w:p w:rsidR="00FE468B" w:rsidRDefault="00FE468B" w:rsidP="00FE468B">
      <w:pPr>
        <w:jc w:val="center"/>
        <w:rPr>
          <w:sz w:val="28"/>
          <w:szCs w:val="28"/>
        </w:rPr>
      </w:pPr>
    </w:p>
    <w:p w:rsidR="00FE468B" w:rsidRDefault="00FE468B" w:rsidP="00FE468B">
      <w:pPr>
        <w:jc w:val="center"/>
        <w:rPr>
          <w:sz w:val="28"/>
          <w:szCs w:val="28"/>
        </w:rPr>
      </w:pPr>
    </w:p>
    <w:p w:rsidR="00FE468B" w:rsidRDefault="00FE468B" w:rsidP="00FE468B">
      <w:pPr>
        <w:suppressAutoHyphens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РАССМОТРЕНО                                                                      </w:t>
      </w:r>
    </w:p>
    <w:p w:rsidR="00FE468B" w:rsidRDefault="00FE468B" w:rsidP="00FE468B">
      <w:pPr>
        <w:keepNext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на заседании ПЦК общеобразовательных</w:t>
      </w:r>
    </w:p>
    <w:p w:rsidR="00FE468B" w:rsidRDefault="00FE468B" w:rsidP="00FE468B">
      <w:pPr>
        <w:keepNext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учебных предметов                                                                     </w:t>
      </w:r>
    </w:p>
    <w:p w:rsidR="00FE468B" w:rsidRDefault="00FE468B" w:rsidP="00FE468B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Протокол № 9  от 21.05.2024 г.</w:t>
      </w:r>
    </w:p>
    <w:p w:rsidR="00FE468B" w:rsidRDefault="00FE468B" w:rsidP="00FE468B">
      <w:pPr>
        <w:rPr>
          <w:b/>
          <w:caps/>
          <w:sz w:val="28"/>
          <w:szCs w:val="28"/>
        </w:rPr>
      </w:pPr>
    </w:p>
    <w:p w:rsidR="00FE468B" w:rsidRDefault="00FE468B" w:rsidP="00FE468B">
      <w:pPr>
        <w:rPr>
          <w:sz w:val="28"/>
          <w:szCs w:val="28"/>
        </w:rPr>
      </w:pPr>
      <w:r>
        <w:rPr>
          <w:b/>
          <w:caps/>
          <w:sz w:val="28"/>
          <w:szCs w:val="28"/>
        </w:rPr>
        <w:t>________________</w:t>
      </w:r>
      <w:r>
        <w:rPr>
          <w:sz w:val="28"/>
          <w:szCs w:val="28"/>
        </w:rPr>
        <w:t xml:space="preserve"> /И.А. Еськина/                                         </w:t>
      </w:r>
    </w:p>
    <w:p w:rsidR="00FE468B" w:rsidRDefault="00FE468B" w:rsidP="00FE468B">
      <w:pPr>
        <w:suppressAutoHyphens/>
        <w:rPr>
          <w:sz w:val="28"/>
          <w:szCs w:val="28"/>
        </w:rPr>
      </w:pPr>
    </w:p>
    <w:p w:rsidR="00FE468B" w:rsidRDefault="00FE468B" w:rsidP="00FE468B">
      <w:pPr>
        <w:rPr>
          <w:sz w:val="28"/>
          <w:szCs w:val="28"/>
        </w:rPr>
      </w:pPr>
    </w:p>
    <w:p w:rsidR="00FE468B" w:rsidRDefault="00FE468B" w:rsidP="00FE468B">
      <w:pPr>
        <w:jc w:val="center"/>
        <w:rPr>
          <w:sz w:val="28"/>
          <w:szCs w:val="28"/>
        </w:rPr>
      </w:pPr>
    </w:p>
    <w:p w:rsidR="00FE468B" w:rsidRDefault="00FE468B" w:rsidP="00FE468B">
      <w:pPr>
        <w:jc w:val="center"/>
        <w:rPr>
          <w:sz w:val="28"/>
          <w:szCs w:val="28"/>
        </w:rPr>
      </w:pPr>
    </w:p>
    <w:p w:rsidR="00FE468B" w:rsidRDefault="00FE468B" w:rsidP="00FE468B">
      <w:pPr>
        <w:jc w:val="center"/>
        <w:rPr>
          <w:sz w:val="28"/>
          <w:szCs w:val="28"/>
        </w:rPr>
      </w:pPr>
    </w:p>
    <w:p w:rsidR="00FE468B" w:rsidRDefault="00FE468B" w:rsidP="00FE468B">
      <w:pPr>
        <w:jc w:val="center"/>
        <w:rPr>
          <w:sz w:val="28"/>
          <w:szCs w:val="28"/>
        </w:rPr>
      </w:pPr>
    </w:p>
    <w:p w:rsidR="00FE468B" w:rsidRDefault="00FE468B" w:rsidP="00FE468B">
      <w:pPr>
        <w:spacing w:line="360" w:lineRule="auto"/>
        <w:rPr>
          <w:sz w:val="28"/>
          <w:szCs w:val="28"/>
        </w:rPr>
      </w:pPr>
      <w:r>
        <w:rPr>
          <w:bCs/>
          <w:sz w:val="28"/>
          <w:szCs w:val="28"/>
        </w:rPr>
        <w:t>Разработчики:  преподаватель ГБПОУ «Самарский политехнический колледж» Куценко Наталья Викторовна</w:t>
      </w:r>
    </w:p>
    <w:p w:rsidR="00FE468B" w:rsidRDefault="00FE468B" w:rsidP="00FE468B">
      <w:pPr>
        <w:tabs>
          <w:tab w:val="left" w:pos="6225"/>
        </w:tabs>
      </w:pPr>
    </w:p>
    <w:p w:rsidR="00FE468B" w:rsidRDefault="00FE468B" w:rsidP="00FE468B">
      <w:pPr>
        <w:tabs>
          <w:tab w:val="left" w:pos="6225"/>
        </w:tabs>
      </w:pPr>
    </w:p>
    <w:p w:rsidR="00FE468B" w:rsidRDefault="00FE468B" w:rsidP="00FE468B">
      <w:pPr>
        <w:tabs>
          <w:tab w:val="left" w:pos="6225"/>
        </w:tabs>
      </w:pPr>
    </w:p>
    <w:p w:rsidR="00FE468B" w:rsidRDefault="00FE468B" w:rsidP="00FE468B">
      <w:pPr>
        <w:spacing w:line="360" w:lineRule="auto"/>
        <w:jc w:val="center"/>
        <w:rPr>
          <w:b/>
          <w:sz w:val="28"/>
          <w:szCs w:val="28"/>
        </w:rPr>
      </w:pPr>
    </w:p>
    <w:p w:rsidR="00FE468B" w:rsidRDefault="00FE468B" w:rsidP="00FE468B">
      <w:pPr>
        <w:spacing w:line="360" w:lineRule="auto"/>
        <w:jc w:val="center"/>
        <w:rPr>
          <w:b/>
          <w:sz w:val="28"/>
          <w:szCs w:val="28"/>
        </w:rPr>
      </w:pPr>
    </w:p>
    <w:p w:rsidR="00FE468B" w:rsidRDefault="00FE468B" w:rsidP="00FE468B">
      <w:pPr>
        <w:spacing w:line="360" w:lineRule="auto"/>
        <w:jc w:val="center"/>
        <w:rPr>
          <w:b/>
          <w:sz w:val="28"/>
          <w:szCs w:val="28"/>
        </w:rPr>
      </w:pPr>
    </w:p>
    <w:p w:rsidR="00FE468B" w:rsidRDefault="00FE468B" w:rsidP="00FE468B">
      <w:pPr>
        <w:spacing w:line="360" w:lineRule="auto"/>
        <w:jc w:val="center"/>
        <w:rPr>
          <w:b/>
          <w:sz w:val="28"/>
          <w:szCs w:val="28"/>
        </w:rPr>
      </w:pPr>
    </w:p>
    <w:p w:rsidR="00FE468B" w:rsidRDefault="00FE468B" w:rsidP="00FE468B">
      <w:pPr>
        <w:spacing w:line="360" w:lineRule="auto"/>
        <w:jc w:val="center"/>
        <w:rPr>
          <w:b/>
          <w:sz w:val="28"/>
          <w:szCs w:val="28"/>
        </w:rPr>
      </w:pPr>
    </w:p>
    <w:p w:rsidR="00F95C3F" w:rsidRDefault="00F95C3F" w:rsidP="00F95C3F">
      <w:pPr>
        <w:spacing w:line="360" w:lineRule="auto"/>
        <w:rPr>
          <w:b/>
          <w:sz w:val="28"/>
          <w:szCs w:val="28"/>
        </w:rPr>
      </w:pPr>
    </w:p>
    <w:p w:rsidR="00F95C3F" w:rsidRDefault="00F95C3F" w:rsidP="00F95C3F">
      <w:pPr>
        <w:spacing w:line="360" w:lineRule="auto"/>
        <w:rPr>
          <w:b/>
          <w:sz w:val="28"/>
          <w:szCs w:val="28"/>
        </w:rPr>
      </w:pPr>
    </w:p>
    <w:p w:rsidR="00F95C3F" w:rsidRDefault="00F95C3F" w:rsidP="00F95C3F">
      <w:pPr>
        <w:spacing w:line="360" w:lineRule="auto"/>
        <w:rPr>
          <w:b/>
          <w:sz w:val="28"/>
          <w:szCs w:val="28"/>
        </w:rPr>
      </w:pPr>
    </w:p>
    <w:p w:rsidR="00F95C3F" w:rsidRDefault="00F95C3F" w:rsidP="00F95C3F">
      <w:pPr>
        <w:spacing w:line="360" w:lineRule="auto"/>
        <w:rPr>
          <w:b/>
          <w:sz w:val="28"/>
          <w:szCs w:val="28"/>
        </w:rPr>
      </w:pPr>
    </w:p>
    <w:p w:rsidR="00F95C3F" w:rsidRDefault="00F95C3F" w:rsidP="00F95C3F">
      <w:pPr>
        <w:spacing w:line="360" w:lineRule="auto"/>
        <w:rPr>
          <w:b/>
          <w:sz w:val="28"/>
          <w:szCs w:val="28"/>
        </w:rPr>
      </w:pPr>
    </w:p>
    <w:p w:rsidR="00F95C3F" w:rsidRDefault="00F95C3F" w:rsidP="00F95C3F">
      <w:pPr>
        <w:spacing w:line="360" w:lineRule="auto"/>
        <w:rPr>
          <w:b/>
          <w:sz w:val="28"/>
          <w:szCs w:val="28"/>
        </w:rPr>
      </w:pPr>
    </w:p>
    <w:p w:rsidR="00F95C3F" w:rsidRDefault="00F95C3F" w:rsidP="00F95C3F">
      <w:pPr>
        <w:spacing w:line="360" w:lineRule="auto"/>
        <w:rPr>
          <w:b/>
          <w:sz w:val="28"/>
          <w:szCs w:val="28"/>
        </w:rPr>
      </w:pPr>
    </w:p>
    <w:p w:rsidR="00F95C3F" w:rsidRDefault="00F95C3F" w:rsidP="00F95C3F">
      <w:pPr>
        <w:spacing w:line="360" w:lineRule="auto"/>
        <w:rPr>
          <w:b/>
          <w:sz w:val="28"/>
          <w:szCs w:val="28"/>
        </w:rPr>
      </w:pPr>
    </w:p>
    <w:p w:rsidR="00F95C3F" w:rsidRDefault="00F95C3F" w:rsidP="00F95C3F">
      <w:pPr>
        <w:spacing w:line="360" w:lineRule="auto"/>
        <w:rPr>
          <w:b/>
          <w:sz w:val="28"/>
          <w:szCs w:val="28"/>
        </w:rPr>
      </w:pPr>
    </w:p>
    <w:p w:rsidR="00F95C3F" w:rsidRDefault="00F95C3F" w:rsidP="00F95C3F">
      <w:pPr>
        <w:spacing w:line="360" w:lineRule="auto"/>
        <w:rPr>
          <w:b/>
          <w:sz w:val="28"/>
          <w:szCs w:val="28"/>
        </w:rPr>
      </w:pPr>
    </w:p>
    <w:p w:rsidR="00F95C3F" w:rsidRDefault="00F95C3F" w:rsidP="00F95C3F">
      <w:pPr>
        <w:spacing w:line="360" w:lineRule="auto"/>
        <w:rPr>
          <w:b/>
          <w:sz w:val="28"/>
          <w:szCs w:val="28"/>
        </w:rPr>
      </w:pPr>
    </w:p>
    <w:p w:rsidR="00F95C3F" w:rsidRDefault="00F95C3F" w:rsidP="00F95C3F">
      <w:pPr>
        <w:spacing w:line="360" w:lineRule="auto"/>
        <w:rPr>
          <w:b/>
          <w:sz w:val="28"/>
          <w:szCs w:val="28"/>
        </w:rPr>
      </w:pPr>
    </w:p>
    <w:p w:rsidR="00F95C3F" w:rsidRDefault="00FE468B" w:rsidP="00F95C3F">
      <w:pPr>
        <w:pageBreakBefore/>
        <w:ind w:right="-694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</w:t>
      </w:r>
      <w:r w:rsidR="00F95C3F">
        <w:rPr>
          <w:b/>
          <w:sz w:val="28"/>
          <w:szCs w:val="28"/>
        </w:rPr>
        <w:t>ОДЕРЖАНИЕ</w:t>
      </w:r>
    </w:p>
    <w:p w:rsidR="00F95C3F" w:rsidRDefault="00F95C3F" w:rsidP="00F95C3F">
      <w:pPr>
        <w:ind w:right="-694"/>
        <w:rPr>
          <w:b/>
          <w:sz w:val="28"/>
          <w:szCs w:val="28"/>
        </w:rPr>
      </w:pPr>
    </w:p>
    <w:p w:rsidR="00F95C3F" w:rsidRDefault="00F95C3F" w:rsidP="00F95C3F">
      <w:pPr>
        <w:ind w:right="-694"/>
        <w:rPr>
          <w:b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959"/>
        <w:gridCol w:w="7371"/>
        <w:gridCol w:w="992"/>
      </w:tblGrid>
      <w:tr w:rsidR="00F95C3F" w:rsidTr="00F95C3F"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5C3F" w:rsidRDefault="00F95C3F" w:rsidP="00F95C3F">
            <w:pPr>
              <w:ind w:right="-694"/>
            </w:pPr>
            <w:r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73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5C3F" w:rsidRDefault="00F95C3F" w:rsidP="00F95C3F">
            <w:pPr>
              <w:ind w:right="-694"/>
            </w:pPr>
            <w:r>
              <w:rPr>
                <w:bCs/>
                <w:sz w:val="28"/>
                <w:szCs w:val="28"/>
              </w:rPr>
              <w:t>Пояснительная записка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95C3F" w:rsidRDefault="00F95C3F" w:rsidP="00F95C3F">
            <w:pPr>
              <w:ind w:right="-694"/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F95C3F" w:rsidTr="00F95C3F">
        <w:tc>
          <w:tcPr>
            <w:tcW w:w="9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5C3F" w:rsidRDefault="00F95C3F" w:rsidP="00F95C3F">
            <w:pPr>
              <w:ind w:right="-694"/>
            </w:pPr>
            <w:r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73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5C3F" w:rsidRDefault="00F95C3F" w:rsidP="00F95C3F">
            <w:pPr>
              <w:ind w:right="-694"/>
            </w:pPr>
            <w:r>
              <w:rPr>
                <w:bCs/>
                <w:sz w:val="28"/>
                <w:szCs w:val="28"/>
              </w:rPr>
              <w:t>Паспорт комплекта оценочных средств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95C3F" w:rsidRDefault="00F95C3F" w:rsidP="00F95C3F">
            <w:pPr>
              <w:ind w:right="-694"/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F95C3F" w:rsidTr="00F95C3F">
        <w:tc>
          <w:tcPr>
            <w:tcW w:w="9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5C3F" w:rsidRDefault="00F95C3F" w:rsidP="00F95C3F">
            <w:pPr>
              <w:ind w:right="-694"/>
            </w:pPr>
            <w:r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73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5C3F" w:rsidRDefault="00F95C3F" w:rsidP="00F95C3F">
            <w:pPr>
              <w:ind w:right="-694"/>
            </w:pPr>
            <w:r>
              <w:rPr>
                <w:bCs/>
                <w:sz w:val="28"/>
                <w:szCs w:val="28"/>
              </w:rPr>
              <w:t>Пакет обучающегося (оцениваемого)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95C3F" w:rsidRDefault="0043662F" w:rsidP="00F95C3F">
            <w:pPr>
              <w:ind w:right="-694"/>
            </w:pPr>
            <w:r>
              <w:rPr>
                <w:bCs/>
                <w:sz w:val="28"/>
                <w:szCs w:val="28"/>
              </w:rPr>
              <w:t>19</w:t>
            </w:r>
          </w:p>
        </w:tc>
      </w:tr>
      <w:tr w:rsidR="00F95C3F" w:rsidTr="00F95C3F">
        <w:tc>
          <w:tcPr>
            <w:tcW w:w="9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5C3F" w:rsidRDefault="00F95C3F" w:rsidP="00F95C3F">
            <w:pPr>
              <w:ind w:right="-694"/>
            </w:pPr>
            <w:r>
              <w:rPr>
                <w:bCs/>
                <w:sz w:val="28"/>
                <w:szCs w:val="28"/>
              </w:rPr>
              <w:t>3.1</w:t>
            </w:r>
          </w:p>
        </w:tc>
        <w:tc>
          <w:tcPr>
            <w:tcW w:w="73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5C3F" w:rsidRDefault="00F95C3F" w:rsidP="00F95C3F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Тестирование (теоретическое/практическое) </w:t>
            </w:r>
          </w:p>
          <w:p w:rsidR="00F95C3F" w:rsidRDefault="00F95C3F" w:rsidP="00F95C3F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(Входной и текущий контроль)</w:t>
            </w:r>
          </w:p>
          <w:p w:rsidR="00F95C3F" w:rsidRDefault="00F95C3F" w:rsidP="00F95C3F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Задание</w:t>
            </w:r>
          </w:p>
          <w:p w:rsidR="00F95C3F" w:rsidRDefault="00F95C3F" w:rsidP="00F95C3F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Условия проведения процедуры оценивания</w:t>
            </w:r>
          </w:p>
          <w:p w:rsidR="00F95C3F" w:rsidRDefault="00F95C3F" w:rsidP="00F95C3F">
            <w:pPr>
              <w:ind w:right="-694"/>
            </w:pPr>
            <w:r>
              <w:rPr>
                <w:bCs/>
                <w:sz w:val="28"/>
                <w:szCs w:val="28"/>
              </w:rPr>
              <w:t>Приложения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95C3F" w:rsidRDefault="0043662F" w:rsidP="00F95C3F">
            <w:pPr>
              <w:ind w:right="-694"/>
            </w:pPr>
            <w:r>
              <w:rPr>
                <w:bCs/>
                <w:sz w:val="28"/>
                <w:szCs w:val="28"/>
              </w:rPr>
              <w:t>20</w:t>
            </w:r>
          </w:p>
        </w:tc>
      </w:tr>
      <w:tr w:rsidR="00F95C3F" w:rsidTr="00F95C3F">
        <w:tc>
          <w:tcPr>
            <w:tcW w:w="9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5C3F" w:rsidRDefault="00F95C3F" w:rsidP="00F95C3F">
            <w:pPr>
              <w:ind w:right="-694"/>
            </w:pPr>
            <w:r>
              <w:rPr>
                <w:bCs/>
                <w:sz w:val="28"/>
                <w:szCs w:val="28"/>
              </w:rPr>
              <w:t>3.2</w:t>
            </w:r>
          </w:p>
        </w:tc>
        <w:tc>
          <w:tcPr>
            <w:tcW w:w="73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5C3F" w:rsidRDefault="004E24F0" w:rsidP="00F95C3F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Итоговое тестирование</w:t>
            </w:r>
          </w:p>
          <w:p w:rsidR="00F95C3F" w:rsidRDefault="00F95C3F" w:rsidP="00F95C3F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(Промежуточная аттестация)</w:t>
            </w:r>
          </w:p>
          <w:p w:rsidR="00F95C3F" w:rsidRDefault="00F95C3F" w:rsidP="00F95C3F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Задание</w:t>
            </w:r>
          </w:p>
          <w:p w:rsidR="00F95C3F" w:rsidRDefault="00F95C3F" w:rsidP="00F95C3F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Условия проведения процедуры оценивания</w:t>
            </w:r>
          </w:p>
          <w:p w:rsidR="00F95C3F" w:rsidRDefault="00F95C3F" w:rsidP="00F95C3F">
            <w:pPr>
              <w:ind w:right="-694"/>
            </w:pPr>
            <w:r>
              <w:rPr>
                <w:bCs/>
                <w:sz w:val="28"/>
                <w:szCs w:val="28"/>
              </w:rPr>
              <w:t>Приложения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95C3F" w:rsidRDefault="0043662F" w:rsidP="00F95C3F">
            <w:pPr>
              <w:ind w:right="-694"/>
            </w:pPr>
            <w:r>
              <w:rPr>
                <w:bCs/>
                <w:sz w:val="28"/>
                <w:szCs w:val="28"/>
              </w:rPr>
              <w:t>20</w:t>
            </w:r>
          </w:p>
        </w:tc>
      </w:tr>
      <w:tr w:rsidR="00F95C3F" w:rsidTr="00F95C3F">
        <w:tc>
          <w:tcPr>
            <w:tcW w:w="9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5C3F" w:rsidRDefault="00F95C3F" w:rsidP="00F95C3F">
            <w:pPr>
              <w:ind w:right="-694"/>
            </w:pPr>
            <w:r>
              <w:rPr>
                <w:bCs/>
                <w:sz w:val="28"/>
                <w:szCs w:val="28"/>
              </w:rPr>
              <w:t xml:space="preserve">4. </w:t>
            </w:r>
          </w:p>
        </w:tc>
        <w:tc>
          <w:tcPr>
            <w:tcW w:w="73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5C3F" w:rsidRDefault="00F95C3F" w:rsidP="00F95C3F">
            <w:pPr>
              <w:snapToGrid w:val="0"/>
              <w:ind w:right="-694"/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95C3F" w:rsidRDefault="0043662F" w:rsidP="00F95C3F">
            <w:pPr>
              <w:ind w:right="-694"/>
            </w:pPr>
            <w:r>
              <w:rPr>
                <w:bCs/>
                <w:sz w:val="28"/>
                <w:szCs w:val="28"/>
              </w:rPr>
              <w:t>50</w:t>
            </w:r>
          </w:p>
        </w:tc>
      </w:tr>
      <w:tr w:rsidR="00F95C3F" w:rsidTr="00F95C3F">
        <w:tc>
          <w:tcPr>
            <w:tcW w:w="9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5C3F" w:rsidRDefault="00F95C3F" w:rsidP="00F95C3F">
            <w:pPr>
              <w:ind w:right="-694"/>
            </w:pPr>
            <w:r>
              <w:rPr>
                <w:bCs/>
                <w:sz w:val="28"/>
                <w:szCs w:val="28"/>
              </w:rPr>
              <w:t>4.1</w:t>
            </w:r>
          </w:p>
        </w:tc>
        <w:tc>
          <w:tcPr>
            <w:tcW w:w="73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5C3F" w:rsidRDefault="00F95C3F" w:rsidP="00F95C3F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Инструментарий оценки выполнения тестирования </w:t>
            </w:r>
          </w:p>
          <w:p w:rsidR="00F95C3F" w:rsidRDefault="00F95C3F" w:rsidP="00F95C3F">
            <w:pPr>
              <w:ind w:right="-694"/>
            </w:pPr>
            <w:r>
              <w:rPr>
                <w:bCs/>
                <w:sz w:val="28"/>
                <w:szCs w:val="28"/>
              </w:rPr>
              <w:t>(входной и текущий контроль)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95C3F" w:rsidRDefault="00F95C3F" w:rsidP="00F95C3F">
            <w:pPr>
              <w:ind w:right="-694"/>
            </w:pPr>
          </w:p>
        </w:tc>
      </w:tr>
      <w:tr w:rsidR="00F95C3F" w:rsidTr="00F95C3F">
        <w:tc>
          <w:tcPr>
            <w:tcW w:w="9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5C3F" w:rsidRDefault="00F95C3F" w:rsidP="00F95C3F">
            <w:pPr>
              <w:ind w:right="-694"/>
            </w:pPr>
            <w:r>
              <w:rPr>
                <w:bCs/>
                <w:sz w:val="28"/>
                <w:szCs w:val="28"/>
              </w:rPr>
              <w:t>4.2</w:t>
            </w:r>
          </w:p>
        </w:tc>
        <w:tc>
          <w:tcPr>
            <w:tcW w:w="73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5C3F" w:rsidRDefault="00F95C3F" w:rsidP="00F95C3F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Инструментарий оценки проведения структурированного</w:t>
            </w:r>
          </w:p>
          <w:p w:rsidR="00F95C3F" w:rsidRDefault="00F95C3F" w:rsidP="00F95C3F">
            <w:pPr>
              <w:ind w:right="-694"/>
            </w:pPr>
            <w:r>
              <w:rPr>
                <w:bCs/>
                <w:sz w:val="28"/>
                <w:szCs w:val="28"/>
              </w:rPr>
              <w:t xml:space="preserve"> интервью (промежуточная аттестация)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95C3F" w:rsidRDefault="00F95C3F" w:rsidP="00F95C3F">
            <w:pPr>
              <w:snapToGrid w:val="0"/>
              <w:ind w:right="-694"/>
              <w:rPr>
                <w:bCs/>
                <w:sz w:val="28"/>
                <w:szCs w:val="28"/>
              </w:rPr>
            </w:pPr>
          </w:p>
          <w:p w:rsidR="00F95C3F" w:rsidRDefault="0043662F" w:rsidP="00F95C3F">
            <w:pPr>
              <w:ind w:right="-694"/>
            </w:pPr>
            <w:r>
              <w:rPr>
                <w:bCs/>
                <w:sz w:val="28"/>
                <w:szCs w:val="28"/>
              </w:rPr>
              <w:t>81</w:t>
            </w:r>
          </w:p>
        </w:tc>
      </w:tr>
      <w:tr w:rsidR="00F95C3F" w:rsidTr="00F95C3F">
        <w:tc>
          <w:tcPr>
            <w:tcW w:w="9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5C3F" w:rsidRDefault="00F95C3F" w:rsidP="00F95C3F">
            <w:pPr>
              <w:ind w:right="-694"/>
            </w:pPr>
            <w:r>
              <w:rPr>
                <w:bCs/>
                <w:sz w:val="28"/>
                <w:szCs w:val="28"/>
              </w:rPr>
              <w:t xml:space="preserve">5. </w:t>
            </w:r>
          </w:p>
        </w:tc>
        <w:tc>
          <w:tcPr>
            <w:tcW w:w="73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5C3F" w:rsidRDefault="00F95C3F" w:rsidP="00F95C3F">
            <w:pPr>
              <w:ind w:right="311"/>
            </w:pPr>
            <w:r>
              <w:rPr>
                <w:bCs/>
                <w:sz w:val="28"/>
                <w:szCs w:val="28"/>
              </w:rPr>
              <w:t>Условия положительного /отрицательного заключения     по результатам оценки освоения образовательных результатов по учебной дисциплинем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95C3F" w:rsidRDefault="00F95C3F" w:rsidP="00F95C3F">
            <w:pPr>
              <w:snapToGrid w:val="0"/>
              <w:ind w:right="-694"/>
              <w:rPr>
                <w:bCs/>
                <w:sz w:val="28"/>
                <w:szCs w:val="28"/>
              </w:rPr>
            </w:pPr>
          </w:p>
          <w:p w:rsidR="00F95C3F" w:rsidRDefault="00F95C3F" w:rsidP="00F95C3F">
            <w:pPr>
              <w:ind w:right="-694"/>
              <w:rPr>
                <w:bCs/>
                <w:sz w:val="28"/>
                <w:szCs w:val="28"/>
              </w:rPr>
            </w:pPr>
          </w:p>
          <w:p w:rsidR="00F95C3F" w:rsidRDefault="0043662F" w:rsidP="00F95C3F">
            <w:pPr>
              <w:ind w:right="-694"/>
            </w:pPr>
            <w:r>
              <w:rPr>
                <w:bCs/>
                <w:sz w:val="28"/>
                <w:szCs w:val="28"/>
              </w:rPr>
              <w:t>81</w:t>
            </w:r>
          </w:p>
        </w:tc>
      </w:tr>
    </w:tbl>
    <w:p w:rsidR="00F95C3F" w:rsidRDefault="00F95C3F" w:rsidP="00F95C3F">
      <w:pPr>
        <w:ind w:right="-694"/>
        <w:rPr>
          <w:b/>
          <w:sz w:val="28"/>
          <w:szCs w:val="28"/>
        </w:rPr>
      </w:pPr>
    </w:p>
    <w:p w:rsidR="00F95C3F" w:rsidRDefault="00F95C3F" w:rsidP="00F95C3F">
      <w:pPr>
        <w:ind w:right="-694"/>
        <w:rPr>
          <w:b/>
          <w:sz w:val="28"/>
          <w:szCs w:val="28"/>
        </w:rPr>
      </w:pPr>
    </w:p>
    <w:p w:rsidR="00F95C3F" w:rsidRDefault="00F95C3F" w:rsidP="00F95C3F">
      <w:pPr>
        <w:ind w:right="-694"/>
        <w:rPr>
          <w:b/>
          <w:sz w:val="28"/>
          <w:szCs w:val="28"/>
        </w:rPr>
      </w:pPr>
    </w:p>
    <w:p w:rsidR="00F95C3F" w:rsidRDefault="00F95C3F" w:rsidP="00F95C3F">
      <w:pPr>
        <w:ind w:right="-694"/>
        <w:rPr>
          <w:b/>
          <w:sz w:val="28"/>
          <w:szCs w:val="28"/>
        </w:rPr>
      </w:pPr>
    </w:p>
    <w:p w:rsidR="00F95C3F" w:rsidRDefault="00F95C3F" w:rsidP="00F95C3F">
      <w:pPr>
        <w:ind w:right="-694"/>
        <w:rPr>
          <w:b/>
          <w:sz w:val="28"/>
          <w:szCs w:val="28"/>
        </w:rPr>
      </w:pPr>
    </w:p>
    <w:p w:rsidR="00F95C3F" w:rsidRDefault="00F95C3F" w:rsidP="00F95C3F">
      <w:pPr>
        <w:ind w:right="-694"/>
        <w:rPr>
          <w:b/>
          <w:sz w:val="28"/>
          <w:szCs w:val="28"/>
        </w:rPr>
      </w:pPr>
    </w:p>
    <w:p w:rsidR="00F95C3F" w:rsidRDefault="00F95C3F" w:rsidP="00F95C3F">
      <w:pPr>
        <w:ind w:right="-694"/>
        <w:rPr>
          <w:b/>
          <w:sz w:val="28"/>
          <w:szCs w:val="28"/>
        </w:rPr>
      </w:pPr>
    </w:p>
    <w:p w:rsidR="00F95C3F" w:rsidRDefault="00F95C3F" w:rsidP="00F95C3F">
      <w:pPr>
        <w:ind w:right="-694"/>
        <w:rPr>
          <w:b/>
          <w:sz w:val="28"/>
          <w:szCs w:val="28"/>
        </w:rPr>
      </w:pPr>
    </w:p>
    <w:p w:rsidR="00F95C3F" w:rsidRDefault="00F95C3F" w:rsidP="00F95C3F">
      <w:pPr>
        <w:ind w:right="-694"/>
        <w:rPr>
          <w:b/>
          <w:sz w:val="28"/>
          <w:szCs w:val="28"/>
        </w:rPr>
      </w:pPr>
    </w:p>
    <w:p w:rsidR="00F95C3F" w:rsidRDefault="00F95C3F" w:rsidP="00F95C3F">
      <w:pPr>
        <w:ind w:right="-694"/>
        <w:rPr>
          <w:b/>
          <w:sz w:val="28"/>
          <w:szCs w:val="28"/>
        </w:rPr>
      </w:pPr>
    </w:p>
    <w:p w:rsidR="00F95C3F" w:rsidRDefault="00F95C3F" w:rsidP="00F95C3F">
      <w:pPr>
        <w:ind w:right="-694"/>
        <w:rPr>
          <w:b/>
          <w:sz w:val="28"/>
          <w:szCs w:val="28"/>
        </w:rPr>
      </w:pPr>
    </w:p>
    <w:p w:rsidR="00F95C3F" w:rsidRDefault="00F95C3F" w:rsidP="00F95C3F">
      <w:pPr>
        <w:ind w:right="-694"/>
        <w:rPr>
          <w:b/>
          <w:sz w:val="28"/>
          <w:szCs w:val="28"/>
        </w:rPr>
      </w:pPr>
    </w:p>
    <w:p w:rsidR="00F95C3F" w:rsidRDefault="00F95C3F" w:rsidP="00F95C3F">
      <w:pPr>
        <w:ind w:right="-694"/>
        <w:rPr>
          <w:b/>
          <w:sz w:val="28"/>
          <w:szCs w:val="28"/>
        </w:rPr>
      </w:pPr>
    </w:p>
    <w:p w:rsidR="00F95C3F" w:rsidRDefault="00F95C3F" w:rsidP="00F95C3F">
      <w:pPr>
        <w:ind w:right="-694"/>
        <w:rPr>
          <w:b/>
          <w:sz w:val="28"/>
          <w:szCs w:val="28"/>
        </w:rPr>
      </w:pPr>
    </w:p>
    <w:p w:rsidR="00F95C3F" w:rsidRDefault="00F95C3F" w:rsidP="008D41D6">
      <w:pPr>
        <w:pageBreakBefore/>
        <w:widowControl/>
        <w:numPr>
          <w:ilvl w:val="0"/>
          <w:numId w:val="84"/>
        </w:numPr>
        <w:suppressAutoHyphens/>
        <w:autoSpaceDE/>
        <w:autoSpaceDN/>
        <w:ind w:right="-694"/>
        <w:rPr>
          <w:b/>
          <w:caps/>
          <w:sz w:val="28"/>
          <w:szCs w:val="28"/>
        </w:rPr>
      </w:pPr>
      <w:r>
        <w:rPr>
          <w:rFonts w:ascii="Times New Roman Полужирный" w:hAnsi="Times New Roman Полужирный" w:cs="Times New Roman Полужирный"/>
          <w:b/>
          <w:caps/>
          <w:sz w:val="28"/>
          <w:szCs w:val="28"/>
        </w:rPr>
        <w:lastRenderedPageBreak/>
        <w:t>Пояснительная записка</w:t>
      </w:r>
    </w:p>
    <w:p w:rsidR="00F95C3F" w:rsidRPr="00062393" w:rsidRDefault="00F95C3F" w:rsidP="00F95C3F">
      <w:pPr>
        <w:ind w:firstLine="708"/>
        <w:jc w:val="both"/>
        <w:rPr>
          <w:b/>
          <w:caps/>
          <w:sz w:val="24"/>
          <w:szCs w:val="24"/>
        </w:rPr>
      </w:pPr>
    </w:p>
    <w:p w:rsidR="00A65ACE" w:rsidRPr="00A65ACE" w:rsidRDefault="00FE468B" w:rsidP="00A65ACE">
      <w:pPr>
        <w:spacing w:line="276" w:lineRule="auto"/>
        <w:rPr>
          <w:sz w:val="28"/>
          <w:szCs w:val="28"/>
        </w:rPr>
      </w:pPr>
      <w:r w:rsidRPr="001205D5">
        <w:rPr>
          <w:sz w:val="28"/>
          <w:szCs w:val="28"/>
        </w:rPr>
        <w:t xml:space="preserve">Комплект оценочных средств </w:t>
      </w:r>
      <w:r w:rsidRPr="001205D5">
        <w:rPr>
          <w:rFonts w:eastAsia="TimesNewRoman"/>
          <w:sz w:val="28"/>
          <w:szCs w:val="28"/>
        </w:rPr>
        <w:t xml:space="preserve">предназначен для </w:t>
      </w:r>
      <w:r w:rsidRPr="001205D5">
        <w:rPr>
          <w:sz w:val="28"/>
          <w:szCs w:val="28"/>
        </w:rPr>
        <w:t xml:space="preserve">оценки освоения итоговых образовательных результатов </w:t>
      </w:r>
      <w:r>
        <w:rPr>
          <w:sz w:val="28"/>
          <w:szCs w:val="28"/>
        </w:rPr>
        <w:t xml:space="preserve">по учебной дисциплине ОУП. </w:t>
      </w:r>
      <w:r w:rsidR="00AE097C">
        <w:rPr>
          <w:sz w:val="28"/>
          <w:szCs w:val="28"/>
        </w:rPr>
        <w:t>11 География</w:t>
      </w:r>
      <w:r>
        <w:rPr>
          <w:sz w:val="28"/>
          <w:szCs w:val="28"/>
        </w:rPr>
        <w:t xml:space="preserve"> основной профессиональной </w:t>
      </w:r>
      <w:r w:rsidRPr="00B27FCF">
        <w:rPr>
          <w:sz w:val="28"/>
          <w:szCs w:val="28"/>
        </w:rPr>
        <w:t>об</w:t>
      </w:r>
      <w:r>
        <w:rPr>
          <w:sz w:val="28"/>
          <w:szCs w:val="28"/>
        </w:rPr>
        <w:t xml:space="preserve">разовательной программы </w:t>
      </w:r>
      <w:r w:rsidRPr="00B27FCF">
        <w:rPr>
          <w:sz w:val="28"/>
          <w:szCs w:val="28"/>
        </w:rPr>
        <w:t xml:space="preserve">по </w:t>
      </w:r>
      <w:r w:rsidR="00A65ACE">
        <w:rPr>
          <w:sz w:val="28"/>
          <w:szCs w:val="28"/>
        </w:rPr>
        <w:t xml:space="preserve">специальности </w:t>
      </w:r>
      <w:r>
        <w:rPr>
          <w:sz w:val="28"/>
          <w:szCs w:val="28"/>
        </w:rPr>
        <w:t xml:space="preserve">среднего профессионального </w:t>
      </w:r>
      <w:r w:rsidRPr="00A65ACE">
        <w:rPr>
          <w:sz w:val="28"/>
          <w:szCs w:val="28"/>
        </w:rPr>
        <w:t xml:space="preserve">образования </w:t>
      </w:r>
      <w:r w:rsidR="00A65ACE" w:rsidRPr="00A65ACE">
        <w:rPr>
          <w:sz w:val="28"/>
          <w:szCs w:val="28"/>
        </w:rPr>
        <w:t>по специальности</w:t>
      </w:r>
    </w:p>
    <w:p w:rsidR="00A65ACE" w:rsidRPr="00A65ACE" w:rsidRDefault="00A65ACE" w:rsidP="00A65ACE">
      <w:pPr>
        <w:spacing w:line="276" w:lineRule="auto"/>
        <w:rPr>
          <w:sz w:val="28"/>
          <w:szCs w:val="28"/>
        </w:rPr>
      </w:pPr>
      <w:r w:rsidRPr="00A65ACE">
        <w:rPr>
          <w:sz w:val="28"/>
          <w:szCs w:val="28"/>
        </w:rPr>
        <w:t xml:space="preserve"> 10.02.05 Обеспечение информационной безопасности автоматизированных систем</w:t>
      </w:r>
      <w:r>
        <w:rPr>
          <w:sz w:val="28"/>
          <w:szCs w:val="28"/>
        </w:rPr>
        <w:t>.</w:t>
      </w:r>
    </w:p>
    <w:p w:rsidR="00FE468B" w:rsidRPr="00B27FCF" w:rsidRDefault="00FE468B" w:rsidP="00FE468B">
      <w:pPr>
        <w:ind w:firstLine="708"/>
        <w:jc w:val="both"/>
        <w:rPr>
          <w:sz w:val="28"/>
          <w:szCs w:val="28"/>
        </w:rPr>
      </w:pPr>
      <w:r w:rsidRPr="00B27FCF">
        <w:rPr>
          <w:sz w:val="28"/>
          <w:szCs w:val="28"/>
        </w:rPr>
        <w:t>Нормативными основаниями проведения оценочной процедуры по</w:t>
      </w:r>
      <w:r>
        <w:rPr>
          <w:sz w:val="28"/>
          <w:szCs w:val="28"/>
        </w:rPr>
        <w:t xml:space="preserve"> </w:t>
      </w:r>
      <w:r w:rsidR="00AE097C">
        <w:rPr>
          <w:sz w:val="28"/>
          <w:szCs w:val="28"/>
        </w:rPr>
        <w:t>учебной дисциплине ОУП.11 География</w:t>
      </w:r>
      <w:r>
        <w:rPr>
          <w:sz w:val="28"/>
          <w:szCs w:val="28"/>
        </w:rPr>
        <w:t xml:space="preserve"> </w:t>
      </w:r>
      <w:r w:rsidRPr="00B27FCF">
        <w:rPr>
          <w:sz w:val="28"/>
          <w:szCs w:val="28"/>
        </w:rPr>
        <w:t>являются:</w:t>
      </w:r>
    </w:p>
    <w:p w:rsidR="00FE468B" w:rsidRDefault="00FE468B" w:rsidP="00FE468B">
      <w:pPr>
        <w:ind w:firstLine="720"/>
        <w:jc w:val="both"/>
        <w:rPr>
          <w:sz w:val="28"/>
        </w:rPr>
      </w:pPr>
      <w:r>
        <w:rPr>
          <w:rFonts w:ascii="Times New Roman CYR" w:hAnsi="Times New Roman CYR" w:cs="Times New Roman CYR"/>
          <w:sz w:val="28"/>
          <w:szCs w:val="28"/>
        </w:rPr>
        <w:t>ф</w:t>
      </w:r>
      <w:r w:rsidRPr="00B27FCF">
        <w:rPr>
          <w:rFonts w:ascii="Times New Roman CYR" w:hAnsi="Times New Roman CYR" w:cs="Times New Roman CYR"/>
          <w:sz w:val="28"/>
          <w:szCs w:val="28"/>
        </w:rPr>
        <w:t xml:space="preserve">едеральный государственный образовательный стандарт среднего </w:t>
      </w:r>
      <w:r>
        <w:rPr>
          <w:rFonts w:ascii="Times New Roman CYR" w:hAnsi="Times New Roman CYR" w:cs="Times New Roman CYR"/>
          <w:sz w:val="28"/>
          <w:szCs w:val="28"/>
        </w:rPr>
        <w:t>общего</w:t>
      </w:r>
      <w:r w:rsidRPr="00B27FCF">
        <w:rPr>
          <w:rFonts w:ascii="Times New Roman CYR" w:hAnsi="Times New Roman CYR" w:cs="Times New Roman CYR"/>
          <w:sz w:val="28"/>
          <w:szCs w:val="28"/>
        </w:rPr>
        <w:t xml:space="preserve"> образования</w:t>
      </w:r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r w:rsidRPr="000624AC">
        <w:rPr>
          <w:sz w:val="28"/>
        </w:rPr>
        <w:t xml:space="preserve">федерального государственного образовательного стандарта среднего общего образования; </w:t>
      </w:r>
    </w:p>
    <w:p w:rsidR="00A65ACE" w:rsidRPr="00A65ACE" w:rsidRDefault="00A65ACE" w:rsidP="00A65ACE">
      <w:pPr>
        <w:spacing w:line="276" w:lineRule="auto"/>
        <w:rPr>
          <w:sz w:val="28"/>
          <w:szCs w:val="28"/>
        </w:rPr>
      </w:pPr>
      <w:r>
        <w:rPr>
          <w:bCs/>
          <w:sz w:val="28"/>
          <w:szCs w:val="28"/>
        </w:rPr>
        <w:t xml:space="preserve">приказа от 09 </w:t>
      </w:r>
      <w:r w:rsidR="00AE097C">
        <w:rPr>
          <w:bCs/>
          <w:sz w:val="28"/>
          <w:szCs w:val="28"/>
        </w:rPr>
        <w:t>декабря 2016</w:t>
      </w:r>
      <w:r w:rsidR="00FE468B" w:rsidRPr="00F81ABC">
        <w:rPr>
          <w:bCs/>
          <w:sz w:val="28"/>
          <w:szCs w:val="28"/>
        </w:rPr>
        <w:t xml:space="preserve"> г. N </w:t>
      </w:r>
      <w:r>
        <w:rPr>
          <w:bCs/>
          <w:sz w:val="28"/>
          <w:szCs w:val="28"/>
        </w:rPr>
        <w:t>1553</w:t>
      </w:r>
      <w:r w:rsidR="00FE468B" w:rsidRPr="00F81ABC">
        <w:rPr>
          <w:bCs/>
          <w:sz w:val="28"/>
          <w:szCs w:val="28"/>
        </w:rPr>
        <w:t xml:space="preserve"> об утверждении ФГОС СПО </w:t>
      </w:r>
      <w:r w:rsidRPr="00A65ACE">
        <w:rPr>
          <w:sz w:val="28"/>
          <w:szCs w:val="28"/>
        </w:rPr>
        <w:t>по специальности 10.02.05 Обеспечение информационной безопасности автоматизированных систем</w:t>
      </w:r>
      <w:r>
        <w:rPr>
          <w:sz w:val="28"/>
          <w:szCs w:val="28"/>
        </w:rPr>
        <w:t>.</w:t>
      </w:r>
    </w:p>
    <w:p w:rsidR="00FE468B" w:rsidRDefault="00FE468B" w:rsidP="00FE468B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положение о формах, периодичности и порядке текущего контроля успеваемости и промежуточной аттестации, </w:t>
      </w:r>
      <w:r w:rsidRPr="00B27FCF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B27FCF">
        <w:rPr>
          <w:rFonts w:ascii="Times New Roman CYR" w:hAnsi="Times New Roman CYR" w:cs="Times New Roman CYR"/>
          <w:sz w:val="28"/>
          <w:szCs w:val="28"/>
        </w:rPr>
        <w:t xml:space="preserve">утвержденное </w:t>
      </w:r>
      <w:r>
        <w:rPr>
          <w:rFonts w:ascii="Times New Roman CYR" w:hAnsi="Times New Roman CYR" w:cs="Times New Roman CYR"/>
          <w:sz w:val="28"/>
          <w:szCs w:val="28"/>
        </w:rPr>
        <w:t xml:space="preserve">         </w:t>
      </w:r>
      <w:r w:rsidRPr="00B27FCF">
        <w:rPr>
          <w:rFonts w:ascii="Times New Roman CYR" w:hAnsi="Times New Roman CYR" w:cs="Times New Roman CYR"/>
          <w:sz w:val="28"/>
          <w:szCs w:val="28"/>
        </w:rPr>
        <w:t xml:space="preserve">приказом </w:t>
      </w:r>
      <w:r>
        <w:rPr>
          <w:rFonts w:ascii="Times New Roman CYR" w:hAnsi="Times New Roman CYR" w:cs="Times New Roman CYR"/>
          <w:sz w:val="28"/>
          <w:szCs w:val="28"/>
        </w:rPr>
        <w:t xml:space="preserve">  </w:t>
      </w:r>
      <w:r w:rsidRPr="00B27FCF">
        <w:rPr>
          <w:rFonts w:ascii="Times New Roman CYR" w:hAnsi="Times New Roman CYR" w:cs="Times New Roman CYR"/>
          <w:sz w:val="28"/>
          <w:szCs w:val="28"/>
        </w:rPr>
        <w:t>по</w:t>
      </w:r>
      <w:r>
        <w:rPr>
          <w:rFonts w:ascii="Times New Roman CYR" w:hAnsi="Times New Roman CYR" w:cs="Times New Roman CYR"/>
          <w:sz w:val="28"/>
          <w:szCs w:val="28"/>
        </w:rPr>
        <w:t xml:space="preserve"> ГБПОУ «Самарский политехнический колледж» от 09.01.2020 г № 03-ОД.</w:t>
      </w:r>
    </w:p>
    <w:p w:rsidR="00F95C3F" w:rsidRPr="00062393" w:rsidRDefault="00FE468B" w:rsidP="00FE468B">
      <w:pPr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B27FC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F95C3F" w:rsidRPr="00062393">
        <w:rPr>
          <w:rFonts w:ascii="Times New Roman CYR" w:eastAsia="Times New Roman CYR" w:hAnsi="Times New Roman CYR" w:cs="Times New Roman CYR"/>
          <w:sz w:val="28"/>
          <w:szCs w:val="28"/>
        </w:rPr>
        <w:t xml:space="preserve">                       </w:t>
      </w:r>
    </w:p>
    <w:p w:rsidR="00F95C3F" w:rsidRPr="00062393" w:rsidRDefault="00F95C3F" w:rsidP="00A65ACE">
      <w:pPr>
        <w:spacing w:line="276" w:lineRule="auto"/>
        <w:rPr>
          <w:rFonts w:ascii="Times New Roman CYR" w:hAnsi="Times New Roman CYR" w:cs="Times New Roman CYR"/>
          <w:sz w:val="28"/>
          <w:szCs w:val="28"/>
        </w:rPr>
      </w:pPr>
      <w:r w:rsidRPr="00062393">
        <w:rPr>
          <w:rFonts w:ascii="Times New Roman CYR" w:hAnsi="Times New Roman CYR" w:cs="Times New Roman CYR"/>
          <w:sz w:val="28"/>
          <w:szCs w:val="28"/>
        </w:rPr>
        <w:t xml:space="preserve">Настоящий комплект оценочных средств предназначен для проведения промежуточной аттестации </w:t>
      </w:r>
      <w:r w:rsidRPr="00062393">
        <w:rPr>
          <w:sz w:val="28"/>
          <w:szCs w:val="28"/>
        </w:rPr>
        <w:t>основной профессиональной образовательной програ</w:t>
      </w:r>
      <w:r w:rsidR="00700646" w:rsidRPr="00062393">
        <w:rPr>
          <w:sz w:val="28"/>
          <w:szCs w:val="28"/>
        </w:rPr>
        <w:t xml:space="preserve">ммы по профессии </w:t>
      </w:r>
      <w:r w:rsidRPr="00062393">
        <w:rPr>
          <w:sz w:val="28"/>
          <w:szCs w:val="28"/>
        </w:rPr>
        <w:t xml:space="preserve"> среднего профессионального </w:t>
      </w:r>
      <w:r w:rsidR="009707D8" w:rsidRPr="00062393">
        <w:rPr>
          <w:sz w:val="28"/>
          <w:szCs w:val="28"/>
        </w:rPr>
        <w:t xml:space="preserve">   </w:t>
      </w:r>
      <w:r w:rsidR="00F77543" w:rsidRPr="00062393">
        <w:rPr>
          <w:sz w:val="28"/>
          <w:szCs w:val="28"/>
        </w:rPr>
        <w:t xml:space="preserve">образовании  </w:t>
      </w:r>
      <w:r w:rsidRPr="00062393">
        <w:rPr>
          <w:sz w:val="28"/>
          <w:szCs w:val="28"/>
        </w:rPr>
        <w:t xml:space="preserve"> </w:t>
      </w:r>
      <w:r w:rsidR="00A65ACE" w:rsidRPr="00A65ACE">
        <w:rPr>
          <w:sz w:val="28"/>
          <w:szCs w:val="28"/>
        </w:rPr>
        <w:t>по специальности 10.02.05 Обеспечение информационной безопасности автоматизированных систем</w:t>
      </w:r>
      <w:r w:rsidR="00AE097C">
        <w:rPr>
          <w:sz w:val="28"/>
          <w:szCs w:val="28"/>
        </w:rPr>
        <w:t xml:space="preserve">, </w:t>
      </w:r>
      <w:r w:rsidR="00F77543" w:rsidRPr="00062393">
        <w:rPr>
          <w:sz w:val="28"/>
          <w:szCs w:val="28"/>
        </w:rPr>
        <w:t>которая</w:t>
      </w:r>
      <w:r w:rsidR="00AE097C">
        <w:rPr>
          <w:sz w:val="28"/>
          <w:szCs w:val="28"/>
        </w:rPr>
        <w:t xml:space="preserve"> </w:t>
      </w:r>
      <w:r w:rsidR="009707D8" w:rsidRPr="00062393">
        <w:rPr>
          <w:sz w:val="28"/>
          <w:szCs w:val="28"/>
        </w:rPr>
        <w:t xml:space="preserve">является </w:t>
      </w:r>
      <w:r w:rsidR="009707D8" w:rsidRPr="00062393">
        <w:rPr>
          <w:rFonts w:ascii="Times New Roman CYR" w:hAnsi="Times New Roman CYR" w:cs="Times New Roman CYR"/>
          <w:sz w:val="28"/>
          <w:szCs w:val="28"/>
        </w:rPr>
        <w:t xml:space="preserve">итоговой оценочной процедурой относительно данной </w:t>
      </w:r>
      <w:bookmarkStart w:id="0" w:name="_Hlk87281019"/>
      <w:r w:rsidR="009707D8" w:rsidRPr="00062393">
        <w:rPr>
          <w:rFonts w:ascii="Times New Roman CYR" w:hAnsi="Times New Roman CYR" w:cs="Times New Roman CYR"/>
          <w:sz w:val="28"/>
          <w:szCs w:val="28"/>
        </w:rPr>
        <w:t>учебной дисциплины</w:t>
      </w:r>
      <w:bookmarkEnd w:id="0"/>
      <w:r w:rsidR="009707D8" w:rsidRPr="00062393">
        <w:rPr>
          <w:rFonts w:ascii="Times New Roman CYR" w:hAnsi="Times New Roman CYR" w:cs="Times New Roman CYR"/>
          <w:sz w:val="28"/>
          <w:szCs w:val="28"/>
        </w:rPr>
        <w:t>.</w:t>
      </w:r>
    </w:p>
    <w:p w:rsidR="00F95C3F" w:rsidRPr="00062393" w:rsidRDefault="00F95C3F" w:rsidP="00062393">
      <w:pPr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 w:rsidRPr="00062393">
        <w:rPr>
          <w:rFonts w:ascii="Times New Roman CYR" w:hAnsi="Times New Roman CYR" w:cs="Times New Roman CYR"/>
          <w:sz w:val="28"/>
          <w:szCs w:val="28"/>
        </w:rPr>
        <w:t xml:space="preserve">Промежуточная аттестация по завершению учебной дисциплины  дифференцированного зачета. </w:t>
      </w:r>
    </w:p>
    <w:p w:rsidR="00F95C3F" w:rsidRPr="00062393" w:rsidRDefault="00F95C3F" w:rsidP="00062393">
      <w:pPr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 w:rsidRPr="00062393">
        <w:rPr>
          <w:rFonts w:ascii="Times New Roman CYR" w:hAnsi="Times New Roman CYR" w:cs="Times New Roman CYR"/>
          <w:sz w:val="28"/>
          <w:szCs w:val="28"/>
        </w:rPr>
        <w:t xml:space="preserve">Дифференцированный зачет по учебной дисциплине проводится в форме </w:t>
      </w:r>
      <w:r w:rsidRPr="00062393">
        <w:rPr>
          <w:rFonts w:ascii="Times New Roman CYR" w:hAnsi="Times New Roman CYR" w:cs="Times New Roman CYR"/>
          <w:i/>
          <w:iCs/>
          <w:sz w:val="28"/>
          <w:szCs w:val="28"/>
        </w:rPr>
        <w:t>форме собеседования. Форма заданий — 2 теоретических вопроса, время на подготовку ответа — 20 минут.</w:t>
      </w:r>
    </w:p>
    <w:p w:rsidR="00F95C3F" w:rsidRPr="00062393" w:rsidRDefault="00F95C3F" w:rsidP="00F95C3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062393">
        <w:rPr>
          <w:rFonts w:ascii="Times New Roman CYR" w:hAnsi="Times New Roman CYR" w:cs="Times New Roman CYR"/>
          <w:sz w:val="28"/>
          <w:szCs w:val="28"/>
        </w:rPr>
        <w:t>Инструментарий оценки, входящий в данный комплект оценочных средств, содержит:</w:t>
      </w:r>
    </w:p>
    <w:p w:rsidR="00F95C3F" w:rsidRPr="00062393" w:rsidRDefault="00F95C3F" w:rsidP="00F95C3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062393">
        <w:rPr>
          <w:rFonts w:ascii="Times New Roman CYR" w:hAnsi="Times New Roman CYR" w:cs="Times New Roman CYR"/>
          <w:sz w:val="28"/>
          <w:szCs w:val="28"/>
        </w:rPr>
        <w:t xml:space="preserve">- тестовые задания; </w:t>
      </w:r>
    </w:p>
    <w:p w:rsidR="00F95C3F" w:rsidRPr="00062393" w:rsidRDefault="00F95C3F" w:rsidP="00F95C3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062393">
        <w:rPr>
          <w:rFonts w:ascii="Times New Roman CYR" w:hAnsi="Times New Roman CYR" w:cs="Times New Roman CYR"/>
          <w:sz w:val="28"/>
          <w:szCs w:val="28"/>
        </w:rPr>
        <w:t>- текст для выполнения практической работы;</w:t>
      </w:r>
    </w:p>
    <w:p w:rsidR="00F95C3F" w:rsidRPr="00062393" w:rsidRDefault="00F95C3F" w:rsidP="00F95C3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062393">
        <w:rPr>
          <w:rFonts w:ascii="Times New Roman CYR" w:hAnsi="Times New Roman CYR" w:cs="Times New Roman CYR"/>
          <w:sz w:val="28"/>
          <w:szCs w:val="28"/>
        </w:rPr>
        <w:t>- вопросы для устного собеседования.</w:t>
      </w:r>
    </w:p>
    <w:p w:rsidR="00F95C3F" w:rsidRPr="00062393" w:rsidRDefault="00F95C3F" w:rsidP="00F95C3F">
      <w:pPr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062393">
        <w:rPr>
          <w:rFonts w:ascii="Times New Roman CYR" w:hAnsi="Times New Roman CYR" w:cs="Times New Roman CYR"/>
          <w:sz w:val="28"/>
          <w:szCs w:val="28"/>
        </w:rPr>
        <w:t>Для положительного заключения по результатам оценочной процедуры установлено пороговое значение показателя, при котором принимается положительное решение, констатирующее освоение образовательных результатов, - 50%.</w:t>
      </w:r>
    </w:p>
    <w:p w:rsidR="00F95C3F" w:rsidRPr="00062393" w:rsidRDefault="00F95C3F" w:rsidP="00F95C3F">
      <w:pPr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062393">
        <w:rPr>
          <w:rFonts w:ascii="Times New Roman CYR" w:hAnsi="Times New Roman CYR" w:cs="Times New Roman CYR"/>
          <w:sz w:val="28"/>
          <w:szCs w:val="28"/>
        </w:rPr>
        <w:t>Критерии оценки:</w:t>
      </w:r>
    </w:p>
    <w:p w:rsidR="00F95C3F" w:rsidRDefault="00F95C3F" w:rsidP="00F95C3F">
      <w:pPr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062393">
        <w:rPr>
          <w:rFonts w:ascii="Times New Roman CYR" w:hAnsi="Times New Roman CYR" w:cs="Times New Roman CYR"/>
          <w:sz w:val="28"/>
          <w:szCs w:val="28"/>
        </w:rPr>
        <w:t>Отметка «5» - продемонстрирован высокий уровень знаний и умений по вопросу, даны от</w:t>
      </w:r>
      <w:r>
        <w:rPr>
          <w:rFonts w:ascii="Times New Roman CYR" w:hAnsi="Times New Roman CYR" w:cs="Times New Roman CYR"/>
          <w:sz w:val="28"/>
          <w:szCs w:val="28"/>
        </w:rPr>
        <w:t>веты на дополнительные и уточняющие вопросы.</w:t>
      </w:r>
    </w:p>
    <w:p w:rsidR="00F95C3F" w:rsidRDefault="00F95C3F" w:rsidP="00F95C3F">
      <w:pPr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Отметка «4» - продемонстрировано понимание основного содержания всех трех вопросов билета, правильно решена практико-ориентированная задача.</w:t>
      </w:r>
    </w:p>
    <w:p w:rsidR="00F95C3F" w:rsidRDefault="00F95C3F" w:rsidP="00F95C3F">
      <w:pPr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Отметка «3» - продемонстрировано владение основным содержанием по двум вопросам билета, частично решена практико-ориентированная задача.</w:t>
      </w:r>
    </w:p>
    <w:p w:rsidR="00F95C3F" w:rsidRDefault="00F95C3F" w:rsidP="00F95C3F">
      <w:pPr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Отметка «2» - не продемонстрировано владение знаниями и умениями.</w:t>
      </w:r>
    </w:p>
    <w:p w:rsidR="00F95C3F" w:rsidRDefault="00F95C3F" w:rsidP="00F95C3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Результаты оценочной процедуры фиксируется в ведомости дифференцированного зачета. </w:t>
      </w:r>
    </w:p>
    <w:p w:rsidR="00F95C3F" w:rsidRDefault="00F95C3F" w:rsidP="00F95C3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настоящем комплекте оценочных средств используются следующие термины, определения и сокращения:</w:t>
      </w:r>
    </w:p>
    <w:p w:rsidR="00F95C3F" w:rsidRDefault="00F95C3F" w:rsidP="00F95C3F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1384"/>
        <w:gridCol w:w="425"/>
        <w:gridCol w:w="7655"/>
      </w:tblGrid>
      <w:tr w:rsidR="00F95C3F" w:rsidTr="00F95C3F">
        <w:tc>
          <w:tcPr>
            <w:tcW w:w="1384" w:type="dxa"/>
            <w:shd w:val="clear" w:color="auto" w:fill="auto"/>
          </w:tcPr>
          <w:p w:rsidR="00F95C3F" w:rsidRDefault="00F95C3F" w:rsidP="00F95C3F">
            <w:pPr>
              <w:ind w:right="-694"/>
            </w:pPr>
            <w:r>
              <w:rPr>
                <w:b/>
                <w:bCs/>
                <w:sz w:val="28"/>
                <w:szCs w:val="28"/>
              </w:rPr>
              <w:t>УД</w:t>
            </w:r>
          </w:p>
        </w:tc>
        <w:tc>
          <w:tcPr>
            <w:tcW w:w="425" w:type="dxa"/>
            <w:shd w:val="clear" w:color="auto" w:fill="auto"/>
          </w:tcPr>
          <w:p w:rsidR="00F95C3F" w:rsidRDefault="00F95C3F" w:rsidP="00F95C3F">
            <w:pPr>
              <w:ind w:right="-694"/>
            </w:pPr>
            <w:r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7655" w:type="dxa"/>
            <w:shd w:val="clear" w:color="auto" w:fill="auto"/>
          </w:tcPr>
          <w:p w:rsidR="00F95C3F" w:rsidRDefault="00F95C3F" w:rsidP="00F95C3F">
            <w:pPr>
              <w:ind w:right="-694"/>
            </w:pPr>
            <w:r>
              <w:rPr>
                <w:sz w:val="28"/>
                <w:szCs w:val="28"/>
              </w:rPr>
              <w:t>учебная дисциплина;</w:t>
            </w:r>
          </w:p>
        </w:tc>
      </w:tr>
      <w:tr w:rsidR="00F95C3F" w:rsidTr="00F95C3F">
        <w:tc>
          <w:tcPr>
            <w:tcW w:w="1384" w:type="dxa"/>
            <w:shd w:val="clear" w:color="auto" w:fill="auto"/>
          </w:tcPr>
          <w:p w:rsidR="00F95C3F" w:rsidRDefault="00F95C3F" w:rsidP="00F95C3F">
            <w:pPr>
              <w:ind w:right="-69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МДК </w:t>
            </w:r>
          </w:p>
          <w:p w:rsidR="00F95C3F" w:rsidRDefault="00F95C3F" w:rsidP="00F95C3F">
            <w:r>
              <w:rPr>
                <w:b/>
                <w:bCs/>
                <w:sz w:val="28"/>
                <w:szCs w:val="28"/>
              </w:rPr>
              <w:t>ПМ</w:t>
            </w:r>
          </w:p>
        </w:tc>
        <w:tc>
          <w:tcPr>
            <w:tcW w:w="425" w:type="dxa"/>
            <w:shd w:val="clear" w:color="auto" w:fill="auto"/>
          </w:tcPr>
          <w:p w:rsidR="00F95C3F" w:rsidRDefault="00F95C3F" w:rsidP="00F95C3F">
            <w:pPr>
              <w:ind w:right="-69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–</w:t>
            </w:r>
          </w:p>
          <w:p w:rsidR="00F95C3F" w:rsidRDefault="00F95C3F" w:rsidP="00F95C3F">
            <w:r>
              <w:rPr>
                <w:b/>
                <w:sz w:val="28"/>
                <w:szCs w:val="28"/>
              </w:rPr>
              <w:t xml:space="preserve">–     </w:t>
            </w:r>
          </w:p>
        </w:tc>
        <w:tc>
          <w:tcPr>
            <w:tcW w:w="7655" w:type="dxa"/>
            <w:shd w:val="clear" w:color="auto" w:fill="auto"/>
          </w:tcPr>
          <w:p w:rsidR="00F95C3F" w:rsidRDefault="00F95C3F" w:rsidP="00F95C3F">
            <w:pPr>
              <w:ind w:right="-69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междисциплинарный курс;</w:t>
            </w:r>
          </w:p>
          <w:p w:rsidR="00F95C3F" w:rsidRDefault="00F95C3F" w:rsidP="00F95C3F">
            <w:pPr>
              <w:ind w:right="-694"/>
            </w:pPr>
            <w:r>
              <w:rPr>
                <w:sz w:val="28"/>
                <w:szCs w:val="28"/>
              </w:rPr>
              <w:t>профессиональный модуль;</w:t>
            </w:r>
          </w:p>
        </w:tc>
      </w:tr>
      <w:tr w:rsidR="00F95C3F" w:rsidTr="00F95C3F">
        <w:tc>
          <w:tcPr>
            <w:tcW w:w="1384" w:type="dxa"/>
            <w:shd w:val="clear" w:color="auto" w:fill="auto"/>
          </w:tcPr>
          <w:p w:rsidR="00F95C3F" w:rsidRDefault="00F95C3F" w:rsidP="00F95C3F">
            <w:pPr>
              <w:ind w:right="-69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ПООП</w:t>
            </w:r>
          </w:p>
          <w:p w:rsidR="00F95C3F" w:rsidRDefault="00F95C3F" w:rsidP="00F95C3F">
            <w:r>
              <w:rPr>
                <w:b/>
                <w:bCs/>
                <w:sz w:val="28"/>
                <w:szCs w:val="28"/>
              </w:rPr>
              <w:t>РП</w:t>
            </w:r>
          </w:p>
        </w:tc>
        <w:tc>
          <w:tcPr>
            <w:tcW w:w="425" w:type="dxa"/>
            <w:shd w:val="clear" w:color="auto" w:fill="auto"/>
          </w:tcPr>
          <w:p w:rsidR="00F95C3F" w:rsidRDefault="00F95C3F" w:rsidP="00F95C3F">
            <w:pPr>
              <w:ind w:right="-69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–</w:t>
            </w:r>
          </w:p>
          <w:p w:rsidR="00F95C3F" w:rsidRDefault="00F95C3F" w:rsidP="00F95C3F">
            <w:r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7655" w:type="dxa"/>
            <w:shd w:val="clear" w:color="auto" w:fill="auto"/>
          </w:tcPr>
          <w:p w:rsidR="00F95C3F" w:rsidRDefault="00F95C3F" w:rsidP="00F95C3F">
            <w:pPr>
              <w:ind w:right="-69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примерная основная образовательная программа;</w:t>
            </w:r>
          </w:p>
          <w:p w:rsidR="00F95C3F" w:rsidRDefault="00F95C3F" w:rsidP="00F95C3F">
            <w:pPr>
              <w:ind w:right="-694"/>
            </w:pPr>
            <w:r>
              <w:rPr>
                <w:sz w:val="28"/>
                <w:szCs w:val="28"/>
              </w:rPr>
              <w:t>рабочая программа по учебной дисциплине/профессиональному модулю;</w:t>
            </w:r>
          </w:p>
        </w:tc>
      </w:tr>
      <w:tr w:rsidR="00F95C3F" w:rsidTr="00F95C3F">
        <w:tc>
          <w:tcPr>
            <w:tcW w:w="1384" w:type="dxa"/>
            <w:shd w:val="clear" w:color="auto" w:fill="auto"/>
          </w:tcPr>
          <w:p w:rsidR="00F95C3F" w:rsidRDefault="00F95C3F" w:rsidP="00F95C3F">
            <w:pPr>
              <w:ind w:right="-694"/>
            </w:pPr>
            <w:r>
              <w:rPr>
                <w:b/>
                <w:bCs/>
                <w:sz w:val="28"/>
                <w:szCs w:val="28"/>
              </w:rPr>
              <w:t xml:space="preserve">ФГОС </w:t>
            </w:r>
          </w:p>
        </w:tc>
        <w:tc>
          <w:tcPr>
            <w:tcW w:w="425" w:type="dxa"/>
            <w:shd w:val="clear" w:color="auto" w:fill="auto"/>
          </w:tcPr>
          <w:p w:rsidR="00F95C3F" w:rsidRDefault="00F95C3F" w:rsidP="00F95C3F">
            <w:pPr>
              <w:ind w:right="-694"/>
            </w:pPr>
            <w:r>
              <w:rPr>
                <w:i/>
                <w:sz w:val="28"/>
                <w:szCs w:val="28"/>
              </w:rPr>
              <w:t>–</w:t>
            </w:r>
          </w:p>
        </w:tc>
        <w:tc>
          <w:tcPr>
            <w:tcW w:w="7655" w:type="dxa"/>
            <w:shd w:val="clear" w:color="auto" w:fill="auto"/>
          </w:tcPr>
          <w:p w:rsidR="00F95C3F" w:rsidRDefault="00F95C3F" w:rsidP="00F95C3F">
            <w:pPr>
              <w:ind w:right="-694"/>
            </w:pPr>
            <w:r>
              <w:rPr>
                <w:sz w:val="28"/>
                <w:szCs w:val="28"/>
              </w:rPr>
              <w:t>Федеральный государственный образовательный стандарт.</w:t>
            </w:r>
          </w:p>
        </w:tc>
      </w:tr>
    </w:tbl>
    <w:p w:rsidR="00F95C3F" w:rsidRDefault="00F95C3F" w:rsidP="00F95C3F">
      <w:pPr>
        <w:ind w:firstLine="720"/>
        <w:jc w:val="both"/>
        <w:rPr>
          <w:rFonts w:ascii="Times New Roman CYR" w:hAnsi="Times New Roman CYR" w:cs="Times New Roman CYR"/>
          <w:b/>
          <w:sz w:val="28"/>
          <w:szCs w:val="28"/>
        </w:rPr>
      </w:pPr>
    </w:p>
    <w:p w:rsidR="00F95C3F" w:rsidRDefault="00F95C3F" w:rsidP="00F95C3F">
      <w:pPr>
        <w:ind w:firstLine="720"/>
        <w:jc w:val="both"/>
        <w:rPr>
          <w:rFonts w:ascii="Times New Roman CYR" w:hAnsi="Times New Roman CYR" w:cs="Times New Roman CYR"/>
          <w:b/>
          <w:sz w:val="28"/>
          <w:szCs w:val="28"/>
        </w:rPr>
      </w:pPr>
    </w:p>
    <w:p w:rsidR="00F95C3F" w:rsidRDefault="00F95C3F" w:rsidP="00F95C3F">
      <w:pPr>
        <w:ind w:right="-694"/>
        <w:rPr>
          <w:rFonts w:ascii="Times New Roman CYR" w:hAnsi="Times New Roman CYR" w:cs="Times New Roman CYR"/>
          <w:b/>
          <w:sz w:val="28"/>
          <w:szCs w:val="28"/>
        </w:rPr>
      </w:pPr>
    </w:p>
    <w:p w:rsidR="00F95C3F" w:rsidRDefault="00F95C3F" w:rsidP="00F95C3F">
      <w:pPr>
        <w:ind w:right="-694"/>
        <w:rPr>
          <w:rFonts w:ascii="Times New Roman CYR" w:hAnsi="Times New Roman CYR" w:cs="Times New Roman CYR"/>
          <w:b/>
          <w:sz w:val="28"/>
          <w:szCs w:val="28"/>
        </w:rPr>
      </w:pPr>
    </w:p>
    <w:p w:rsidR="00F95C3F" w:rsidRDefault="00F95C3F" w:rsidP="00F95C3F">
      <w:pPr>
        <w:ind w:right="-694"/>
        <w:rPr>
          <w:rFonts w:ascii="Times New Roman CYR" w:hAnsi="Times New Roman CYR" w:cs="Times New Roman CYR"/>
          <w:b/>
          <w:sz w:val="28"/>
          <w:szCs w:val="28"/>
        </w:rPr>
      </w:pPr>
    </w:p>
    <w:p w:rsidR="00F95C3F" w:rsidRDefault="00F95C3F" w:rsidP="00F95C3F">
      <w:pPr>
        <w:ind w:right="-694"/>
        <w:rPr>
          <w:rFonts w:ascii="Times New Roman CYR" w:hAnsi="Times New Roman CYR" w:cs="Times New Roman CYR"/>
          <w:b/>
          <w:sz w:val="28"/>
          <w:szCs w:val="28"/>
        </w:rPr>
      </w:pPr>
    </w:p>
    <w:p w:rsidR="00F95C3F" w:rsidRDefault="00F95C3F" w:rsidP="00F95C3F">
      <w:pPr>
        <w:ind w:right="-694"/>
        <w:rPr>
          <w:rFonts w:ascii="Times New Roman CYR" w:hAnsi="Times New Roman CYR" w:cs="Times New Roman CYR"/>
          <w:b/>
          <w:sz w:val="28"/>
          <w:szCs w:val="28"/>
        </w:rPr>
      </w:pPr>
    </w:p>
    <w:p w:rsidR="00F95C3F" w:rsidRDefault="00F95C3F" w:rsidP="00F95C3F">
      <w:pPr>
        <w:ind w:right="-694"/>
        <w:rPr>
          <w:b/>
          <w:sz w:val="28"/>
          <w:szCs w:val="28"/>
        </w:rPr>
      </w:pPr>
    </w:p>
    <w:p w:rsidR="00F95C3F" w:rsidRDefault="00F95C3F" w:rsidP="00F95C3F">
      <w:pPr>
        <w:sectPr w:rsidR="00F95C3F" w:rsidSect="00F95C3F">
          <w:type w:val="continuous"/>
          <w:pgSz w:w="11906" w:h="16838"/>
          <w:pgMar w:top="1258" w:right="850" w:bottom="899" w:left="1701" w:header="720" w:footer="720" w:gutter="0"/>
          <w:cols w:space="720"/>
          <w:titlePg/>
          <w:docGrid w:linePitch="360"/>
        </w:sectPr>
      </w:pPr>
    </w:p>
    <w:p w:rsidR="00F95C3F" w:rsidRDefault="00F95C3F" w:rsidP="00F95C3F">
      <w:pPr>
        <w:ind w:right="-694"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 </w:t>
      </w:r>
      <w:r>
        <w:rPr>
          <w:rFonts w:ascii="Times New Roman Полужирный" w:hAnsi="Times New Roman Полужирный" w:cs="Times New Roman Полужирный"/>
          <w:b/>
          <w:caps/>
          <w:sz w:val="28"/>
          <w:szCs w:val="28"/>
        </w:rPr>
        <w:t>Паспорт комплекта оценочных средств</w:t>
      </w:r>
    </w:p>
    <w:p w:rsidR="00F95C3F" w:rsidRDefault="00F95C3F" w:rsidP="00F95C3F">
      <w:pPr>
        <w:ind w:right="-694"/>
        <w:rPr>
          <w:b/>
          <w:i/>
          <w:sz w:val="28"/>
          <w:szCs w:val="28"/>
        </w:rPr>
      </w:pPr>
    </w:p>
    <w:p w:rsidR="00F95C3F" w:rsidRDefault="00F95C3F" w:rsidP="00F95C3F">
      <w:pPr>
        <w:ind w:right="-694"/>
        <w:rPr>
          <w:b/>
          <w:i/>
          <w:sz w:val="28"/>
          <w:szCs w:val="28"/>
        </w:rPr>
      </w:pPr>
    </w:p>
    <w:p w:rsidR="00F95C3F" w:rsidRDefault="00F95C3F" w:rsidP="00F95C3F">
      <w:pPr>
        <w:ind w:right="-694"/>
        <w:rPr>
          <w:b/>
          <w:sz w:val="28"/>
          <w:szCs w:val="28"/>
        </w:rPr>
      </w:pPr>
      <w:r>
        <w:rPr>
          <w:b/>
          <w:sz w:val="28"/>
          <w:szCs w:val="28"/>
        </w:rPr>
        <w:t>2.1. Учебная дисциплина ОУП.</w:t>
      </w:r>
      <w:r w:rsidR="009707D8">
        <w:rPr>
          <w:b/>
          <w:sz w:val="28"/>
          <w:szCs w:val="28"/>
        </w:rPr>
        <w:t>11 География</w:t>
      </w:r>
      <w:r>
        <w:rPr>
          <w:sz w:val="28"/>
          <w:szCs w:val="28"/>
        </w:rPr>
        <w:t xml:space="preserve">  </w:t>
      </w:r>
    </w:p>
    <w:p w:rsidR="00F95C3F" w:rsidRDefault="00F95C3F" w:rsidP="00F95C3F">
      <w:pPr>
        <w:ind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</w:t>
      </w:r>
    </w:p>
    <w:p w:rsidR="00F95C3F" w:rsidRDefault="00F95C3F" w:rsidP="00F95C3F">
      <w:pPr>
        <w:ind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</w:t>
      </w:r>
    </w:p>
    <w:p w:rsidR="00F95C3F" w:rsidRDefault="00F95C3F" w:rsidP="00F95C3F">
      <w:pPr>
        <w:ind w:right="-5"/>
        <w:jc w:val="both"/>
        <w:rPr>
          <w:sz w:val="28"/>
          <w:szCs w:val="28"/>
        </w:rPr>
      </w:pPr>
      <w:r>
        <w:rPr>
          <w:b/>
          <w:sz w:val="28"/>
          <w:szCs w:val="28"/>
        </w:rPr>
        <w:t>2.2. Предметы оценивания</w:t>
      </w:r>
      <w:r>
        <w:rPr>
          <w:sz w:val="28"/>
          <w:szCs w:val="28"/>
        </w:rPr>
        <w:t xml:space="preserve"> </w:t>
      </w:r>
    </w:p>
    <w:p w:rsidR="009707D8" w:rsidRDefault="009707D8" w:rsidP="009707D8">
      <w:pPr>
        <w:pStyle w:val="a0"/>
        <w:spacing w:after="7" w:line="276" w:lineRule="auto"/>
        <w:ind w:right="225"/>
        <w:jc w:val="both"/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05"/>
        <w:gridCol w:w="8471"/>
      </w:tblGrid>
      <w:tr w:rsidR="009707D8" w:rsidTr="00656AA3">
        <w:trPr>
          <w:trHeight w:val="273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53" w:lineRule="exact"/>
              <w:ind w:left="34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spacing w:line="253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освоения</w:t>
            </w:r>
          </w:p>
        </w:tc>
      </w:tr>
      <w:tr w:rsidR="009707D8" w:rsidTr="00656AA3">
        <w:trPr>
          <w:trHeight w:val="830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ЛР1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w w:val="110"/>
                <w:sz w:val="24"/>
              </w:rPr>
              <w:t>сформированность</w:t>
            </w:r>
            <w:r>
              <w:rPr>
                <w:spacing w:val="3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общечеловеческих</w:t>
            </w:r>
            <w:r>
              <w:rPr>
                <w:spacing w:val="2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2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общенациональных</w:t>
            </w:r>
            <w:r>
              <w:rPr>
                <w:spacing w:val="30"/>
                <w:w w:val="110"/>
                <w:sz w:val="24"/>
              </w:rPr>
              <w:t xml:space="preserve"> </w:t>
            </w:r>
            <w:r>
              <w:rPr>
                <w:spacing w:val="-2"/>
                <w:w w:val="110"/>
                <w:sz w:val="24"/>
              </w:rPr>
              <w:t>ценностей,</w:t>
            </w:r>
          </w:p>
          <w:p w:rsidR="009707D8" w:rsidRDefault="009707D8" w:rsidP="00656AA3">
            <w:pPr>
              <w:pStyle w:val="TableParagraph"/>
              <w:tabs>
                <w:tab w:val="left" w:pos="2597"/>
                <w:tab w:val="left" w:pos="3029"/>
                <w:tab w:val="left" w:pos="4935"/>
                <w:tab w:val="left" w:pos="6870"/>
              </w:tabs>
              <w:spacing w:line="274" w:lineRule="exact"/>
              <w:ind w:left="109" w:right="98"/>
              <w:rPr>
                <w:sz w:val="24"/>
              </w:rPr>
            </w:pPr>
            <w:r>
              <w:rPr>
                <w:spacing w:val="-2"/>
                <w:w w:val="110"/>
                <w:sz w:val="24"/>
              </w:rPr>
              <w:t>гражданственности</w:t>
            </w:r>
            <w:r>
              <w:rPr>
                <w:sz w:val="24"/>
              </w:rPr>
              <w:tab/>
            </w:r>
            <w:r>
              <w:rPr>
                <w:spacing w:val="-10"/>
                <w:w w:val="1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w w:val="110"/>
                <w:sz w:val="24"/>
              </w:rPr>
              <w:t>национальной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w w:val="110"/>
                <w:sz w:val="24"/>
              </w:rPr>
              <w:t>идентичности,</w:t>
            </w:r>
            <w:r>
              <w:rPr>
                <w:sz w:val="24"/>
              </w:rPr>
              <w:tab/>
            </w:r>
            <w:r>
              <w:rPr>
                <w:spacing w:val="-2"/>
                <w:w w:val="110"/>
                <w:sz w:val="24"/>
              </w:rPr>
              <w:t xml:space="preserve">патриотизма, </w:t>
            </w:r>
            <w:r>
              <w:rPr>
                <w:w w:val="110"/>
                <w:sz w:val="24"/>
              </w:rPr>
              <w:t>гордости за свою страну, свой народ, интерес к изучению географии</w:t>
            </w:r>
          </w:p>
        </w:tc>
      </w:tr>
      <w:tr w:rsidR="009707D8" w:rsidTr="00656AA3">
        <w:trPr>
          <w:trHeight w:val="825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ЛР2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tabs>
                <w:tab w:val="left" w:pos="2597"/>
                <w:tab w:val="left" w:pos="3029"/>
                <w:tab w:val="left" w:pos="4935"/>
                <w:tab w:val="left" w:pos="6870"/>
              </w:tabs>
              <w:spacing w:line="237" w:lineRule="auto"/>
              <w:ind w:left="109" w:right="98"/>
              <w:rPr>
                <w:sz w:val="24"/>
              </w:rPr>
            </w:pPr>
            <w:r>
              <w:rPr>
                <w:w w:val="110"/>
                <w:sz w:val="24"/>
              </w:rPr>
              <w:t>сформированность</w:t>
            </w:r>
            <w:r>
              <w:rPr>
                <w:spacing w:val="3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общечеловеческих</w:t>
            </w:r>
            <w:r>
              <w:rPr>
                <w:spacing w:val="2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2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общенациональных</w:t>
            </w:r>
            <w:r>
              <w:rPr>
                <w:spacing w:val="2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ценностей, </w:t>
            </w:r>
            <w:r>
              <w:rPr>
                <w:spacing w:val="-2"/>
                <w:w w:val="110"/>
                <w:sz w:val="24"/>
              </w:rPr>
              <w:t>гражданственности</w:t>
            </w:r>
            <w:r>
              <w:rPr>
                <w:sz w:val="24"/>
              </w:rPr>
              <w:tab/>
            </w:r>
            <w:r>
              <w:rPr>
                <w:spacing w:val="-10"/>
                <w:w w:val="1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w w:val="110"/>
                <w:sz w:val="24"/>
              </w:rPr>
              <w:t>национальной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w w:val="110"/>
                <w:sz w:val="24"/>
              </w:rPr>
              <w:t>идентичности,</w:t>
            </w:r>
            <w:r>
              <w:rPr>
                <w:sz w:val="24"/>
              </w:rPr>
              <w:tab/>
            </w:r>
            <w:r>
              <w:rPr>
                <w:spacing w:val="-2"/>
                <w:w w:val="110"/>
                <w:sz w:val="24"/>
              </w:rPr>
              <w:t>патриотизма,</w:t>
            </w:r>
          </w:p>
          <w:p w:rsidR="009707D8" w:rsidRDefault="009707D8" w:rsidP="00656AA3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w w:val="110"/>
                <w:sz w:val="24"/>
              </w:rPr>
              <w:t>гордости</w:t>
            </w:r>
            <w:r>
              <w:rPr>
                <w:spacing w:val="-1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за</w:t>
            </w:r>
            <w:r>
              <w:rPr>
                <w:spacing w:val="-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свою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страну,</w:t>
            </w:r>
            <w:r>
              <w:rPr>
                <w:spacing w:val="-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свой</w:t>
            </w:r>
            <w:r>
              <w:rPr>
                <w:spacing w:val="-1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народ,</w:t>
            </w:r>
            <w:r>
              <w:rPr>
                <w:spacing w:val="-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интерес</w:t>
            </w:r>
            <w:r>
              <w:rPr>
                <w:spacing w:val="-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</w:t>
            </w:r>
            <w:r>
              <w:rPr>
                <w:spacing w:val="-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изучению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spacing w:val="-2"/>
                <w:w w:val="110"/>
                <w:sz w:val="24"/>
              </w:rPr>
              <w:t>географии</w:t>
            </w:r>
          </w:p>
        </w:tc>
      </w:tr>
      <w:tr w:rsidR="009707D8" w:rsidTr="00656AA3">
        <w:trPr>
          <w:trHeight w:val="1108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ЛР3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толерантное</w:t>
            </w:r>
            <w:r>
              <w:rPr>
                <w:spacing w:val="-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сознание</w:t>
            </w:r>
            <w:r>
              <w:rPr>
                <w:spacing w:val="-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-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поведение</w:t>
            </w:r>
            <w:r>
              <w:rPr>
                <w:spacing w:val="-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-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поликультурном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мире,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готовность и способность вести диалог с другими людьми, достигать в нём взаимопонимания,</w:t>
            </w:r>
            <w:r>
              <w:rPr>
                <w:spacing w:val="40"/>
                <w:w w:val="110"/>
                <w:sz w:val="24"/>
              </w:rPr>
              <w:t xml:space="preserve">  </w:t>
            </w:r>
            <w:r>
              <w:rPr>
                <w:w w:val="110"/>
                <w:sz w:val="24"/>
              </w:rPr>
              <w:t>находить</w:t>
            </w:r>
            <w:r>
              <w:rPr>
                <w:spacing w:val="43"/>
                <w:w w:val="110"/>
                <w:sz w:val="24"/>
              </w:rPr>
              <w:t xml:space="preserve">  </w:t>
            </w:r>
            <w:r>
              <w:rPr>
                <w:w w:val="110"/>
                <w:sz w:val="24"/>
              </w:rPr>
              <w:t>общие</w:t>
            </w:r>
            <w:r>
              <w:rPr>
                <w:spacing w:val="39"/>
                <w:w w:val="110"/>
                <w:sz w:val="24"/>
              </w:rPr>
              <w:t xml:space="preserve">  </w:t>
            </w:r>
            <w:r>
              <w:rPr>
                <w:w w:val="110"/>
                <w:sz w:val="24"/>
              </w:rPr>
              <w:t>цели</w:t>
            </w:r>
            <w:r>
              <w:rPr>
                <w:spacing w:val="39"/>
                <w:w w:val="110"/>
                <w:sz w:val="24"/>
              </w:rPr>
              <w:t xml:space="preserve"> 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40"/>
                <w:w w:val="110"/>
                <w:sz w:val="24"/>
              </w:rPr>
              <w:t xml:space="preserve">  </w:t>
            </w:r>
            <w:r>
              <w:rPr>
                <w:w w:val="110"/>
                <w:sz w:val="24"/>
              </w:rPr>
              <w:t>сотрудничать</w:t>
            </w:r>
            <w:r>
              <w:rPr>
                <w:spacing w:val="40"/>
                <w:w w:val="110"/>
                <w:sz w:val="24"/>
              </w:rPr>
              <w:t xml:space="preserve">  </w:t>
            </w:r>
            <w:r>
              <w:rPr>
                <w:w w:val="110"/>
                <w:sz w:val="24"/>
              </w:rPr>
              <w:t>для</w:t>
            </w:r>
            <w:r>
              <w:rPr>
                <w:spacing w:val="45"/>
                <w:w w:val="110"/>
                <w:sz w:val="24"/>
              </w:rPr>
              <w:t xml:space="preserve">  </w:t>
            </w:r>
            <w:r>
              <w:rPr>
                <w:spacing w:val="-5"/>
                <w:w w:val="110"/>
                <w:sz w:val="24"/>
              </w:rPr>
              <w:t>их</w:t>
            </w:r>
          </w:p>
          <w:p w:rsidR="009707D8" w:rsidRDefault="009707D8" w:rsidP="00656AA3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pacing w:val="-2"/>
                <w:w w:val="110"/>
                <w:sz w:val="24"/>
              </w:rPr>
              <w:t>достижения</w:t>
            </w:r>
          </w:p>
        </w:tc>
      </w:tr>
      <w:tr w:rsidR="009707D8" w:rsidTr="00656AA3">
        <w:trPr>
          <w:trHeight w:val="1103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ЛР4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готовность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-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способность</w:t>
            </w:r>
            <w:r>
              <w:rPr>
                <w:spacing w:val="-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</w:t>
            </w:r>
            <w:r>
              <w:rPr>
                <w:spacing w:val="-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образованию,</w:t>
            </w:r>
            <w:r>
              <w:rPr>
                <w:spacing w:val="-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-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том</w:t>
            </w:r>
            <w:r>
              <w:rPr>
                <w:spacing w:val="-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числе</w:t>
            </w:r>
            <w:r>
              <w:rPr>
                <w:spacing w:val="-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самообразованию, потребности к самореализации, творческой деятельности, построению и стремлению</w:t>
            </w:r>
            <w:r>
              <w:rPr>
                <w:spacing w:val="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</w:t>
            </w:r>
            <w:r>
              <w:rPr>
                <w:spacing w:val="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реализации</w:t>
            </w:r>
            <w:r>
              <w:rPr>
                <w:spacing w:val="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своих</w:t>
            </w:r>
            <w:r>
              <w:rPr>
                <w:spacing w:val="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жизненных</w:t>
            </w:r>
            <w:r>
              <w:rPr>
                <w:spacing w:val="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планов</w:t>
            </w:r>
            <w:r>
              <w:rPr>
                <w:spacing w:val="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</w:t>
            </w:r>
            <w:r>
              <w:rPr>
                <w:spacing w:val="1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протяжении</w:t>
            </w:r>
            <w:r>
              <w:rPr>
                <w:spacing w:val="3"/>
                <w:w w:val="110"/>
                <w:sz w:val="24"/>
              </w:rPr>
              <w:t xml:space="preserve"> </w:t>
            </w:r>
            <w:r>
              <w:rPr>
                <w:spacing w:val="-4"/>
                <w:w w:val="110"/>
                <w:sz w:val="24"/>
              </w:rPr>
              <w:t>всей</w:t>
            </w:r>
          </w:p>
          <w:p w:rsidR="009707D8" w:rsidRDefault="009707D8" w:rsidP="00656AA3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pacing w:val="-4"/>
                <w:w w:val="110"/>
                <w:sz w:val="24"/>
              </w:rPr>
              <w:t>жизни</w:t>
            </w:r>
          </w:p>
        </w:tc>
      </w:tr>
      <w:tr w:rsidR="009707D8" w:rsidTr="00656AA3">
        <w:trPr>
          <w:trHeight w:val="825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ЛР5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w w:val="110"/>
                <w:sz w:val="24"/>
              </w:rPr>
              <w:t>принятие</w:t>
            </w:r>
            <w:r>
              <w:rPr>
                <w:spacing w:val="4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4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реализация</w:t>
            </w:r>
            <w:r>
              <w:rPr>
                <w:spacing w:val="4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ценностей</w:t>
            </w:r>
            <w:r>
              <w:rPr>
                <w:spacing w:val="4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эстетического</w:t>
            </w:r>
            <w:r>
              <w:rPr>
                <w:spacing w:val="4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отношения</w:t>
            </w:r>
            <w:r>
              <w:rPr>
                <w:spacing w:val="4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</w:t>
            </w:r>
            <w:r>
              <w:rPr>
                <w:spacing w:val="4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миру,</w:t>
            </w:r>
            <w:r>
              <w:rPr>
                <w:spacing w:val="4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здорового</w:t>
            </w:r>
            <w:r>
              <w:rPr>
                <w:spacing w:val="5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5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безопасного</w:t>
            </w:r>
            <w:r>
              <w:rPr>
                <w:spacing w:val="5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образа</w:t>
            </w:r>
            <w:r>
              <w:rPr>
                <w:spacing w:val="6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жизни</w:t>
            </w:r>
            <w:r>
              <w:rPr>
                <w:spacing w:val="58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5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окружающей</w:t>
            </w:r>
            <w:r>
              <w:rPr>
                <w:spacing w:val="5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среде,</w:t>
            </w:r>
            <w:r>
              <w:rPr>
                <w:spacing w:val="61"/>
                <w:w w:val="110"/>
                <w:sz w:val="24"/>
              </w:rPr>
              <w:t xml:space="preserve"> </w:t>
            </w:r>
            <w:r>
              <w:rPr>
                <w:spacing w:val="-2"/>
                <w:w w:val="110"/>
                <w:sz w:val="24"/>
              </w:rPr>
              <w:t>умений</w:t>
            </w:r>
          </w:p>
          <w:p w:rsidR="009707D8" w:rsidRDefault="009707D8" w:rsidP="00656AA3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pacing w:val="-2"/>
                <w:w w:val="110"/>
                <w:sz w:val="24"/>
              </w:rPr>
              <w:t>противостоять</w:t>
            </w:r>
            <w:r>
              <w:rPr>
                <w:spacing w:val="4"/>
                <w:w w:val="110"/>
                <w:sz w:val="24"/>
              </w:rPr>
              <w:t xml:space="preserve"> </w:t>
            </w:r>
            <w:r>
              <w:rPr>
                <w:spacing w:val="-2"/>
                <w:w w:val="110"/>
                <w:sz w:val="24"/>
              </w:rPr>
              <w:t>социально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spacing w:val="-2"/>
                <w:w w:val="110"/>
                <w:sz w:val="24"/>
              </w:rPr>
              <w:t>опасным</w:t>
            </w:r>
            <w:r>
              <w:rPr>
                <w:spacing w:val="2"/>
                <w:w w:val="110"/>
                <w:sz w:val="24"/>
              </w:rPr>
              <w:t xml:space="preserve"> </w:t>
            </w:r>
            <w:r>
              <w:rPr>
                <w:spacing w:val="-2"/>
                <w:w w:val="110"/>
                <w:sz w:val="24"/>
              </w:rPr>
              <w:t>явлениям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spacing w:val="-2"/>
                <w:w w:val="110"/>
                <w:sz w:val="24"/>
              </w:rPr>
              <w:t>общественной</w:t>
            </w:r>
            <w:r>
              <w:rPr>
                <w:spacing w:val="-1"/>
                <w:w w:val="110"/>
                <w:sz w:val="24"/>
              </w:rPr>
              <w:t xml:space="preserve"> </w:t>
            </w:r>
            <w:r>
              <w:rPr>
                <w:spacing w:val="-4"/>
                <w:w w:val="110"/>
                <w:sz w:val="24"/>
              </w:rPr>
              <w:t>жизни</w:t>
            </w:r>
          </w:p>
        </w:tc>
      </w:tr>
      <w:tr w:rsidR="009707D8" w:rsidTr="00656AA3">
        <w:trPr>
          <w:trHeight w:val="830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ЛР6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tabs>
                <w:tab w:val="left" w:pos="1683"/>
                <w:tab w:val="left" w:pos="2196"/>
                <w:tab w:val="left" w:pos="3976"/>
                <w:tab w:val="left" w:pos="5170"/>
                <w:tab w:val="left" w:pos="6778"/>
              </w:tabs>
              <w:spacing w:line="268" w:lineRule="exact"/>
              <w:ind w:left="109"/>
              <w:rPr>
                <w:sz w:val="24"/>
              </w:rPr>
            </w:pPr>
            <w:r>
              <w:rPr>
                <w:spacing w:val="-2"/>
                <w:w w:val="105"/>
                <w:sz w:val="24"/>
              </w:rPr>
              <w:t>готовность</w:t>
            </w:r>
            <w:r>
              <w:rPr>
                <w:sz w:val="24"/>
              </w:rPr>
              <w:tab/>
            </w:r>
            <w:r>
              <w:rPr>
                <w:spacing w:val="-12"/>
                <w:w w:val="105"/>
                <w:sz w:val="24"/>
              </w:rPr>
              <w:t>к</w:t>
            </w:r>
            <w:r>
              <w:rPr>
                <w:sz w:val="24"/>
              </w:rPr>
              <w:tab/>
            </w:r>
            <w:r>
              <w:rPr>
                <w:spacing w:val="-2"/>
                <w:w w:val="105"/>
                <w:sz w:val="24"/>
              </w:rPr>
              <w:t>осознанному</w:t>
            </w:r>
            <w:r>
              <w:rPr>
                <w:sz w:val="24"/>
              </w:rPr>
              <w:tab/>
            </w:r>
            <w:r>
              <w:rPr>
                <w:spacing w:val="-2"/>
                <w:w w:val="105"/>
                <w:sz w:val="24"/>
              </w:rPr>
              <w:t>выбору</w:t>
            </w:r>
            <w:r>
              <w:rPr>
                <w:sz w:val="24"/>
              </w:rPr>
              <w:tab/>
            </w:r>
            <w:r>
              <w:rPr>
                <w:spacing w:val="-2"/>
                <w:w w:val="105"/>
                <w:sz w:val="24"/>
              </w:rPr>
              <w:t>профессии,</w:t>
            </w:r>
            <w:r>
              <w:rPr>
                <w:sz w:val="24"/>
              </w:rPr>
              <w:tab/>
            </w:r>
            <w:r>
              <w:rPr>
                <w:spacing w:val="-2"/>
                <w:w w:val="105"/>
                <w:sz w:val="24"/>
              </w:rPr>
              <w:t>непрерывному</w:t>
            </w:r>
          </w:p>
          <w:p w:rsidR="009707D8" w:rsidRDefault="009707D8" w:rsidP="00656AA3">
            <w:pPr>
              <w:pStyle w:val="TableParagraph"/>
              <w:tabs>
                <w:tab w:val="left" w:pos="2359"/>
                <w:tab w:val="left" w:pos="3049"/>
                <w:tab w:val="left" w:pos="4325"/>
                <w:tab w:val="left" w:pos="5756"/>
                <w:tab w:val="left" w:pos="8220"/>
              </w:tabs>
              <w:spacing w:line="274" w:lineRule="exact"/>
              <w:ind w:left="109" w:right="97"/>
              <w:rPr>
                <w:sz w:val="24"/>
              </w:rPr>
            </w:pPr>
            <w:r>
              <w:rPr>
                <w:spacing w:val="-2"/>
                <w:w w:val="110"/>
                <w:sz w:val="24"/>
              </w:rPr>
              <w:t>самообразованию</w:t>
            </w:r>
            <w:r>
              <w:rPr>
                <w:sz w:val="24"/>
              </w:rPr>
              <w:tab/>
            </w:r>
            <w:r>
              <w:rPr>
                <w:spacing w:val="-4"/>
                <w:w w:val="110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pacing w:val="-2"/>
                <w:w w:val="110"/>
                <w:sz w:val="24"/>
              </w:rPr>
              <w:t>условию</w:t>
            </w:r>
            <w:r>
              <w:rPr>
                <w:sz w:val="24"/>
              </w:rPr>
              <w:tab/>
            </w:r>
            <w:r>
              <w:rPr>
                <w:spacing w:val="-2"/>
                <w:w w:val="110"/>
                <w:sz w:val="24"/>
              </w:rPr>
              <w:t>успешной</w:t>
            </w:r>
            <w:r>
              <w:rPr>
                <w:sz w:val="24"/>
              </w:rPr>
              <w:tab/>
            </w:r>
            <w:r>
              <w:rPr>
                <w:spacing w:val="-2"/>
                <w:w w:val="110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10"/>
                <w:w w:val="110"/>
                <w:sz w:val="24"/>
              </w:rPr>
              <w:t xml:space="preserve">и </w:t>
            </w:r>
            <w:r>
              <w:rPr>
                <w:w w:val="110"/>
                <w:sz w:val="24"/>
              </w:rPr>
              <w:t>общественной деятельности</w:t>
            </w:r>
          </w:p>
        </w:tc>
      </w:tr>
      <w:tr w:rsidR="009707D8" w:rsidTr="00656AA3">
        <w:trPr>
          <w:trHeight w:val="1103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tabs>
                <w:tab w:val="left" w:pos="2472"/>
                <w:tab w:val="left" w:pos="3365"/>
                <w:tab w:val="left" w:pos="4460"/>
                <w:tab w:val="left" w:pos="4789"/>
                <w:tab w:val="left" w:pos="5321"/>
                <w:tab w:val="left" w:pos="5963"/>
                <w:tab w:val="left" w:pos="6722"/>
                <w:tab w:val="left" w:pos="7437"/>
                <w:tab w:val="left" w:pos="8218"/>
              </w:tabs>
              <w:spacing w:line="237" w:lineRule="auto"/>
              <w:ind w:left="109" w:right="99"/>
              <w:rPr>
                <w:sz w:val="24"/>
              </w:rPr>
            </w:pPr>
            <w:r>
              <w:rPr>
                <w:spacing w:val="-2"/>
                <w:w w:val="110"/>
                <w:sz w:val="24"/>
              </w:rPr>
              <w:t>сформированность</w:t>
            </w:r>
            <w:r>
              <w:rPr>
                <w:sz w:val="24"/>
              </w:rPr>
              <w:tab/>
            </w:r>
            <w:r>
              <w:rPr>
                <w:spacing w:val="-2"/>
                <w:w w:val="110"/>
                <w:sz w:val="24"/>
              </w:rPr>
              <w:t>экологического</w:t>
            </w:r>
            <w:r>
              <w:rPr>
                <w:sz w:val="24"/>
              </w:rPr>
              <w:tab/>
            </w:r>
            <w:r>
              <w:rPr>
                <w:spacing w:val="-2"/>
                <w:w w:val="110"/>
                <w:sz w:val="24"/>
              </w:rPr>
              <w:t>мышления,</w:t>
            </w:r>
            <w:r>
              <w:rPr>
                <w:sz w:val="24"/>
              </w:rPr>
              <w:tab/>
            </w:r>
            <w:r>
              <w:rPr>
                <w:spacing w:val="-2"/>
                <w:w w:val="110"/>
                <w:sz w:val="24"/>
              </w:rPr>
              <w:t>понимания</w:t>
            </w:r>
            <w:r>
              <w:rPr>
                <w:sz w:val="24"/>
              </w:rPr>
              <w:tab/>
            </w:r>
            <w:r>
              <w:rPr>
                <w:spacing w:val="-2"/>
                <w:w w:val="110"/>
                <w:sz w:val="24"/>
              </w:rPr>
              <w:t>влияния социально-экономических</w:t>
            </w:r>
            <w:r>
              <w:rPr>
                <w:sz w:val="24"/>
              </w:rPr>
              <w:tab/>
            </w:r>
            <w:r>
              <w:rPr>
                <w:spacing w:val="-2"/>
                <w:w w:val="110"/>
                <w:sz w:val="24"/>
              </w:rPr>
              <w:t>процессов</w:t>
            </w:r>
            <w:r>
              <w:rPr>
                <w:sz w:val="24"/>
              </w:rPr>
              <w:tab/>
            </w:r>
            <w:r>
              <w:rPr>
                <w:spacing w:val="-5"/>
                <w:w w:val="110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w w:val="110"/>
                <w:sz w:val="24"/>
              </w:rPr>
              <w:t>состояние</w:t>
            </w:r>
            <w:r>
              <w:rPr>
                <w:sz w:val="24"/>
              </w:rPr>
              <w:tab/>
            </w:r>
            <w:r>
              <w:rPr>
                <w:spacing w:val="-2"/>
                <w:w w:val="110"/>
                <w:sz w:val="24"/>
              </w:rPr>
              <w:t>природной</w:t>
            </w:r>
            <w:r>
              <w:rPr>
                <w:sz w:val="24"/>
              </w:rPr>
              <w:tab/>
            </w:r>
            <w:r>
              <w:rPr>
                <w:spacing w:val="-10"/>
                <w:w w:val="110"/>
                <w:sz w:val="24"/>
              </w:rPr>
              <w:t>и</w:t>
            </w:r>
          </w:p>
          <w:p w:rsidR="009707D8" w:rsidRDefault="009707D8" w:rsidP="00656AA3">
            <w:pPr>
              <w:pStyle w:val="TableParagraph"/>
              <w:tabs>
                <w:tab w:val="left" w:pos="1769"/>
                <w:tab w:val="left" w:pos="2872"/>
                <w:tab w:val="left" w:pos="4781"/>
                <w:tab w:val="left" w:pos="5812"/>
              </w:tabs>
              <w:spacing w:line="274" w:lineRule="exact"/>
              <w:ind w:left="109" w:right="99"/>
              <w:rPr>
                <w:sz w:val="24"/>
              </w:rPr>
            </w:pPr>
            <w:r>
              <w:rPr>
                <w:spacing w:val="-2"/>
                <w:w w:val="110"/>
                <w:sz w:val="24"/>
              </w:rPr>
              <w:t>социальной</w:t>
            </w:r>
            <w:r>
              <w:rPr>
                <w:sz w:val="24"/>
              </w:rPr>
              <w:tab/>
            </w:r>
            <w:r>
              <w:rPr>
                <w:spacing w:val="-2"/>
                <w:w w:val="110"/>
                <w:sz w:val="24"/>
              </w:rPr>
              <w:t>среды;</w:t>
            </w:r>
            <w:r>
              <w:rPr>
                <w:sz w:val="24"/>
              </w:rPr>
              <w:tab/>
            </w:r>
            <w:r>
              <w:rPr>
                <w:spacing w:val="-2"/>
                <w:w w:val="110"/>
                <w:sz w:val="24"/>
              </w:rPr>
              <w:t>приобретение</w:t>
            </w:r>
            <w:r>
              <w:rPr>
                <w:sz w:val="24"/>
              </w:rPr>
              <w:tab/>
            </w:r>
            <w:r>
              <w:rPr>
                <w:spacing w:val="-2"/>
                <w:w w:val="110"/>
                <w:sz w:val="24"/>
              </w:rPr>
              <w:t>опыта</w:t>
            </w:r>
            <w:r>
              <w:rPr>
                <w:sz w:val="24"/>
              </w:rPr>
              <w:tab/>
            </w:r>
            <w:r>
              <w:rPr>
                <w:spacing w:val="-2"/>
                <w:w w:val="110"/>
                <w:sz w:val="24"/>
              </w:rPr>
              <w:t>эколого-направленной деятельности</w:t>
            </w:r>
          </w:p>
        </w:tc>
      </w:tr>
      <w:tr w:rsidR="009707D8" w:rsidTr="00656AA3">
        <w:trPr>
          <w:trHeight w:val="1656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ЛРв1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соблюдающий нормы правопорядка, следующий идеалам гражданского общества,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обеспечения безопасности,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 и свобод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граждан России. Лояльный к установкам и проявлениям представителей субкультур, отличающий их от групп</w:t>
            </w:r>
            <w:r>
              <w:rPr>
                <w:spacing w:val="48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47"/>
                <w:sz w:val="24"/>
              </w:rPr>
              <w:t xml:space="preserve">  </w:t>
            </w:r>
            <w:r>
              <w:rPr>
                <w:sz w:val="24"/>
              </w:rPr>
              <w:t>деструктивным</w:t>
            </w:r>
            <w:r>
              <w:rPr>
                <w:spacing w:val="49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48"/>
                <w:sz w:val="24"/>
              </w:rPr>
              <w:t xml:space="preserve">  </w:t>
            </w:r>
            <w:r>
              <w:rPr>
                <w:sz w:val="24"/>
              </w:rPr>
              <w:t>девиантным</w:t>
            </w:r>
            <w:r>
              <w:rPr>
                <w:spacing w:val="48"/>
                <w:sz w:val="24"/>
              </w:rPr>
              <w:t xml:space="preserve">  </w:t>
            </w:r>
            <w:r>
              <w:rPr>
                <w:sz w:val="24"/>
              </w:rPr>
              <w:t>поведением.</w:t>
            </w:r>
            <w:r>
              <w:rPr>
                <w:spacing w:val="4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Демонстрирующий</w:t>
            </w:r>
          </w:p>
          <w:p w:rsidR="009707D8" w:rsidRDefault="009707D8" w:rsidP="00656AA3">
            <w:pPr>
              <w:pStyle w:val="TableParagraph"/>
              <w:spacing w:line="274" w:lineRule="exact"/>
              <w:ind w:left="109" w:right="106"/>
              <w:jc w:val="both"/>
              <w:rPr>
                <w:sz w:val="24"/>
              </w:rPr>
            </w:pPr>
            <w:r>
              <w:rPr>
                <w:sz w:val="24"/>
              </w:rPr>
              <w:t>неприятие и предупреждающий социально опасное поведение окружающих многонационального народа России деятельности</w:t>
            </w:r>
          </w:p>
        </w:tc>
      </w:tr>
      <w:tr w:rsidR="009707D8" w:rsidTr="00656AA3">
        <w:trPr>
          <w:trHeight w:val="551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ЛРв2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проявляющий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демонстрирующий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представителям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различных</w:t>
            </w:r>
          </w:p>
          <w:p w:rsidR="009707D8" w:rsidRDefault="009707D8" w:rsidP="00656AA3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этнокультурных,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социальных,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конфессиональных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групп.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Сопричастный</w:t>
            </w:r>
          </w:p>
        </w:tc>
      </w:tr>
      <w:tr w:rsidR="009707D8" w:rsidTr="00656AA3">
        <w:trPr>
          <w:trHeight w:val="551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сохранению,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преумножению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трансляции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ценностей</w:t>
            </w:r>
          </w:p>
          <w:p w:rsidR="009707D8" w:rsidRDefault="009707D8" w:rsidP="00656AA3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многонационального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государства</w:t>
            </w:r>
          </w:p>
        </w:tc>
      </w:tr>
      <w:tr w:rsidR="009707D8" w:rsidTr="00656AA3">
        <w:trPr>
          <w:trHeight w:val="830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ЛРв3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демонстрирующий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готовность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способность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вести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другими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людьми,</w:t>
            </w:r>
          </w:p>
          <w:p w:rsidR="009707D8" w:rsidRDefault="009707D8" w:rsidP="00656AA3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достигать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нем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взаимопонимания,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общие цели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сотрудничать для их достижения в профессиональной деятельности</w:t>
            </w:r>
          </w:p>
        </w:tc>
      </w:tr>
      <w:tr w:rsidR="009707D8" w:rsidTr="00656AA3">
        <w:trPr>
          <w:trHeight w:val="825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ЛРв4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проявляющий гражданское отношение к профессиональной деятельности как к возможности</w:t>
            </w:r>
            <w:r>
              <w:rPr>
                <w:spacing w:val="4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общественных,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государственных,</w:t>
            </w:r>
          </w:p>
          <w:p w:rsidR="009707D8" w:rsidRDefault="009707D8" w:rsidP="00656AA3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общенациональных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проблем</w:t>
            </w:r>
          </w:p>
        </w:tc>
      </w:tr>
      <w:tr w:rsidR="009707D8" w:rsidTr="00656AA3">
        <w:trPr>
          <w:trHeight w:val="1382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МР1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</w:t>
            </w:r>
            <w:r>
              <w:rPr>
                <w:spacing w:val="1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деятельность;</w:t>
            </w:r>
            <w:r>
              <w:rPr>
                <w:spacing w:val="1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использовать</w:t>
            </w:r>
            <w:r>
              <w:rPr>
                <w:spacing w:val="1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все</w:t>
            </w:r>
            <w:r>
              <w:rPr>
                <w:spacing w:val="1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возможные</w:t>
            </w:r>
            <w:r>
              <w:rPr>
                <w:spacing w:val="1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ресурсы</w:t>
            </w:r>
            <w:r>
              <w:rPr>
                <w:spacing w:val="8"/>
                <w:w w:val="110"/>
                <w:sz w:val="24"/>
              </w:rPr>
              <w:t xml:space="preserve"> </w:t>
            </w:r>
            <w:r>
              <w:rPr>
                <w:spacing w:val="-5"/>
                <w:w w:val="110"/>
                <w:sz w:val="24"/>
              </w:rPr>
              <w:t>для</w:t>
            </w:r>
          </w:p>
          <w:p w:rsidR="009707D8" w:rsidRDefault="009707D8" w:rsidP="00656AA3">
            <w:pPr>
              <w:pStyle w:val="TableParagraph"/>
              <w:spacing w:line="274" w:lineRule="exact"/>
              <w:ind w:left="109" w:right="105"/>
              <w:jc w:val="both"/>
              <w:rPr>
                <w:sz w:val="24"/>
              </w:rPr>
            </w:pPr>
            <w:r>
              <w:rPr>
                <w:w w:val="105"/>
                <w:sz w:val="24"/>
              </w:rPr>
              <w:t>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9707D8" w:rsidTr="00656AA3">
        <w:trPr>
          <w:trHeight w:val="1929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МР2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познания, в том числе умений работать с текстами, тематическими картами разного содержания, статистическими</w:t>
            </w:r>
            <w:r>
              <w:rPr>
                <w:spacing w:val="80"/>
                <w:w w:val="110"/>
                <w:sz w:val="24"/>
              </w:rPr>
              <w:t xml:space="preserve">   </w:t>
            </w:r>
            <w:r>
              <w:rPr>
                <w:w w:val="110"/>
                <w:sz w:val="24"/>
              </w:rPr>
              <w:t>данными,</w:t>
            </w:r>
            <w:r>
              <w:rPr>
                <w:spacing w:val="80"/>
                <w:w w:val="110"/>
                <w:sz w:val="24"/>
              </w:rPr>
              <w:t xml:space="preserve">   </w:t>
            </w:r>
            <w:r>
              <w:rPr>
                <w:w w:val="110"/>
                <w:sz w:val="24"/>
              </w:rPr>
              <w:t>геоинформационными</w:t>
            </w:r>
            <w:r>
              <w:rPr>
                <w:spacing w:val="80"/>
                <w:w w:val="110"/>
                <w:sz w:val="24"/>
              </w:rPr>
              <w:t xml:space="preserve">   </w:t>
            </w:r>
            <w:r>
              <w:rPr>
                <w:w w:val="110"/>
                <w:sz w:val="24"/>
              </w:rPr>
              <w:t>системами,</w:t>
            </w:r>
          </w:p>
          <w:p w:rsidR="009707D8" w:rsidRDefault="009707D8" w:rsidP="00656AA3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ресурсами</w:t>
            </w:r>
            <w:r>
              <w:rPr>
                <w:spacing w:val="-13"/>
                <w:w w:val="110"/>
                <w:sz w:val="24"/>
              </w:rPr>
              <w:t xml:space="preserve"> </w:t>
            </w:r>
            <w:r>
              <w:rPr>
                <w:spacing w:val="-2"/>
                <w:w w:val="110"/>
                <w:sz w:val="24"/>
              </w:rPr>
              <w:t>Интернета</w:t>
            </w:r>
          </w:p>
        </w:tc>
      </w:tr>
      <w:tr w:rsidR="009707D8" w:rsidTr="00656AA3">
        <w:trPr>
          <w:trHeight w:val="1656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МР3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готовность и способность к самостоятельной информационно- познавательной</w:t>
            </w:r>
            <w:r>
              <w:rPr>
                <w:spacing w:val="4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деятельности, включая умение ориентироваться в различных</w:t>
            </w:r>
            <w:r>
              <w:rPr>
                <w:spacing w:val="-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источниках</w:t>
            </w:r>
            <w:r>
              <w:rPr>
                <w:spacing w:val="-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информации, самостоятельному</w:t>
            </w:r>
            <w:r>
              <w:rPr>
                <w:spacing w:val="-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поиску, анализу, отбору</w:t>
            </w:r>
            <w:r>
              <w:rPr>
                <w:spacing w:val="40"/>
                <w:w w:val="110"/>
                <w:sz w:val="24"/>
              </w:rPr>
              <w:t xml:space="preserve">  </w:t>
            </w:r>
            <w:r>
              <w:rPr>
                <w:w w:val="110"/>
                <w:sz w:val="24"/>
              </w:rPr>
              <w:t>географической</w:t>
            </w:r>
            <w:r>
              <w:rPr>
                <w:spacing w:val="40"/>
                <w:w w:val="110"/>
                <w:sz w:val="24"/>
              </w:rPr>
              <w:t xml:space="preserve">  </w:t>
            </w:r>
            <w:r>
              <w:rPr>
                <w:w w:val="110"/>
                <w:sz w:val="24"/>
              </w:rPr>
              <w:t>информации,</w:t>
            </w:r>
            <w:r>
              <w:rPr>
                <w:spacing w:val="40"/>
                <w:w w:val="110"/>
                <w:sz w:val="24"/>
              </w:rPr>
              <w:t xml:space="preserve">  </w:t>
            </w:r>
            <w:r>
              <w:rPr>
                <w:w w:val="110"/>
                <w:sz w:val="24"/>
              </w:rPr>
              <w:t>её</w:t>
            </w:r>
            <w:r>
              <w:rPr>
                <w:spacing w:val="40"/>
                <w:w w:val="110"/>
                <w:sz w:val="24"/>
              </w:rPr>
              <w:t xml:space="preserve">  </w:t>
            </w:r>
            <w:r>
              <w:rPr>
                <w:w w:val="110"/>
                <w:sz w:val="24"/>
              </w:rPr>
              <w:t>оценке,</w:t>
            </w:r>
            <w:r>
              <w:rPr>
                <w:spacing w:val="40"/>
                <w:w w:val="110"/>
                <w:sz w:val="24"/>
              </w:rPr>
              <w:t xml:space="preserve">  </w:t>
            </w:r>
            <w:r>
              <w:rPr>
                <w:w w:val="110"/>
                <w:sz w:val="24"/>
              </w:rPr>
              <w:t>преобразованию,</w:t>
            </w:r>
          </w:p>
          <w:p w:rsidR="009707D8" w:rsidRDefault="009707D8" w:rsidP="00656AA3">
            <w:pPr>
              <w:pStyle w:val="TableParagraph"/>
              <w:spacing w:line="278" w:lineRule="exact"/>
              <w:ind w:left="109" w:right="94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сохранению, передаче и презентации в разных формах, в том числе с помощью технических средств и информационных технологий</w:t>
            </w:r>
          </w:p>
        </w:tc>
      </w:tr>
      <w:tr w:rsidR="009707D8" w:rsidTr="00656AA3">
        <w:trPr>
          <w:trHeight w:val="1378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МР4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ind w:left="109" w:right="102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владение языковыми средствами, коммуникативными навыками взаимодействия с людьми, готовностью к пониманию собеседника, ведению</w:t>
            </w:r>
            <w:r>
              <w:rPr>
                <w:spacing w:val="17"/>
                <w:w w:val="110"/>
                <w:sz w:val="24"/>
              </w:rPr>
              <w:t xml:space="preserve">  </w:t>
            </w:r>
            <w:r>
              <w:rPr>
                <w:w w:val="110"/>
                <w:sz w:val="24"/>
              </w:rPr>
              <w:t>корректных</w:t>
            </w:r>
            <w:r>
              <w:rPr>
                <w:spacing w:val="19"/>
                <w:w w:val="110"/>
                <w:sz w:val="24"/>
              </w:rPr>
              <w:t xml:space="preserve">  </w:t>
            </w:r>
            <w:r>
              <w:rPr>
                <w:w w:val="110"/>
                <w:sz w:val="24"/>
              </w:rPr>
              <w:t>дискуссий</w:t>
            </w:r>
            <w:r>
              <w:rPr>
                <w:spacing w:val="21"/>
                <w:w w:val="110"/>
                <w:sz w:val="24"/>
              </w:rPr>
              <w:t xml:space="preserve">  </w:t>
            </w:r>
            <w:r>
              <w:rPr>
                <w:w w:val="110"/>
                <w:sz w:val="24"/>
              </w:rPr>
              <w:t>—</w:t>
            </w:r>
            <w:r>
              <w:rPr>
                <w:spacing w:val="20"/>
                <w:w w:val="110"/>
                <w:sz w:val="24"/>
              </w:rPr>
              <w:t xml:space="preserve">  </w:t>
            </w:r>
            <w:r>
              <w:rPr>
                <w:w w:val="110"/>
                <w:sz w:val="24"/>
              </w:rPr>
              <w:t>умение</w:t>
            </w:r>
            <w:r>
              <w:rPr>
                <w:spacing w:val="19"/>
                <w:w w:val="110"/>
                <w:sz w:val="24"/>
              </w:rPr>
              <w:t xml:space="preserve">  </w:t>
            </w:r>
            <w:r>
              <w:rPr>
                <w:w w:val="110"/>
                <w:sz w:val="24"/>
              </w:rPr>
              <w:t>ясно,</w:t>
            </w:r>
            <w:r>
              <w:rPr>
                <w:spacing w:val="21"/>
                <w:w w:val="110"/>
                <w:sz w:val="24"/>
              </w:rPr>
              <w:t xml:space="preserve">  </w:t>
            </w:r>
            <w:r>
              <w:rPr>
                <w:w w:val="110"/>
                <w:sz w:val="24"/>
              </w:rPr>
              <w:t>логично</w:t>
            </w:r>
            <w:r>
              <w:rPr>
                <w:spacing w:val="19"/>
                <w:w w:val="110"/>
                <w:sz w:val="24"/>
              </w:rPr>
              <w:t xml:space="preserve"> 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pacing w:val="-2"/>
                <w:w w:val="110"/>
                <w:sz w:val="24"/>
              </w:rPr>
              <w:t>точно</w:t>
            </w:r>
          </w:p>
          <w:p w:rsidR="009707D8" w:rsidRDefault="009707D8" w:rsidP="00656AA3">
            <w:pPr>
              <w:pStyle w:val="TableParagraph"/>
              <w:spacing w:line="274" w:lineRule="exact"/>
              <w:ind w:left="109" w:right="106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излагать свою точку зрения; умения правильно оценивать собственные поступки и поступки других людей</w:t>
            </w:r>
          </w:p>
        </w:tc>
      </w:tr>
      <w:tr w:rsidR="009707D8" w:rsidTr="00656AA3">
        <w:trPr>
          <w:trHeight w:val="1656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МР5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ind w:left="109" w:right="101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</w:t>
            </w:r>
            <w:r>
              <w:rPr>
                <w:spacing w:val="78"/>
                <w:w w:val="110"/>
                <w:sz w:val="24"/>
              </w:rPr>
              <w:t xml:space="preserve"> 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76"/>
                <w:w w:val="110"/>
                <w:sz w:val="24"/>
              </w:rPr>
              <w:t xml:space="preserve">  </w:t>
            </w:r>
            <w:r>
              <w:rPr>
                <w:w w:val="110"/>
                <w:sz w:val="24"/>
              </w:rPr>
              <w:t>средств</w:t>
            </w:r>
            <w:r>
              <w:rPr>
                <w:spacing w:val="78"/>
                <w:w w:val="110"/>
                <w:sz w:val="24"/>
              </w:rPr>
              <w:t xml:space="preserve">  </w:t>
            </w:r>
            <w:r>
              <w:rPr>
                <w:w w:val="110"/>
                <w:sz w:val="24"/>
              </w:rPr>
              <w:t>их</w:t>
            </w:r>
            <w:r>
              <w:rPr>
                <w:spacing w:val="76"/>
                <w:w w:val="110"/>
                <w:sz w:val="24"/>
              </w:rPr>
              <w:t xml:space="preserve">  </w:t>
            </w:r>
            <w:r>
              <w:rPr>
                <w:w w:val="110"/>
                <w:sz w:val="24"/>
              </w:rPr>
              <w:t>достижения</w:t>
            </w:r>
            <w:r>
              <w:rPr>
                <w:spacing w:val="77"/>
                <w:w w:val="110"/>
                <w:sz w:val="24"/>
              </w:rPr>
              <w:t xml:space="preserve">  </w:t>
            </w:r>
            <w:r>
              <w:rPr>
                <w:w w:val="110"/>
                <w:sz w:val="24"/>
              </w:rPr>
              <w:t>для</w:t>
            </w:r>
            <w:r>
              <w:rPr>
                <w:spacing w:val="77"/>
                <w:w w:val="110"/>
                <w:sz w:val="24"/>
              </w:rPr>
              <w:t xml:space="preserve">  </w:t>
            </w:r>
            <w:r>
              <w:rPr>
                <w:w w:val="110"/>
                <w:sz w:val="24"/>
              </w:rPr>
              <w:t>объяснения,</w:t>
            </w:r>
            <w:r>
              <w:rPr>
                <w:spacing w:val="78"/>
                <w:w w:val="110"/>
                <w:sz w:val="24"/>
              </w:rPr>
              <w:t xml:space="preserve">  </w:t>
            </w:r>
            <w:r>
              <w:rPr>
                <w:w w:val="110"/>
                <w:sz w:val="24"/>
              </w:rPr>
              <w:t>оценки</w:t>
            </w:r>
            <w:r>
              <w:rPr>
                <w:spacing w:val="77"/>
                <w:w w:val="110"/>
                <w:sz w:val="24"/>
              </w:rPr>
              <w:t xml:space="preserve">  </w:t>
            </w:r>
            <w:r>
              <w:rPr>
                <w:spacing w:val="-10"/>
                <w:w w:val="110"/>
                <w:sz w:val="24"/>
              </w:rPr>
              <w:t>и</w:t>
            </w:r>
          </w:p>
          <w:p w:rsidR="009707D8" w:rsidRDefault="009707D8" w:rsidP="00656AA3">
            <w:pPr>
              <w:pStyle w:val="TableParagraph"/>
              <w:spacing w:line="274" w:lineRule="exact"/>
              <w:ind w:left="109" w:right="110"/>
              <w:jc w:val="both"/>
              <w:rPr>
                <w:sz w:val="24"/>
              </w:rPr>
            </w:pPr>
            <w:r>
              <w:rPr>
                <w:w w:val="110"/>
                <w:sz w:val="24"/>
              </w:rPr>
              <w:t>прогнозирования различных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явлений и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процессов современного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мира</w:t>
            </w:r>
            <w:r>
              <w:rPr>
                <w:spacing w:val="-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на основе приобретённых географических знаний и умений</w:t>
            </w:r>
          </w:p>
        </w:tc>
      </w:tr>
      <w:tr w:rsidR="009707D8" w:rsidTr="00656AA3">
        <w:trPr>
          <w:trHeight w:val="551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ПРу1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наук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решении</w:t>
            </w:r>
          </w:p>
          <w:p w:rsidR="009707D8" w:rsidRDefault="009707D8" w:rsidP="00656AA3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современных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</w:tc>
      </w:tr>
      <w:tr w:rsidR="009707D8" w:rsidTr="00656AA3">
        <w:trPr>
          <w:trHeight w:val="830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ПРу2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определяющие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9707D8" w:rsidRDefault="009707D8" w:rsidP="00656AA3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динамику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экологических </w:t>
            </w:r>
            <w:r>
              <w:rPr>
                <w:spacing w:val="-2"/>
                <w:sz w:val="24"/>
              </w:rPr>
              <w:t>процессов</w:t>
            </w:r>
          </w:p>
        </w:tc>
      </w:tr>
      <w:tr w:rsidR="009707D8" w:rsidTr="00656AA3">
        <w:trPr>
          <w:trHeight w:val="575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ПРу3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простейшую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географическую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экспертизу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разнообразных</w:t>
            </w:r>
          </w:p>
          <w:p w:rsidR="009707D8" w:rsidRDefault="009707D8" w:rsidP="00656AA3">
            <w:pPr>
              <w:pStyle w:val="TableParagraph"/>
              <w:spacing w:before="12"/>
              <w:ind w:left="109"/>
              <w:rPr>
                <w:sz w:val="24"/>
              </w:rPr>
            </w:pPr>
            <w:r>
              <w:rPr>
                <w:sz w:val="24"/>
              </w:rPr>
              <w:t>природных,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процессов</w:t>
            </w:r>
          </w:p>
        </w:tc>
      </w:tr>
      <w:tr w:rsidR="009707D8" w:rsidTr="00656AA3">
        <w:trPr>
          <w:trHeight w:val="830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ПРу4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прогнозировать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основываясь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динамике</w:t>
            </w:r>
          </w:p>
          <w:p w:rsidR="009707D8" w:rsidRDefault="009707D8" w:rsidP="00656AA3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территориальных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протекающих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географическом </w:t>
            </w:r>
            <w:r>
              <w:rPr>
                <w:spacing w:val="-2"/>
                <w:sz w:val="24"/>
              </w:rPr>
              <w:t>пространстве</w:t>
            </w:r>
          </w:p>
        </w:tc>
      </w:tr>
      <w:tr w:rsidR="009707D8" w:rsidTr="00656AA3">
        <w:trPr>
          <w:trHeight w:val="829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ПРу5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tabs>
                <w:tab w:val="left" w:pos="2069"/>
                <w:tab w:val="left" w:pos="4071"/>
                <w:tab w:val="left" w:pos="4541"/>
                <w:tab w:val="left" w:pos="5968"/>
                <w:tab w:val="left" w:pos="7221"/>
              </w:tabs>
              <w:spacing w:line="26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прогнозировать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закономерности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тенденции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развития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социально-</w:t>
            </w:r>
          </w:p>
          <w:p w:rsidR="009707D8" w:rsidRDefault="009707D8" w:rsidP="00656AA3">
            <w:pPr>
              <w:pStyle w:val="TableParagraph"/>
              <w:tabs>
                <w:tab w:val="left" w:pos="1977"/>
                <w:tab w:val="left" w:pos="2409"/>
                <w:tab w:val="left" w:pos="4215"/>
                <w:tab w:val="left" w:pos="5569"/>
                <w:tab w:val="left" w:pos="6001"/>
                <w:tab w:val="left" w:pos="7139"/>
                <w:tab w:val="left" w:pos="7672"/>
              </w:tabs>
              <w:spacing w:line="274" w:lineRule="exact"/>
              <w:ind w:left="109" w:right="90"/>
              <w:rPr>
                <w:sz w:val="24"/>
              </w:rPr>
            </w:pPr>
            <w:r>
              <w:rPr>
                <w:spacing w:val="-2"/>
                <w:sz w:val="24"/>
              </w:rPr>
              <w:t>экономических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экологических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процессов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явлений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основе </w:t>
            </w:r>
            <w:r>
              <w:rPr>
                <w:sz w:val="24"/>
              </w:rPr>
              <w:t>картографических источников информации</w:t>
            </w:r>
          </w:p>
        </w:tc>
      </w:tr>
      <w:tr w:rsidR="009707D8" w:rsidTr="00656AA3">
        <w:trPr>
          <w:trHeight w:val="551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ПРу6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tabs>
                <w:tab w:val="left" w:pos="1694"/>
                <w:tab w:val="left" w:pos="4051"/>
                <w:tab w:val="left" w:pos="5135"/>
                <w:tab w:val="left" w:pos="5708"/>
                <w:tab w:val="left" w:pos="7072"/>
                <w:tab w:val="left" w:pos="8239"/>
              </w:tabs>
              <w:spacing w:line="26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геоинформационные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системы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получения,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хранения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9707D8" w:rsidRDefault="009707D8" w:rsidP="00656AA3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</w:t>
            </w:r>
          </w:p>
        </w:tc>
      </w:tr>
      <w:tr w:rsidR="009707D8" w:rsidTr="00656AA3">
        <w:trPr>
          <w:trHeight w:val="552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ПРу7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tabs>
                <w:tab w:val="left" w:pos="1588"/>
                <w:tab w:val="left" w:pos="3322"/>
                <w:tab w:val="left" w:pos="5314"/>
                <w:tab w:val="left" w:pos="7298"/>
              </w:tabs>
              <w:spacing w:line="26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составлять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комплексные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географические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характеристики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природно-</w:t>
            </w:r>
          </w:p>
          <w:p w:rsidR="009707D8" w:rsidRDefault="009707D8" w:rsidP="00656AA3">
            <w:pPr>
              <w:pStyle w:val="TableParagraph"/>
              <w:spacing w:before="3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хозяйственных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</w:t>
            </w:r>
          </w:p>
        </w:tc>
      </w:tr>
      <w:tr w:rsidR="009707D8" w:rsidTr="00656AA3">
        <w:trPr>
          <w:trHeight w:val="551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ПРу8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tabs>
                <w:tab w:val="left" w:pos="1343"/>
                <w:tab w:val="left" w:pos="2827"/>
                <w:tab w:val="left" w:pos="3821"/>
                <w:tab w:val="left" w:pos="5281"/>
                <w:tab w:val="left" w:pos="8239"/>
              </w:tabs>
              <w:spacing w:line="26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создавать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простейшие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модели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природных,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социально-экономических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9707D8" w:rsidRDefault="009707D8" w:rsidP="00656AA3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геоэкологических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процессов</w:t>
            </w:r>
          </w:p>
        </w:tc>
      </w:tr>
      <w:tr w:rsidR="009707D8" w:rsidTr="00656AA3">
        <w:trPr>
          <w:trHeight w:val="830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ПРу9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tabs>
                <w:tab w:val="left" w:pos="2184"/>
                <w:tab w:val="left" w:pos="3603"/>
                <w:tab w:val="left" w:pos="6527"/>
                <w:tab w:val="left" w:pos="6878"/>
              </w:tabs>
              <w:spacing w:line="26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интерпретировать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природные,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социально-экономические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экологические</w:t>
            </w:r>
          </w:p>
          <w:p w:rsidR="009707D8" w:rsidRDefault="009707D8" w:rsidP="00656AA3">
            <w:pPr>
              <w:pStyle w:val="TableParagraph"/>
              <w:tabs>
                <w:tab w:val="left" w:pos="2035"/>
                <w:tab w:val="left" w:pos="3447"/>
                <w:tab w:val="left" w:pos="4935"/>
                <w:tab w:val="left" w:pos="5483"/>
                <w:tab w:val="left" w:pos="6491"/>
              </w:tabs>
              <w:spacing w:line="274" w:lineRule="exact"/>
              <w:ind w:left="109" w:right="92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характеристики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территорий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картографической информации</w:t>
            </w:r>
          </w:p>
        </w:tc>
      </w:tr>
      <w:tr w:rsidR="009707D8" w:rsidTr="00656AA3">
        <w:trPr>
          <w:trHeight w:val="552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ПРу10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tabs>
                <w:tab w:val="left" w:pos="2040"/>
                <w:tab w:val="left" w:pos="3442"/>
                <w:tab w:val="left" w:pos="4786"/>
                <w:tab w:val="left" w:pos="5473"/>
                <w:tab w:val="left" w:pos="6774"/>
                <w:tab w:val="left" w:pos="8239"/>
              </w:tabs>
              <w:spacing w:line="267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прогнозировать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изменения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геосистем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под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влиянием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природных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9707D8" w:rsidRDefault="009707D8" w:rsidP="00656AA3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антропогенных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факторов</w:t>
            </w:r>
          </w:p>
        </w:tc>
      </w:tr>
      <w:tr w:rsidR="009707D8" w:rsidTr="00656AA3">
        <w:trPr>
          <w:trHeight w:val="551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ПРу11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природно-территориальных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иприродно-</w:t>
            </w:r>
          </w:p>
          <w:p w:rsidR="009707D8" w:rsidRDefault="009707D8" w:rsidP="00656AA3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хозяйственных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влияющие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развитие</w:t>
            </w:r>
          </w:p>
        </w:tc>
      </w:tr>
      <w:tr w:rsidR="009707D8" w:rsidTr="00656AA3">
        <w:trPr>
          <w:trHeight w:val="551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ПРу12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tabs>
                <w:tab w:val="left" w:pos="6286"/>
                <w:tab w:val="left" w:pos="7528"/>
              </w:tabs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прогнозировать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изменение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численности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структуры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населения</w:t>
            </w:r>
            <w:r>
              <w:rPr>
                <w:sz w:val="24"/>
              </w:rPr>
              <w:tab/>
              <w:t>мира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  <w:p w:rsidR="009707D8" w:rsidRDefault="009707D8" w:rsidP="00656AA3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отдельных</w:t>
            </w:r>
            <w:r>
              <w:rPr>
                <w:spacing w:val="-2"/>
                <w:sz w:val="24"/>
              </w:rPr>
              <w:t xml:space="preserve"> регионов</w:t>
            </w:r>
          </w:p>
        </w:tc>
      </w:tr>
      <w:tr w:rsidR="009707D8" w:rsidTr="00656AA3">
        <w:trPr>
          <w:trHeight w:val="552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ПРу13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рынок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прогнозировать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основе</w:t>
            </w:r>
          </w:p>
          <w:p w:rsidR="009707D8" w:rsidRDefault="009707D8" w:rsidP="00656AA3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динамики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изменений</w:t>
            </w:r>
          </w:p>
        </w:tc>
      </w:tr>
      <w:tr w:rsidR="009707D8" w:rsidTr="00656AA3">
        <w:trPr>
          <w:trHeight w:val="277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ПРу14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мировое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хозяйство</w:t>
            </w:r>
          </w:p>
        </w:tc>
      </w:tr>
      <w:tr w:rsidR="009707D8" w:rsidTr="00656AA3">
        <w:trPr>
          <w:trHeight w:val="825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ПРу15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разных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условиях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точки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зрения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концепции</w:t>
            </w:r>
          </w:p>
          <w:p w:rsidR="009707D8" w:rsidRDefault="009707D8" w:rsidP="00656AA3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устойчивого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развития</w:t>
            </w:r>
          </w:p>
        </w:tc>
      </w:tr>
      <w:tr w:rsidR="009707D8" w:rsidTr="00656AA3">
        <w:trPr>
          <w:trHeight w:val="830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ПРу16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геополитического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геоэкономического</w:t>
            </w:r>
          </w:p>
          <w:p w:rsidR="009707D8" w:rsidRDefault="009707D8" w:rsidP="00656AA3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международном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географическом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разделении </w:t>
            </w:r>
            <w:r>
              <w:rPr>
                <w:spacing w:val="-2"/>
                <w:sz w:val="24"/>
              </w:rPr>
              <w:t>труда</w:t>
            </w:r>
          </w:p>
        </w:tc>
      </w:tr>
      <w:tr w:rsidR="009707D8" w:rsidTr="00656AA3">
        <w:trPr>
          <w:trHeight w:val="551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ПРу17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tabs>
                <w:tab w:val="left" w:pos="1341"/>
                <w:tab w:val="left" w:pos="2640"/>
                <w:tab w:val="left" w:pos="3978"/>
                <w:tab w:val="left" w:pos="4357"/>
                <w:tab w:val="left" w:pos="6074"/>
                <w:tab w:val="left" w:pos="7685"/>
              </w:tabs>
              <w:spacing w:line="267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понимать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принципы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выделения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устанавливать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соотношения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между</w:t>
            </w:r>
          </w:p>
          <w:p w:rsidR="009707D8" w:rsidRDefault="009707D8" w:rsidP="00656AA3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государственной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территорией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исключительной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зоной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</w:t>
            </w:r>
          </w:p>
        </w:tc>
      </w:tr>
      <w:tr w:rsidR="009707D8" w:rsidTr="00656AA3">
        <w:trPr>
          <w:trHeight w:val="552"/>
        </w:trPr>
        <w:tc>
          <w:tcPr>
            <w:tcW w:w="1105" w:type="dxa"/>
          </w:tcPr>
          <w:p w:rsidR="009707D8" w:rsidRDefault="009707D8" w:rsidP="00656A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ПРу18</w:t>
            </w:r>
          </w:p>
        </w:tc>
        <w:tc>
          <w:tcPr>
            <w:tcW w:w="8471" w:type="dxa"/>
          </w:tcPr>
          <w:p w:rsidR="009707D8" w:rsidRDefault="009707D8" w:rsidP="00656AA3">
            <w:pPr>
              <w:pStyle w:val="TableParagraph"/>
              <w:tabs>
                <w:tab w:val="left" w:pos="972"/>
                <w:tab w:val="left" w:pos="3753"/>
                <w:tab w:val="left" w:pos="5393"/>
                <w:tab w:val="left" w:pos="7037"/>
                <w:tab w:val="left" w:pos="7474"/>
              </w:tabs>
              <w:spacing w:line="267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давать</w:t>
            </w:r>
            <w:r>
              <w:rPr>
                <w:sz w:val="24"/>
              </w:rPr>
              <w:tab/>
              <w:t>оценку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международной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направленной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решение</w:t>
            </w:r>
          </w:p>
          <w:p w:rsidR="009707D8" w:rsidRDefault="009707D8" w:rsidP="00656AA3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глобальных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человечества</w:t>
            </w:r>
          </w:p>
        </w:tc>
      </w:tr>
    </w:tbl>
    <w:p w:rsidR="009707D8" w:rsidRDefault="009707D8" w:rsidP="009707D8">
      <w:pPr>
        <w:pStyle w:val="a0"/>
        <w:spacing w:before="175"/>
        <w:ind w:left="0"/>
        <w:rPr>
          <w:sz w:val="22"/>
        </w:rPr>
      </w:pPr>
    </w:p>
    <w:p w:rsidR="00F77543" w:rsidRPr="00F77543" w:rsidRDefault="00EA7559" w:rsidP="00F77543">
      <w:pPr>
        <w:ind w:right="-5"/>
        <w:jc w:val="both"/>
        <w:rPr>
          <w:b/>
          <w:bCs/>
          <w:sz w:val="28"/>
          <w:szCs w:val="28"/>
        </w:rPr>
      </w:pPr>
      <w:r w:rsidRPr="008D41D6">
        <w:rPr>
          <w:b/>
          <w:sz w:val="28"/>
          <w:szCs w:val="28"/>
        </w:rPr>
        <w:t>2.3.</w:t>
      </w:r>
      <w:r w:rsidRPr="008D41D6">
        <w:rPr>
          <w:sz w:val="28"/>
          <w:szCs w:val="28"/>
        </w:rPr>
        <w:t xml:space="preserve"> </w:t>
      </w:r>
      <w:bookmarkStart w:id="1" w:name="_Hlk89419681"/>
      <w:r w:rsidRPr="008D41D6">
        <w:rPr>
          <w:b/>
          <w:sz w:val="28"/>
          <w:szCs w:val="28"/>
        </w:rPr>
        <w:t xml:space="preserve">Итоговые образовательные результаты по </w:t>
      </w:r>
      <w:r w:rsidRPr="008D41D6">
        <w:rPr>
          <w:b/>
          <w:bCs/>
          <w:sz w:val="28"/>
          <w:szCs w:val="28"/>
        </w:rPr>
        <w:t xml:space="preserve">учебной дисциплине/ междисциплинарному курсу, предъявляемые к оценке, </w:t>
      </w:r>
      <w:bookmarkEnd w:id="1"/>
      <w:r w:rsidRPr="008D41D6">
        <w:rPr>
          <w:b/>
          <w:bCs/>
          <w:sz w:val="28"/>
          <w:szCs w:val="28"/>
        </w:rPr>
        <w:t>инструменты их оценки</w:t>
      </w:r>
    </w:p>
    <w:tbl>
      <w:tblPr>
        <w:tblpPr w:leftFromText="180" w:rightFromText="180" w:vertAnchor="text" w:horzAnchor="page" w:tblpX="1644" w:tblpY="124"/>
        <w:tblW w:w="9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54"/>
        <w:gridCol w:w="3827"/>
      </w:tblGrid>
      <w:tr w:rsidR="00F77543" w:rsidRPr="00742585" w:rsidTr="00D309DB">
        <w:trPr>
          <w:tblHeader/>
        </w:trPr>
        <w:tc>
          <w:tcPr>
            <w:tcW w:w="5954" w:type="dxa"/>
            <w:shd w:val="clear" w:color="auto" w:fill="auto"/>
          </w:tcPr>
          <w:p w:rsidR="00F77543" w:rsidRPr="00AA5768" w:rsidRDefault="00F77543" w:rsidP="00D309DB">
            <w:pPr>
              <w:jc w:val="center"/>
              <w:rPr>
                <w:rFonts w:cs="DejaVu Sans"/>
                <w:b/>
                <w:lang w:eastAsia="zh-CN" w:bidi="hi-IN"/>
              </w:rPr>
            </w:pPr>
            <w:r w:rsidRPr="00AA5768">
              <w:rPr>
                <w:rFonts w:cs="DejaVu Sans"/>
                <w:b/>
                <w:lang w:eastAsia="zh-CN" w:bidi="hi-IN"/>
              </w:rPr>
              <w:t>Наименование образовательных результатов ФГОС СОО (предметные результаты – ПР б/у)</w:t>
            </w:r>
          </w:p>
        </w:tc>
        <w:tc>
          <w:tcPr>
            <w:tcW w:w="3827" w:type="dxa"/>
            <w:shd w:val="clear" w:color="auto" w:fill="auto"/>
          </w:tcPr>
          <w:p w:rsidR="00F77543" w:rsidRPr="00742585" w:rsidRDefault="00F77543" w:rsidP="00D309DB">
            <w:pPr>
              <w:jc w:val="center"/>
              <w:rPr>
                <w:rFonts w:cs="DejaVu Sans"/>
                <w:b/>
                <w:lang w:val="en-US" w:eastAsia="zh-CN" w:bidi="hi-IN"/>
              </w:rPr>
            </w:pPr>
            <w:r w:rsidRPr="00742585">
              <w:rPr>
                <w:rFonts w:cs="DejaVu Sans"/>
                <w:b/>
                <w:lang w:val="en-US" w:eastAsia="zh-CN" w:bidi="hi-IN"/>
              </w:rPr>
              <w:t>Методы оценки</w:t>
            </w:r>
          </w:p>
        </w:tc>
      </w:tr>
      <w:tr w:rsidR="00F77543" w:rsidRPr="00742585" w:rsidTr="00D309DB">
        <w:tc>
          <w:tcPr>
            <w:tcW w:w="5954" w:type="dxa"/>
            <w:shd w:val="clear" w:color="auto" w:fill="auto"/>
          </w:tcPr>
          <w:p w:rsidR="00F77543" w:rsidRDefault="00F77543" w:rsidP="00F7754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t xml:space="preserve">ПР б/у 01 </w:t>
            </w:r>
            <w:r>
              <w:rPr>
                <w:sz w:val="24"/>
              </w:rPr>
              <w:t xml:space="preserve"> определять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наук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решении</w:t>
            </w:r>
          </w:p>
          <w:p w:rsidR="00F77543" w:rsidRPr="00220877" w:rsidRDefault="00F77543" w:rsidP="00F77543">
            <w:pPr>
              <w:rPr>
                <w:rFonts w:cs="DejaVu Sans"/>
                <w:i/>
                <w:lang w:eastAsia="zh-CN" w:bidi="hi-IN"/>
              </w:rPr>
            </w:pPr>
            <w:r>
              <w:rPr>
                <w:sz w:val="24"/>
              </w:rPr>
              <w:t>современных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</w:tc>
        <w:tc>
          <w:tcPr>
            <w:tcW w:w="3827" w:type="dxa"/>
            <w:shd w:val="clear" w:color="auto" w:fill="auto"/>
          </w:tcPr>
          <w:p w:rsidR="00F77543" w:rsidRPr="00AA5768" w:rsidRDefault="00F77543" w:rsidP="00D309DB">
            <w:pPr>
              <w:rPr>
                <w:rFonts w:cs="DejaVu Sans"/>
                <w:b/>
                <w:color w:val="000000"/>
                <w:lang w:eastAsia="zh-CN" w:bidi="hi-IN"/>
              </w:rPr>
            </w:pPr>
            <w:r w:rsidRPr="00AA5768">
              <w:rPr>
                <w:rFonts w:cs="DejaVu Sans"/>
                <w:b/>
                <w:color w:val="000000"/>
                <w:lang w:eastAsia="zh-CN" w:bidi="hi-IN"/>
              </w:rPr>
              <w:t>Итоговый контроль:</w:t>
            </w:r>
          </w:p>
          <w:p w:rsidR="00F77543" w:rsidRPr="00B765E1" w:rsidRDefault="00F77543" w:rsidP="00D309DB">
            <w:pPr>
              <w:rPr>
                <w:rFonts w:cs="DejaVu Sans"/>
                <w:i/>
                <w:lang w:eastAsia="zh-CN" w:bidi="hi-IN"/>
              </w:rPr>
            </w:pPr>
            <w:r>
              <w:rPr>
                <w:rFonts w:cs="DejaVu Sans"/>
                <w:color w:val="000000"/>
                <w:lang w:eastAsia="zh-CN" w:bidi="hi-IN"/>
              </w:rPr>
              <w:t>Дифференцированный зачет (тестирование)</w:t>
            </w:r>
          </w:p>
        </w:tc>
      </w:tr>
      <w:tr w:rsidR="00F77543" w:rsidRPr="00742585" w:rsidTr="00D309DB">
        <w:tc>
          <w:tcPr>
            <w:tcW w:w="5954" w:type="dxa"/>
            <w:shd w:val="clear" w:color="auto" w:fill="auto"/>
          </w:tcPr>
          <w:p w:rsidR="00F77543" w:rsidRDefault="00F77543" w:rsidP="00D309DB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t xml:space="preserve">ПР б/у 02 </w:t>
            </w:r>
            <w:r>
              <w:rPr>
                <w:sz w:val="24"/>
              </w:rPr>
              <w:t>выявлять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определяющие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F77543" w:rsidRDefault="00F77543" w:rsidP="00D309DB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динамику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экологических </w:t>
            </w:r>
            <w:r>
              <w:rPr>
                <w:spacing w:val="-2"/>
                <w:sz w:val="24"/>
              </w:rPr>
              <w:t>процессов</w:t>
            </w:r>
          </w:p>
        </w:tc>
        <w:tc>
          <w:tcPr>
            <w:tcW w:w="3827" w:type="dxa"/>
            <w:shd w:val="clear" w:color="auto" w:fill="auto"/>
          </w:tcPr>
          <w:p w:rsidR="00F77543" w:rsidRPr="00AA5768" w:rsidRDefault="00F77543" w:rsidP="00D309DB">
            <w:pPr>
              <w:rPr>
                <w:rFonts w:cs="DejaVu Sans"/>
                <w:b/>
                <w:color w:val="000000"/>
                <w:lang w:eastAsia="zh-CN" w:bidi="hi-IN"/>
              </w:rPr>
            </w:pPr>
            <w:r w:rsidRPr="00AA5768">
              <w:rPr>
                <w:rFonts w:cs="DejaVu Sans"/>
                <w:b/>
                <w:color w:val="000000"/>
                <w:lang w:eastAsia="zh-CN" w:bidi="hi-IN"/>
              </w:rPr>
              <w:t>Итоговый контроль:</w:t>
            </w:r>
          </w:p>
          <w:p w:rsidR="00F77543" w:rsidRPr="00220877" w:rsidRDefault="00F77543" w:rsidP="00D309DB">
            <w:pPr>
              <w:rPr>
                <w:rFonts w:cs="DejaVu Sans"/>
                <w:lang w:eastAsia="zh-CN" w:bidi="hi-IN"/>
              </w:rPr>
            </w:pPr>
            <w:r>
              <w:rPr>
                <w:rFonts w:cs="DejaVu Sans"/>
                <w:color w:val="000000"/>
                <w:lang w:eastAsia="zh-CN" w:bidi="hi-IN"/>
              </w:rPr>
              <w:t>Дифференцированный зачет (тестирование)</w:t>
            </w:r>
          </w:p>
        </w:tc>
      </w:tr>
      <w:tr w:rsidR="00F77543" w:rsidRPr="00742585" w:rsidTr="00D309DB">
        <w:tc>
          <w:tcPr>
            <w:tcW w:w="5954" w:type="dxa"/>
            <w:shd w:val="clear" w:color="auto" w:fill="auto"/>
          </w:tcPr>
          <w:p w:rsidR="00F77543" w:rsidRDefault="00F77543" w:rsidP="00D309DB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t xml:space="preserve">ПР б/у 03 </w:t>
            </w:r>
            <w:r>
              <w:rPr>
                <w:sz w:val="24"/>
              </w:rPr>
              <w:t>проводить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простейшую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географическую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экспертизу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разнообразных</w:t>
            </w:r>
          </w:p>
          <w:p w:rsidR="00F77543" w:rsidRDefault="00F77543" w:rsidP="00D309DB">
            <w:pPr>
              <w:pStyle w:val="TableParagraph"/>
              <w:spacing w:before="12"/>
              <w:ind w:left="109"/>
              <w:rPr>
                <w:sz w:val="24"/>
              </w:rPr>
            </w:pPr>
            <w:r>
              <w:rPr>
                <w:sz w:val="24"/>
              </w:rPr>
              <w:t>природных,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процессов</w:t>
            </w:r>
          </w:p>
        </w:tc>
        <w:tc>
          <w:tcPr>
            <w:tcW w:w="3827" w:type="dxa"/>
            <w:shd w:val="clear" w:color="auto" w:fill="auto"/>
          </w:tcPr>
          <w:p w:rsidR="00F77543" w:rsidRPr="00AA5768" w:rsidRDefault="00F77543" w:rsidP="00D309DB">
            <w:pPr>
              <w:rPr>
                <w:rFonts w:cs="DejaVu Sans"/>
                <w:b/>
                <w:color w:val="000000"/>
                <w:lang w:eastAsia="zh-CN" w:bidi="hi-IN"/>
              </w:rPr>
            </w:pPr>
            <w:r w:rsidRPr="00AA5768">
              <w:rPr>
                <w:rFonts w:cs="DejaVu Sans"/>
                <w:b/>
                <w:color w:val="000000"/>
                <w:lang w:eastAsia="zh-CN" w:bidi="hi-IN"/>
              </w:rPr>
              <w:t>Итоговый контроль:</w:t>
            </w:r>
          </w:p>
          <w:p w:rsidR="00F77543" w:rsidRPr="00AA5768" w:rsidRDefault="00F77543" w:rsidP="00D309DB">
            <w:pPr>
              <w:rPr>
                <w:rFonts w:cs="DejaVu Sans"/>
                <w:color w:val="000000"/>
                <w:lang w:eastAsia="zh-CN" w:bidi="hi-IN"/>
              </w:rPr>
            </w:pPr>
            <w:r>
              <w:rPr>
                <w:rFonts w:cs="DejaVu Sans"/>
                <w:color w:val="000000"/>
                <w:lang w:eastAsia="zh-CN" w:bidi="hi-IN"/>
              </w:rPr>
              <w:t>Дифференцированный зачет (тестирование)</w:t>
            </w:r>
          </w:p>
          <w:p w:rsidR="00F77543" w:rsidRPr="00220877" w:rsidRDefault="00F77543" w:rsidP="00D309DB">
            <w:pPr>
              <w:rPr>
                <w:rFonts w:cs="DejaVu Sans"/>
                <w:lang w:eastAsia="zh-CN" w:bidi="hi-IN"/>
              </w:rPr>
            </w:pPr>
          </w:p>
        </w:tc>
      </w:tr>
      <w:tr w:rsidR="00F77543" w:rsidRPr="00742585" w:rsidTr="00D309DB">
        <w:tc>
          <w:tcPr>
            <w:tcW w:w="5954" w:type="dxa"/>
            <w:shd w:val="clear" w:color="auto" w:fill="auto"/>
          </w:tcPr>
          <w:p w:rsidR="00F77543" w:rsidRDefault="00F77543" w:rsidP="00D309DB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t xml:space="preserve">ПР б/у 04 </w:t>
            </w:r>
            <w:r>
              <w:rPr>
                <w:sz w:val="24"/>
              </w:rPr>
              <w:t>прогнозировать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основываясь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динамике</w:t>
            </w:r>
          </w:p>
          <w:p w:rsidR="00F77543" w:rsidRDefault="00F77543" w:rsidP="00D309DB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территориальных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протекающих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географическом </w:t>
            </w:r>
            <w:r>
              <w:rPr>
                <w:spacing w:val="-2"/>
                <w:sz w:val="24"/>
              </w:rPr>
              <w:t>пространстве</w:t>
            </w:r>
          </w:p>
        </w:tc>
        <w:tc>
          <w:tcPr>
            <w:tcW w:w="3827" w:type="dxa"/>
            <w:shd w:val="clear" w:color="auto" w:fill="auto"/>
          </w:tcPr>
          <w:p w:rsidR="00F77543" w:rsidRPr="00AA5768" w:rsidRDefault="00F77543" w:rsidP="00D309DB">
            <w:pPr>
              <w:rPr>
                <w:rFonts w:cs="DejaVu Sans"/>
                <w:b/>
                <w:color w:val="000000"/>
                <w:lang w:eastAsia="zh-CN" w:bidi="hi-IN"/>
              </w:rPr>
            </w:pPr>
            <w:r w:rsidRPr="00AA5768">
              <w:rPr>
                <w:rFonts w:cs="DejaVu Sans"/>
                <w:b/>
                <w:color w:val="000000"/>
                <w:lang w:eastAsia="zh-CN" w:bidi="hi-IN"/>
              </w:rPr>
              <w:t>Итоговый контроль:</w:t>
            </w:r>
          </w:p>
          <w:p w:rsidR="00F77543" w:rsidRPr="00220877" w:rsidRDefault="00F77543" w:rsidP="00D309DB">
            <w:pPr>
              <w:rPr>
                <w:rFonts w:cs="DejaVu Sans"/>
                <w:lang w:eastAsia="zh-CN" w:bidi="hi-IN"/>
              </w:rPr>
            </w:pPr>
            <w:r>
              <w:rPr>
                <w:rFonts w:cs="DejaVu Sans"/>
                <w:color w:val="000000"/>
                <w:lang w:eastAsia="zh-CN" w:bidi="hi-IN"/>
              </w:rPr>
              <w:t>Дифференцированный зачет (тестирование)</w:t>
            </w:r>
          </w:p>
        </w:tc>
      </w:tr>
      <w:tr w:rsidR="00F77543" w:rsidRPr="00742585" w:rsidTr="00D309DB">
        <w:tc>
          <w:tcPr>
            <w:tcW w:w="5954" w:type="dxa"/>
            <w:shd w:val="clear" w:color="auto" w:fill="auto"/>
          </w:tcPr>
          <w:p w:rsidR="00F77543" w:rsidRDefault="00F77543" w:rsidP="00D309DB">
            <w:pPr>
              <w:pStyle w:val="TableParagraph"/>
              <w:tabs>
                <w:tab w:val="left" w:pos="2069"/>
                <w:tab w:val="left" w:pos="4071"/>
                <w:tab w:val="left" w:pos="4541"/>
                <w:tab w:val="left" w:pos="5968"/>
                <w:tab w:val="left" w:pos="7221"/>
              </w:tabs>
              <w:spacing w:line="268" w:lineRule="exact"/>
              <w:ind w:left="109"/>
              <w:rPr>
                <w:sz w:val="24"/>
              </w:rPr>
            </w:pPr>
            <w:r>
              <w:t xml:space="preserve">ПР б/у 05 </w:t>
            </w:r>
            <w:r>
              <w:rPr>
                <w:spacing w:val="-2"/>
                <w:sz w:val="24"/>
              </w:rPr>
              <w:t>прогнозировать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закономерности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тенденции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развития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социально-</w:t>
            </w:r>
          </w:p>
          <w:p w:rsidR="00F77543" w:rsidRDefault="00F77543" w:rsidP="00D309DB">
            <w:pPr>
              <w:pStyle w:val="TableParagraph"/>
              <w:tabs>
                <w:tab w:val="left" w:pos="1977"/>
                <w:tab w:val="left" w:pos="2409"/>
                <w:tab w:val="left" w:pos="4215"/>
                <w:tab w:val="left" w:pos="5569"/>
                <w:tab w:val="left" w:pos="6001"/>
                <w:tab w:val="left" w:pos="7139"/>
                <w:tab w:val="left" w:pos="7672"/>
              </w:tabs>
              <w:spacing w:line="274" w:lineRule="exact"/>
              <w:ind w:left="109" w:right="90"/>
              <w:rPr>
                <w:sz w:val="24"/>
              </w:rPr>
            </w:pPr>
            <w:r>
              <w:rPr>
                <w:spacing w:val="-2"/>
                <w:sz w:val="24"/>
              </w:rPr>
              <w:t>экономических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экологических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процессов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явлений</w:t>
            </w:r>
            <w:r>
              <w:rPr>
                <w:sz w:val="24"/>
              </w:rPr>
              <w:t xml:space="preserve">  </w:t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основе </w:t>
            </w:r>
            <w:r>
              <w:rPr>
                <w:sz w:val="24"/>
              </w:rPr>
              <w:t>картографических источников информации</w:t>
            </w:r>
          </w:p>
        </w:tc>
        <w:tc>
          <w:tcPr>
            <w:tcW w:w="3827" w:type="dxa"/>
            <w:shd w:val="clear" w:color="auto" w:fill="auto"/>
          </w:tcPr>
          <w:p w:rsidR="00F77543" w:rsidRPr="00AA5768" w:rsidRDefault="00F77543" w:rsidP="00D309DB">
            <w:pPr>
              <w:rPr>
                <w:rFonts w:cs="DejaVu Sans"/>
                <w:b/>
                <w:color w:val="000000"/>
                <w:lang w:eastAsia="zh-CN" w:bidi="hi-IN"/>
              </w:rPr>
            </w:pPr>
            <w:r w:rsidRPr="00AA5768">
              <w:rPr>
                <w:rFonts w:cs="DejaVu Sans"/>
                <w:b/>
                <w:color w:val="000000"/>
                <w:lang w:eastAsia="zh-CN" w:bidi="hi-IN"/>
              </w:rPr>
              <w:t>Итоговый контроль:</w:t>
            </w:r>
          </w:p>
          <w:p w:rsidR="00F77543" w:rsidRPr="00220877" w:rsidRDefault="00F77543" w:rsidP="00D309DB">
            <w:pPr>
              <w:rPr>
                <w:rFonts w:cs="DejaVu Sans"/>
                <w:lang w:eastAsia="zh-CN" w:bidi="hi-IN"/>
              </w:rPr>
            </w:pPr>
            <w:r>
              <w:rPr>
                <w:rFonts w:cs="DejaVu Sans"/>
                <w:color w:val="000000"/>
                <w:lang w:eastAsia="zh-CN" w:bidi="hi-IN"/>
              </w:rPr>
              <w:t>Дифференцированный зачет (тестирование)</w:t>
            </w:r>
          </w:p>
        </w:tc>
      </w:tr>
      <w:tr w:rsidR="00F77543" w:rsidRPr="00742585" w:rsidTr="00D309DB">
        <w:tc>
          <w:tcPr>
            <w:tcW w:w="5954" w:type="dxa"/>
            <w:shd w:val="clear" w:color="auto" w:fill="auto"/>
          </w:tcPr>
          <w:p w:rsidR="00F77543" w:rsidRDefault="00F77543" w:rsidP="00D309DB">
            <w:pPr>
              <w:pStyle w:val="TableParagraph"/>
              <w:tabs>
                <w:tab w:val="left" w:pos="1694"/>
                <w:tab w:val="left" w:pos="4051"/>
                <w:tab w:val="left" w:pos="5135"/>
                <w:tab w:val="left" w:pos="5708"/>
                <w:tab w:val="left" w:pos="7072"/>
                <w:tab w:val="left" w:pos="8239"/>
              </w:tabs>
              <w:spacing w:line="268" w:lineRule="exact"/>
              <w:ind w:left="109"/>
              <w:rPr>
                <w:sz w:val="24"/>
              </w:rPr>
            </w:pPr>
            <w:r>
              <w:t xml:space="preserve">ПР б/у 06 </w:t>
            </w:r>
            <w:r>
              <w:rPr>
                <w:spacing w:val="-2"/>
                <w:sz w:val="24"/>
              </w:rPr>
              <w:t>использовать</w:t>
            </w:r>
            <w:r w:rsidR="0000505E">
              <w:rPr>
                <w:spacing w:val="-2"/>
                <w:sz w:val="24"/>
              </w:rPr>
              <w:t xml:space="preserve"> геоинформационные</w:t>
            </w:r>
            <w:r w:rsidR="0000505E">
              <w:rPr>
                <w:sz w:val="24"/>
              </w:rPr>
              <w:tab/>
            </w:r>
            <w:r w:rsidR="0000505E">
              <w:rPr>
                <w:spacing w:val="-2"/>
                <w:sz w:val="24"/>
              </w:rPr>
              <w:t xml:space="preserve"> системы</w:t>
            </w:r>
            <w:r w:rsidR="0000505E">
              <w:rPr>
                <w:sz w:val="24"/>
              </w:rPr>
              <w:t xml:space="preserve">  </w:t>
            </w:r>
            <w:r w:rsidR="0000505E">
              <w:rPr>
                <w:spacing w:val="-5"/>
                <w:sz w:val="24"/>
              </w:rPr>
              <w:t>для</w:t>
            </w:r>
            <w:r w:rsidR="0000505E">
              <w:rPr>
                <w:spacing w:val="-2"/>
                <w:sz w:val="24"/>
              </w:rPr>
              <w:t xml:space="preserve"> получения, хранения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F77543" w:rsidRDefault="00F77543" w:rsidP="00D309DB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</w:t>
            </w:r>
          </w:p>
        </w:tc>
        <w:tc>
          <w:tcPr>
            <w:tcW w:w="3827" w:type="dxa"/>
            <w:shd w:val="clear" w:color="auto" w:fill="auto"/>
          </w:tcPr>
          <w:p w:rsidR="00F77543" w:rsidRPr="00AA5768" w:rsidRDefault="00F77543" w:rsidP="00D309DB">
            <w:pPr>
              <w:rPr>
                <w:rFonts w:cs="DejaVu Sans"/>
                <w:b/>
                <w:color w:val="000000"/>
                <w:lang w:eastAsia="zh-CN" w:bidi="hi-IN"/>
              </w:rPr>
            </w:pPr>
            <w:r w:rsidRPr="00AA5768">
              <w:rPr>
                <w:rFonts w:cs="DejaVu Sans"/>
                <w:b/>
                <w:color w:val="000000"/>
                <w:lang w:eastAsia="zh-CN" w:bidi="hi-IN"/>
              </w:rPr>
              <w:t>Итоговый контроль:</w:t>
            </w:r>
          </w:p>
          <w:p w:rsidR="00F77543" w:rsidRPr="00220877" w:rsidRDefault="00F77543" w:rsidP="00D309DB">
            <w:pPr>
              <w:rPr>
                <w:rFonts w:cs="DejaVu Sans"/>
                <w:lang w:eastAsia="zh-CN" w:bidi="hi-IN"/>
              </w:rPr>
            </w:pPr>
            <w:r>
              <w:rPr>
                <w:rFonts w:cs="DejaVu Sans"/>
                <w:color w:val="000000"/>
                <w:lang w:eastAsia="zh-CN" w:bidi="hi-IN"/>
              </w:rPr>
              <w:t>Дифференцированный зачет (тестирование)</w:t>
            </w:r>
          </w:p>
        </w:tc>
      </w:tr>
      <w:tr w:rsidR="00F77543" w:rsidRPr="00742585" w:rsidTr="00D309DB">
        <w:tc>
          <w:tcPr>
            <w:tcW w:w="5954" w:type="dxa"/>
            <w:shd w:val="clear" w:color="auto" w:fill="auto"/>
          </w:tcPr>
          <w:p w:rsidR="00F77543" w:rsidRDefault="00F77543" w:rsidP="0000505E">
            <w:pPr>
              <w:pStyle w:val="TableParagraph"/>
              <w:tabs>
                <w:tab w:val="left" w:pos="1588"/>
                <w:tab w:val="left" w:pos="3322"/>
                <w:tab w:val="left" w:pos="5314"/>
                <w:tab w:val="left" w:pos="7298"/>
              </w:tabs>
              <w:spacing w:line="268" w:lineRule="exact"/>
              <w:ind w:left="109"/>
              <w:rPr>
                <w:sz w:val="24"/>
              </w:rPr>
            </w:pPr>
            <w:r>
              <w:t xml:space="preserve">ПР б/у 07 </w:t>
            </w:r>
            <w:r>
              <w:rPr>
                <w:spacing w:val="-2"/>
                <w:sz w:val="24"/>
              </w:rPr>
              <w:t>составлять</w:t>
            </w:r>
            <w:r w:rsidR="0000505E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комплексные</w:t>
            </w:r>
            <w:r w:rsidR="0000505E">
              <w:rPr>
                <w:spacing w:val="-2"/>
                <w:sz w:val="24"/>
              </w:rPr>
              <w:t xml:space="preserve"> географические характеристики природно-</w:t>
            </w:r>
            <w:r w:rsidR="0000505E">
              <w:rPr>
                <w:sz w:val="24"/>
              </w:rPr>
              <w:t xml:space="preserve"> хозяйственных</w:t>
            </w:r>
            <w:r w:rsidR="0000505E">
              <w:rPr>
                <w:spacing w:val="-6"/>
                <w:sz w:val="24"/>
              </w:rPr>
              <w:t xml:space="preserve"> </w:t>
            </w:r>
            <w:r w:rsidR="0000505E">
              <w:rPr>
                <w:spacing w:val="-2"/>
                <w:sz w:val="24"/>
              </w:rPr>
              <w:t>систем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</w:p>
        </w:tc>
        <w:tc>
          <w:tcPr>
            <w:tcW w:w="3827" w:type="dxa"/>
            <w:shd w:val="clear" w:color="auto" w:fill="auto"/>
          </w:tcPr>
          <w:p w:rsidR="0000505E" w:rsidRPr="00AA5768" w:rsidRDefault="0000505E" w:rsidP="0000505E">
            <w:pPr>
              <w:rPr>
                <w:rFonts w:cs="DejaVu Sans"/>
                <w:b/>
                <w:color w:val="000000"/>
                <w:lang w:eastAsia="zh-CN" w:bidi="hi-IN"/>
              </w:rPr>
            </w:pPr>
            <w:r w:rsidRPr="00AA5768">
              <w:rPr>
                <w:rFonts w:cs="DejaVu Sans"/>
                <w:b/>
                <w:color w:val="000000"/>
                <w:lang w:eastAsia="zh-CN" w:bidi="hi-IN"/>
              </w:rPr>
              <w:t>Итоговый контроль:</w:t>
            </w:r>
          </w:p>
          <w:p w:rsidR="00F77543" w:rsidRPr="00AA5768" w:rsidRDefault="0000505E" w:rsidP="0000505E">
            <w:pPr>
              <w:rPr>
                <w:rFonts w:cs="DejaVu Sans"/>
                <w:b/>
                <w:color w:val="000000"/>
                <w:lang w:eastAsia="zh-CN" w:bidi="hi-IN"/>
              </w:rPr>
            </w:pPr>
            <w:r>
              <w:rPr>
                <w:rFonts w:cs="DejaVu Sans"/>
                <w:color w:val="000000"/>
                <w:lang w:eastAsia="zh-CN" w:bidi="hi-IN"/>
              </w:rPr>
              <w:t>Дифференцированный зачет (тестирование)</w:t>
            </w:r>
          </w:p>
        </w:tc>
      </w:tr>
      <w:tr w:rsidR="00F77543" w:rsidRPr="00742585" w:rsidTr="00D309DB">
        <w:tc>
          <w:tcPr>
            <w:tcW w:w="5954" w:type="dxa"/>
            <w:shd w:val="clear" w:color="auto" w:fill="auto"/>
          </w:tcPr>
          <w:p w:rsidR="00F77543" w:rsidRDefault="00F77543" w:rsidP="00D309DB">
            <w:pPr>
              <w:pStyle w:val="TableParagraph"/>
              <w:tabs>
                <w:tab w:val="left" w:pos="1343"/>
                <w:tab w:val="left" w:pos="2827"/>
                <w:tab w:val="left" w:pos="3821"/>
                <w:tab w:val="left" w:pos="5281"/>
                <w:tab w:val="left" w:pos="8239"/>
              </w:tabs>
              <w:spacing w:line="268" w:lineRule="exact"/>
              <w:ind w:left="109"/>
              <w:rPr>
                <w:sz w:val="24"/>
              </w:rPr>
            </w:pPr>
            <w:r>
              <w:t>ПР б/у 08</w:t>
            </w:r>
            <w:r w:rsidR="0000505E">
              <w:t xml:space="preserve"> </w:t>
            </w:r>
            <w:r>
              <w:rPr>
                <w:spacing w:val="-2"/>
                <w:sz w:val="24"/>
              </w:rPr>
              <w:t>создавать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простейшие моде</w:t>
            </w:r>
            <w:r w:rsidR="0000505E">
              <w:rPr>
                <w:spacing w:val="-2"/>
                <w:sz w:val="24"/>
              </w:rPr>
              <w:t xml:space="preserve">ли </w:t>
            </w:r>
            <w:r>
              <w:rPr>
                <w:spacing w:val="-2"/>
                <w:sz w:val="24"/>
              </w:rPr>
              <w:t>природных,</w:t>
            </w:r>
            <w:r w:rsidR="0000505E">
              <w:rPr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социально-экономических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F77543" w:rsidRDefault="00F77543" w:rsidP="00D309DB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геоэкологических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процессов</w:t>
            </w:r>
          </w:p>
        </w:tc>
        <w:tc>
          <w:tcPr>
            <w:tcW w:w="3827" w:type="dxa"/>
            <w:shd w:val="clear" w:color="auto" w:fill="auto"/>
          </w:tcPr>
          <w:p w:rsidR="0000505E" w:rsidRPr="00AA5768" w:rsidRDefault="0000505E" w:rsidP="0000505E">
            <w:pPr>
              <w:rPr>
                <w:rFonts w:cs="DejaVu Sans"/>
                <w:b/>
                <w:color w:val="000000"/>
                <w:lang w:eastAsia="zh-CN" w:bidi="hi-IN"/>
              </w:rPr>
            </w:pPr>
            <w:r w:rsidRPr="00AA5768">
              <w:rPr>
                <w:rFonts w:cs="DejaVu Sans"/>
                <w:b/>
                <w:color w:val="000000"/>
                <w:lang w:eastAsia="zh-CN" w:bidi="hi-IN"/>
              </w:rPr>
              <w:t>Итоговый контроль:</w:t>
            </w:r>
          </w:p>
          <w:p w:rsidR="00F77543" w:rsidRPr="00AA5768" w:rsidRDefault="0000505E" w:rsidP="0000505E">
            <w:pPr>
              <w:rPr>
                <w:rFonts w:cs="DejaVu Sans"/>
                <w:b/>
                <w:color w:val="000000"/>
                <w:lang w:eastAsia="zh-CN" w:bidi="hi-IN"/>
              </w:rPr>
            </w:pPr>
            <w:r>
              <w:rPr>
                <w:rFonts w:cs="DejaVu Sans"/>
                <w:color w:val="000000"/>
                <w:lang w:eastAsia="zh-CN" w:bidi="hi-IN"/>
              </w:rPr>
              <w:t>Дифференцированный зачет (тестирование)</w:t>
            </w:r>
          </w:p>
        </w:tc>
      </w:tr>
      <w:tr w:rsidR="0000505E" w:rsidRPr="00742585" w:rsidTr="00D309DB">
        <w:tc>
          <w:tcPr>
            <w:tcW w:w="5954" w:type="dxa"/>
            <w:shd w:val="clear" w:color="auto" w:fill="auto"/>
          </w:tcPr>
          <w:p w:rsidR="0000505E" w:rsidRDefault="0000505E" w:rsidP="00D309DB">
            <w:pPr>
              <w:pStyle w:val="TableParagraph"/>
              <w:tabs>
                <w:tab w:val="left" w:pos="2184"/>
                <w:tab w:val="left" w:pos="3603"/>
                <w:tab w:val="left" w:pos="6527"/>
                <w:tab w:val="left" w:pos="6878"/>
              </w:tabs>
              <w:spacing w:line="268" w:lineRule="exact"/>
              <w:ind w:left="109"/>
              <w:rPr>
                <w:sz w:val="24"/>
              </w:rPr>
            </w:pPr>
            <w:r>
              <w:t xml:space="preserve">ПР б/у 09 </w:t>
            </w:r>
            <w:r>
              <w:rPr>
                <w:spacing w:val="-2"/>
                <w:sz w:val="24"/>
              </w:rPr>
              <w:t>интерпретировать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природные,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социально-экономические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экологические</w:t>
            </w:r>
          </w:p>
          <w:p w:rsidR="0000505E" w:rsidRDefault="0000505E" w:rsidP="00D309DB">
            <w:pPr>
              <w:pStyle w:val="TableParagraph"/>
              <w:tabs>
                <w:tab w:val="left" w:pos="2035"/>
                <w:tab w:val="left" w:pos="3447"/>
                <w:tab w:val="left" w:pos="4935"/>
                <w:tab w:val="left" w:pos="5483"/>
                <w:tab w:val="left" w:pos="6491"/>
              </w:tabs>
              <w:spacing w:line="274" w:lineRule="exact"/>
              <w:ind w:left="109" w:right="92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характеристики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территорий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картографической информации</w:t>
            </w:r>
          </w:p>
        </w:tc>
        <w:tc>
          <w:tcPr>
            <w:tcW w:w="3827" w:type="dxa"/>
            <w:shd w:val="clear" w:color="auto" w:fill="auto"/>
          </w:tcPr>
          <w:p w:rsidR="0000505E" w:rsidRPr="00AA5768" w:rsidRDefault="0000505E" w:rsidP="0000505E">
            <w:pPr>
              <w:rPr>
                <w:rFonts w:cs="DejaVu Sans"/>
                <w:b/>
                <w:color w:val="000000"/>
                <w:lang w:eastAsia="zh-CN" w:bidi="hi-IN"/>
              </w:rPr>
            </w:pPr>
            <w:r w:rsidRPr="00AA5768">
              <w:rPr>
                <w:rFonts w:cs="DejaVu Sans"/>
                <w:b/>
                <w:color w:val="000000"/>
                <w:lang w:eastAsia="zh-CN" w:bidi="hi-IN"/>
              </w:rPr>
              <w:t>Итоговый контроль:</w:t>
            </w:r>
          </w:p>
          <w:p w:rsidR="0000505E" w:rsidRPr="00AA5768" w:rsidRDefault="0000505E" w:rsidP="0000505E">
            <w:pPr>
              <w:rPr>
                <w:rFonts w:cs="DejaVu Sans"/>
                <w:b/>
                <w:color w:val="000000"/>
                <w:lang w:eastAsia="zh-CN" w:bidi="hi-IN"/>
              </w:rPr>
            </w:pPr>
            <w:r>
              <w:rPr>
                <w:rFonts w:cs="DejaVu Sans"/>
                <w:color w:val="000000"/>
                <w:lang w:eastAsia="zh-CN" w:bidi="hi-IN"/>
              </w:rPr>
              <w:t>Дифференцированный зачет (тестирование)</w:t>
            </w:r>
          </w:p>
        </w:tc>
      </w:tr>
      <w:tr w:rsidR="0000505E" w:rsidRPr="00742585" w:rsidTr="00D309DB">
        <w:tc>
          <w:tcPr>
            <w:tcW w:w="5954" w:type="dxa"/>
            <w:shd w:val="clear" w:color="auto" w:fill="auto"/>
          </w:tcPr>
          <w:p w:rsidR="0000505E" w:rsidRDefault="0000505E" w:rsidP="00D309DB">
            <w:pPr>
              <w:pStyle w:val="TableParagraph"/>
              <w:tabs>
                <w:tab w:val="left" w:pos="2040"/>
                <w:tab w:val="left" w:pos="3442"/>
                <w:tab w:val="left" w:pos="4786"/>
                <w:tab w:val="left" w:pos="5473"/>
                <w:tab w:val="left" w:pos="6774"/>
                <w:tab w:val="left" w:pos="8239"/>
              </w:tabs>
              <w:spacing w:line="267" w:lineRule="exact"/>
              <w:ind w:left="109"/>
              <w:rPr>
                <w:sz w:val="24"/>
              </w:rPr>
            </w:pPr>
            <w:r>
              <w:t xml:space="preserve">ПР б/у 10 </w:t>
            </w:r>
            <w:r>
              <w:rPr>
                <w:spacing w:val="-2"/>
                <w:sz w:val="24"/>
              </w:rPr>
              <w:t>прогнозировать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изменения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геосистем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под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влиянием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природных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00505E" w:rsidRDefault="0000505E" w:rsidP="00D309DB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антропогенных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факторов</w:t>
            </w:r>
          </w:p>
        </w:tc>
        <w:tc>
          <w:tcPr>
            <w:tcW w:w="3827" w:type="dxa"/>
            <w:shd w:val="clear" w:color="auto" w:fill="auto"/>
          </w:tcPr>
          <w:p w:rsidR="0000505E" w:rsidRPr="00AA5768" w:rsidRDefault="0000505E" w:rsidP="0000505E">
            <w:pPr>
              <w:rPr>
                <w:rFonts w:cs="DejaVu Sans"/>
                <w:b/>
                <w:color w:val="000000"/>
                <w:lang w:eastAsia="zh-CN" w:bidi="hi-IN"/>
              </w:rPr>
            </w:pPr>
            <w:r w:rsidRPr="00AA5768">
              <w:rPr>
                <w:rFonts w:cs="DejaVu Sans"/>
                <w:b/>
                <w:color w:val="000000"/>
                <w:lang w:eastAsia="zh-CN" w:bidi="hi-IN"/>
              </w:rPr>
              <w:t>Итоговый контроль:</w:t>
            </w:r>
          </w:p>
          <w:p w:rsidR="0000505E" w:rsidRPr="00AA5768" w:rsidRDefault="0000505E" w:rsidP="0000505E">
            <w:pPr>
              <w:rPr>
                <w:rFonts w:cs="DejaVu Sans"/>
                <w:b/>
                <w:color w:val="000000"/>
                <w:lang w:eastAsia="zh-CN" w:bidi="hi-IN"/>
              </w:rPr>
            </w:pPr>
            <w:r>
              <w:rPr>
                <w:rFonts w:cs="DejaVu Sans"/>
                <w:color w:val="000000"/>
                <w:lang w:eastAsia="zh-CN" w:bidi="hi-IN"/>
              </w:rPr>
              <w:t>Дифференцированный зачет (тестирование)</w:t>
            </w:r>
          </w:p>
        </w:tc>
      </w:tr>
      <w:tr w:rsidR="0000505E" w:rsidRPr="00742585" w:rsidTr="00D309DB">
        <w:tc>
          <w:tcPr>
            <w:tcW w:w="5954" w:type="dxa"/>
            <w:shd w:val="clear" w:color="auto" w:fill="auto"/>
          </w:tcPr>
          <w:p w:rsidR="0000505E" w:rsidRDefault="0000505E" w:rsidP="00D309DB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t xml:space="preserve">ПР б/у 11 </w:t>
            </w:r>
            <w:r>
              <w:rPr>
                <w:sz w:val="24"/>
              </w:rPr>
              <w:t>анализировать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природно-территориальных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иприродно-</w:t>
            </w:r>
          </w:p>
          <w:p w:rsidR="0000505E" w:rsidRDefault="0000505E" w:rsidP="00D309DB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хозяйственных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влияющие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развитие</w:t>
            </w:r>
          </w:p>
        </w:tc>
        <w:tc>
          <w:tcPr>
            <w:tcW w:w="3827" w:type="dxa"/>
            <w:shd w:val="clear" w:color="auto" w:fill="auto"/>
          </w:tcPr>
          <w:p w:rsidR="0000505E" w:rsidRPr="00AA5768" w:rsidRDefault="0000505E" w:rsidP="0000505E">
            <w:pPr>
              <w:rPr>
                <w:rFonts w:cs="DejaVu Sans"/>
                <w:b/>
                <w:color w:val="000000"/>
                <w:lang w:eastAsia="zh-CN" w:bidi="hi-IN"/>
              </w:rPr>
            </w:pPr>
            <w:r w:rsidRPr="00AA5768">
              <w:rPr>
                <w:rFonts w:cs="DejaVu Sans"/>
                <w:b/>
                <w:color w:val="000000"/>
                <w:lang w:eastAsia="zh-CN" w:bidi="hi-IN"/>
              </w:rPr>
              <w:t>Итоговый контроль:</w:t>
            </w:r>
          </w:p>
          <w:p w:rsidR="0000505E" w:rsidRPr="00AA5768" w:rsidRDefault="0000505E" w:rsidP="0000505E">
            <w:pPr>
              <w:rPr>
                <w:rFonts w:cs="DejaVu Sans"/>
                <w:b/>
                <w:color w:val="000000"/>
                <w:lang w:eastAsia="zh-CN" w:bidi="hi-IN"/>
              </w:rPr>
            </w:pPr>
            <w:r>
              <w:rPr>
                <w:rFonts w:cs="DejaVu Sans"/>
                <w:color w:val="000000"/>
                <w:lang w:eastAsia="zh-CN" w:bidi="hi-IN"/>
              </w:rPr>
              <w:t>Дифференцированный зачет (тестирование)</w:t>
            </w:r>
          </w:p>
        </w:tc>
      </w:tr>
      <w:tr w:rsidR="0000505E" w:rsidRPr="00742585" w:rsidTr="00D309DB">
        <w:tc>
          <w:tcPr>
            <w:tcW w:w="5954" w:type="dxa"/>
            <w:shd w:val="clear" w:color="auto" w:fill="auto"/>
          </w:tcPr>
          <w:p w:rsidR="0000505E" w:rsidRDefault="0000505E" w:rsidP="00D309DB">
            <w:pPr>
              <w:pStyle w:val="TableParagraph"/>
              <w:tabs>
                <w:tab w:val="left" w:pos="6286"/>
                <w:tab w:val="left" w:pos="7528"/>
              </w:tabs>
              <w:spacing w:line="267" w:lineRule="exact"/>
              <w:ind w:left="109"/>
              <w:rPr>
                <w:sz w:val="24"/>
              </w:rPr>
            </w:pPr>
            <w:r>
              <w:t xml:space="preserve">ПР б/у 12  </w:t>
            </w:r>
            <w:r>
              <w:rPr>
                <w:sz w:val="24"/>
              </w:rPr>
              <w:t>прогнозировать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изменение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численности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lastRenderedPageBreak/>
              <w:t>и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структуры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населения</w:t>
            </w:r>
            <w:r>
              <w:rPr>
                <w:sz w:val="24"/>
              </w:rPr>
              <w:tab/>
              <w:t>мира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  <w:p w:rsidR="0000505E" w:rsidRDefault="0000505E" w:rsidP="00D309DB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отдельных</w:t>
            </w:r>
            <w:r>
              <w:rPr>
                <w:spacing w:val="-2"/>
                <w:sz w:val="24"/>
              </w:rPr>
              <w:t xml:space="preserve"> регионов</w:t>
            </w:r>
          </w:p>
        </w:tc>
        <w:tc>
          <w:tcPr>
            <w:tcW w:w="3827" w:type="dxa"/>
            <w:shd w:val="clear" w:color="auto" w:fill="auto"/>
          </w:tcPr>
          <w:p w:rsidR="0000505E" w:rsidRPr="00AA5768" w:rsidRDefault="0000505E" w:rsidP="0000505E">
            <w:pPr>
              <w:rPr>
                <w:rFonts w:cs="DejaVu Sans"/>
                <w:b/>
                <w:color w:val="000000"/>
                <w:lang w:eastAsia="zh-CN" w:bidi="hi-IN"/>
              </w:rPr>
            </w:pPr>
            <w:r w:rsidRPr="00AA5768">
              <w:rPr>
                <w:rFonts w:cs="DejaVu Sans"/>
                <w:b/>
                <w:color w:val="000000"/>
                <w:lang w:eastAsia="zh-CN" w:bidi="hi-IN"/>
              </w:rPr>
              <w:lastRenderedPageBreak/>
              <w:t>Итоговый контроль:</w:t>
            </w:r>
          </w:p>
          <w:p w:rsidR="0000505E" w:rsidRPr="00AA5768" w:rsidRDefault="0000505E" w:rsidP="0000505E">
            <w:pPr>
              <w:rPr>
                <w:rFonts w:cs="DejaVu Sans"/>
                <w:b/>
                <w:color w:val="000000"/>
                <w:lang w:eastAsia="zh-CN" w:bidi="hi-IN"/>
              </w:rPr>
            </w:pPr>
            <w:r>
              <w:rPr>
                <w:rFonts w:cs="DejaVu Sans"/>
                <w:color w:val="000000"/>
                <w:lang w:eastAsia="zh-CN" w:bidi="hi-IN"/>
              </w:rPr>
              <w:lastRenderedPageBreak/>
              <w:t>Дифференцированный зачет (тестирование)</w:t>
            </w:r>
          </w:p>
        </w:tc>
      </w:tr>
      <w:tr w:rsidR="0000505E" w:rsidRPr="00742585" w:rsidTr="00D309DB">
        <w:tc>
          <w:tcPr>
            <w:tcW w:w="5954" w:type="dxa"/>
            <w:shd w:val="clear" w:color="auto" w:fill="auto"/>
          </w:tcPr>
          <w:p w:rsidR="0000505E" w:rsidRDefault="0000505E" w:rsidP="00D309DB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lastRenderedPageBreak/>
              <w:t xml:space="preserve">ПР б/у 13 </w:t>
            </w:r>
            <w:r>
              <w:rPr>
                <w:sz w:val="24"/>
              </w:rPr>
              <w:t>анализировать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рынок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прогнозировать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основе</w:t>
            </w:r>
          </w:p>
          <w:p w:rsidR="0000505E" w:rsidRDefault="0000505E" w:rsidP="00D309DB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динамики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изменений</w:t>
            </w:r>
          </w:p>
        </w:tc>
        <w:tc>
          <w:tcPr>
            <w:tcW w:w="3827" w:type="dxa"/>
            <w:shd w:val="clear" w:color="auto" w:fill="auto"/>
          </w:tcPr>
          <w:p w:rsidR="0000505E" w:rsidRPr="00AA5768" w:rsidRDefault="0000505E" w:rsidP="0000505E">
            <w:pPr>
              <w:rPr>
                <w:rFonts w:cs="DejaVu Sans"/>
                <w:b/>
                <w:color w:val="000000"/>
                <w:lang w:eastAsia="zh-CN" w:bidi="hi-IN"/>
              </w:rPr>
            </w:pPr>
            <w:r w:rsidRPr="00AA5768">
              <w:rPr>
                <w:rFonts w:cs="DejaVu Sans"/>
                <w:b/>
                <w:color w:val="000000"/>
                <w:lang w:eastAsia="zh-CN" w:bidi="hi-IN"/>
              </w:rPr>
              <w:t>Итоговый контроль:</w:t>
            </w:r>
          </w:p>
          <w:p w:rsidR="0000505E" w:rsidRPr="00AA5768" w:rsidRDefault="0000505E" w:rsidP="0000505E">
            <w:pPr>
              <w:rPr>
                <w:rFonts w:cs="DejaVu Sans"/>
                <w:b/>
                <w:color w:val="000000"/>
                <w:lang w:eastAsia="zh-CN" w:bidi="hi-IN"/>
              </w:rPr>
            </w:pPr>
            <w:r>
              <w:rPr>
                <w:rFonts w:cs="DejaVu Sans"/>
                <w:color w:val="000000"/>
                <w:lang w:eastAsia="zh-CN" w:bidi="hi-IN"/>
              </w:rPr>
              <w:t>Дифференцированный зачет (тестирование)</w:t>
            </w:r>
          </w:p>
        </w:tc>
      </w:tr>
      <w:tr w:rsidR="0000505E" w:rsidRPr="00742585" w:rsidTr="00D309DB">
        <w:tc>
          <w:tcPr>
            <w:tcW w:w="5954" w:type="dxa"/>
            <w:shd w:val="clear" w:color="auto" w:fill="auto"/>
          </w:tcPr>
          <w:p w:rsidR="0000505E" w:rsidRDefault="0000505E" w:rsidP="00D309DB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t xml:space="preserve">ПР б/у 14 </w:t>
            </w:r>
            <w:r>
              <w:rPr>
                <w:sz w:val="24"/>
              </w:rPr>
              <w:t>оценивать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мировое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хозяйство</w:t>
            </w:r>
          </w:p>
        </w:tc>
        <w:tc>
          <w:tcPr>
            <w:tcW w:w="3827" w:type="dxa"/>
            <w:shd w:val="clear" w:color="auto" w:fill="auto"/>
          </w:tcPr>
          <w:p w:rsidR="0000505E" w:rsidRPr="00AA5768" w:rsidRDefault="0000505E" w:rsidP="0000505E">
            <w:pPr>
              <w:rPr>
                <w:rFonts w:cs="DejaVu Sans"/>
                <w:b/>
                <w:color w:val="000000"/>
                <w:lang w:eastAsia="zh-CN" w:bidi="hi-IN"/>
              </w:rPr>
            </w:pPr>
            <w:r w:rsidRPr="00AA5768">
              <w:rPr>
                <w:rFonts w:cs="DejaVu Sans"/>
                <w:b/>
                <w:color w:val="000000"/>
                <w:lang w:eastAsia="zh-CN" w:bidi="hi-IN"/>
              </w:rPr>
              <w:t>Итоговый контроль:</w:t>
            </w:r>
          </w:p>
          <w:p w:rsidR="0000505E" w:rsidRPr="00AA5768" w:rsidRDefault="0000505E" w:rsidP="0000505E">
            <w:pPr>
              <w:rPr>
                <w:rFonts w:cs="DejaVu Sans"/>
                <w:b/>
                <w:color w:val="000000"/>
                <w:lang w:eastAsia="zh-CN" w:bidi="hi-IN"/>
              </w:rPr>
            </w:pPr>
            <w:r>
              <w:rPr>
                <w:rFonts w:cs="DejaVu Sans"/>
                <w:color w:val="000000"/>
                <w:lang w:eastAsia="zh-CN" w:bidi="hi-IN"/>
              </w:rPr>
              <w:t>Дифференцированный зачет (тестирование)</w:t>
            </w:r>
          </w:p>
        </w:tc>
      </w:tr>
      <w:tr w:rsidR="0000505E" w:rsidRPr="00742585" w:rsidTr="00D309DB">
        <w:tc>
          <w:tcPr>
            <w:tcW w:w="5954" w:type="dxa"/>
            <w:shd w:val="clear" w:color="auto" w:fill="auto"/>
          </w:tcPr>
          <w:p w:rsidR="0000505E" w:rsidRDefault="0000505E" w:rsidP="00D309DB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t xml:space="preserve">ПР б/у 15 </w:t>
            </w:r>
            <w:r>
              <w:rPr>
                <w:sz w:val="24"/>
              </w:rPr>
              <w:t>оценивать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разных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условиях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точки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зрения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концепции</w:t>
            </w:r>
          </w:p>
          <w:p w:rsidR="0000505E" w:rsidRDefault="0000505E" w:rsidP="00D309DB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устойчивого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развития</w:t>
            </w:r>
          </w:p>
        </w:tc>
        <w:tc>
          <w:tcPr>
            <w:tcW w:w="3827" w:type="dxa"/>
            <w:shd w:val="clear" w:color="auto" w:fill="auto"/>
          </w:tcPr>
          <w:p w:rsidR="0000505E" w:rsidRPr="00AA5768" w:rsidRDefault="0000505E" w:rsidP="0000505E">
            <w:pPr>
              <w:rPr>
                <w:rFonts w:cs="DejaVu Sans"/>
                <w:b/>
                <w:color w:val="000000"/>
                <w:lang w:eastAsia="zh-CN" w:bidi="hi-IN"/>
              </w:rPr>
            </w:pPr>
            <w:r w:rsidRPr="00AA5768">
              <w:rPr>
                <w:rFonts w:cs="DejaVu Sans"/>
                <w:b/>
                <w:color w:val="000000"/>
                <w:lang w:eastAsia="zh-CN" w:bidi="hi-IN"/>
              </w:rPr>
              <w:t>Итоговый контроль:</w:t>
            </w:r>
          </w:p>
          <w:p w:rsidR="0000505E" w:rsidRPr="00AA5768" w:rsidRDefault="0000505E" w:rsidP="0000505E">
            <w:pPr>
              <w:rPr>
                <w:rFonts w:cs="DejaVu Sans"/>
                <w:b/>
                <w:color w:val="000000"/>
                <w:lang w:eastAsia="zh-CN" w:bidi="hi-IN"/>
              </w:rPr>
            </w:pPr>
            <w:r>
              <w:rPr>
                <w:rFonts w:cs="DejaVu Sans"/>
                <w:color w:val="000000"/>
                <w:lang w:eastAsia="zh-CN" w:bidi="hi-IN"/>
              </w:rPr>
              <w:t>Дифференцированный зачет (тестирование)</w:t>
            </w:r>
          </w:p>
        </w:tc>
      </w:tr>
      <w:tr w:rsidR="0000505E" w:rsidRPr="00742585" w:rsidTr="00D309DB">
        <w:tc>
          <w:tcPr>
            <w:tcW w:w="5954" w:type="dxa"/>
            <w:shd w:val="clear" w:color="auto" w:fill="auto"/>
          </w:tcPr>
          <w:p w:rsidR="0000505E" w:rsidRDefault="0000505E" w:rsidP="00D309DB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t xml:space="preserve">ПР б/у 16 </w:t>
            </w:r>
            <w:r>
              <w:rPr>
                <w:sz w:val="24"/>
              </w:rPr>
              <w:t>выявлять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геополитического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геоэкономического</w:t>
            </w:r>
          </w:p>
          <w:p w:rsidR="0000505E" w:rsidRDefault="0000505E" w:rsidP="00D309DB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международном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географическом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разделении </w:t>
            </w:r>
            <w:r>
              <w:rPr>
                <w:spacing w:val="-2"/>
                <w:sz w:val="24"/>
              </w:rPr>
              <w:t>труда</w:t>
            </w:r>
          </w:p>
        </w:tc>
        <w:tc>
          <w:tcPr>
            <w:tcW w:w="3827" w:type="dxa"/>
            <w:shd w:val="clear" w:color="auto" w:fill="auto"/>
          </w:tcPr>
          <w:p w:rsidR="0000505E" w:rsidRPr="00AA5768" w:rsidRDefault="0000505E" w:rsidP="0000505E">
            <w:pPr>
              <w:rPr>
                <w:rFonts w:cs="DejaVu Sans"/>
                <w:b/>
                <w:color w:val="000000"/>
                <w:lang w:eastAsia="zh-CN" w:bidi="hi-IN"/>
              </w:rPr>
            </w:pPr>
            <w:r w:rsidRPr="00AA5768">
              <w:rPr>
                <w:rFonts w:cs="DejaVu Sans"/>
                <w:b/>
                <w:color w:val="000000"/>
                <w:lang w:eastAsia="zh-CN" w:bidi="hi-IN"/>
              </w:rPr>
              <w:t>Итоговый контроль:</w:t>
            </w:r>
          </w:p>
          <w:p w:rsidR="0000505E" w:rsidRPr="00AA5768" w:rsidRDefault="0000505E" w:rsidP="0000505E">
            <w:pPr>
              <w:rPr>
                <w:rFonts w:cs="DejaVu Sans"/>
                <w:b/>
                <w:color w:val="000000"/>
                <w:lang w:eastAsia="zh-CN" w:bidi="hi-IN"/>
              </w:rPr>
            </w:pPr>
            <w:r>
              <w:rPr>
                <w:rFonts w:cs="DejaVu Sans"/>
                <w:color w:val="000000"/>
                <w:lang w:eastAsia="zh-CN" w:bidi="hi-IN"/>
              </w:rPr>
              <w:t>Дифференцированный зачет (тестирование)</w:t>
            </w:r>
          </w:p>
        </w:tc>
      </w:tr>
      <w:tr w:rsidR="0000505E" w:rsidRPr="00742585" w:rsidTr="00D309DB">
        <w:tc>
          <w:tcPr>
            <w:tcW w:w="5954" w:type="dxa"/>
            <w:shd w:val="clear" w:color="auto" w:fill="auto"/>
          </w:tcPr>
          <w:p w:rsidR="0000505E" w:rsidRDefault="0000505E" w:rsidP="00D309DB">
            <w:pPr>
              <w:pStyle w:val="TableParagraph"/>
              <w:tabs>
                <w:tab w:val="left" w:pos="1341"/>
                <w:tab w:val="left" w:pos="2640"/>
                <w:tab w:val="left" w:pos="3978"/>
                <w:tab w:val="left" w:pos="4357"/>
                <w:tab w:val="left" w:pos="6074"/>
                <w:tab w:val="left" w:pos="7685"/>
              </w:tabs>
              <w:spacing w:line="267" w:lineRule="exact"/>
              <w:ind w:left="109"/>
              <w:rPr>
                <w:sz w:val="24"/>
              </w:rPr>
            </w:pPr>
            <w:r>
              <w:t xml:space="preserve">ПР б/у 17 </w:t>
            </w:r>
            <w:r>
              <w:rPr>
                <w:spacing w:val="-2"/>
                <w:sz w:val="24"/>
              </w:rPr>
              <w:t>понимать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принципы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выделения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устанавливать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соотношения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между</w:t>
            </w:r>
          </w:p>
          <w:p w:rsidR="0000505E" w:rsidRDefault="0000505E" w:rsidP="00D309DB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государственной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территорией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исключительной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зоной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3827" w:type="dxa"/>
            <w:shd w:val="clear" w:color="auto" w:fill="auto"/>
          </w:tcPr>
          <w:p w:rsidR="0000505E" w:rsidRPr="00AA5768" w:rsidRDefault="0000505E" w:rsidP="0000505E">
            <w:pPr>
              <w:rPr>
                <w:rFonts w:cs="DejaVu Sans"/>
                <w:b/>
                <w:color w:val="000000"/>
                <w:lang w:eastAsia="zh-CN" w:bidi="hi-IN"/>
              </w:rPr>
            </w:pPr>
            <w:r w:rsidRPr="00AA5768">
              <w:rPr>
                <w:rFonts w:cs="DejaVu Sans"/>
                <w:b/>
                <w:color w:val="000000"/>
                <w:lang w:eastAsia="zh-CN" w:bidi="hi-IN"/>
              </w:rPr>
              <w:t>Итоговый контроль:</w:t>
            </w:r>
          </w:p>
          <w:p w:rsidR="0000505E" w:rsidRPr="00AA5768" w:rsidRDefault="0000505E" w:rsidP="0000505E">
            <w:pPr>
              <w:rPr>
                <w:rFonts w:cs="DejaVu Sans"/>
                <w:b/>
                <w:color w:val="000000"/>
                <w:lang w:eastAsia="zh-CN" w:bidi="hi-IN"/>
              </w:rPr>
            </w:pPr>
            <w:r>
              <w:rPr>
                <w:rFonts w:cs="DejaVu Sans"/>
                <w:color w:val="000000"/>
                <w:lang w:eastAsia="zh-CN" w:bidi="hi-IN"/>
              </w:rPr>
              <w:t>Дифференцированный зачет (тестирование)</w:t>
            </w:r>
          </w:p>
        </w:tc>
      </w:tr>
      <w:tr w:rsidR="0000505E" w:rsidRPr="00742585" w:rsidTr="00D309DB">
        <w:tc>
          <w:tcPr>
            <w:tcW w:w="5954" w:type="dxa"/>
            <w:shd w:val="clear" w:color="auto" w:fill="auto"/>
          </w:tcPr>
          <w:p w:rsidR="0000505E" w:rsidRDefault="0000505E" w:rsidP="00D309DB">
            <w:pPr>
              <w:pStyle w:val="TableParagraph"/>
              <w:tabs>
                <w:tab w:val="left" w:pos="972"/>
                <w:tab w:val="left" w:pos="3753"/>
                <w:tab w:val="left" w:pos="5393"/>
                <w:tab w:val="left" w:pos="7037"/>
                <w:tab w:val="left" w:pos="7474"/>
              </w:tabs>
              <w:spacing w:line="267" w:lineRule="exact"/>
              <w:ind w:left="109"/>
              <w:rPr>
                <w:sz w:val="24"/>
              </w:rPr>
            </w:pPr>
            <w:r>
              <w:t xml:space="preserve">ПР б/у 18 </w:t>
            </w:r>
            <w:r>
              <w:rPr>
                <w:spacing w:val="-2"/>
                <w:sz w:val="24"/>
              </w:rPr>
              <w:t xml:space="preserve">давать </w:t>
            </w:r>
            <w:r>
              <w:rPr>
                <w:sz w:val="24"/>
              </w:rPr>
              <w:t>оценку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международной деятельности,</w:t>
            </w:r>
            <w:r>
              <w:rPr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направленной</w:t>
            </w:r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решение</w:t>
            </w:r>
          </w:p>
          <w:p w:rsidR="0000505E" w:rsidRDefault="0000505E" w:rsidP="00D309DB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глобальных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человечества</w:t>
            </w:r>
          </w:p>
        </w:tc>
        <w:tc>
          <w:tcPr>
            <w:tcW w:w="3827" w:type="dxa"/>
            <w:shd w:val="clear" w:color="auto" w:fill="auto"/>
          </w:tcPr>
          <w:p w:rsidR="0000505E" w:rsidRPr="00AA5768" w:rsidRDefault="0000505E" w:rsidP="0000505E">
            <w:pPr>
              <w:rPr>
                <w:rFonts w:cs="DejaVu Sans"/>
                <w:b/>
                <w:color w:val="000000"/>
                <w:lang w:eastAsia="zh-CN" w:bidi="hi-IN"/>
              </w:rPr>
            </w:pPr>
            <w:r w:rsidRPr="00AA5768">
              <w:rPr>
                <w:rFonts w:cs="DejaVu Sans"/>
                <w:b/>
                <w:color w:val="000000"/>
                <w:lang w:eastAsia="zh-CN" w:bidi="hi-IN"/>
              </w:rPr>
              <w:t>Итоговый контроль:</w:t>
            </w:r>
          </w:p>
          <w:p w:rsidR="0000505E" w:rsidRPr="00AA5768" w:rsidRDefault="0000505E" w:rsidP="0000505E">
            <w:pPr>
              <w:rPr>
                <w:rFonts w:cs="DejaVu Sans"/>
                <w:b/>
                <w:color w:val="000000"/>
                <w:lang w:eastAsia="zh-CN" w:bidi="hi-IN"/>
              </w:rPr>
            </w:pPr>
            <w:r>
              <w:rPr>
                <w:rFonts w:cs="DejaVu Sans"/>
                <w:color w:val="000000"/>
                <w:lang w:eastAsia="zh-CN" w:bidi="hi-IN"/>
              </w:rPr>
              <w:t>Дифференцированный зачет (тестирование)</w:t>
            </w:r>
          </w:p>
        </w:tc>
      </w:tr>
    </w:tbl>
    <w:p w:rsidR="00F77543" w:rsidRDefault="00F77543" w:rsidP="00F77543">
      <w:pPr>
        <w:ind w:right="-694"/>
        <w:rPr>
          <w:b/>
          <w:sz w:val="28"/>
          <w:szCs w:val="28"/>
        </w:rPr>
      </w:pPr>
    </w:p>
    <w:p w:rsidR="00F77543" w:rsidRDefault="00F77543" w:rsidP="00F77543">
      <w:pPr>
        <w:ind w:left="-360" w:right="-5"/>
        <w:jc w:val="both"/>
        <w:rPr>
          <w:b/>
          <w:bCs/>
          <w:sz w:val="28"/>
          <w:szCs w:val="28"/>
        </w:rPr>
      </w:pPr>
    </w:p>
    <w:p w:rsidR="00F77543" w:rsidRDefault="00F77543" w:rsidP="00F77543">
      <w:pPr>
        <w:ind w:left="-360" w:right="-5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2.4. </w:t>
      </w:r>
      <w:r w:rsidRPr="002D00F9">
        <w:rPr>
          <w:b/>
          <w:bCs/>
          <w:sz w:val="28"/>
          <w:szCs w:val="28"/>
        </w:rPr>
        <w:t>Соответствие итоговых образовательных результатов по учебной дисциплине/ междисциплинарному курсу, предъявляемых к оценке, оценочным средствам</w:t>
      </w:r>
    </w:p>
    <w:p w:rsidR="00F77543" w:rsidRPr="006E14BB" w:rsidRDefault="00F77543" w:rsidP="00F77543">
      <w:pPr>
        <w:ind w:left="-360" w:right="-5"/>
        <w:jc w:val="both"/>
        <w:rPr>
          <w:b/>
          <w:sz w:val="28"/>
          <w:szCs w:val="28"/>
        </w:rPr>
      </w:pPr>
    </w:p>
    <w:p w:rsidR="00F77543" w:rsidRDefault="00F77543" w:rsidP="00F77543">
      <w:pPr>
        <w:ind w:left="-360"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2.4.1. Тестирование (теоретическое/практическое) – Приложение 1</w:t>
      </w:r>
    </w:p>
    <w:tbl>
      <w:tblPr>
        <w:tblpPr w:leftFromText="180" w:rightFromText="180" w:vertAnchor="text" w:horzAnchor="margin" w:tblpXSpec="center" w:tblpY="203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53"/>
        <w:gridCol w:w="3828"/>
      </w:tblGrid>
      <w:tr w:rsidR="0000505E" w:rsidRPr="00310DFE" w:rsidTr="0000505E">
        <w:tc>
          <w:tcPr>
            <w:tcW w:w="5953" w:type="dxa"/>
            <w:vAlign w:val="center"/>
          </w:tcPr>
          <w:p w:rsidR="0000505E" w:rsidRPr="00B56574" w:rsidRDefault="0000505E" w:rsidP="0000505E">
            <w:pPr>
              <w:pStyle w:val="a5"/>
              <w:spacing w:line="240" w:lineRule="auto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Предмет (ы) оценивания</w:t>
            </w:r>
          </w:p>
        </w:tc>
        <w:tc>
          <w:tcPr>
            <w:tcW w:w="3828" w:type="dxa"/>
            <w:vAlign w:val="center"/>
          </w:tcPr>
          <w:p w:rsidR="0000505E" w:rsidRPr="005E26DA" w:rsidRDefault="0000505E" w:rsidP="0000505E">
            <w:pPr>
              <w:pStyle w:val="a5"/>
              <w:spacing w:line="240" w:lineRule="auto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r w:rsidRPr="006E14BB">
              <w:rPr>
                <w:b/>
                <w:sz w:val="28"/>
                <w:szCs w:val="28"/>
              </w:rPr>
              <w:t xml:space="preserve"> задания</w:t>
            </w:r>
          </w:p>
        </w:tc>
      </w:tr>
      <w:tr w:rsidR="0000505E" w:rsidRPr="00310DFE" w:rsidTr="0000505E">
        <w:tc>
          <w:tcPr>
            <w:tcW w:w="5953" w:type="dxa"/>
          </w:tcPr>
          <w:p w:rsidR="0000505E" w:rsidRDefault="0000505E" w:rsidP="0000505E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t xml:space="preserve">ПР б/у 01 </w:t>
            </w:r>
            <w:r>
              <w:rPr>
                <w:sz w:val="24"/>
              </w:rPr>
              <w:t xml:space="preserve"> определять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наук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решении</w:t>
            </w:r>
          </w:p>
          <w:p w:rsidR="0000505E" w:rsidRPr="00220877" w:rsidRDefault="0000505E" w:rsidP="0000505E">
            <w:pPr>
              <w:rPr>
                <w:rFonts w:cs="DejaVu Sans"/>
                <w:i/>
                <w:lang w:eastAsia="zh-CN" w:bidi="hi-IN"/>
              </w:rPr>
            </w:pPr>
            <w:r>
              <w:rPr>
                <w:sz w:val="24"/>
              </w:rPr>
              <w:t>современных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</w:tc>
        <w:tc>
          <w:tcPr>
            <w:tcW w:w="3828" w:type="dxa"/>
          </w:tcPr>
          <w:p w:rsidR="0000505E" w:rsidRPr="0000505E" w:rsidRDefault="0000505E" w:rsidP="0000505E">
            <w:pPr>
              <w:tabs>
                <w:tab w:val="left" w:pos="1730"/>
              </w:tabs>
              <w:ind w:right="28"/>
              <w:rPr>
                <w:sz w:val="24"/>
                <w:szCs w:val="24"/>
              </w:rPr>
            </w:pPr>
            <w:r w:rsidRPr="0000505E">
              <w:rPr>
                <w:sz w:val="24"/>
                <w:szCs w:val="24"/>
              </w:rPr>
              <w:t>20</w:t>
            </w:r>
          </w:p>
        </w:tc>
      </w:tr>
      <w:tr w:rsidR="0000505E" w:rsidRPr="00310DFE" w:rsidTr="0000505E">
        <w:tc>
          <w:tcPr>
            <w:tcW w:w="5953" w:type="dxa"/>
          </w:tcPr>
          <w:p w:rsidR="0000505E" w:rsidRDefault="0000505E" w:rsidP="0000505E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t xml:space="preserve">ПР б/у 02 </w:t>
            </w:r>
            <w:r>
              <w:rPr>
                <w:sz w:val="24"/>
              </w:rPr>
              <w:t>выявлять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определяющие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00505E" w:rsidRDefault="0000505E" w:rsidP="0000505E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динамику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экологических </w:t>
            </w:r>
            <w:r>
              <w:rPr>
                <w:spacing w:val="-2"/>
                <w:sz w:val="24"/>
              </w:rPr>
              <w:t>процессов</w:t>
            </w:r>
          </w:p>
        </w:tc>
        <w:tc>
          <w:tcPr>
            <w:tcW w:w="3828" w:type="dxa"/>
          </w:tcPr>
          <w:p w:rsidR="0000505E" w:rsidRPr="0000505E" w:rsidRDefault="0000505E" w:rsidP="0000505E">
            <w:pPr>
              <w:tabs>
                <w:tab w:val="left" w:pos="1730"/>
              </w:tabs>
              <w:ind w:right="28"/>
              <w:rPr>
                <w:sz w:val="24"/>
                <w:szCs w:val="24"/>
              </w:rPr>
            </w:pPr>
            <w:r w:rsidRPr="0000505E">
              <w:rPr>
                <w:sz w:val="24"/>
                <w:szCs w:val="24"/>
              </w:rPr>
              <w:t>1,2,4,11,12</w:t>
            </w:r>
          </w:p>
        </w:tc>
      </w:tr>
      <w:tr w:rsidR="0000505E" w:rsidRPr="00310DFE" w:rsidTr="0000505E">
        <w:tc>
          <w:tcPr>
            <w:tcW w:w="5953" w:type="dxa"/>
          </w:tcPr>
          <w:p w:rsidR="0000505E" w:rsidRDefault="0000505E" w:rsidP="0000505E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t xml:space="preserve">ПР б/у 03 </w:t>
            </w:r>
            <w:r>
              <w:rPr>
                <w:sz w:val="24"/>
              </w:rPr>
              <w:t>проводить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простейшую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географическую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экспертизу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разнообразных</w:t>
            </w:r>
          </w:p>
          <w:p w:rsidR="0000505E" w:rsidRDefault="0000505E" w:rsidP="0000505E">
            <w:pPr>
              <w:pStyle w:val="TableParagraph"/>
              <w:spacing w:before="12"/>
              <w:ind w:left="109"/>
              <w:rPr>
                <w:sz w:val="24"/>
              </w:rPr>
            </w:pPr>
            <w:r>
              <w:rPr>
                <w:sz w:val="24"/>
              </w:rPr>
              <w:t>природных,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процессов</w:t>
            </w:r>
          </w:p>
        </w:tc>
        <w:tc>
          <w:tcPr>
            <w:tcW w:w="3828" w:type="dxa"/>
          </w:tcPr>
          <w:p w:rsidR="0000505E" w:rsidRPr="0000505E" w:rsidRDefault="0000505E" w:rsidP="0000505E">
            <w:pPr>
              <w:tabs>
                <w:tab w:val="left" w:pos="1730"/>
              </w:tabs>
              <w:ind w:right="28"/>
              <w:rPr>
                <w:sz w:val="24"/>
                <w:szCs w:val="24"/>
              </w:rPr>
            </w:pPr>
            <w:r w:rsidRPr="0000505E">
              <w:rPr>
                <w:sz w:val="24"/>
                <w:szCs w:val="24"/>
              </w:rPr>
              <w:t>14,15,17</w:t>
            </w:r>
          </w:p>
        </w:tc>
      </w:tr>
      <w:tr w:rsidR="0000505E" w:rsidRPr="00310DFE" w:rsidTr="0000505E">
        <w:tc>
          <w:tcPr>
            <w:tcW w:w="5953" w:type="dxa"/>
          </w:tcPr>
          <w:p w:rsidR="0000505E" w:rsidRDefault="0000505E" w:rsidP="0000505E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t xml:space="preserve">ПР б/у 04 </w:t>
            </w:r>
            <w:r>
              <w:rPr>
                <w:sz w:val="24"/>
              </w:rPr>
              <w:t>прогнозировать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основываясь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динамике</w:t>
            </w:r>
          </w:p>
          <w:p w:rsidR="0000505E" w:rsidRDefault="0000505E" w:rsidP="0000505E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территориальных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протекающих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географическом </w:t>
            </w:r>
            <w:r>
              <w:rPr>
                <w:spacing w:val="-2"/>
                <w:sz w:val="24"/>
              </w:rPr>
              <w:t>пространстве</w:t>
            </w:r>
          </w:p>
        </w:tc>
        <w:tc>
          <w:tcPr>
            <w:tcW w:w="3828" w:type="dxa"/>
          </w:tcPr>
          <w:p w:rsidR="0000505E" w:rsidRPr="0000505E" w:rsidRDefault="0000505E" w:rsidP="0000505E">
            <w:pPr>
              <w:ind w:right="28"/>
              <w:rPr>
                <w:sz w:val="24"/>
                <w:szCs w:val="24"/>
              </w:rPr>
            </w:pPr>
            <w:r w:rsidRPr="0000505E">
              <w:rPr>
                <w:sz w:val="24"/>
                <w:szCs w:val="24"/>
              </w:rPr>
              <w:t>5-10,13,16,18,19-25</w:t>
            </w:r>
          </w:p>
        </w:tc>
      </w:tr>
      <w:tr w:rsidR="0000505E" w:rsidRPr="00310DFE" w:rsidTr="0000505E">
        <w:tc>
          <w:tcPr>
            <w:tcW w:w="5953" w:type="dxa"/>
          </w:tcPr>
          <w:p w:rsidR="0000505E" w:rsidRDefault="0000505E" w:rsidP="0000505E">
            <w:pPr>
              <w:pStyle w:val="TableParagraph"/>
              <w:tabs>
                <w:tab w:val="left" w:pos="2069"/>
                <w:tab w:val="left" w:pos="4071"/>
                <w:tab w:val="left" w:pos="4541"/>
                <w:tab w:val="left" w:pos="5968"/>
                <w:tab w:val="left" w:pos="7221"/>
              </w:tabs>
              <w:spacing w:line="268" w:lineRule="exact"/>
              <w:ind w:left="109"/>
              <w:rPr>
                <w:sz w:val="24"/>
              </w:rPr>
            </w:pPr>
            <w:r>
              <w:t xml:space="preserve">ПР б/у 05 </w:t>
            </w:r>
            <w:r>
              <w:rPr>
                <w:spacing w:val="-2"/>
                <w:sz w:val="24"/>
              </w:rPr>
              <w:t>прогнозировать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закономерности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тенденции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развития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социально-</w:t>
            </w:r>
          </w:p>
          <w:p w:rsidR="0000505E" w:rsidRDefault="0000505E" w:rsidP="0000505E">
            <w:pPr>
              <w:pStyle w:val="TableParagraph"/>
              <w:tabs>
                <w:tab w:val="left" w:pos="1977"/>
                <w:tab w:val="left" w:pos="2409"/>
                <w:tab w:val="left" w:pos="4215"/>
                <w:tab w:val="left" w:pos="5569"/>
                <w:tab w:val="left" w:pos="6001"/>
                <w:tab w:val="left" w:pos="7139"/>
                <w:tab w:val="left" w:pos="7672"/>
              </w:tabs>
              <w:spacing w:line="274" w:lineRule="exact"/>
              <w:ind w:left="109" w:right="90"/>
              <w:rPr>
                <w:sz w:val="24"/>
              </w:rPr>
            </w:pPr>
            <w:r>
              <w:rPr>
                <w:spacing w:val="-2"/>
                <w:sz w:val="24"/>
              </w:rPr>
              <w:t>экономических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экологических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процессов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явлений</w:t>
            </w:r>
            <w:r>
              <w:rPr>
                <w:sz w:val="24"/>
              </w:rPr>
              <w:t xml:space="preserve">  </w:t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основе </w:t>
            </w:r>
            <w:r>
              <w:rPr>
                <w:sz w:val="24"/>
              </w:rPr>
              <w:t>картографических источников информации</w:t>
            </w:r>
          </w:p>
        </w:tc>
        <w:tc>
          <w:tcPr>
            <w:tcW w:w="3828" w:type="dxa"/>
          </w:tcPr>
          <w:p w:rsidR="0000505E" w:rsidRPr="0000505E" w:rsidRDefault="0000505E" w:rsidP="0000505E">
            <w:pPr>
              <w:ind w:right="28"/>
              <w:rPr>
                <w:sz w:val="24"/>
                <w:szCs w:val="24"/>
              </w:rPr>
            </w:pPr>
            <w:r w:rsidRPr="0000505E">
              <w:rPr>
                <w:sz w:val="24"/>
                <w:szCs w:val="24"/>
              </w:rPr>
              <w:t>3,20</w:t>
            </w:r>
          </w:p>
        </w:tc>
      </w:tr>
      <w:tr w:rsidR="0000505E" w:rsidRPr="00310DFE" w:rsidTr="0000505E">
        <w:tc>
          <w:tcPr>
            <w:tcW w:w="5953" w:type="dxa"/>
          </w:tcPr>
          <w:p w:rsidR="0000505E" w:rsidRDefault="0000505E" w:rsidP="0000505E">
            <w:pPr>
              <w:pStyle w:val="TableParagraph"/>
              <w:tabs>
                <w:tab w:val="left" w:pos="1694"/>
                <w:tab w:val="left" w:pos="4051"/>
                <w:tab w:val="left" w:pos="5135"/>
                <w:tab w:val="left" w:pos="5708"/>
                <w:tab w:val="left" w:pos="7072"/>
                <w:tab w:val="left" w:pos="8239"/>
              </w:tabs>
              <w:spacing w:line="268" w:lineRule="exact"/>
              <w:ind w:left="109"/>
              <w:rPr>
                <w:sz w:val="24"/>
              </w:rPr>
            </w:pPr>
            <w:r>
              <w:t xml:space="preserve">ПР б/у 06 </w:t>
            </w:r>
            <w:r>
              <w:rPr>
                <w:spacing w:val="-2"/>
                <w:sz w:val="24"/>
              </w:rPr>
              <w:t>использовать геоинформационные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 системы</w:t>
            </w:r>
            <w:r>
              <w:rPr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получения, хранения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00505E" w:rsidRDefault="0000505E" w:rsidP="0000505E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</w:t>
            </w:r>
          </w:p>
        </w:tc>
        <w:tc>
          <w:tcPr>
            <w:tcW w:w="3828" w:type="dxa"/>
          </w:tcPr>
          <w:p w:rsidR="0000505E" w:rsidRPr="0000505E" w:rsidRDefault="0000505E" w:rsidP="0000505E">
            <w:pPr>
              <w:ind w:right="28"/>
              <w:rPr>
                <w:sz w:val="24"/>
                <w:szCs w:val="24"/>
              </w:rPr>
            </w:pPr>
            <w:r w:rsidRPr="0000505E">
              <w:rPr>
                <w:sz w:val="24"/>
                <w:szCs w:val="24"/>
              </w:rPr>
              <w:t>1-25</w:t>
            </w:r>
          </w:p>
        </w:tc>
      </w:tr>
      <w:tr w:rsidR="0000505E" w:rsidRPr="00310DFE" w:rsidTr="0000505E">
        <w:tc>
          <w:tcPr>
            <w:tcW w:w="5953" w:type="dxa"/>
          </w:tcPr>
          <w:p w:rsidR="0000505E" w:rsidRDefault="0000505E" w:rsidP="0000505E">
            <w:pPr>
              <w:pStyle w:val="TableParagraph"/>
              <w:tabs>
                <w:tab w:val="left" w:pos="1588"/>
                <w:tab w:val="left" w:pos="3322"/>
                <w:tab w:val="left" w:pos="5314"/>
                <w:tab w:val="left" w:pos="7298"/>
              </w:tabs>
              <w:spacing w:line="268" w:lineRule="exact"/>
              <w:ind w:left="109"/>
              <w:rPr>
                <w:sz w:val="24"/>
              </w:rPr>
            </w:pPr>
            <w:r>
              <w:t xml:space="preserve">ПР б/у 07 </w:t>
            </w:r>
            <w:r>
              <w:rPr>
                <w:spacing w:val="-2"/>
                <w:sz w:val="24"/>
              </w:rPr>
              <w:t xml:space="preserve">составлять комплексные географические </w:t>
            </w:r>
            <w:r>
              <w:rPr>
                <w:spacing w:val="-2"/>
                <w:sz w:val="24"/>
              </w:rPr>
              <w:lastRenderedPageBreak/>
              <w:t>характеристики природно-</w:t>
            </w:r>
            <w:r>
              <w:rPr>
                <w:sz w:val="24"/>
              </w:rPr>
              <w:t xml:space="preserve"> хозяйственных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</w:p>
        </w:tc>
        <w:tc>
          <w:tcPr>
            <w:tcW w:w="3828" w:type="dxa"/>
          </w:tcPr>
          <w:p w:rsidR="0000505E" w:rsidRPr="0000505E" w:rsidRDefault="0000505E" w:rsidP="0000505E">
            <w:pPr>
              <w:tabs>
                <w:tab w:val="left" w:pos="1730"/>
              </w:tabs>
              <w:ind w:right="28"/>
              <w:rPr>
                <w:sz w:val="24"/>
                <w:szCs w:val="24"/>
              </w:rPr>
            </w:pPr>
            <w:r w:rsidRPr="0000505E">
              <w:rPr>
                <w:sz w:val="24"/>
                <w:szCs w:val="24"/>
              </w:rPr>
              <w:lastRenderedPageBreak/>
              <w:t>1,2,4,11,12</w:t>
            </w:r>
          </w:p>
        </w:tc>
      </w:tr>
      <w:tr w:rsidR="0000505E" w:rsidRPr="00310DFE" w:rsidTr="0000505E">
        <w:tc>
          <w:tcPr>
            <w:tcW w:w="5953" w:type="dxa"/>
          </w:tcPr>
          <w:p w:rsidR="0000505E" w:rsidRDefault="0000505E" w:rsidP="0000505E">
            <w:pPr>
              <w:pStyle w:val="TableParagraph"/>
              <w:tabs>
                <w:tab w:val="left" w:pos="1343"/>
                <w:tab w:val="left" w:pos="2827"/>
                <w:tab w:val="left" w:pos="3821"/>
                <w:tab w:val="left" w:pos="5281"/>
                <w:tab w:val="left" w:pos="8239"/>
              </w:tabs>
              <w:spacing w:line="268" w:lineRule="exact"/>
              <w:ind w:left="109"/>
              <w:rPr>
                <w:sz w:val="24"/>
              </w:rPr>
            </w:pPr>
            <w:r>
              <w:lastRenderedPageBreak/>
              <w:t xml:space="preserve">ПР б/у 08 </w:t>
            </w:r>
            <w:r>
              <w:rPr>
                <w:spacing w:val="-2"/>
                <w:sz w:val="24"/>
              </w:rPr>
              <w:t>создавать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простейшие модели природных,</w:t>
            </w:r>
            <w:r>
              <w:rPr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социально-экономических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00505E" w:rsidRDefault="0000505E" w:rsidP="0000505E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геоэкологических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процессов</w:t>
            </w:r>
          </w:p>
        </w:tc>
        <w:tc>
          <w:tcPr>
            <w:tcW w:w="3828" w:type="dxa"/>
          </w:tcPr>
          <w:p w:rsidR="0000505E" w:rsidRPr="0000505E" w:rsidRDefault="0000505E" w:rsidP="0000505E">
            <w:pPr>
              <w:tabs>
                <w:tab w:val="left" w:pos="1730"/>
              </w:tabs>
              <w:ind w:right="28"/>
              <w:rPr>
                <w:sz w:val="24"/>
                <w:szCs w:val="24"/>
              </w:rPr>
            </w:pPr>
            <w:r w:rsidRPr="0000505E">
              <w:rPr>
                <w:sz w:val="24"/>
                <w:szCs w:val="24"/>
              </w:rPr>
              <w:t>14,15,17</w:t>
            </w:r>
          </w:p>
        </w:tc>
      </w:tr>
      <w:tr w:rsidR="0000505E" w:rsidRPr="00310DFE" w:rsidTr="0000505E">
        <w:tc>
          <w:tcPr>
            <w:tcW w:w="5953" w:type="dxa"/>
          </w:tcPr>
          <w:p w:rsidR="0000505E" w:rsidRDefault="0000505E" w:rsidP="0000505E">
            <w:pPr>
              <w:pStyle w:val="TableParagraph"/>
              <w:tabs>
                <w:tab w:val="left" w:pos="2184"/>
                <w:tab w:val="left" w:pos="3603"/>
                <w:tab w:val="left" w:pos="6527"/>
                <w:tab w:val="left" w:pos="6878"/>
              </w:tabs>
              <w:spacing w:line="268" w:lineRule="exact"/>
              <w:ind w:left="109"/>
              <w:rPr>
                <w:sz w:val="24"/>
              </w:rPr>
            </w:pPr>
            <w:r>
              <w:t xml:space="preserve">ПР б/у 09 </w:t>
            </w:r>
            <w:r>
              <w:rPr>
                <w:spacing w:val="-2"/>
                <w:sz w:val="24"/>
              </w:rPr>
              <w:t>интерпретировать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природные,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социально-экономические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экологические</w:t>
            </w:r>
          </w:p>
          <w:p w:rsidR="0000505E" w:rsidRDefault="0000505E" w:rsidP="0000505E">
            <w:pPr>
              <w:pStyle w:val="TableParagraph"/>
              <w:tabs>
                <w:tab w:val="left" w:pos="2035"/>
                <w:tab w:val="left" w:pos="3447"/>
                <w:tab w:val="left" w:pos="4935"/>
                <w:tab w:val="left" w:pos="5483"/>
                <w:tab w:val="left" w:pos="6491"/>
              </w:tabs>
              <w:spacing w:line="274" w:lineRule="exact"/>
              <w:ind w:left="109" w:right="92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характеристики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территорий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картографической информации</w:t>
            </w:r>
          </w:p>
        </w:tc>
        <w:tc>
          <w:tcPr>
            <w:tcW w:w="3828" w:type="dxa"/>
          </w:tcPr>
          <w:p w:rsidR="0000505E" w:rsidRPr="0000505E" w:rsidRDefault="0000505E" w:rsidP="0000505E">
            <w:pPr>
              <w:ind w:right="28"/>
              <w:rPr>
                <w:sz w:val="24"/>
                <w:szCs w:val="24"/>
              </w:rPr>
            </w:pPr>
            <w:r w:rsidRPr="0000505E">
              <w:rPr>
                <w:sz w:val="24"/>
                <w:szCs w:val="24"/>
              </w:rPr>
              <w:t>5-10,13,16,18,</w:t>
            </w:r>
          </w:p>
        </w:tc>
      </w:tr>
      <w:tr w:rsidR="0000505E" w:rsidRPr="00310DFE" w:rsidTr="0000505E">
        <w:tc>
          <w:tcPr>
            <w:tcW w:w="5953" w:type="dxa"/>
          </w:tcPr>
          <w:p w:rsidR="0000505E" w:rsidRDefault="0000505E" w:rsidP="0000505E">
            <w:pPr>
              <w:pStyle w:val="TableParagraph"/>
              <w:tabs>
                <w:tab w:val="left" w:pos="2040"/>
                <w:tab w:val="left" w:pos="3442"/>
                <w:tab w:val="left" w:pos="4786"/>
                <w:tab w:val="left" w:pos="5473"/>
                <w:tab w:val="left" w:pos="6774"/>
                <w:tab w:val="left" w:pos="8239"/>
              </w:tabs>
              <w:spacing w:line="267" w:lineRule="exact"/>
              <w:ind w:left="109"/>
              <w:rPr>
                <w:sz w:val="24"/>
              </w:rPr>
            </w:pPr>
            <w:r>
              <w:t xml:space="preserve">ПР б/у 10 </w:t>
            </w:r>
            <w:r>
              <w:rPr>
                <w:spacing w:val="-2"/>
                <w:sz w:val="24"/>
              </w:rPr>
              <w:t>прогнозировать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изменения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геосистем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под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влиянием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природных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00505E" w:rsidRDefault="0000505E" w:rsidP="0000505E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антропогенных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факторов</w:t>
            </w:r>
          </w:p>
        </w:tc>
        <w:tc>
          <w:tcPr>
            <w:tcW w:w="3828" w:type="dxa"/>
          </w:tcPr>
          <w:p w:rsidR="0000505E" w:rsidRDefault="0000505E" w:rsidP="0000505E">
            <w:pPr>
              <w:ind w:right="28"/>
            </w:pPr>
            <w:r>
              <w:t>19-24</w:t>
            </w:r>
          </w:p>
        </w:tc>
      </w:tr>
      <w:tr w:rsidR="0000505E" w:rsidRPr="00310DFE" w:rsidTr="0000505E">
        <w:tc>
          <w:tcPr>
            <w:tcW w:w="5953" w:type="dxa"/>
          </w:tcPr>
          <w:p w:rsidR="0000505E" w:rsidRDefault="0000505E" w:rsidP="0000505E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t xml:space="preserve">ПР б/у 11 </w:t>
            </w:r>
            <w:r>
              <w:rPr>
                <w:sz w:val="24"/>
              </w:rPr>
              <w:t>анализировать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природно-территориальных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иприродно-</w:t>
            </w:r>
          </w:p>
          <w:p w:rsidR="0000505E" w:rsidRDefault="0000505E" w:rsidP="0000505E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хозяйственных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влияющие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развитие</w:t>
            </w:r>
          </w:p>
        </w:tc>
        <w:tc>
          <w:tcPr>
            <w:tcW w:w="3828" w:type="dxa"/>
          </w:tcPr>
          <w:p w:rsidR="0000505E" w:rsidRDefault="0000505E" w:rsidP="0000505E">
            <w:pPr>
              <w:ind w:right="28"/>
            </w:pPr>
            <w:r>
              <w:t>6,7,9,</w:t>
            </w:r>
          </w:p>
        </w:tc>
      </w:tr>
      <w:tr w:rsidR="0000505E" w:rsidRPr="00310DFE" w:rsidTr="0000505E">
        <w:tc>
          <w:tcPr>
            <w:tcW w:w="5953" w:type="dxa"/>
          </w:tcPr>
          <w:p w:rsidR="0000505E" w:rsidRDefault="0000505E" w:rsidP="0000505E">
            <w:pPr>
              <w:pStyle w:val="TableParagraph"/>
              <w:tabs>
                <w:tab w:val="left" w:pos="6286"/>
                <w:tab w:val="left" w:pos="7528"/>
              </w:tabs>
              <w:spacing w:line="267" w:lineRule="exact"/>
              <w:ind w:left="109"/>
              <w:rPr>
                <w:sz w:val="24"/>
              </w:rPr>
            </w:pPr>
            <w:r>
              <w:t xml:space="preserve">ПР б/у 12  </w:t>
            </w:r>
            <w:r>
              <w:rPr>
                <w:sz w:val="24"/>
              </w:rPr>
              <w:t>прогнозировать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изменение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численности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структуры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населения</w:t>
            </w:r>
            <w:r>
              <w:rPr>
                <w:sz w:val="24"/>
              </w:rPr>
              <w:tab/>
              <w:t>мира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  <w:p w:rsidR="0000505E" w:rsidRDefault="0000505E" w:rsidP="0000505E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отдельных</w:t>
            </w:r>
            <w:r>
              <w:rPr>
                <w:spacing w:val="-2"/>
                <w:sz w:val="24"/>
              </w:rPr>
              <w:t xml:space="preserve"> регионов</w:t>
            </w:r>
          </w:p>
        </w:tc>
        <w:tc>
          <w:tcPr>
            <w:tcW w:w="3828" w:type="dxa"/>
          </w:tcPr>
          <w:p w:rsidR="0000505E" w:rsidRDefault="0000505E" w:rsidP="0000505E">
            <w:pPr>
              <w:ind w:right="28"/>
            </w:pPr>
            <w:r w:rsidRPr="0000505E">
              <w:rPr>
                <w:sz w:val="24"/>
                <w:szCs w:val="24"/>
              </w:rPr>
              <w:t>4,11,12</w:t>
            </w:r>
          </w:p>
        </w:tc>
      </w:tr>
      <w:tr w:rsidR="0000505E" w:rsidRPr="00310DFE" w:rsidTr="0000505E">
        <w:tc>
          <w:tcPr>
            <w:tcW w:w="5953" w:type="dxa"/>
          </w:tcPr>
          <w:p w:rsidR="0000505E" w:rsidRDefault="0000505E" w:rsidP="0000505E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t xml:space="preserve">ПР б/у 13 </w:t>
            </w:r>
            <w:r>
              <w:rPr>
                <w:sz w:val="24"/>
              </w:rPr>
              <w:t>анализировать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рынок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прогнозировать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основе</w:t>
            </w:r>
          </w:p>
          <w:p w:rsidR="0000505E" w:rsidRDefault="0000505E" w:rsidP="0000505E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динамики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изменений</w:t>
            </w:r>
          </w:p>
        </w:tc>
        <w:tc>
          <w:tcPr>
            <w:tcW w:w="3828" w:type="dxa"/>
          </w:tcPr>
          <w:p w:rsidR="0000505E" w:rsidRDefault="0000505E" w:rsidP="0000505E">
            <w:pPr>
              <w:ind w:right="28"/>
            </w:pPr>
            <w:r>
              <w:t>5,8,</w:t>
            </w:r>
          </w:p>
        </w:tc>
      </w:tr>
      <w:tr w:rsidR="0000505E" w:rsidRPr="00310DFE" w:rsidTr="0000505E">
        <w:tc>
          <w:tcPr>
            <w:tcW w:w="5953" w:type="dxa"/>
          </w:tcPr>
          <w:p w:rsidR="0000505E" w:rsidRDefault="0000505E" w:rsidP="0000505E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t xml:space="preserve">ПР б/у 14 </w:t>
            </w:r>
            <w:r>
              <w:rPr>
                <w:sz w:val="24"/>
              </w:rPr>
              <w:t>оценивать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мировое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хозяйство</w:t>
            </w:r>
          </w:p>
        </w:tc>
        <w:tc>
          <w:tcPr>
            <w:tcW w:w="3828" w:type="dxa"/>
          </w:tcPr>
          <w:p w:rsidR="0000505E" w:rsidRDefault="00FF4FA2" w:rsidP="0000505E">
            <w:pPr>
              <w:ind w:right="28"/>
            </w:pPr>
            <w:r>
              <w:t>2-7</w:t>
            </w:r>
          </w:p>
        </w:tc>
      </w:tr>
      <w:tr w:rsidR="0000505E" w:rsidRPr="00310DFE" w:rsidTr="0000505E">
        <w:tc>
          <w:tcPr>
            <w:tcW w:w="5953" w:type="dxa"/>
          </w:tcPr>
          <w:p w:rsidR="0000505E" w:rsidRDefault="0000505E" w:rsidP="0000505E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t xml:space="preserve">ПР б/у 15 </w:t>
            </w:r>
            <w:r>
              <w:rPr>
                <w:sz w:val="24"/>
              </w:rPr>
              <w:t>оценивать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разных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условиях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точки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зрения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концепции</w:t>
            </w:r>
          </w:p>
          <w:p w:rsidR="0000505E" w:rsidRDefault="0000505E" w:rsidP="0000505E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устойчивого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развития</w:t>
            </w:r>
          </w:p>
        </w:tc>
        <w:tc>
          <w:tcPr>
            <w:tcW w:w="3828" w:type="dxa"/>
          </w:tcPr>
          <w:p w:rsidR="0000505E" w:rsidRDefault="00FF4FA2" w:rsidP="0000505E">
            <w:pPr>
              <w:ind w:right="28"/>
            </w:pPr>
            <w:r>
              <w:t>6.8,9</w:t>
            </w:r>
          </w:p>
        </w:tc>
      </w:tr>
      <w:tr w:rsidR="0000505E" w:rsidRPr="00310DFE" w:rsidTr="0000505E">
        <w:tc>
          <w:tcPr>
            <w:tcW w:w="5953" w:type="dxa"/>
          </w:tcPr>
          <w:p w:rsidR="0000505E" w:rsidRDefault="0000505E" w:rsidP="0000505E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t xml:space="preserve">ПР б/у 16 </w:t>
            </w:r>
            <w:r>
              <w:rPr>
                <w:sz w:val="24"/>
              </w:rPr>
              <w:t>выявлять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геополитического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геоэкономического</w:t>
            </w:r>
          </w:p>
          <w:p w:rsidR="0000505E" w:rsidRDefault="0000505E" w:rsidP="0000505E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международном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географическом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разделении </w:t>
            </w:r>
            <w:r>
              <w:rPr>
                <w:spacing w:val="-2"/>
                <w:sz w:val="24"/>
              </w:rPr>
              <w:t>труда</w:t>
            </w:r>
          </w:p>
        </w:tc>
        <w:tc>
          <w:tcPr>
            <w:tcW w:w="3828" w:type="dxa"/>
          </w:tcPr>
          <w:p w:rsidR="0000505E" w:rsidRDefault="00FF4FA2" w:rsidP="0000505E">
            <w:pPr>
              <w:ind w:right="28"/>
            </w:pPr>
            <w:r>
              <w:t>3,4,5,7</w:t>
            </w:r>
          </w:p>
        </w:tc>
      </w:tr>
      <w:tr w:rsidR="0000505E" w:rsidRPr="00310DFE" w:rsidTr="0000505E">
        <w:tc>
          <w:tcPr>
            <w:tcW w:w="5953" w:type="dxa"/>
          </w:tcPr>
          <w:p w:rsidR="0000505E" w:rsidRDefault="0000505E" w:rsidP="0000505E">
            <w:pPr>
              <w:pStyle w:val="TableParagraph"/>
              <w:tabs>
                <w:tab w:val="left" w:pos="1341"/>
                <w:tab w:val="left" w:pos="2640"/>
                <w:tab w:val="left" w:pos="3978"/>
                <w:tab w:val="left" w:pos="4357"/>
                <w:tab w:val="left" w:pos="6074"/>
                <w:tab w:val="left" w:pos="7685"/>
              </w:tabs>
              <w:spacing w:line="267" w:lineRule="exact"/>
              <w:ind w:left="109"/>
              <w:rPr>
                <w:sz w:val="24"/>
              </w:rPr>
            </w:pPr>
            <w:r>
              <w:t xml:space="preserve">ПР б/у 17 </w:t>
            </w:r>
            <w:r>
              <w:rPr>
                <w:spacing w:val="-2"/>
                <w:sz w:val="24"/>
              </w:rPr>
              <w:t>понимать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принципы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выделения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устанавливать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соотношения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между</w:t>
            </w:r>
          </w:p>
          <w:p w:rsidR="0000505E" w:rsidRDefault="0000505E" w:rsidP="0000505E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государственной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территорией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исключительной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зоной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3828" w:type="dxa"/>
          </w:tcPr>
          <w:p w:rsidR="0000505E" w:rsidRDefault="00FF4FA2" w:rsidP="0000505E">
            <w:pPr>
              <w:ind w:right="28"/>
            </w:pPr>
            <w:r>
              <w:t>6-11</w:t>
            </w:r>
          </w:p>
        </w:tc>
      </w:tr>
      <w:tr w:rsidR="0000505E" w:rsidRPr="00310DFE" w:rsidTr="0000505E">
        <w:tc>
          <w:tcPr>
            <w:tcW w:w="5953" w:type="dxa"/>
          </w:tcPr>
          <w:p w:rsidR="0000505E" w:rsidRDefault="0000505E" w:rsidP="0000505E">
            <w:pPr>
              <w:pStyle w:val="TableParagraph"/>
              <w:tabs>
                <w:tab w:val="left" w:pos="972"/>
                <w:tab w:val="left" w:pos="3753"/>
                <w:tab w:val="left" w:pos="5393"/>
                <w:tab w:val="left" w:pos="7037"/>
                <w:tab w:val="left" w:pos="7474"/>
              </w:tabs>
              <w:spacing w:line="267" w:lineRule="exact"/>
              <w:ind w:left="109"/>
              <w:rPr>
                <w:sz w:val="24"/>
              </w:rPr>
            </w:pPr>
            <w:r>
              <w:t xml:space="preserve">ПР б/у 18 </w:t>
            </w:r>
            <w:r>
              <w:rPr>
                <w:spacing w:val="-2"/>
                <w:sz w:val="24"/>
              </w:rPr>
              <w:t xml:space="preserve">давать </w:t>
            </w:r>
            <w:r>
              <w:rPr>
                <w:sz w:val="24"/>
              </w:rPr>
              <w:t>оценку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международной деятельности,</w:t>
            </w:r>
            <w:r>
              <w:rPr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направленной</w:t>
            </w:r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решение</w:t>
            </w:r>
          </w:p>
          <w:p w:rsidR="0000505E" w:rsidRDefault="0000505E" w:rsidP="0000505E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глобальных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человечества</w:t>
            </w:r>
          </w:p>
        </w:tc>
        <w:tc>
          <w:tcPr>
            <w:tcW w:w="3828" w:type="dxa"/>
          </w:tcPr>
          <w:p w:rsidR="0000505E" w:rsidRDefault="00FF4FA2" w:rsidP="0000505E">
            <w:pPr>
              <w:ind w:right="28"/>
            </w:pPr>
            <w:r>
              <w:t>4,6,7,8,10</w:t>
            </w:r>
          </w:p>
        </w:tc>
      </w:tr>
    </w:tbl>
    <w:p w:rsidR="0000505E" w:rsidRDefault="00F77543" w:rsidP="0000505E">
      <w:pPr>
        <w:tabs>
          <w:tab w:val="left" w:pos="945"/>
        </w:tabs>
        <w:ind w:left="-360"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00505E" w:rsidRDefault="0000505E" w:rsidP="0000505E">
      <w:pPr>
        <w:ind w:left="-360" w:right="-5"/>
        <w:jc w:val="both"/>
        <w:rPr>
          <w:b/>
          <w:sz w:val="28"/>
          <w:szCs w:val="28"/>
        </w:rPr>
      </w:pPr>
    </w:p>
    <w:p w:rsidR="0000505E" w:rsidRDefault="0000505E" w:rsidP="0000505E">
      <w:pPr>
        <w:ind w:left="-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2.5. Форма итоговой аттестации </w:t>
      </w:r>
      <w:r w:rsidRPr="00911F72">
        <w:rPr>
          <w:bCs/>
          <w:i/>
          <w:iCs/>
          <w:sz w:val="28"/>
          <w:szCs w:val="28"/>
        </w:rPr>
        <w:t>(в соответствии с учебным планом)</w:t>
      </w:r>
      <w:r>
        <w:rPr>
          <w:b/>
          <w:sz w:val="28"/>
          <w:szCs w:val="28"/>
        </w:rPr>
        <w:t xml:space="preserve">: </w:t>
      </w:r>
    </w:p>
    <w:p w:rsidR="0000505E" w:rsidRDefault="0000505E" w:rsidP="0000505E">
      <w:pPr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</w:t>
      </w:r>
      <w:r w:rsidRPr="00BE0B32">
        <w:rPr>
          <w:rFonts w:ascii="Times New Roman CYR" w:hAnsi="Times New Roman CYR" w:cs="Times New Roman CYR"/>
          <w:sz w:val="28"/>
          <w:szCs w:val="28"/>
        </w:rPr>
        <w:t>ифференцированн</w:t>
      </w:r>
      <w:r>
        <w:rPr>
          <w:rFonts w:ascii="Times New Roman CYR" w:hAnsi="Times New Roman CYR" w:cs="Times New Roman CYR"/>
          <w:sz w:val="28"/>
          <w:szCs w:val="28"/>
        </w:rPr>
        <w:t xml:space="preserve">ый зачет </w:t>
      </w:r>
    </w:p>
    <w:p w:rsidR="0000505E" w:rsidRDefault="0000505E" w:rsidP="0000505E">
      <w:pPr>
        <w:ind w:left="-426"/>
        <w:rPr>
          <w:rFonts w:ascii="Times New Roman CYR" w:hAnsi="Times New Roman CYR" w:cs="Times New Roman CYR"/>
          <w:sz w:val="28"/>
          <w:szCs w:val="28"/>
        </w:rPr>
      </w:pPr>
    </w:p>
    <w:p w:rsidR="0000505E" w:rsidRDefault="0000505E" w:rsidP="0000505E">
      <w:pPr>
        <w:jc w:val="center"/>
        <w:rPr>
          <w:b/>
          <w:sz w:val="28"/>
          <w:szCs w:val="28"/>
        </w:rPr>
      </w:pPr>
    </w:p>
    <w:p w:rsidR="0000505E" w:rsidRDefault="0000505E" w:rsidP="0000505E">
      <w:pPr>
        <w:jc w:val="center"/>
        <w:rPr>
          <w:b/>
          <w:sz w:val="28"/>
          <w:szCs w:val="28"/>
        </w:rPr>
      </w:pPr>
    </w:p>
    <w:p w:rsidR="0000505E" w:rsidRDefault="0000505E" w:rsidP="0000505E">
      <w:pPr>
        <w:rPr>
          <w:b/>
          <w:sz w:val="28"/>
          <w:szCs w:val="28"/>
        </w:rPr>
      </w:pPr>
    </w:p>
    <w:p w:rsidR="009707D8" w:rsidRDefault="009707D8" w:rsidP="0000505E">
      <w:pPr>
        <w:tabs>
          <w:tab w:val="left" w:pos="945"/>
        </w:tabs>
        <w:ind w:left="-360" w:right="-5"/>
        <w:jc w:val="both"/>
        <w:rPr>
          <w:sz w:val="24"/>
        </w:rPr>
        <w:sectPr w:rsidR="009707D8">
          <w:pgSz w:w="11910" w:h="16840"/>
          <w:pgMar w:top="1080" w:right="620" w:bottom="280" w:left="1480" w:header="766" w:footer="0" w:gutter="0"/>
          <w:cols w:space="720"/>
        </w:sectPr>
      </w:pPr>
    </w:p>
    <w:p w:rsidR="009707D8" w:rsidRDefault="009707D8" w:rsidP="009707D8">
      <w:pPr>
        <w:pStyle w:val="a0"/>
        <w:ind w:left="0"/>
        <w:rPr>
          <w:b/>
          <w:sz w:val="20"/>
        </w:rPr>
      </w:pPr>
    </w:p>
    <w:p w:rsidR="00CF15E7" w:rsidRDefault="00CF15E7" w:rsidP="00CF15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ВХОДЯЩИЙ КОНТРОЛЬ (ТЕСТИРОВАНИЕ)</w:t>
      </w:r>
    </w:p>
    <w:p w:rsidR="00CF15E7" w:rsidRDefault="00CF15E7" w:rsidP="00CF15E7">
      <w:pPr>
        <w:jc w:val="center"/>
        <w:rPr>
          <w:b/>
          <w:sz w:val="28"/>
          <w:szCs w:val="28"/>
        </w:rPr>
      </w:pPr>
    </w:p>
    <w:p w:rsidR="00CF15E7" w:rsidRDefault="00CF15E7" w:rsidP="00CF15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3.1 Пакет обучающегося</w:t>
      </w:r>
    </w:p>
    <w:p w:rsidR="00CF15E7" w:rsidRDefault="00CF15E7" w:rsidP="00CF15E7">
      <w:pPr>
        <w:jc w:val="center"/>
        <w:rPr>
          <w:b/>
          <w:sz w:val="28"/>
          <w:szCs w:val="28"/>
        </w:rPr>
      </w:pPr>
    </w:p>
    <w:p w:rsidR="00CF15E7" w:rsidRPr="00FD1C94" w:rsidRDefault="00CF15E7" w:rsidP="00CF15E7">
      <w:pPr>
        <w:ind w:left="-360" w:right="-5"/>
        <w:jc w:val="both"/>
        <w:rPr>
          <w:b/>
          <w:sz w:val="28"/>
          <w:szCs w:val="28"/>
        </w:rPr>
      </w:pPr>
      <w:r w:rsidRPr="00FD1C94">
        <w:rPr>
          <w:b/>
          <w:sz w:val="28"/>
          <w:szCs w:val="28"/>
        </w:rPr>
        <w:t>Задание:</w:t>
      </w:r>
    </w:p>
    <w:p w:rsidR="00CF15E7" w:rsidRDefault="00CF15E7" w:rsidP="00CF15E7">
      <w:pPr>
        <w:ind w:left="-360" w:right="-5"/>
        <w:jc w:val="both"/>
        <w:rPr>
          <w:b/>
          <w:sz w:val="28"/>
          <w:szCs w:val="28"/>
        </w:rPr>
      </w:pPr>
      <w:r>
        <w:rPr>
          <w:sz w:val="28"/>
          <w:szCs w:val="28"/>
        </w:rPr>
        <w:t>Выполнить тестовую работу</w:t>
      </w:r>
    </w:p>
    <w:p w:rsidR="00CF15E7" w:rsidRDefault="00CF15E7" w:rsidP="00CF15E7">
      <w:pPr>
        <w:tabs>
          <w:tab w:val="left" w:pos="-284"/>
        </w:tabs>
        <w:ind w:left="-360" w:right="-5"/>
        <w:rPr>
          <w:b/>
          <w:sz w:val="28"/>
          <w:szCs w:val="28"/>
        </w:rPr>
      </w:pPr>
      <w:r w:rsidRPr="00EF6DDA">
        <w:rPr>
          <w:b/>
          <w:sz w:val="28"/>
          <w:szCs w:val="28"/>
        </w:rPr>
        <w:t xml:space="preserve">Условия проведения </w:t>
      </w:r>
      <w:r>
        <w:rPr>
          <w:b/>
          <w:sz w:val="28"/>
          <w:szCs w:val="28"/>
        </w:rPr>
        <w:t>процедуры оценивания:</w:t>
      </w:r>
    </w:p>
    <w:p w:rsidR="00CF15E7" w:rsidRDefault="00CF15E7" w:rsidP="00CF15E7">
      <w:pPr>
        <w:ind w:left="-360" w:right="-5"/>
        <w:rPr>
          <w:bCs/>
          <w:sz w:val="28"/>
          <w:szCs w:val="28"/>
        </w:rPr>
      </w:pPr>
      <w:r w:rsidRPr="0049043D">
        <w:rPr>
          <w:b/>
          <w:bCs/>
          <w:sz w:val="28"/>
          <w:szCs w:val="28"/>
        </w:rPr>
        <w:t>Материально-техническое обеспечение</w:t>
      </w:r>
      <w:r w:rsidRPr="001E3605">
        <w:rPr>
          <w:bCs/>
          <w:sz w:val="28"/>
          <w:szCs w:val="28"/>
        </w:rPr>
        <w:t>:</w:t>
      </w:r>
    </w:p>
    <w:p w:rsidR="00CF15E7" w:rsidRDefault="00CF15E7" w:rsidP="00CF15E7">
      <w:pPr>
        <w:ind w:left="-360" w:right="-5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Бланк ответов, черновик, ручка, </w:t>
      </w:r>
    </w:p>
    <w:p w:rsidR="00CF15E7" w:rsidRDefault="00CF15E7" w:rsidP="00CF15E7">
      <w:pPr>
        <w:ind w:left="-360" w:right="-5"/>
        <w:rPr>
          <w:bCs/>
          <w:sz w:val="28"/>
          <w:szCs w:val="28"/>
        </w:rPr>
      </w:pPr>
      <w:r>
        <w:rPr>
          <w:bCs/>
          <w:sz w:val="28"/>
          <w:szCs w:val="28"/>
        </w:rPr>
        <w:t>линейка, карандаш.</w:t>
      </w:r>
    </w:p>
    <w:p w:rsidR="00CF15E7" w:rsidRDefault="00CF15E7" w:rsidP="00CF15E7">
      <w:pPr>
        <w:rPr>
          <w:rFonts w:ascii="Arial" w:hAnsi="Arial" w:cs="Arial"/>
          <w:sz w:val="25"/>
          <w:szCs w:val="25"/>
          <w:shd w:val="clear" w:color="auto" w:fill="EBEDF0"/>
        </w:rPr>
      </w:pPr>
    </w:p>
    <w:p w:rsidR="00CF15E7" w:rsidRDefault="00CF15E7" w:rsidP="00CF15E7">
      <w:pPr>
        <w:ind w:left="-360"/>
        <w:rPr>
          <w:sz w:val="28"/>
          <w:szCs w:val="28"/>
        </w:rPr>
      </w:pPr>
      <w:r>
        <w:rPr>
          <w:sz w:val="28"/>
          <w:szCs w:val="28"/>
        </w:rPr>
        <w:t>Нормативно-справочная документация, которая разрешена для использования:</w:t>
      </w:r>
      <w:r w:rsidRPr="007636FD">
        <w:rPr>
          <w:sz w:val="28"/>
          <w:szCs w:val="28"/>
        </w:rPr>
        <w:t xml:space="preserve"> </w:t>
      </w:r>
    </w:p>
    <w:p w:rsidR="00CF15E7" w:rsidRDefault="00CF15E7" w:rsidP="00CF15E7">
      <w:pPr>
        <w:ind w:left="-360"/>
        <w:rPr>
          <w:sz w:val="28"/>
          <w:szCs w:val="28"/>
        </w:rPr>
      </w:pPr>
      <w:r>
        <w:rPr>
          <w:sz w:val="28"/>
          <w:szCs w:val="28"/>
        </w:rPr>
        <w:t>Атлас по географии.</w:t>
      </w:r>
    </w:p>
    <w:p w:rsidR="00CF15E7" w:rsidRDefault="00CF15E7" w:rsidP="00CF15E7">
      <w:pPr>
        <w:ind w:left="-360"/>
        <w:rPr>
          <w:sz w:val="28"/>
          <w:szCs w:val="28"/>
        </w:rPr>
      </w:pPr>
    </w:p>
    <w:p w:rsidR="00CF15E7" w:rsidRDefault="00CF15E7" w:rsidP="00CF15E7">
      <w:pPr>
        <w:ind w:left="-360"/>
        <w:rPr>
          <w:rFonts w:ascii="Times New Roman CYR" w:hAnsi="Times New Roman CYR" w:cs="Times New Roman CYR"/>
          <w:bCs/>
          <w:sz w:val="28"/>
          <w:szCs w:val="28"/>
        </w:rPr>
      </w:pPr>
      <w:r w:rsidRPr="007636FD">
        <w:rPr>
          <w:rFonts w:ascii="Times New Roman CYR" w:hAnsi="Times New Roman CYR" w:cs="Times New Roman CYR"/>
          <w:bCs/>
          <w:sz w:val="28"/>
          <w:szCs w:val="28"/>
        </w:rPr>
        <w:t xml:space="preserve">Норма времени </w:t>
      </w:r>
      <w:r>
        <w:rPr>
          <w:rFonts w:ascii="Times New Roman CYR" w:hAnsi="Times New Roman CYR" w:cs="Times New Roman CYR"/>
          <w:bCs/>
          <w:sz w:val="28"/>
          <w:szCs w:val="28"/>
        </w:rPr>
        <w:t>выполнения</w:t>
      </w:r>
      <w:r w:rsidRPr="007636FD">
        <w:rPr>
          <w:rFonts w:ascii="Times New Roman CYR" w:hAnsi="Times New Roman CYR" w:cs="Times New Roman CYR"/>
          <w:bCs/>
          <w:sz w:val="28"/>
          <w:szCs w:val="28"/>
        </w:rPr>
        <w:t>: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45 минут</w:t>
      </w:r>
    </w:p>
    <w:p w:rsidR="00CF15E7" w:rsidRDefault="00CF15E7" w:rsidP="00CF15E7">
      <w:pPr>
        <w:ind w:left="-360"/>
        <w:rPr>
          <w:rFonts w:ascii="Times New Roman CYR" w:hAnsi="Times New Roman CYR" w:cs="Times New Roman CYR"/>
          <w:bCs/>
          <w:sz w:val="28"/>
          <w:szCs w:val="28"/>
        </w:rPr>
      </w:pPr>
    </w:p>
    <w:p w:rsidR="00FF4FA2" w:rsidRPr="00CF15E7" w:rsidRDefault="00FF4FA2" w:rsidP="00FF4FA2">
      <w:pPr>
        <w:jc w:val="center"/>
        <w:rPr>
          <w:b/>
          <w:sz w:val="28"/>
          <w:szCs w:val="28"/>
        </w:rPr>
      </w:pPr>
    </w:p>
    <w:p w:rsidR="00CF15E7" w:rsidRPr="00CF15E7" w:rsidRDefault="00CF15E7" w:rsidP="00CF15E7">
      <w:pPr>
        <w:ind w:left="-360"/>
        <w:rPr>
          <w:rFonts w:ascii="Times New Roman CYR" w:hAnsi="Times New Roman CYR" w:cs="Times New Roman CYR"/>
          <w:sz w:val="28"/>
          <w:szCs w:val="28"/>
        </w:rPr>
      </w:pPr>
      <w:r w:rsidRPr="00CF15E7">
        <w:rPr>
          <w:rFonts w:ascii="Times New Roman CYR" w:hAnsi="Times New Roman CYR" w:cs="Times New Roman CYR"/>
          <w:sz w:val="28"/>
          <w:szCs w:val="28"/>
        </w:rPr>
        <w:t>Место выполнения задания: ГБПОУ «Самарский политехнический колледж»</w:t>
      </w:r>
    </w:p>
    <w:p w:rsidR="00CF15E7" w:rsidRPr="00CF15E7" w:rsidRDefault="00CF15E7" w:rsidP="00CF15E7">
      <w:pPr>
        <w:ind w:left="-360" w:right="-5"/>
        <w:rPr>
          <w:bCs/>
          <w:i/>
          <w:iCs/>
          <w:sz w:val="28"/>
          <w:szCs w:val="28"/>
        </w:rPr>
      </w:pPr>
    </w:p>
    <w:p w:rsidR="00CF15E7" w:rsidRPr="00CF15E7" w:rsidRDefault="00CF15E7" w:rsidP="00CF15E7">
      <w:pPr>
        <w:ind w:left="-360" w:right="-5"/>
        <w:rPr>
          <w:bCs/>
          <w:sz w:val="28"/>
          <w:szCs w:val="28"/>
        </w:rPr>
      </w:pPr>
      <w:r w:rsidRPr="00CF15E7">
        <w:rPr>
          <w:bCs/>
          <w:sz w:val="28"/>
          <w:szCs w:val="28"/>
        </w:rPr>
        <w:t>Инструкция для обучающегося:</w:t>
      </w:r>
    </w:p>
    <w:p w:rsidR="00CF15E7" w:rsidRPr="00CF15E7" w:rsidRDefault="00CF15E7" w:rsidP="00CF15E7">
      <w:pPr>
        <w:tabs>
          <w:tab w:val="left" w:pos="-284"/>
        </w:tabs>
        <w:rPr>
          <w:b/>
          <w:sz w:val="28"/>
          <w:szCs w:val="28"/>
        </w:rPr>
      </w:pPr>
    </w:p>
    <w:p w:rsidR="00CF15E7" w:rsidRPr="00CF15E7" w:rsidRDefault="00CF15E7" w:rsidP="00CF15E7">
      <w:pPr>
        <w:suppressAutoHyphens/>
        <w:jc w:val="both"/>
        <w:rPr>
          <w:sz w:val="28"/>
          <w:szCs w:val="28"/>
        </w:rPr>
      </w:pPr>
      <w:r w:rsidRPr="00CF15E7">
        <w:rPr>
          <w:sz w:val="28"/>
          <w:szCs w:val="28"/>
        </w:rPr>
        <w:t>На тестирование отводится 45 минут. Тест состоит из 2 вариантов по 17 заданий каждый. Каждое верно выполненное задание оценивается в 1 балл.</w:t>
      </w:r>
    </w:p>
    <w:p w:rsidR="00CF15E7" w:rsidRPr="00CF15E7" w:rsidRDefault="00CF15E7" w:rsidP="00CF15E7">
      <w:pPr>
        <w:suppressAutoHyphens/>
        <w:jc w:val="both"/>
        <w:rPr>
          <w:sz w:val="28"/>
          <w:szCs w:val="28"/>
        </w:rPr>
      </w:pPr>
    </w:p>
    <w:p w:rsidR="00CF15E7" w:rsidRPr="00CF15E7" w:rsidRDefault="00CF15E7" w:rsidP="00CF15E7">
      <w:pPr>
        <w:suppressAutoHyphens/>
        <w:jc w:val="both"/>
        <w:rPr>
          <w:sz w:val="28"/>
          <w:szCs w:val="28"/>
        </w:rPr>
      </w:pPr>
      <w:r w:rsidRPr="00CF15E7">
        <w:rPr>
          <w:sz w:val="28"/>
          <w:szCs w:val="28"/>
        </w:rPr>
        <w:t>Максимальное число баллов - 15</w:t>
      </w:r>
    </w:p>
    <w:p w:rsidR="00CF15E7" w:rsidRPr="00CF15E7" w:rsidRDefault="00CF15E7" w:rsidP="00CF15E7">
      <w:pPr>
        <w:ind w:right="-5"/>
        <w:rPr>
          <w:bCs/>
          <w:i/>
          <w:iCs/>
          <w:sz w:val="28"/>
          <w:szCs w:val="28"/>
        </w:rPr>
      </w:pPr>
    </w:p>
    <w:p w:rsidR="00CF15E7" w:rsidRPr="00CF15E7" w:rsidRDefault="00CF15E7" w:rsidP="00CF15E7">
      <w:pPr>
        <w:spacing w:line="275" w:lineRule="exact"/>
        <w:ind w:left="219"/>
        <w:rPr>
          <w:b/>
          <w:spacing w:val="-4"/>
          <w:sz w:val="28"/>
          <w:szCs w:val="28"/>
        </w:rPr>
      </w:pPr>
      <w:r w:rsidRPr="00CF15E7">
        <w:rPr>
          <w:b/>
          <w:sz w:val="28"/>
          <w:szCs w:val="28"/>
        </w:rPr>
        <w:t>Тест</w:t>
      </w:r>
      <w:r w:rsidRPr="00CF15E7">
        <w:rPr>
          <w:b/>
          <w:spacing w:val="-5"/>
          <w:sz w:val="28"/>
          <w:szCs w:val="28"/>
        </w:rPr>
        <w:t xml:space="preserve"> </w:t>
      </w:r>
      <w:r w:rsidRPr="00CF15E7">
        <w:rPr>
          <w:b/>
          <w:sz w:val="28"/>
          <w:szCs w:val="28"/>
        </w:rPr>
        <w:t>по</w:t>
      </w:r>
      <w:r w:rsidRPr="00CF15E7">
        <w:rPr>
          <w:b/>
          <w:spacing w:val="-1"/>
          <w:sz w:val="28"/>
          <w:szCs w:val="28"/>
        </w:rPr>
        <w:t xml:space="preserve"> </w:t>
      </w:r>
      <w:r w:rsidRPr="00CF15E7">
        <w:rPr>
          <w:b/>
          <w:sz w:val="28"/>
          <w:szCs w:val="28"/>
        </w:rPr>
        <w:t>теме:</w:t>
      </w:r>
      <w:r w:rsidRPr="00CF15E7">
        <w:rPr>
          <w:b/>
          <w:spacing w:val="-4"/>
          <w:sz w:val="28"/>
          <w:szCs w:val="28"/>
        </w:rPr>
        <w:t xml:space="preserve"> </w:t>
      </w:r>
      <w:r w:rsidRPr="00CF15E7">
        <w:rPr>
          <w:b/>
          <w:sz w:val="28"/>
          <w:szCs w:val="28"/>
        </w:rPr>
        <w:t>«Политическая</w:t>
      </w:r>
      <w:r w:rsidRPr="00CF15E7">
        <w:rPr>
          <w:b/>
          <w:spacing w:val="-3"/>
          <w:sz w:val="28"/>
          <w:szCs w:val="28"/>
        </w:rPr>
        <w:t xml:space="preserve"> </w:t>
      </w:r>
      <w:r w:rsidRPr="00CF15E7">
        <w:rPr>
          <w:b/>
          <w:sz w:val="28"/>
          <w:szCs w:val="28"/>
        </w:rPr>
        <w:t>карта</w:t>
      </w:r>
      <w:r w:rsidRPr="00CF15E7">
        <w:rPr>
          <w:b/>
          <w:spacing w:val="-1"/>
          <w:sz w:val="28"/>
          <w:szCs w:val="28"/>
        </w:rPr>
        <w:t xml:space="preserve"> </w:t>
      </w:r>
      <w:r w:rsidRPr="00CF15E7">
        <w:rPr>
          <w:b/>
          <w:spacing w:val="-4"/>
          <w:sz w:val="28"/>
          <w:szCs w:val="28"/>
        </w:rPr>
        <w:t>мира»</w:t>
      </w:r>
    </w:p>
    <w:p w:rsidR="00CF15E7" w:rsidRPr="00CF15E7" w:rsidRDefault="00CF15E7" w:rsidP="00CF15E7">
      <w:pPr>
        <w:spacing w:line="275" w:lineRule="exact"/>
        <w:ind w:left="219"/>
        <w:rPr>
          <w:b/>
          <w:sz w:val="28"/>
          <w:szCs w:val="28"/>
        </w:rPr>
      </w:pPr>
    </w:p>
    <w:p w:rsidR="00BD2A30" w:rsidRDefault="00FE468B" w:rsidP="00BD2A30">
      <w:pPr>
        <w:pStyle w:val="Heading1"/>
        <w:spacing w:before="3"/>
        <w:ind w:left="4344"/>
      </w:pPr>
      <w:r>
        <w:t>В</w:t>
      </w:r>
      <w:r w:rsidR="00BD2A30">
        <w:t xml:space="preserve">ариант </w:t>
      </w:r>
      <w:r w:rsidR="00BD2A30">
        <w:rPr>
          <w:spacing w:val="-10"/>
        </w:rPr>
        <w:t>1</w:t>
      </w:r>
    </w:p>
    <w:p w:rsidR="00BD2A30" w:rsidRDefault="00BD2A30" w:rsidP="00BD2A30">
      <w:pPr>
        <w:pStyle w:val="a0"/>
        <w:ind w:left="0"/>
        <w:rPr>
          <w:b/>
        </w:rPr>
      </w:pPr>
    </w:p>
    <w:p w:rsidR="00BD2A30" w:rsidRDefault="00BD2A30" w:rsidP="00BD2A30">
      <w:pPr>
        <w:pStyle w:val="a5"/>
        <w:numPr>
          <w:ilvl w:val="0"/>
          <w:numId w:val="81"/>
        </w:numPr>
        <w:tabs>
          <w:tab w:val="left" w:pos="463"/>
        </w:tabs>
        <w:spacing w:line="272" w:lineRule="exact"/>
        <w:ind w:left="463" w:hanging="244"/>
        <w:rPr>
          <w:b/>
          <w:sz w:val="24"/>
        </w:rPr>
      </w:pPr>
      <w:r>
        <w:rPr>
          <w:b/>
          <w:sz w:val="24"/>
        </w:rPr>
        <w:t>К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количественным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изменениям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политической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карте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мира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относятся:</w:t>
      </w:r>
    </w:p>
    <w:p w:rsidR="00BD2A30" w:rsidRDefault="00BD2A30" w:rsidP="00BD2A30">
      <w:pPr>
        <w:pStyle w:val="a0"/>
        <w:spacing w:line="272" w:lineRule="exact"/>
      </w:pPr>
      <w:r>
        <w:t>а)</w:t>
      </w:r>
      <w:r>
        <w:rPr>
          <w:spacing w:val="-8"/>
        </w:rPr>
        <w:t xml:space="preserve"> </w:t>
      </w:r>
      <w:r>
        <w:t>приобретение</w:t>
      </w:r>
      <w:r>
        <w:rPr>
          <w:spacing w:val="-8"/>
        </w:rPr>
        <w:t xml:space="preserve"> </w:t>
      </w:r>
      <w:r>
        <w:t>страной</w:t>
      </w:r>
      <w:r>
        <w:rPr>
          <w:spacing w:val="-10"/>
        </w:rPr>
        <w:t xml:space="preserve"> </w:t>
      </w:r>
      <w:r>
        <w:t>политического</w:t>
      </w:r>
      <w:r>
        <w:rPr>
          <w:spacing w:val="-6"/>
        </w:rPr>
        <w:t xml:space="preserve"> </w:t>
      </w:r>
      <w:r>
        <w:rPr>
          <w:spacing w:val="-2"/>
        </w:rPr>
        <w:t>суверенитета</w:t>
      </w:r>
    </w:p>
    <w:p w:rsidR="00BD2A30" w:rsidRDefault="00BD2A30" w:rsidP="00BD2A30">
      <w:pPr>
        <w:pStyle w:val="a0"/>
        <w:spacing w:before="5" w:line="237" w:lineRule="auto"/>
        <w:ind w:right="1885"/>
      </w:pPr>
      <w:r>
        <w:t>б)</w:t>
      </w:r>
      <w:r>
        <w:rPr>
          <w:spacing w:val="-7"/>
        </w:rPr>
        <w:t xml:space="preserve"> </w:t>
      </w:r>
      <w:r>
        <w:t>образование</w:t>
      </w:r>
      <w:r>
        <w:rPr>
          <w:spacing w:val="-9"/>
        </w:rPr>
        <w:t xml:space="preserve"> </w:t>
      </w:r>
      <w:r>
        <w:t>межгосударственных</w:t>
      </w:r>
      <w:r>
        <w:rPr>
          <w:spacing w:val="-12"/>
        </w:rPr>
        <w:t xml:space="preserve"> </w:t>
      </w:r>
      <w:r>
        <w:t>политических</w:t>
      </w:r>
      <w:r>
        <w:rPr>
          <w:spacing w:val="-12"/>
        </w:rPr>
        <w:t xml:space="preserve"> </w:t>
      </w:r>
      <w:r>
        <w:t>союзов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организаций в) территориальные приобретения или потери вследствие войн</w:t>
      </w:r>
    </w:p>
    <w:p w:rsidR="00BD2A30" w:rsidRDefault="00BD2A30" w:rsidP="00BD2A30">
      <w:pPr>
        <w:pStyle w:val="a0"/>
        <w:spacing w:before="3"/>
      </w:pPr>
      <w:r>
        <w:t>г)</w:t>
      </w:r>
      <w:r>
        <w:rPr>
          <w:spacing w:val="-12"/>
        </w:rPr>
        <w:t xml:space="preserve"> </w:t>
      </w:r>
      <w:r>
        <w:t>введение</w:t>
      </w:r>
      <w:r>
        <w:rPr>
          <w:spacing w:val="-7"/>
        </w:rPr>
        <w:t xml:space="preserve"> </w:t>
      </w:r>
      <w:r>
        <w:t>новых</w:t>
      </w:r>
      <w:r>
        <w:rPr>
          <w:spacing w:val="-12"/>
        </w:rPr>
        <w:t xml:space="preserve"> </w:t>
      </w:r>
      <w:r>
        <w:t>форм</w:t>
      </w:r>
      <w:r>
        <w:rPr>
          <w:spacing w:val="-14"/>
        </w:rPr>
        <w:t xml:space="preserve"> </w:t>
      </w:r>
      <w:r>
        <w:t>государственного</w:t>
      </w:r>
      <w:r>
        <w:rPr>
          <w:spacing w:val="-7"/>
        </w:rPr>
        <w:t xml:space="preserve"> </w:t>
      </w:r>
      <w:r>
        <w:rPr>
          <w:spacing w:val="-2"/>
        </w:rPr>
        <w:t>устройства</w:t>
      </w:r>
    </w:p>
    <w:p w:rsidR="00BD2A30" w:rsidRDefault="00BD2A30" w:rsidP="00BD2A30">
      <w:pPr>
        <w:pStyle w:val="Heading1"/>
        <w:numPr>
          <w:ilvl w:val="0"/>
          <w:numId w:val="81"/>
        </w:numPr>
        <w:tabs>
          <w:tab w:val="left" w:pos="463"/>
        </w:tabs>
        <w:spacing w:before="3" w:line="275" w:lineRule="exact"/>
        <w:ind w:left="463" w:hanging="244"/>
      </w:pPr>
      <w:r>
        <w:t>К</w:t>
      </w:r>
      <w:r>
        <w:rPr>
          <w:spacing w:val="-8"/>
        </w:rPr>
        <w:t xml:space="preserve"> </w:t>
      </w:r>
      <w:r>
        <w:t>качественным</w:t>
      </w:r>
      <w:r>
        <w:rPr>
          <w:spacing w:val="-7"/>
        </w:rPr>
        <w:t xml:space="preserve"> </w:t>
      </w:r>
      <w:r>
        <w:t>изменениям</w:t>
      </w:r>
      <w:r>
        <w:rPr>
          <w:spacing w:val="-11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политической</w:t>
      </w:r>
      <w:r>
        <w:rPr>
          <w:spacing w:val="-6"/>
        </w:rPr>
        <w:t xml:space="preserve"> </w:t>
      </w:r>
      <w:r>
        <w:t>карте</w:t>
      </w:r>
      <w:r>
        <w:rPr>
          <w:spacing w:val="-7"/>
        </w:rPr>
        <w:t xml:space="preserve"> </w:t>
      </w:r>
      <w:r>
        <w:t>мира</w:t>
      </w:r>
      <w:r>
        <w:rPr>
          <w:spacing w:val="-10"/>
        </w:rPr>
        <w:t xml:space="preserve"> </w:t>
      </w:r>
      <w:r>
        <w:rPr>
          <w:spacing w:val="-2"/>
        </w:rPr>
        <w:t>относятся:</w:t>
      </w:r>
    </w:p>
    <w:p w:rsidR="00BD2A30" w:rsidRDefault="00BD2A30" w:rsidP="00BD2A30">
      <w:pPr>
        <w:pStyle w:val="a0"/>
        <w:spacing w:before="1" w:line="237" w:lineRule="auto"/>
        <w:ind w:right="3867"/>
      </w:pPr>
      <w:r>
        <w:t>а)</w:t>
      </w:r>
      <w:r>
        <w:rPr>
          <w:spacing w:val="-6"/>
        </w:rPr>
        <w:t xml:space="preserve"> </w:t>
      </w:r>
      <w:r>
        <w:t>появление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исчезновения</w:t>
      </w:r>
      <w:r>
        <w:rPr>
          <w:spacing w:val="-11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карте</w:t>
      </w:r>
      <w:r>
        <w:rPr>
          <w:spacing w:val="-2"/>
        </w:rPr>
        <w:t xml:space="preserve"> </w:t>
      </w:r>
      <w:r>
        <w:t>«горячих</w:t>
      </w:r>
      <w:r>
        <w:rPr>
          <w:spacing w:val="-15"/>
        </w:rPr>
        <w:t xml:space="preserve"> </w:t>
      </w:r>
      <w:r>
        <w:t>точек» б) присоединение вновь открытых земель</w:t>
      </w:r>
    </w:p>
    <w:p w:rsidR="00BD2A30" w:rsidRDefault="00BD2A30" w:rsidP="00BD2A30">
      <w:pPr>
        <w:pStyle w:val="a0"/>
        <w:spacing w:before="6" w:line="237" w:lineRule="auto"/>
        <w:ind w:right="5564"/>
      </w:pPr>
      <w:r>
        <w:t>в)</w:t>
      </w:r>
      <w:r>
        <w:rPr>
          <w:spacing w:val="-15"/>
        </w:rPr>
        <w:t xml:space="preserve"> </w:t>
      </w:r>
      <w:r>
        <w:t>объединение</w:t>
      </w:r>
      <w:r>
        <w:rPr>
          <w:spacing w:val="-15"/>
        </w:rPr>
        <w:t xml:space="preserve"> </w:t>
      </w:r>
      <w:r>
        <w:t>или</w:t>
      </w:r>
      <w:r>
        <w:rPr>
          <w:spacing w:val="-15"/>
        </w:rPr>
        <w:t xml:space="preserve"> </w:t>
      </w:r>
      <w:r>
        <w:t>распад</w:t>
      </w:r>
      <w:r>
        <w:rPr>
          <w:spacing w:val="-15"/>
        </w:rPr>
        <w:t xml:space="preserve"> </w:t>
      </w:r>
      <w:r>
        <w:t>государств г) отвоевание суши у моря</w:t>
      </w:r>
    </w:p>
    <w:p w:rsidR="00BD2A30" w:rsidRDefault="00BD2A30" w:rsidP="00BD2A30">
      <w:pPr>
        <w:pStyle w:val="Heading1"/>
        <w:numPr>
          <w:ilvl w:val="0"/>
          <w:numId w:val="81"/>
        </w:numPr>
        <w:tabs>
          <w:tab w:val="left" w:pos="463"/>
        </w:tabs>
        <w:spacing w:before="8" w:line="272" w:lineRule="exact"/>
        <w:ind w:left="463" w:hanging="244"/>
      </w:pPr>
      <w:r>
        <w:t>Главным</w:t>
      </w:r>
      <w:r>
        <w:rPr>
          <w:spacing w:val="-16"/>
        </w:rPr>
        <w:t xml:space="preserve"> </w:t>
      </w:r>
      <w:r>
        <w:t>критерием</w:t>
      </w:r>
      <w:r>
        <w:rPr>
          <w:spacing w:val="-9"/>
        </w:rPr>
        <w:t xml:space="preserve"> </w:t>
      </w:r>
      <w:r>
        <w:t>типологии</w:t>
      </w:r>
      <w:r>
        <w:rPr>
          <w:spacing w:val="-13"/>
        </w:rPr>
        <w:t xml:space="preserve"> </w:t>
      </w:r>
      <w:r>
        <w:t>стран</w:t>
      </w:r>
      <w:r>
        <w:rPr>
          <w:spacing w:val="-9"/>
        </w:rPr>
        <w:t xml:space="preserve"> </w:t>
      </w:r>
      <w:r>
        <w:t>мира</w:t>
      </w:r>
      <w:r>
        <w:rPr>
          <w:spacing w:val="-8"/>
        </w:rPr>
        <w:t xml:space="preserve"> </w:t>
      </w:r>
      <w:r>
        <w:rPr>
          <w:spacing w:val="-2"/>
        </w:rPr>
        <w:t>является:</w:t>
      </w:r>
    </w:p>
    <w:p w:rsidR="00BD2A30" w:rsidRDefault="00BD2A30" w:rsidP="00BD2A30">
      <w:pPr>
        <w:pStyle w:val="a0"/>
        <w:spacing w:line="272" w:lineRule="exact"/>
      </w:pPr>
      <w:r>
        <w:t>а)</w:t>
      </w:r>
      <w:r>
        <w:rPr>
          <w:spacing w:val="2"/>
        </w:rPr>
        <w:t xml:space="preserve"> </w:t>
      </w:r>
      <w:r>
        <w:rPr>
          <w:spacing w:val="-5"/>
        </w:rPr>
        <w:t>ВНП</w:t>
      </w:r>
    </w:p>
    <w:p w:rsidR="00CF15E7" w:rsidRDefault="00CF15E7" w:rsidP="00CF15E7">
      <w:pPr>
        <w:pStyle w:val="a0"/>
        <w:spacing w:line="275" w:lineRule="exact"/>
      </w:pPr>
      <w:r>
        <w:t>б)</w:t>
      </w:r>
      <w:r>
        <w:rPr>
          <w:spacing w:val="3"/>
        </w:rPr>
        <w:t xml:space="preserve"> </w:t>
      </w:r>
      <w:r>
        <w:t>уровень</w:t>
      </w:r>
      <w:r>
        <w:rPr>
          <w:spacing w:val="-11"/>
        </w:rPr>
        <w:t xml:space="preserve"> </w:t>
      </w:r>
      <w:r>
        <w:t>образования</w:t>
      </w:r>
      <w:r>
        <w:rPr>
          <w:spacing w:val="-7"/>
        </w:rPr>
        <w:t xml:space="preserve"> </w:t>
      </w:r>
      <w:r>
        <w:rPr>
          <w:spacing w:val="-2"/>
        </w:rPr>
        <w:t>страны</w:t>
      </w:r>
    </w:p>
    <w:p w:rsidR="00CF15E7" w:rsidRDefault="00CF15E7" w:rsidP="00CF15E7">
      <w:pPr>
        <w:pStyle w:val="a0"/>
        <w:spacing w:line="242" w:lineRule="auto"/>
        <w:ind w:right="5564"/>
      </w:pPr>
      <w:r>
        <w:t>в)</w:t>
      </w:r>
      <w:r>
        <w:rPr>
          <w:spacing w:val="-8"/>
        </w:rPr>
        <w:t xml:space="preserve"> </w:t>
      </w:r>
      <w:r>
        <w:t>уровень</w:t>
      </w:r>
      <w:r>
        <w:rPr>
          <w:spacing w:val="-12"/>
        </w:rPr>
        <w:t xml:space="preserve"> </w:t>
      </w:r>
      <w:r>
        <w:t>развития</w:t>
      </w:r>
      <w:r>
        <w:rPr>
          <w:spacing w:val="-13"/>
        </w:rPr>
        <w:t xml:space="preserve"> </w:t>
      </w:r>
      <w:r>
        <w:t>промышленности г) ВВП</w:t>
      </w:r>
    </w:p>
    <w:p w:rsidR="00CF15E7" w:rsidRDefault="00CF15E7" w:rsidP="00CF15E7">
      <w:pPr>
        <w:pStyle w:val="Heading1"/>
        <w:numPr>
          <w:ilvl w:val="0"/>
          <w:numId w:val="81"/>
        </w:numPr>
        <w:tabs>
          <w:tab w:val="left" w:pos="463"/>
        </w:tabs>
        <w:spacing w:line="275" w:lineRule="exact"/>
        <w:ind w:left="463" w:hanging="244"/>
      </w:pPr>
      <w:r>
        <w:t>Какими</w:t>
      </w:r>
      <w:r>
        <w:rPr>
          <w:spacing w:val="-9"/>
        </w:rPr>
        <w:t xml:space="preserve"> </w:t>
      </w:r>
      <w:r>
        <w:t>критериями</w:t>
      </w:r>
      <w:r>
        <w:rPr>
          <w:spacing w:val="-6"/>
        </w:rPr>
        <w:t xml:space="preserve"> </w:t>
      </w:r>
      <w:r>
        <w:t>отличаются</w:t>
      </w:r>
      <w:r>
        <w:rPr>
          <w:spacing w:val="-6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других</w:t>
      </w:r>
      <w:r>
        <w:rPr>
          <w:spacing w:val="-10"/>
        </w:rPr>
        <w:t xml:space="preserve"> </w:t>
      </w:r>
      <w:r>
        <w:t>стран</w:t>
      </w:r>
      <w:r>
        <w:rPr>
          <w:spacing w:val="-5"/>
        </w:rPr>
        <w:t xml:space="preserve"> </w:t>
      </w:r>
      <w:r>
        <w:t>развитые</w:t>
      </w:r>
      <w:r>
        <w:rPr>
          <w:spacing w:val="-6"/>
        </w:rPr>
        <w:t xml:space="preserve"> </w:t>
      </w:r>
      <w:r>
        <w:rPr>
          <w:spacing w:val="-2"/>
        </w:rPr>
        <w:t>страны</w:t>
      </w:r>
    </w:p>
    <w:p w:rsidR="00CF15E7" w:rsidRDefault="00CF15E7" w:rsidP="00CF15E7">
      <w:pPr>
        <w:pStyle w:val="a0"/>
        <w:spacing w:line="237" w:lineRule="auto"/>
        <w:ind w:right="3867"/>
      </w:pPr>
      <w:r>
        <w:t>а)</w:t>
      </w:r>
      <w:r>
        <w:rPr>
          <w:spacing w:val="-15"/>
        </w:rPr>
        <w:t xml:space="preserve"> </w:t>
      </w:r>
      <w:r>
        <w:t>общим</w:t>
      </w:r>
      <w:r>
        <w:rPr>
          <w:spacing w:val="-15"/>
        </w:rPr>
        <w:t xml:space="preserve"> </w:t>
      </w:r>
      <w:r>
        <w:t>уровнем</w:t>
      </w:r>
      <w:r>
        <w:rPr>
          <w:spacing w:val="-15"/>
        </w:rPr>
        <w:t xml:space="preserve"> </w:t>
      </w:r>
      <w:r>
        <w:t>социально-экономического</w:t>
      </w:r>
      <w:r>
        <w:rPr>
          <w:spacing w:val="-10"/>
        </w:rPr>
        <w:t xml:space="preserve"> </w:t>
      </w:r>
      <w:r>
        <w:t>развития б) высоким уровнем рыночных отношений</w:t>
      </w:r>
    </w:p>
    <w:p w:rsidR="00CF15E7" w:rsidRDefault="00CF15E7" w:rsidP="00CF15E7">
      <w:pPr>
        <w:pStyle w:val="a0"/>
        <w:spacing w:before="5" w:line="237" w:lineRule="auto"/>
        <w:ind w:right="4558"/>
      </w:pPr>
      <w:r>
        <w:t>в)</w:t>
      </w:r>
      <w:r>
        <w:rPr>
          <w:spacing w:val="-9"/>
        </w:rPr>
        <w:t xml:space="preserve"> </w:t>
      </w:r>
      <w:r>
        <w:t>высоким</w:t>
      </w:r>
      <w:r>
        <w:rPr>
          <w:spacing w:val="-9"/>
        </w:rPr>
        <w:t xml:space="preserve"> </w:t>
      </w:r>
      <w:r>
        <w:t>уровнем</w:t>
      </w:r>
      <w:r>
        <w:rPr>
          <w:spacing w:val="-5"/>
        </w:rPr>
        <w:t xml:space="preserve"> </w:t>
      </w:r>
      <w:r>
        <w:t>развития</w:t>
      </w:r>
      <w:r>
        <w:rPr>
          <w:spacing w:val="-10"/>
        </w:rPr>
        <w:t xml:space="preserve"> </w:t>
      </w:r>
      <w:r>
        <w:t>промышленности г) внутренней стабильностью страны</w:t>
      </w:r>
    </w:p>
    <w:p w:rsidR="00CF15E7" w:rsidRDefault="00CF15E7" w:rsidP="00CF15E7">
      <w:pPr>
        <w:pStyle w:val="Heading1"/>
        <w:numPr>
          <w:ilvl w:val="0"/>
          <w:numId w:val="81"/>
        </w:numPr>
        <w:tabs>
          <w:tab w:val="left" w:pos="458"/>
        </w:tabs>
        <w:spacing w:before="8" w:line="273" w:lineRule="exact"/>
        <w:ind w:left="458" w:hanging="239"/>
      </w:pPr>
      <w:r>
        <w:t>В</w:t>
      </w:r>
      <w:r>
        <w:rPr>
          <w:spacing w:val="3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стран</w:t>
      </w:r>
      <w:r>
        <w:rPr>
          <w:spacing w:val="-3"/>
        </w:rPr>
        <w:t xml:space="preserve"> </w:t>
      </w:r>
      <w:r>
        <w:t xml:space="preserve">ОПЕК </w:t>
      </w:r>
      <w:r>
        <w:rPr>
          <w:spacing w:val="-2"/>
        </w:rPr>
        <w:t>входят</w:t>
      </w:r>
    </w:p>
    <w:p w:rsidR="00CF15E7" w:rsidRDefault="00CF15E7" w:rsidP="00CF15E7">
      <w:pPr>
        <w:pStyle w:val="a0"/>
        <w:spacing w:line="242" w:lineRule="auto"/>
        <w:ind w:right="8282"/>
      </w:pPr>
      <w:r>
        <w:lastRenderedPageBreak/>
        <w:t>а)</w:t>
      </w:r>
      <w:r>
        <w:rPr>
          <w:spacing w:val="-15"/>
        </w:rPr>
        <w:t xml:space="preserve"> </w:t>
      </w:r>
      <w:r>
        <w:t>Венесуэла б) Кувейт</w:t>
      </w:r>
    </w:p>
    <w:p w:rsidR="00CF15E7" w:rsidRDefault="00CF15E7" w:rsidP="00CF15E7">
      <w:pPr>
        <w:pStyle w:val="a0"/>
        <w:spacing w:line="271" w:lineRule="exact"/>
      </w:pPr>
      <w:r>
        <w:t>в)</w:t>
      </w:r>
      <w:r>
        <w:rPr>
          <w:spacing w:val="-2"/>
        </w:rPr>
        <w:t xml:space="preserve"> Габон</w:t>
      </w:r>
    </w:p>
    <w:p w:rsidR="00CF15E7" w:rsidRDefault="00CF15E7" w:rsidP="00CF15E7">
      <w:pPr>
        <w:pStyle w:val="a0"/>
      </w:pPr>
      <w:r>
        <w:t>г)</w:t>
      </w:r>
      <w:r>
        <w:rPr>
          <w:spacing w:val="3"/>
        </w:rPr>
        <w:t xml:space="preserve"> </w:t>
      </w:r>
      <w:r>
        <w:rPr>
          <w:spacing w:val="-2"/>
        </w:rPr>
        <w:t>Мексика</w:t>
      </w:r>
    </w:p>
    <w:p w:rsidR="00CF15E7" w:rsidRDefault="00CF15E7" w:rsidP="00CF15E7">
      <w:pPr>
        <w:pStyle w:val="Heading1"/>
        <w:numPr>
          <w:ilvl w:val="0"/>
          <w:numId w:val="81"/>
        </w:numPr>
        <w:tabs>
          <w:tab w:val="left" w:pos="463"/>
        </w:tabs>
        <w:spacing w:before="2" w:line="275" w:lineRule="exact"/>
        <w:ind w:left="463" w:hanging="244"/>
      </w:pPr>
      <w:r>
        <w:t>Примером</w:t>
      </w:r>
      <w:r>
        <w:rPr>
          <w:spacing w:val="-12"/>
        </w:rPr>
        <w:t xml:space="preserve"> </w:t>
      </w:r>
      <w:r>
        <w:t>объединения</w:t>
      </w:r>
      <w:r>
        <w:rPr>
          <w:spacing w:val="-10"/>
        </w:rPr>
        <w:t xml:space="preserve"> </w:t>
      </w:r>
      <w:r>
        <w:t>стран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одно</w:t>
      </w:r>
      <w:r>
        <w:rPr>
          <w:spacing w:val="-13"/>
        </w:rPr>
        <w:t xml:space="preserve"> </w:t>
      </w:r>
      <w:r>
        <w:t>государство</w:t>
      </w:r>
      <w:r>
        <w:rPr>
          <w:spacing w:val="-9"/>
        </w:rPr>
        <w:t xml:space="preserve"> </w:t>
      </w:r>
      <w:r>
        <w:t>могут</w:t>
      </w:r>
      <w:r>
        <w:rPr>
          <w:spacing w:val="-7"/>
        </w:rPr>
        <w:t xml:space="preserve"> </w:t>
      </w:r>
      <w:r>
        <w:rPr>
          <w:spacing w:val="-2"/>
        </w:rPr>
        <w:t>служить:</w:t>
      </w:r>
    </w:p>
    <w:p w:rsidR="00CF15E7" w:rsidRDefault="00CF15E7" w:rsidP="00CF15E7">
      <w:pPr>
        <w:pStyle w:val="a0"/>
        <w:ind w:right="8035"/>
      </w:pPr>
      <w:r>
        <w:t>а)</w:t>
      </w:r>
      <w:r>
        <w:rPr>
          <w:spacing w:val="-15"/>
        </w:rPr>
        <w:t xml:space="preserve"> </w:t>
      </w:r>
      <w:r>
        <w:t>Югославия б) Россия</w:t>
      </w:r>
    </w:p>
    <w:p w:rsidR="00CF15E7" w:rsidRDefault="00CF15E7" w:rsidP="00CF15E7">
      <w:pPr>
        <w:pStyle w:val="a0"/>
        <w:spacing w:before="2" w:line="237" w:lineRule="auto"/>
        <w:ind w:right="7908"/>
      </w:pPr>
      <w:r>
        <w:t>в)</w:t>
      </w:r>
      <w:r>
        <w:rPr>
          <w:spacing w:val="-15"/>
        </w:rPr>
        <w:t xml:space="preserve"> </w:t>
      </w:r>
      <w:r>
        <w:t>Чехословакия г) Германия</w:t>
      </w:r>
    </w:p>
    <w:p w:rsidR="00CF15E7" w:rsidRDefault="00CF15E7" w:rsidP="00CF15E7">
      <w:pPr>
        <w:pStyle w:val="Heading1"/>
        <w:numPr>
          <w:ilvl w:val="0"/>
          <w:numId w:val="81"/>
        </w:numPr>
        <w:tabs>
          <w:tab w:val="left" w:pos="401"/>
        </w:tabs>
        <w:spacing w:before="8" w:line="272" w:lineRule="exact"/>
        <w:ind w:left="401" w:hanging="182"/>
      </w:pPr>
      <w:r>
        <w:t>Большинство</w:t>
      </w:r>
      <w:r>
        <w:rPr>
          <w:spacing w:val="-4"/>
        </w:rPr>
        <w:t xml:space="preserve"> </w:t>
      </w:r>
      <w:r>
        <w:t>стран</w:t>
      </w:r>
      <w:r>
        <w:rPr>
          <w:spacing w:val="-4"/>
        </w:rPr>
        <w:t xml:space="preserve"> </w:t>
      </w:r>
      <w:r>
        <w:t>мира</w:t>
      </w:r>
      <w:r>
        <w:rPr>
          <w:spacing w:val="-4"/>
        </w:rPr>
        <w:t xml:space="preserve"> </w:t>
      </w:r>
      <w:r>
        <w:rPr>
          <w:spacing w:val="-2"/>
        </w:rPr>
        <w:t>относится:</w:t>
      </w:r>
    </w:p>
    <w:p w:rsidR="00CF15E7" w:rsidRDefault="00CF15E7" w:rsidP="00CF15E7">
      <w:pPr>
        <w:pStyle w:val="a0"/>
        <w:spacing w:line="272" w:lineRule="exact"/>
      </w:pPr>
      <w:r>
        <w:t>а)</w:t>
      </w:r>
      <w:r>
        <w:rPr>
          <w:spacing w:val="-4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экономически</w:t>
      </w:r>
      <w:r>
        <w:rPr>
          <w:spacing w:val="-3"/>
        </w:rPr>
        <w:t xml:space="preserve"> </w:t>
      </w:r>
      <w:r>
        <w:rPr>
          <w:spacing w:val="-2"/>
        </w:rPr>
        <w:t>развитым</w:t>
      </w:r>
    </w:p>
    <w:p w:rsidR="00CF15E7" w:rsidRDefault="00CF15E7" w:rsidP="00CF15E7">
      <w:pPr>
        <w:pStyle w:val="a0"/>
        <w:spacing w:before="2"/>
        <w:ind w:right="5564"/>
      </w:pPr>
      <w:r>
        <w:t>б)</w:t>
      </w:r>
      <w:r>
        <w:rPr>
          <w:spacing w:val="-15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странам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переходной</w:t>
      </w:r>
      <w:r>
        <w:rPr>
          <w:spacing w:val="-15"/>
        </w:rPr>
        <w:t xml:space="preserve"> </w:t>
      </w:r>
      <w:r>
        <w:t>экономикой в) к развивающимся</w:t>
      </w:r>
    </w:p>
    <w:p w:rsidR="00CF15E7" w:rsidRDefault="00CF15E7" w:rsidP="00CF15E7">
      <w:pPr>
        <w:pStyle w:val="Heading1"/>
        <w:numPr>
          <w:ilvl w:val="0"/>
          <w:numId w:val="81"/>
        </w:numPr>
        <w:tabs>
          <w:tab w:val="left" w:pos="401"/>
        </w:tabs>
        <w:spacing w:before="5" w:line="272" w:lineRule="exact"/>
        <w:ind w:left="401" w:hanging="182"/>
      </w:pPr>
      <w:r>
        <w:rPr>
          <w:spacing w:val="-2"/>
        </w:rPr>
        <w:t>Унитарным</w:t>
      </w:r>
      <w:r>
        <w:rPr>
          <w:spacing w:val="-10"/>
        </w:rPr>
        <w:t xml:space="preserve"> </w:t>
      </w:r>
      <w:r>
        <w:rPr>
          <w:spacing w:val="-2"/>
        </w:rPr>
        <w:t>государством</w:t>
      </w:r>
      <w:r>
        <w:rPr>
          <w:spacing w:val="-5"/>
        </w:rPr>
        <w:t xml:space="preserve"> </w:t>
      </w:r>
      <w:r>
        <w:rPr>
          <w:spacing w:val="-2"/>
        </w:rPr>
        <w:t>является:</w:t>
      </w:r>
    </w:p>
    <w:p w:rsidR="00CF15E7" w:rsidRDefault="00CF15E7" w:rsidP="00CF15E7">
      <w:pPr>
        <w:pStyle w:val="a0"/>
        <w:spacing w:line="272" w:lineRule="exact"/>
      </w:pPr>
      <w:r>
        <w:t>а)</w:t>
      </w:r>
      <w:r>
        <w:rPr>
          <w:spacing w:val="2"/>
        </w:rPr>
        <w:t xml:space="preserve"> </w:t>
      </w:r>
      <w:r>
        <w:rPr>
          <w:spacing w:val="-5"/>
        </w:rPr>
        <w:t>США</w:t>
      </w:r>
    </w:p>
    <w:p w:rsidR="00CF15E7" w:rsidRDefault="00CF15E7" w:rsidP="00CF15E7">
      <w:pPr>
        <w:pStyle w:val="a0"/>
        <w:spacing w:before="3"/>
        <w:ind w:right="8565"/>
        <w:jc w:val="both"/>
      </w:pPr>
      <w:r>
        <w:t>б) Россия в) Индия г)</w:t>
      </w:r>
      <w:r>
        <w:rPr>
          <w:spacing w:val="5"/>
        </w:rPr>
        <w:t xml:space="preserve"> </w:t>
      </w:r>
      <w:r>
        <w:rPr>
          <w:spacing w:val="-2"/>
        </w:rPr>
        <w:t>Япония</w:t>
      </w:r>
    </w:p>
    <w:p w:rsidR="00CF15E7" w:rsidRDefault="00CF15E7" w:rsidP="00CF15E7">
      <w:pPr>
        <w:pStyle w:val="Heading1"/>
        <w:numPr>
          <w:ilvl w:val="0"/>
          <w:numId w:val="81"/>
        </w:numPr>
        <w:tabs>
          <w:tab w:val="left" w:pos="459"/>
        </w:tabs>
        <w:spacing w:before="3" w:line="275" w:lineRule="exact"/>
        <w:ind w:left="459" w:hanging="240"/>
      </w:pPr>
      <w:r>
        <w:t>Выберите</w:t>
      </w:r>
      <w:r>
        <w:rPr>
          <w:spacing w:val="-5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предложенных</w:t>
      </w:r>
      <w:r>
        <w:rPr>
          <w:spacing w:val="-8"/>
        </w:rPr>
        <w:t xml:space="preserve"> </w:t>
      </w:r>
      <w:r>
        <w:t>стран,</w:t>
      </w:r>
      <w:r>
        <w:rPr>
          <w:spacing w:val="-6"/>
        </w:rPr>
        <w:t xml:space="preserve"> </w:t>
      </w:r>
      <w:r>
        <w:t>страны-</w:t>
      </w:r>
      <w:r>
        <w:rPr>
          <w:spacing w:val="-2"/>
        </w:rPr>
        <w:t>архипелаги:</w:t>
      </w:r>
    </w:p>
    <w:p w:rsidR="00CF15E7" w:rsidRDefault="00CF15E7" w:rsidP="00CF15E7">
      <w:pPr>
        <w:pStyle w:val="a0"/>
        <w:spacing w:before="1" w:line="237" w:lineRule="auto"/>
        <w:ind w:right="8445"/>
      </w:pPr>
      <w:r>
        <w:t>а)</w:t>
      </w:r>
      <w:r>
        <w:rPr>
          <w:spacing w:val="-15"/>
        </w:rPr>
        <w:t xml:space="preserve"> </w:t>
      </w:r>
      <w:r>
        <w:t>Испания б) Япония</w:t>
      </w:r>
    </w:p>
    <w:p w:rsidR="00CF15E7" w:rsidRDefault="00CF15E7" w:rsidP="00CF15E7">
      <w:pPr>
        <w:pStyle w:val="a0"/>
        <w:spacing w:before="5" w:line="237" w:lineRule="auto"/>
        <w:ind w:right="7705"/>
      </w:pPr>
      <w:r>
        <w:t>в)</w:t>
      </w:r>
      <w:r>
        <w:rPr>
          <w:spacing w:val="-15"/>
        </w:rPr>
        <w:t xml:space="preserve"> </w:t>
      </w:r>
      <w:r>
        <w:t>Новая</w:t>
      </w:r>
      <w:r>
        <w:rPr>
          <w:spacing w:val="-15"/>
        </w:rPr>
        <w:t xml:space="preserve"> </w:t>
      </w:r>
      <w:r>
        <w:t>Зеландия г) Мадагаскар</w:t>
      </w:r>
    </w:p>
    <w:p w:rsidR="00CF15E7" w:rsidRDefault="00CF15E7" w:rsidP="00CF15E7">
      <w:pPr>
        <w:pStyle w:val="a0"/>
        <w:spacing w:before="6" w:line="237" w:lineRule="auto"/>
        <w:ind w:right="8266"/>
      </w:pPr>
      <w:r>
        <w:t>д)</w:t>
      </w:r>
      <w:r>
        <w:rPr>
          <w:spacing w:val="-15"/>
        </w:rPr>
        <w:t xml:space="preserve"> </w:t>
      </w:r>
      <w:r>
        <w:t>Венесуэла е) Фиджи</w:t>
      </w:r>
    </w:p>
    <w:p w:rsidR="00CF15E7" w:rsidRDefault="00CF15E7" w:rsidP="00CF15E7">
      <w:pPr>
        <w:pStyle w:val="a0"/>
        <w:spacing w:before="4"/>
      </w:pPr>
      <w:r>
        <w:t>ж)</w:t>
      </w:r>
      <w:r>
        <w:rPr>
          <w:spacing w:val="4"/>
        </w:rPr>
        <w:t xml:space="preserve"> </w:t>
      </w:r>
      <w:r>
        <w:rPr>
          <w:spacing w:val="-4"/>
        </w:rPr>
        <w:t>Алжир</w:t>
      </w:r>
    </w:p>
    <w:p w:rsidR="00CF15E7" w:rsidRDefault="00CF15E7" w:rsidP="00CF15E7">
      <w:pPr>
        <w:pStyle w:val="Heading1"/>
        <w:numPr>
          <w:ilvl w:val="0"/>
          <w:numId w:val="81"/>
        </w:numPr>
        <w:tabs>
          <w:tab w:val="left" w:pos="578"/>
        </w:tabs>
        <w:spacing w:before="2" w:line="275" w:lineRule="exact"/>
        <w:ind w:left="578" w:hanging="359"/>
      </w:pPr>
      <w:r>
        <w:t>Выберите</w:t>
      </w:r>
      <w:r>
        <w:rPr>
          <w:spacing w:val="-10"/>
        </w:rPr>
        <w:t xml:space="preserve"> </w:t>
      </w:r>
      <w:r>
        <w:t>из</w:t>
      </w:r>
      <w:r>
        <w:rPr>
          <w:spacing w:val="-11"/>
        </w:rPr>
        <w:t xml:space="preserve"> </w:t>
      </w:r>
      <w:r>
        <w:t>предложенных</w:t>
      </w:r>
      <w:r>
        <w:rPr>
          <w:spacing w:val="-11"/>
        </w:rPr>
        <w:t xml:space="preserve"> </w:t>
      </w:r>
      <w:r>
        <w:t>стран,</w:t>
      </w:r>
      <w:r>
        <w:rPr>
          <w:spacing w:val="-9"/>
        </w:rPr>
        <w:t xml:space="preserve"> </w:t>
      </w:r>
      <w:r>
        <w:t>полуостровные</w:t>
      </w:r>
      <w:r>
        <w:rPr>
          <w:spacing w:val="-11"/>
        </w:rPr>
        <w:t xml:space="preserve"> </w:t>
      </w:r>
      <w:r>
        <w:rPr>
          <w:spacing w:val="-2"/>
        </w:rPr>
        <w:t>страны</w:t>
      </w:r>
    </w:p>
    <w:p w:rsidR="00CF15E7" w:rsidRDefault="00CF15E7" w:rsidP="00CF15E7">
      <w:pPr>
        <w:pStyle w:val="a0"/>
        <w:ind w:right="8445"/>
      </w:pPr>
      <w:r>
        <w:t>а) Индия</w:t>
      </w:r>
      <w:r>
        <w:rPr>
          <w:spacing w:val="40"/>
        </w:rPr>
        <w:t xml:space="preserve"> </w:t>
      </w:r>
      <w:r>
        <w:t>б) Италия в)</w:t>
      </w:r>
      <w:r>
        <w:rPr>
          <w:spacing w:val="2"/>
        </w:rPr>
        <w:t xml:space="preserve"> </w:t>
      </w:r>
      <w:r>
        <w:rPr>
          <w:spacing w:val="-2"/>
        </w:rPr>
        <w:t>Испания</w:t>
      </w:r>
    </w:p>
    <w:p w:rsidR="00CF15E7" w:rsidRDefault="00CF15E7" w:rsidP="00CF15E7">
      <w:pPr>
        <w:pStyle w:val="a0"/>
        <w:spacing w:line="242" w:lineRule="auto"/>
        <w:ind w:right="7300"/>
      </w:pPr>
      <w:r>
        <w:rPr>
          <w:spacing w:val="-2"/>
        </w:rPr>
        <w:t>г)</w:t>
      </w:r>
      <w:r>
        <w:rPr>
          <w:spacing w:val="-13"/>
        </w:rPr>
        <w:t xml:space="preserve"> </w:t>
      </w:r>
      <w:r>
        <w:rPr>
          <w:spacing w:val="-2"/>
        </w:rPr>
        <w:t>Саудовская</w:t>
      </w:r>
      <w:r>
        <w:rPr>
          <w:spacing w:val="-13"/>
        </w:rPr>
        <w:t xml:space="preserve"> </w:t>
      </w:r>
      <w:r>
        <w:rPr>
          <w:spacing w:val="-2"/>
        </w:rPr>
        <w:t xml:space="preserve">Аравия </w:t>
      </w:r>
      <w:r>
        <w:t>д) Канада</w:t>
      </w:r>
    </w:p>
    <w:p w:rsidR="00CF15E7" w:rsidRDefault="00CF15E7" w:rsidP="00CF15E7">
      <w:pPr>
        <w:pStyle w:val="a0"/>
        <w:spacing w:line="242" w:lineRule="auto"/>
        <w:ind w:right="8601"/>
      </w:pPr>
      <w:r>
        <w:t>е)</w:t>
      </w:r>
      <w:r>
        <w:rPr>
          <w:spacing w:val="-15"/>
        </w:rPr>
        <w:t xml:space="preserve"> </w:t>
      </w:r>
      <w:r>
        <w:t>Чили ж) Чад</w:t>
      </w:r>
    </w:p>
    <w:p w:rsidR="00CF15E7" w:rsidRDefault="00CF15E7" w:rsidP="00CF15E7">
      <w:pPr>
        <w:pStyle w:val="Heading1"/>
        <w:numPr>
          <w:ilvl w:val="0"/>
          <w:numId w:val="81"/>
        </w:numPr>
        <w:tabs>
          <w:tab w:val="left" w:pos="506"/>
        </w:tabs>
        <w:spacing w:line="274" w:lineRule="exact"/>
        <w:ind w:left="506" w:hanging="287"/>
      </w:pPr>
      <w:r>
        <w:t>Политическая</w:t>
      </w:r>
      <w:r>
        <w:rPr>
          <w:spacing w:val="-9"/>
        </w:rPr>
        <w:t xml:space="preserve"> </w:t>
      </w:r>
      <w:r>
        <w:t>карта</w:t>
      </w:r>
      <w:r>
        <w:rPr>
          <w:spacing w:val="-6"/>
        </w:rPr>
        <w:t xml:space="preserve"> </w:t>
      </w:r>
      <w:r>
        <w:rPr>
          <w:spacing w:val="-2"/>
        </w:rPr>
        <w:t>мира:</w:t>
      </w:r>
    </w:p>
    <w:p w:rsidR="00CF15E7" w:rsidRDefault="00CF15E7" w:rsidP="00CF15E7">
      <w:pPr>
        <w:pStyle w:val="a0"/>
        <w:spacing w:line="237" w:lineRule="auto"/>
        <w:ind w:right="6384"/>
      </w:pPr>
      <w:r>
        <w:t>а)</w:t>
      </w:r>
      <w:r>
        <w:rPr>
          <w:spacing w:val="-15"/>
        </w:rPr>
        <w:t xml:space="preserve"> </w:t>
      </w:r>
      <w:r>
        <w:t>окончательно</w:t>
      </w:r>
      <w:r>
        <w:rPr>
          <w:spacing w:val="-15"/>
        </w:rPr>
        <w:t xml:space="preserve"> </w:t>
      </w:r>
      <w:r>
        <w:t>сформирована б) продолжает формироваться</w:t>
      </w:r>
    </w:p>
    <w:p w:rsidR="00CF15E7" w:rsidRDefault="00CF15E7" w:rsidP="00CF15E7">
      <w:pPr>
        <w:pStyle w:val="Heading1"/>
        <w:numPr>
          <w:ilvl w:val="0"/>
          <w:numId w:val="81"/>
        </w:numPr>
        <w:tabs>
          <w:tab w:val="left" w:pos="583"/>
        </w:tabs>
        <w:spacing w:before="1"/>
        <w:ind w:left="583" w:hanging="364"/>
      </w:pPr>
      <w:r>
        <w:t>Подберите</w:t>
      </w:r>
      <w:r>
        <w:rPr>
          <w:spacing w:val="-6"/>
        </w:rPr>
        <w:t xml:space="preserve"> </w:t>
      </w:r>
      <w:r>
        <w:t>пары</w:t>
      </w:r>
      <w:r>
        <w:rPr>
          <w:spacing w:val="-9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принципу «страна-</w:t>
      </w:r>
      <w:r>
        <w:rPr>
          <w:spacing w:val="-2"/>
        </w:rPr>
        <w:t>столица»</w:t>
      </w:r>
    </w:p>
    <w:p w:rsidR="00CF15E7" w:rsidRDefault="00CF15E7" w:rsidP="00CF15E7">
      <w:pPr>
        <w:pStyle w:val="a0"/>
        <w:spacing w:before="49" w:after="1"/>
        <w:ind w:left="0"/>
        <w:rPr>
          <w:b/>
          <w:sz w:val="20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88"/>
        <w:gridCol w:w="4788"/>
      </w:tblGrid>
      <w:tr w:rsidR="00CF15E7" w:rsidTr="00E93CC3">
        <w:trPr>
          <w:trHeight w:val="825"/>
        </w:trPr>
        <w:tc>
          <w:tcPr>
            <w:tcW w:w="4788" w:type="dxa"/>
          </w:tcPr>
          <w:p w:rsidR="00CF15E7" w:rsidRDefault="00CF15E7" w:rsidP="00E93CC3">
            <w:pPr>
              <w:pStyle w:val="TableParagraph"/>
              <w:numPr>
                <w:ilvl w:val="0"/>
                <w:numId w:val="80"/>
              </w:numPr>
              <w:tabs>
                <w:tab w:val="left" w:pos="292"/>
              </w:tabs>
              <w:spacing w:line="266" w:lineRule="exact"/>
              <w:ind w:hanging="182"/>
              <w:rPr>
                <w:sz w:val="24"/>
              </w:rPr>
            </w:pPr>
            <w:r>
              <w:rPr>
                <w:spacing w:val="-2"/>
                <w:sz w:val="24"/>
              </w:rPr>
              <w:t>Австралия</w:t>
            </w:r>
          </w:p>
          <w:p w:rsidR="00CF15E7" w:rsidRDefault="00CF15E7" w:rsidP="00E93CC3">
            <w:pPr>
              <w:pStyle w:val="TableParagraph"/>
              <w:numPr>
                <w:ilvl w:val="0"/>
                <w:numId w:val="80"/>
              </w:numPr>
              <w:tabs>
                <w:tab w:val="left" w:pos="354"/>
              </w:tabs>
              <w:spacing w:line="275" w:lineRule="exact"/>
              <w:ind w:left="354" w:hanging="244"/>
              <w:rPr>
                <w:sz w:val="24"/>
              </w:rPr>
            </w:pPr>
            <w:r>
              <w:rPr>
                <w:spacing w:val="-2"/>
                <w:sz w:val="24"/>
              </w:rPr>
              <w:t>Украина</w:t>
            </w:r>
          </w:p>
          <w:p w:rsidR="00CF15E7" w:rsidRDefault="00CF15E7" w:rsidP="00E93CC3">
            <w:pPr>
              <w:pStyle w:val="TableParagraph"/>
              <w:numPr>
                <w:ilvl w:val="0"/>
                <w:numId w:val="80"/>
              </w:numPr>
              <w:tabs>
                <w:tab w:val="left" w:pos="354"/>
              </w:tabs>
              <w:spacing w:before="2" w:line="261" w:lineRule="exact"/>
              <w:ind w:left="354" w:hanging="244"/>
              <w:rPr>
                <w:sz w:val="24"/>
              </w:rPr>
            </w:pPr>
            <w:r>
              <w:rPr>
                <w:spacing w:val="-2"/>
                <w:sz w:val="24"/>
              </w:rPr>
              <w:t>Казахстан</w:t>
            </w:r>
          </w:p>
        </w:tc>
        <w:tc>
          <w:tcPr>
            <w:tcW w:w="4788" w:type="dxa"/>
          </w:tcPr>
          <w:p w:rsidR="00CF15E7" w:rsidRDefault="00CF15E7" w:rsidP="00E93CC3">
            <w:pPr>
              <w:pStyle w:val="TableParagraph"/>
              <w:spacing w:line="237" w:lineRule="auto"/>
              <w:ind w:left="109" w:right="3404"/>
              <w:rPr>
                <w:sz w:val="24"/>
              </w:rPr>
            </w:pPr>
            <w:r>
              <w:rPr>
                <w:spacing w:val="-2"/>
                <w:sz w:val="24"/>
              </w:rPr>
              <w:t>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Бангкок </w:t>
            </w:r>
            <w:r>
              <w:rPr>
                <w:sz w:val="24"/>
              </w:rPr>
              <w:t>Б.</w:t>
            </w:r>
            <w:r>
              <w:rPr>
                <w:spacing w:val="-2"/>
                <w:sz w:val="24"/>
              </w:rPr>
              <w:t xml:space="preserve"> Тегеран</w:t>
            </w:r>
          </w:p>
          <w:p w:rsidR="00CF15E7" w:rsidRDefault="00CF15E7" w:rsidP="00E93CC3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В. </w:t>
            </w:r>
            <w:r>
              <w:rPr>
                <w:spacing w:val="-2"/>
                <w:sz w:val="24"/>
              </w:rPr>
              <w:t>Астана</w:t>
            </w:r>
          </w:p>
        </w:tc>
      </w:tr>
      <w:tr w:rsidR="00CF15E7" w:rsidTr="00DC55CF">
        <w:trPr>
          <w:trHeight w:val="1934"/>
        </w:trPr>
        <w:tc>
          <w:tcPr>
            <w:tcW w:w="4788" w:type="dxa"/>
          </w:tcPr>
          <w:p w:rsidR="00CF15E7" w:rsidRDefault="00CF15E7" w:rsidP="00DC55CF">
            <w:pPr>
              <w:pStyle w:val="TableParagraph"/>
              <w:numPr>
                <w:ilvl w:val="0"/>
                <w:numId w:val="79"/>
              </w:numPr>
              <w:tabs>
                <w:tab w:val="left" w:pos="292"/>
              </w:tabs>
              <w:spacing w:line="268" w:lineRule="exact"/>
              <w:ind w:hanging="182"/>
              <w:rPr>
                <w:sz w:val="24"/>
              </w:rPr>
            </w:pPr>
            <w:r>
              <w:rPr>
                <w:spacing w:val="-2"/>
                <w:sz w:val="24"/>
              </w:rPr>
              <w:t>Норвегия</w:t>
            </w:r>
          </w:p>
          <w:p w:rsidR="00CF15E7" w:rsidRDefault="00CF15E7" w:rsidP="00DC55CF">
            <w:pPr>
              <w:pStyle w:val="TableParagraph"/>
              <w:numPr>
                <w:ilvl w:val="0"/>
                <w:numId w:val="79"/>
              </w:numPr>
              <w:tabs>
                <w:tab w:val="left" w:pos="349"/>
              </w:tabs>
              <w:spacing w:before="2" w:line="275" w:lineRule="exact"/>
              <w:ind w:left="349" w:hanging="239"/>
              <w:rPr>
                <w:sz w:val="24"/>
              </w:rPr>
            </w:pPr>
            <w:r>
              <w:rPr>
                <w:spacing w:val="-4"/>
                <w:sz w:val="24"/>
              </w:rPr>
              <w:t>Чехия</w:t>
            </w:r>
          </w:p>
          <w:p w:rsidR="00CF15E7" w:rsidRDefault="00CF15E7" w:rsidP="00DC55CF">
            <w:pPr>
              <w:pStyle w:val="TableParagraph"/>
              <w:numPr>
                <w:ilvl w:val="0"/>
                <w:numId w:val="79"/>
              </w:numPr>
              <w:tabs>
                <w:tab w:val="left" w:pos="292"/>
              </w:tabs>
              <w:spacing w:line="275" w:lineRule="exact"/>
              <w:ind w:hanging="182"/>
              <w:rPr>
                <w:sz w:val="24"/>
              </w:rPr>
            </w:pPr>
            <w:r>
              <w:rPr>
                <w:spacing w:val="-2"/>
                <w:sz w:val="24"/>
              </w:rPr>
              <w:t>Тайланд</w:t>
            </w:r>
          </w:p>
          <w:p w:rsidR="00CF15E7" w:rsidRDefault="00CF15E7" w:rsidP="00DC55CF">
            <w:pPr>
              <w:pStyle w:val="TableParagraph"/>
              <w:numPr>
                <w:ilvl w:val="0"/>
                <w:numId w:val="79"/>
              </w:numPr>
              <w:tabs>
                <w:tab w:val="left" w:pos="292"/>
              </w:tabs>
              <w:spacing w:before="3" w:line="275" w:lineRule="exact"/>
              <w:ind w:hanging="182"/>
              <w:rPr>
                <w:sz w:val="24"/>
              </w:rPr>
            </w:pPr>
            <w:r>
              <w:rPr>
                <w:spacing w:val="-4"/>
                <w:sz w:val="24"/>
              </w:rPr>
              <w:t>Сирия</w:t>
            </w:r>
          </w:p>
          <w:p w:rsidR="00CF15E7" w:rsidRDefault="00CF15E7" w:rsidP="00DC55CF">
            <w:pPr>
              <w:pStyle w:val="TableParagraph"/>
              <w:numPr>
                <w:ilvl w:val="0"/>
                <w:numId w:val="79"/>
              </w:numPr>
              <w:tabs>
                <w:tab w:val="left" w:pos="354"/>
              </w:tabs>
              <w:spacing w:line="275" w:lineRule="exact"/>
              <w:ind w:left="354" w:hanging="244"/>
              <w:rPr>
                <w:sz w:val="24"/>
              </w:rPr>
            </w:pPr>
            <w:r>
              <w:rPr>
                <w:spacing w:val="-4"/>
                <w:sz w:val="24"/>
              </w:rPr>
              <w:t>Иран</w:t>
            </w:r>
          </w:p>
          <w:p w:rsidR="00CF15E7" w:rsidRDefault="00CF15E7" w:rsidP="00DC55CF">
            <w:pPr>
              <w:pStyle w:val="TableParagraph"/>
              <w:numPr>
                <w:ilvl w:val="0"/>
                <w:numId w:val="79"/>
              </w:numPr>
              <w:tabs>
                <w:tab w:val="left" w:pos="354"/>
              </w:tabs>
              <w:spacing w:before="3" w:line="275" w:lineRule="exact"/>
              <w:ind w:left="354" w:hanging="244"/>
              <w:rPr>
                <w:sz w:val="24"/>
              </w:rPr>
            </w:pPr>
            <w:r>
              <w:rPr>
                <w:spacing w:val="-4"/>
                <w:sz w:val="24"/>
              </w:rPr>
              <w:t>Ливия</w:t>
            </w:r>
          </w:p>
          <w:p w:rsidR="00CF15E7" w:rsidRDefault="00CF15E7" w:rsidP="00DC55CF">
            <w:pPr>
              <w:pStyle w:val="TableParagraph"/>
              <w:numPr>
                <w:ilvl w:val="0"/>
                <w:numId w:val="79"/>
              </w:numPr>
              <w:tabs>
                <w:tab w:val="left" w:pos="474"/>
              </w:tabs>
              <w:spacing w:line="265" w:lineRule="exact"/>
              <w:ind w:left="474" w:hanging="364"/>
              <w:rPr>
                <w:sz w:val="24"/>
              </w:rPr>
            </w:pPr>
            <w:r>
              <w:rPr>
                <w:spacing w:val="-2"/>
                <w:sz w:val="24"/>
              </w:rPr>
              <w:t>Болгария</w:t>
            </w:r>
          </w:p>
        </w:tc>
        <w:tc>
          <w:tcPr>
            <w:tcW w:w="4788" w:type="dxa"/>
          </w:tcPr>
          <w:p w:rsidR="00CF15E7" w:rsidRDefault="00CF15E7" w:rsidP="00DC55CF">
            <w:pPr>
              <w:pStyle w:val="TableParagraph"/>
              <w:ind w:left="109" w:right="3422"/>
              <w:rPr>
                <w:sz w:val="24"/>
              </w:rPr>
            </w:pPr>
            <w:r>
              <w:rPr>
                <w:sz w:val="24"/>
              </w:rPr>
              <w:t xml:space="preserve">Г. Дамаск </w:t>
            </w:r>
            <w:r>
              <w:rPr>
                <w:spacing w:val="-2"/>
                <w:sz w:val="24"/>
              </w:rPr>
              <w:t>Д.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Канберра </w:t>
            </w:r>
            <w:r>
              <w:rPr>
                <w:sz w:val="24"/>
              </w:rPr>
              <w:t>Е. Триполи Ж. Киев</w:t>
            </w:r>
          </w:p>
          <w:p w:rsidR="00CF15E7" w:rsidRDefault="00CF15E7" w:rsidP="00DC55C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София</w:t>
            </w:r>
          </w:p>
          <w:p w:rsidR="00CF15E7" w:rsidRDefault="00CF15E7" w:rsidP="00DC55CF">
            <w:pPr>
              <w:pStyle w:val="TableParagraph"/>
              <w:spacing w:line="274" w:lineRule="exact"/>
              <w:ind w:left="109" w:right="372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И.Осло </w:t>
            </w:r>
            <w:r>
              <w:rPr>
                <w:sz w:val="24"/>
              </w:rPr>
              <w:t>К.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Прага</w:t>
            </w:r>
          </w:p>
        </w:tc>
      </w:tr>
    </w:tbl>
    <w:p w:rsidR="00CF15E7" w:rsidRDefault="00CF15E7" w:rsidP="00CF15E7">
      <w:pPr>
        <w:pStyle w:val="a5"/>
        <w:numPr>
          <w:ilvl w:val="0"/>
          <w:numId w:val="81"/>
        </w:numPr>
        <w:tabs>
          <w:tab w:val="left" w:pos="521"/>
        </w:tabs>
        <w:spacing w:before="270"/>
        <w:ind w:left="521" w:hanging="302"/>
        <w:rPr>
          <w:b/>
          <w:sz w:val="24"/>
        </w:rPr>
      </w:pPr>
      <w:r>
        <w:rPr>
          <w:b/>
          <w:sz w:val="24"/>
        </w:rPr>
        <w:t>Какая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из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стран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не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входит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«большую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восьмерку»?</w:t>
      </w:r>
    </w:p>
    <w:p w:rsidR="00CF15E7" w:rsidRDefault="00CF15E7" w:rsidP="00CF15E7">
      <w:pPr>
        <w:pStyle w:val="a0"/>
        <w:spacing w:before="1" w:line="237" w:lineRule="auto"/>
        <w:ind w:right="8035"/>
      </w:pPr>
      <w:r>
        <w:t>а)</w:t>
      </w:r>
      <w:r>
        <w:rPr>
          <w:spacing w:val="-15"/>
        </w:rPr>
        <w:t xml:space="preserve"> </w:t>
      </w:r>
      <w:r>
        <w:t>Аргентина; б) Япония;</w:t>
      </w:r>
    </w:p>
    <w:p w:rsidR="00CF15E7" w:rsidRDefault="00CF15E7" w:rsidP="00CF15E7">
      <w:pPr>
        <w:pStyle w:val="a0"/>
        <w:spacing w:before="6" w:line="237" w:lineRule="auto"/>
        <w:ind w:right="8445"/>
      </w:pPr>
      <w:r>
        <w:t>в)</w:t>
      </w:r>
      <w:r>
        <w:rPr>
          <w:spacing w:val="-15"/>
        </w:rPr>
        <w:t xml:space="preserve"> </w:t>
      </w:r>
      <w:r>
        <w:t>Канада; г)</w:t>
      </w:r>
      <w:r>
        <w:rPr>
          <w:spacing w:val="3"/>
        </w:rPr>
        <w:t xml:space="preserve"> </w:t>
      </w:r>
      <w:r>
        <w:rPr>
          <w:spacing w:val="-2"/>
        </w:rPr>
        <w:t>Италия.</w:t>
      </w:r>
    </w:p>
    <w:p w:rsidR="00CF15E7" w:rsidRDefault="00CF15E7" w:rsidP="00CF15E7">
      <w:pPr>
        <w:pStyle w:val="Heading1"/>
        <w:numPr>
          <w:ilvl w:val="0"/>
          <w:numId w:val="81"/>
        </w:numPr>
        <w:tabs>
          <w:tab w:val="left" w:pos="521"/>
        </w:tabs>
        <w:spacing w:before="8" w:line="272" w:lineRule="exact"/>
        <w:ind w:left="521" w:hanging="302"/>
      </w:pPr>
      <w:r>
        <w:rPr>
          <w:spacing w:val="-2"/>
        </w:rPr>
        <w:t>Укажите</w:t>
      </w:r>
      <w:r>
        <w:rPr>
          <w:spacing w:val="-10"/>
        </w:rPr>
        <w:t xml:space="preserve"> </w:t>
      </w:r>
      <w:r>
        <w:rPr>
          <w:spacing w:val="-2"/>
        </w:rPr>
        <w:t>государство</w:t>
      </w:r>
      <w:r>
        <w:rPr>
          <w:spacing w:val="-13"/>
        </w:rPr>
        <w:t xml:space="preserve"> </w:t>
      </w:r>
      <w:r>
        <w:rPr>
          <w:spacing w:val="-2"/>
        </w:rPr>
        <w:t>монархию:</w:t>
      </w:r>
    </w:p>
    <w:p w:rsidR="00CF15E7" w:rsidRDefault="00CF15E7" w:rsidP="00CF15E7">
      <w:pPr>
        <w:pStyle w:val="a0"/>
        <w:ind w:right="8336"/>
      </w:pPr>
      <w:r>
        <w:lastRenderedPageBreak/>
        <w:t>а) Россия;</w:t>
      </w:r>
      <w:r>
        <w:rPr>
          <w:spacing w:val="40"/>
        </w:rPr>
        <w:t xml:space="preserve"> </w:t>
      </w:r>
      <w:r>
        <w:t>в) Польша; б)</w:t>
      </w:r>
      <w:r>
        <w:rPr>
          <w:spacing w:val="-2"/>
        </w:rPr>
        <w:t xml:space="preserve"> Франция;</w:t>
      </w:r>
    </w:p>
    <w:p w:rsidR="00CF15E7" w:rsidRDefault="00CF15E7" w:rsidP="00CF15E7">
      <w:pPr>
        <w:pStyle w:val="a0"/>
      </w:pPr>
      <w:r>
        <w:t>г)</w:t>
      </w:r>
      <w:r>
        <w:rPr>
          <w:spacing w:val="5"/>
        </w:rPr>
        <w:t xml:space="preserve"> </w:t>
      </w:r>
      <w:r>
        <w:rPr>
          <w:spacing w:val="-2"/>
        </w:rPr>
        <w:t>Великобритания.</w:t>
      </w:r>
    </w:p>
    <w:p w:rsidR="00CF15E7" w:rsidRDefault="00CF15E7" w:rsidP="00CF15E7">
      <w:pPr>
        <w:pStyle w:val="Heading1"/>
        <w:numPr>
          <w:ilvl w:val="0"/>
          <w:numId w:val="81"/>
        </w:numPr>
        <w:tabs>
          <w:tab w:val="left" w:pos="521"/>
        </w:tabs>
        <w:spacing w:before="2" w:line="275" w:lineRule="exact"/>
        <w:ind w:left="521" w:hanging="302"/>
      </w:pPr>
      <w:r>
        <w:t>Какая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перечисленных</w:t>
      </w:r>
      <w:r>
        <w:rPr>
          <w:spacing w:val="-7"/>
        </w:rPr>
        <w:t xml:space="preserve"> </w:t>
      </w:r>
      <w:r>
        <w:t>стран</w:t>
      </w:r>
      <w:r>
        <w:rPr>
          <w:spacing w:val="-3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страной</w:t>
      </w:r>
      <w:r>
        <w:rPr>
          <w:spacing w:val="-2"/>
        </w:rPr>
        <w:t xml:space="preserve"> </w:t>
      </w:r>
      <w:r>
        <w:rPr>
          <w:spacing w:val="-4"/>
        </w:rPr>
        <w:t>СНГ?</w:t>
      </w:r>
    </w:p>
    <w:p w:rsidR="00CF15E7" w:rsidRDefault="00CF15E7" w:rsidP="00CF15E7">
      <w:pPr>
        <w:pStyle w:val="a0"/>
        <w:spacing w:before="1" w:line="237" w:lineRule="auto"/>
        <w:ind w:right="8536"/>
      </w:pPr>
      <w:r>
        <w:t>а)</w:t>
      </w:r>
      <w:r>
        <w:rPr>
          <w:spacing w:val="-5"/>
        </w:rPr>
        <w:t xml:space="preserve"> </w:t>
      </w:r>
      <w:r>
        <w:t>Россия; в)</w:t>
      </w:r>
      <w:r>
        <w:rPr>
          <w:spacing w:val="2"/>
        </w:rPr>
        <w:t xml:space="preserve"> </w:t>
      </w:r>
      <w:r>
        <w:rPr>
          <w:spacing w:val="-2"/>
        </w:rPr>
        <w:t>Латвия;</w:t>
      </w:r>
    </w:p>
    <w:p w:rsidR="00CF15E7" w:rsidRDefault="00CF15E7" w:rsidP="00CF15E7">
      <w:pPr>
        <w:pStyle w:val="a0"/>
        <w:spacing w:before="6" w:line="237" w:lineRule="auto"/>
        <w:ind w:right="8035"/>
      </w:pPr>
      <w:r>
        <w:t>б)</w:t>
      </w:r>
      <w:r>
        <w:rPr>
          <w:spacing w:val="-15"/>
        </w:rPr>
        <w:t xml:space="preserve"> </w:t>
      </w:r>
      <w:r>
        <w:t>Белоруссия; г) Казахстан.</w:t>
      </w:r>
    </w:p>
    <w:p w:rsidR="00CF15E7" w:rsidRDefault="00CF15E7" w:rsidP="00CF15E7">
      <w:pPr>
        <w:pStyle w:val="Heading1"/>
        <w:numPr>
          <w:ilvl w:val="0"/>
          <w:numId w:val="81"/>
        </w:numPr>
        <w:tabs>
          <w:tab w:val="left" w:pos="521"/>
        </w:tabs>
        <w:spacing w:before="8" w:line="272" w:lineRule="exact"/>
        <w:ind w:left="521" w:hanging="302"/>
      </w:pPr>
      <w:r>
        <w:t>Новыми</w:t>
      </w:r>
      <w:r>
        <w:rPr>
          <w:spacing w:val="-10"/>
        </w:rPr>
        <w:t xml:space="preserve"> </w:t>
      </w:r>
      <w:r>
        <w:t>индустриальными</w:t>
      </w:r>
      <w:r>
        <w:rPr>
          <w:spacing w:val="-2"/>
        </w:rPr>
        <w:t xml:space="preserve"> </w:t>
      </w:r>
      <w:r>
        <w:t>странами</w:t>
      </w:r>
      <w:r>
        <w:rPr>
          <w:spacing w:val="-9"/>
        </w:rPr>
        <w:t xml:space="preserve"> </w:t>
      </w:r>
      <w:r>
        <w:rPr>
          <w:spacing w:val="-2"/>
        </w:rPr>
        <w:t>являются:</w:t>
      </w:r>
    </w:p>
    <w:p w:rsidR="00CF15E7" w:rsidRDefault="00CF15E7" w:rsidP="00CF15E7">
      <w:pPr>
        <w:pStyle w:val="a0"/>
        <w:spacing w:line="237" w:lineRule="auto"/>
        <w:ind w:right="6384"/>
      </w:pPr>
      <w:r>
        <w:t>а)</w:t>
      </w:r>
      <w:r>
        <w:rPr>
          <w:spacing w:val="-15"/>
        </w:rPr>
        <w:t xml:space="preserve"> </w:t>
      </w:r>
      <w:r>
        <w:t>Китай,</w:t>
      </w:r>
      <w:r>
        <w:rPr>
          <w:spacing w:val="-15"/>
        </w:rPr>
        <w:t xml:space="preserve"> </w:t>
      </w:r>
      <w:r>
        <w:t>Монголия,</w:t>
      </w:r>
      <w:r>
        <w:rPr>
          <w:spacing w:val="-15"/>
        </w:rPr>
        <w:t xml:space="preserve"> </w:t>
      </w:r>
      <w:r>
        <w:t>Таиланд; б) Мексика, ЮАР, Индия;</w:t>
      </w:r>
    </w:p>
    <w:p w:rsidR="00CF15E7" w:rsidRDefault="00CF15E7" w:rsidP="00CF15E7">
      <w:pPr>
        <w:pStyle w:val="a0"/>
        <w:spacing w:before="2"/>
        <w:ind w:right="5237"/>
      </w:pPr>
      <w:r>
        <w:t>в)</w:t>
      </w:r>
      <w:r>
        <w:rPr>
          <w:spacing w:val="-15"/>
        </w:rPr>
        <w:t xml:space="preserve"> </w:t>
      </w:r>
      <w:r>
        <w:t>Республика</w:t>
      </w:r>
      <w:r>
        <w:rPr>
          <w:spacing w:val="-15"/>
        </w:rPr>
        <w:t xml:space="preserve"> </w:t>
      </w:r>
      <w:r>
        <w:t>Корея,</w:t>
      </w:r>
      <w:r>
        <w:rPr>
          <w:spacing w:val="-15"/>
        </w:rPr>
        <w:t xml:space="preserve"> </w:t>
      </w:r>
      <w:r>
        <w:t>Сингапур,</w:t>
      </w:r>
      <w:r>
        <w:rPr>
          <w:spacing w:val="-15"/>
        </w:rPr>
        <w:t xml:space="preserve"> </w:t>
      </w:r>
      <w:r>
        <w:t>Тайвань; г) Египет, Бруней, Вьетнам.</w:t>
      </w:r>
    </w:p>
    <w:p w:rsidR="00CF15E7" w:rsidRDefault="00CF15E7" w:rsidP="00CF15E7">
      <w:pPr>
        <w:pStyle w:val="Heading1"/>
        <w:numPr>
          <w:ilvl w:val="0"/>
          <w:numId w:val="81"/>
        </w:numPr>
        <w:tabs>
          <w:tab w:val="left" w:pos="521"/>
        </w:tabs>
        <w:spacing w:before="5" w:line="272" w:lineRule="exact"/>
        <w:ind w:left="521" w:hanging="302"/>
      </w:pPr>
      <w:r>
        <w:t>Выберите</w:t>
      </w:r>
      <w:r>
        <w:rPr>
          <w:spacing w:val="-15"/>
        </w:rPr>
        <w:t xml:space="preserve"> </w:t>
      </w:r>
      <w:r>
        <w:t>страну,</w:t>
      </w:r>
      <w:r>
        <w:rPr>
          <w:spacing w:val="-13"/>
        </w:rPr>
        <w:t xml:space="preserve"> </w:t>
      </w:r>
      <w:r>
        <w:t>имеющую</w:t>
      </w:r>
      <w:r>
        <w:rPr>
          <w:spacing w:val="-11"/>
        </w:rPr>
        <w:t xml:space="preserve"> </w:t>
      </w:r>
      <w:r>
        <w:t>выход</w:t>
      </w:r>
      <w:r>
        <w:rPr>
          <w:spacing w:val="-12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rPr>
          <w:spacing w:val="-4"/>
        </w:rPr>
        <w:t>морю:</w:t>
      </w:r>
    </w:p>
    <w:p w:rsidR="00CF15E7" w:rsidRDefault="00CF15E7" w:rsidP="00CF15E7">
      <w:pPr>
        <w:pStyle w:val="a0"/>
        <w:ind w:right="8035"/>
      </w:pPr>
      <w:r>
        <w:t>а)</w:t>
      </w:r>
      <w:r>
        <w:rPr>
          <w:spacing w:val="-15"/>
        </w:rPr>
        <w:t xml:space="preserve"> </w:t>
      </w:r>
      <w:r>
        <w:t>Афганистан; б) Монголия; в) Норвегия;</w:t>
      </w:r>
    </w:p>
    <w:p w:rsidR="00CF15E7" w:rsidRDefault="00CF15E7" w:rsidP="00CF15E7">
      <w:pPr>
        <w:pStyle w:val="a0"/>
      </w:pPr>
      <w:r>
        <w:t>г)</w:t>
      </w:r>
      <w:r>
        <w:rPr>
          <w:spacing w:val="3"/>
        </w:rPr>
        <w:t xml:space="preserve"> </w:t>
      </w:r>
      <w:r>
        <w:rPr>
          <w:spacing w:val="-2"/>
        </w:rPr>
        <w:t>Непал.</w:t>
      </w:r>
    </w:p>
    <w:p w:rsidR="00CF15E7" w:rsidRDefault="00CF15E7" w:rsidP="00CF15E7">
      <w:pPr>
        <w:pStyle w:val="a0"/>
        <w:spacing w:before="5"/>
        <w:ind w:left="0"/>
      </w:pPr>
    </w:p>
    <w:p w:rsidR="00BD2A30" w:rsidRDefault="00BD2A30" w:rsidP="00BD2A30">
      <w:pPr>
        <w:pStyle w:val="Heading1"/>
        <w:spacing w:line="275" w:lineRule="exact"/>
        <w:jc w:val="both"/>
      </w:pPr>
      <w:r>
        <w:t xml:space="preserve">Вариант </w:t>
      </w:r>
      <w:r>
        <w:rPr>
          <w:spacing w:val="-10"/>
        </w:rPr>
        <w:t>2</w:t>
      </w:r>
    </w:p>
    <w:p w:rsidR="00BD2A30" w:rsidRDefault="00BD2A30" w:rsidP="00BD2A30">
      <w:pPr>
        <w:pStyle w:val="a5"/>
        <w:numPr>
          <w:ilvl w:val="0"/>
          <w:numId w:val="78"/>
        </w:numPr>
        <w:tabs>
          <w:tab w:val="left" w:pos="549"/>
        </w:tabs>
        <w:spacing w:line="242" w:lineRule="auto"/>
        <w:ind w:right="228" w:firstLine="0"/>
        <w:jc w:val="both"/>
        <w:rPr>
          <w:b/>
          <w:sz w:val="24"/>
        </w:rPr>
      </w:pPr>
      <w:r>
        <w:rPr>
          <w:b/>
          <w:sz w:val="24"/>
        </w:rPr>
        <w:t>Выделите ответ, в котором верно указаны три крупнейшие по численности населения страны мира:</w:t>
      </w:r>
    </w:p>
    <w:p w:rsidR="00BD2A30" w:rsidRDefault="00BD2A30" w:rsidP="00BD2A30">
      <w:pPr>
        <w:pStyle w:val="a0"/>
        <w:ind w:right="7117"/>
        <w:jc w:val="both"/>
      </w:pPr>
      <w:r>
        <w:t>а)</w:t>
      </w:r>
      <w:r>
        <w:rPr>
          <w:spacing w:val="-9"/>
        </w:rPr>
        <w:t xml:space="preserve"> </w:t>
      </w:r>
      <w:r>
        <w:t>Россия,</w:t>
      </w:r>
      <w:r>
        <w:rPr>
          <w:spacing w:val="-12"/>
        </w:rPr>
        <w:t xml:space="preserve"> </w:t>
      </w:r>
      <w:r>
        <w:t>Китай,</w:t>
      </w:r>
      <w:r>
        <w:rPr>
          <w:spacing w:val="-8"/>
        </w:rPr>
        <w:t xml:space="preserve"> </w:t>
      </w:r>
      <w:r>
        <w:t>США; в) Китай, Индия, США; б) Индия, Россия, ФРГ;</w:t>
      </w:r>
    </w:p>
    <w:p w:rsidR="00BD2A30" w:rsidRDefault="00BD2A30" w:rsidP="00BD2A30">
      <w:pPr>
        <w:pStyle w:val="a0"/>
        <w:jc w:val="both"/>
      </w:pPr>
      <w:r>
        <w:t>г)</w:t>
      </w:r>
      <w:r>
        <w:rPr>
          <w:spacing w:val="1"/>
        </w:rPr>
        <w:t xml:space="preserve"> </w:t>
      </w:r>
      <w:r>
        <w:t>Китай,</w:t>
      </w:r>
      <w:r>
        <w:rPr>
          <w:spacing w:val="-2"/>
        </w:rPr>
        <w:t xml:space="preserve"> </w:t>
      </w:r>
      <w:r>
        <w:t>Бразилия,</w:t>
      </w:r>
      <w:r>
        <w:rPr>
          <w:spacing w:val="-2"/>
        </w:rPr>
        <w:t xml:space="preserve"> Канада</w:t>
      </w:r>
    </w:p>
    <w:p w:rsidR="00BD2A30" w:rsidRDefault="00BD2A30" w:rsidP="00BD2A30">
      <w:pPr>
        <w:pStyle w:val="Heading1"/>
        <w:numPr>
          <w:ilvl w:val="0"/>
          <w:numId w:val="78"/>
        </w:numPr>
        <w:tabs>
          <w:tab w:val="left" w:pos="463"/>
        </w:tabs>
        <w:spacing w:line="275" w:lineRule="exact"/>
        <w:ind w:left="463" w:hanging="244"/>
        <w:jc w:val="both"/>
      </w:pPr>
      <w:r>
        <w:t>Какая</w:t>
      </w:r>
      <w:r>
        <w:rPr>
          <w:spacing w:val="-7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стран</w:t>
      </w:r>
      <w:r>
        <w:rPr>
          <w:spacing w:val="-9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входит</w:t>
      </w:r>
      <w:r>
        <w:rPr>
          <w:spacing w:val="-8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«большую</w:t>
      </w:r>
      <w:r>
        <w:rPr>
          <w:spacing w:val="-5"/>
        </w:rPr>
        <w:t xml:space="preserve"> </w:t>
      </w:r>
      <w:r>
        <w:rPr>
          <w:spacing w:val="-2"/>
        </w:rPr>
        <w:t>семерку»?</w:t>
      </w:r>
    </w:p>
    <w:p w:rsidR="00BD2A30" w:rsidRDefault="00BD2A30" w:rsidP="00BD2A30">
      <w:pPr>
        <w:pStyle w:val="a0"/>
        <w:spacing w:line="274" w:lineRule="exact"/>
        <w:jc w:val="both"/>
      </w:pPr>
      <w:r>
        <w:t>а)</w:t>
      </w:r>
      <w:r>
        <w:rPr>
          <w:spacing w:val="2"/>
        </w:rPr>
        <w:t xml:space="preserve"> </w:t>
      </w:r>
      <w:r>
        <w:rPr>
          <w:spacing w:val="-4"/>
        </w:rPr>
        <w:t>США;</w:t>
      </w:r>
    </w:p>
    <w:p w:rsidR="00BD2A30" w:rsidRDefault="00BD2A30" w:rsidP="00BD2A30">
      <w:pPr>
        <w:pStyle w:val="a0"/>
        <w:ind w:right="8311"/>
      </w:pPr>
      <w:r>
        <w:t>б)</w:t>
      </w:r>
      <w:r>
        <w:rPr>
          <w:spacing w:val="-15"/>
        </w:rPr>
        <w:t xml:space="preserve"> </w:t>
      </w:r>
      <w:r>
        <w:t>Бразилия; в) Канада;</w:t>
      </w:r>
      <w:r>
        <w:rPr>
          <w:spacing w:val="80"/>
        </w:rPr>
        <w:t xml:space="preserve"> </w:t>
      </w:r>
      <w:r>
        <w:t>г) Италия.</w:t>
      </w:r>
    </w:p>
    <w:p w:rsidR="00BD2A30" w:rsidRDefault="00BD2A30" w:rsidP="00BD2A30">
      <w:pPr>
        <w:pStyle w:val="Heading1"/>
        <w:numPr>
          <w:ilvl w:val="0"/>
          <w:numId w:val="78"/>
        </w:numPr>
        <w:tabs>
          <w:tab w:val="left" w:pos="401"/>
        </w:tabs>
        <w:spacing w:line="272" w:lineRule="exact"/>
        <w:ind w:left="401" w:hanging="182"/>
      </w:pPr>
      <w:r>
        <w:rPr>
          <w:spacing w:val="-2"/>
        </w:rPr>
        <w:t>Укажите</w:t>
      </w:r>
      <w:r>
        <w:rPr>
          <w:spacing w:val="-10"/>
        </w:rPr>
        <w:t xml:space="preserve"> </w:t>
      </w:r>
      <w:r>
        <w:rPr>
          <w:spacing w:val="-2"/>
        </w:rPr>
        <w:t>государство</w:t>
      </w:r>
      <w:r>
        <w:rPr>
          <w:spacing w:val="-13"/>
        </w:rPr>
        <w:t xml:space="preserve"> </w:t>
      </w:r>
      <w:r>
        <w:rPr>
          <w:spacing w:val="-2"/>
        </w:rPr>
        <w:t>республику:</w:t>
      </w:r>
    </w:p>
    <w:p w:rsidR="00BD2A30" w:rsidRDefault="00BD2A30" w:rsidP="00BD2A30">
      <w:pPr>
        <w:pStyle w:val="a0"/>
        <w:ind w:right="8292"/>
      </w:pPr>
      <w:r>
        <w:t>а) Япония;</w:t>
      </w:r>
      <w:r>
        <w:rPr>
          <w:spacing w:val="40"/>
        </w:rPr>
        <w:t xml:space="preserve"> </w:t>
      </w:r>
      <w:r>
        <w:rPr>
          <w:spacing w:val="-2"/>
        </w:rPr>
        <w:t>в)</w:t>
      </w:r>
      <w:r>
        <w:rPr>
          <w:spacing w:val="-15"/>
        </w:rPr>
        <w:t xml:space="preserve"> </w:t>
      </w:r>
      <w:r>
        <w:rPr>
          <w:spacing w:val="-2"/>
        </w:rPr>
        <w:t xml:space="preserve">Германия; </w:t>
      </w:r>
      <w:r>
        <w:t>б) Дания;</w:t>
      </w:r>
    </w:p>
    <w:p w:rsidR="00BD2A30" w:rsidRDefault="00BD2A30" w:rsidP="00BD2A30">
      <w:pPr>
        <w:pStyle w:val="a0"/>
      </w:pPr>
      <w:r>
        <w:t>г)</w:t>
      </w:r>
      <w:r>
        <w:rPr>
          <w:spacing w:val="3"/>
        </w:rPr>
        <w:t xml:space="preserve"> </w:t>
      </w:r>
      <w:r>
        <w:rPr>
          <w:spacing w:val="-2"/>
        </w:rPr>
        <w:t>Испания.</w:t>
      </w:r>
    </w:p>
    <w:p w:rsidR="00CF15E7" w:rsidRDefault="00CF15E7" w:rsidP="00CF15E7">
      <w:pPr>
        <w:pStyle w:val="Heading1"/>
        <w:numPr>
          <w:ilvl w:val="0"/>
          <w:numId w:val="78"/>
        </w:numPr>
        <w:tabs>
          <w:tab w:val="left" w:pos="401"/>
          <w:tab w:val="left" w:pos="1337"/>
          <w:tab w:val="left" w:pos="1831"/>
          <w:tab w:val="left" w:pos="3773"/>
          <w:tab w:val="left" w:pos="4656"/>
          <w:tab w:val="left" w:pos="5159"/>
          <w:tab w:val="left" w:pos="6407"/>
          <w:tab w:val="left" w:pos="7552"/>
        </w:tabs>
        <w:spacing w:line="237" w:lineRule="auto"/>
        <w:ind w:right="220" w:firstLine="0"/>
      </w:pPr>
      <w:r>
        <w:rPr>
          <w:spacing w:val="-2"/>
        </w:rPr>
        <w:t>Какая</w:t>
      </w:r>
      <w:r>
        <w:tab/>
      </w:r>
      <w:r>
        <w:rPr>
          <w:spacing w:val="-6"/>
        </w:rPr>
        <w:t>из</w:t>
      </w:r>
      <w:r>
        <w:tab/>
      </w:r>
      <w:r>
        <w:rPr>
          <w:spacing w:val="-2"/>
        </w:rPr>
        <w:t>перечисленных</w:t>
      </w:r>
      <w:r>
        <w:tab/>
      </w:r>
      <w:r>
        <w:rPr>
          <w:spacing w:val="-4"/>
        </w:rPr>
        <w:t>стран</w:t>
      </w:r>
      <w:r>
        <w:tab/>
      </w:r>
      <w:r>
        <w:rPr>
          <w:spacing w:val="-6"/>
        </w:rPr>
        <w:t>не</w:t>
      </w:r>
      <w:r>
        <w:tab/>
      </w:r>
      <w:r>
        <w:rPr>
          <w:spacing w:val="-2"/>
        </w:rPr>
        <w:t>является</w:t>
      </w:r>
      <w:r>
        <w:tab/>
      </w:r>
      <w:r>
        <w:rPr>
          <w:spacing w:val="-2"/>
        </w:rPr>
        <w:t>страной</w:t>
      </w:r>
      <w:r>
        <w:tab/>
      </w:r>
      <w:r>
        <w:rPr>
          <w:spacing w:val="-2"/>
        </w:rPr>
        <w:t>«переселенческого капитализма»:</w:t>
      </w:r>
    </w:p>
    <w:p w:rsidR="00CF15E7" w:rsidRDefault="00CF15E7" w:rsidP="00CF15E7">
      <w:pPr>
        <w:pStyle w:val="a0"/>
        <w:ind w:right="8182"/>
      </w:pPr>
      <w:r>
        <w:t>а)</w:t>
      </w:r>
      <w:r>
        <w:rPr>
          <w:spacing w:val="-15"/>
        </w:rPr>
        <w:t xml:space="preserve"> </w:t>
      </w:r>
      <w:r>
        <w:t>Австралия; в) ЮАР;</w:t>
      </w:r>
    </w:p>
    <w:p w:rsidR="00CF15E7" w:rsidRDefault="00CF15E7" w:rsidP="00CF15E7">
      <w:pPr>
        <w:pStyle w:val="a0"/>
        <w:spacing w:before="1" w:line="237" w:lineRule="auto"/>
        <w:ind w:right="8182"/>
      </w:pPr>
      <w:r>
        <w:t>б) Израиль;</w:t>
      </w:r>
      <w:r>
        <w:rPr>
          <w:spacing w:val="40"/>
        </w:rPr>
        <w:t xml:space="preserve"> </w:t>
      </w:r>
      <w:r>
        <w:t>г)</w:t>
      </w:r>
      <w:r>
        <w:rPr>
          <w:spacing w:val="-15"/>
        </w:rPr>
        <w:t xml:space="preserve"> </w:t>
      </w:r>
      <w:r>
        <w:t>Аргентина;</w:t>
      </w:r>
    </w:p>
    <w:p w:rsidR="00CF15E7" w:rsidRDefault="00CF15E7" w:rsidP="00CF15E7">
      <w:pPr>
        <w:pStyle w:val="Heading1"/>
        <w:numPr>
          <w:ilvl w:val="0"/>
          <w:numId w:val="78"/>
        </w:numPr>
        <w:tabs>
          <w:tab w:val="left" w:pos="401"/>
        </w:tabs>
        <w:spacing w:before="8" w:line="272" w:lineRule="exact"/>
        <w:ind w:left="401" w:hanging="182"/>
      </w:pPr>
      <w:r>
        <w:t>Новыми</w:t>
      </w:r>
      <w:r>
        <w:rPr>
          <w:spacing w:val="-10"/>
        </w:rPr>
        <w:t xml:space="preserve"> </w:t>
      </w:r>
      <w:r>
        <w:t>индустриальными</w:t>
      </w:r>
      <w:r>
        <w:rPr>
          <w:spacing w:val="-2"/>
        </w:rPr>
        <w:t xml:space="preserve"> </w:t>
      </w:r>
      <w:r>
        <w:t>странами</w:t>
      </w:r>
      <w:r>
        <w:rPr>
          <w:spacing w:val="-9"/>
        </w:rPr>
        <w:t xml:space="preserve"> </w:t>
      </w:r>
      <w:r>
        <w:rPr>
          <w:spacing w:val="-2"/>
        </w:rPr>
        <w:t>являются:</w:t>
      </w:r>
    </w:p>
    <w:p w:rsidR="00CF15E7" w:rsidRDefault="00CF15E7" w:rsidP="00CF15E7">
      <w:pPr>
        <w:pStyle w:val="a0"/>
        <w:spacing w:line="242" w:lineRule="auto"/>
        <w:ind w:right="6384"/>
      </w:pPr>
      <w:r>
        <w:t>а)</w:t>
      </w:r>
      <w:r>
        <w:rPr>
          <w:spacing w:val="-15"/>
        </w:rPr>
        <w:t xml:space="preserve"> </w:t>
      </w:r>
      <w:r>
        <w:t>Китай,</w:t>
      </w:r>
      <w:r>
        <w:rPr>
          <w:spacing w:val="-15"/>
        </w:rPr>
        <w:t xml:space="preserve"> </w:t>
      </w:r>
      <w:r>
        <w:t>Монголия,</w:t>
      </w:r>
      <w:r>
        <w:rPr>
          <w:spacing w:val="-15"/>
        </w:rPr>
        <w:t xml:space="preserve"> </w:t>
      </w:r>
      <w:r>
        <w:t>Таиланд; в) Мексика, ЮАР, Индия;</w:t>
      </w:r>
    </w:p>
    <w:p w:rsidR="00CF15E7" w:rsidRDefault="00CF15E7" w:rsidP="00CF15E7">
      <w:pPr>
        <w:pStyle w:val="a0"/>
        <w:spacing w:line="242" w:lineRule="auto"/>
        <w:ind w:right="5237"/>
      </w:pPr>
      <w:r>
        <w:t>б)</w:t>
      </w:r>
      <w:r>
        <w:rPr>
          <w:spacing w:val="-15"/>
        </w:rPr>
        <w:t xml:space="preserve"> </w:t>
      </w:r>
      <w:r>
        <w:t>Республика</w:t>
      </w:r>
      <w:r>
        <w:rPr>
          <w:spacing w:val="-15"/>
        </w:rPr>
        <w:t xml:space="preserve"> </w:t>
      </w:r>
      <w:r>
        <w:t>Корея,</w:t>
      </w:r>
      <w:r>
        <w:rPr>
          <w:spacing w:val="-15"/>
        </w:rPr>
        <w:t xml:space="preserve"> </w:t>
      </w:r>
      <w:r>
        <w:t>Сингапур,</w:t>
      </w:r>
      <w:r>
        <w:rPr>
          <w:spacing w:val="-15"/>
        </w:rPr>
        <w:t xml:space="preserve"> </w:t>
      </w:r>
      <w:r>
        <w:t>Тайвань; г) Египет, Бруней, Вьетнам.</w:t>
      </w:r>
    </w:p>
    <w:p w:rsidR="00CF15E7" w:rsidRDefault="00CF15E7" w:rsidP="00CF15E7">
      <w:pPr>
        <w:pStyle w:val="Heading1"/>
        <w:numPr>
          <w:ilvl w:val="0"/>
          <w:numId w:val="78"/>
        </w:numPr>
        <w:tabs>
          <w:tab w:val="left" w:pos="401"/>
        </w:tabs>
        <w:spacing w:line="274" w:lineRule="exact"/>
        <w:ind w:left="401" w:hanging="182"/>
      </w:pPr>
      <w:r>
        <w:t>Страна,</w:t>
      </w:r>
      <w:r>
        <w:rPr>
          <w:spacing w:val="-5"/>
        </w:rPr>
        <w:t xml:space="preserve"> </w:t>
      </w:r>
      <w:r>
        <w:t>имеющая</w:t>
      </w:r>
      <w:r>
        <w:rPr>
          <w:spacing w:val="-7"/>
        </w:rPr>
        <w:t xml:space="preserve"> </w:t>
      </w:r>
      <w:r>
        <w:t>только</w:t>
      </w:r>
      <w:r>
        <w:rPr>
          <w:spacing w:val="-7"/>
        </w:rPr>
        <w:t xml:space="preserve"> </w:t>
      </w:r>
      <w:r>
        <w:t>морские</w:t>
      </w:r>
      <w:r>
        <w:rPr>
          <w:spacing w:val="-11"/>
        </w:rPr>
        <w:t xml:space="preserve"> </w:t>
      </w:r>
      <w:r>
        <w:rPr>
          <w:spacing w:val="-2"/>
        </w:rPr>
        <w:t>границы:</w:t>
      </w:r>
    </w:p>
    <w:p w:rsidR="00CF15E7" w:rsidRDefault="00CF15E7" w:rsidP="00CF15E7">
      <w:pPr>
        <w:pStyle w:val="a0"/>
        <w:spacing w:line="237" w:lineRule="auto"/>
        <w:ind w:right="8238"/>
      </w:pPr>
      <w:r>
        <w:t>а)</w:t>
      </w:r>
      <w:r>
        <w:rPr>
          <w:spacing w:val="-15"/>
        </w:rPr>
        <w:t xml:space="preserve"> </w:t>
      </w:r>
      <w:r>
        <w:t>Казахстан; б) Италия;</w:t>
      </w:r>
    </w:p>
    <w:p w:rsidR="00CF15E7" w:rsidRDefault="00CF15E7" w:rsidP="00CF15E7">
      <w:pPr>
        <w:pStyle w:val="a0"/>
        <w:spacing w:line="275" w:lineRule="exact"/>
      </w:pPr>
      <w:r>
        <w:t>в)</w:t>
      </w:r>
      <w:r>
        <w:rPr>
          <w:spacing w:val="2"/>
        </w:rPr>
        <w:t xml:space="preserve"> </w:t>
      </w:r>
      <w:r>
        <w:rPr>
          <w:spacing w:val="-2"/>
        </w:rPr>
        <w:t>Куба;</w:t>
      </w:r>
    </w:p>
    <w:p w:rsidR="00CF15E7" w:rsidRDefault="00CF15E7" w:rsidP="00CF15E7">
      <w:pPr>
        <w:pStyle w:val="a0"/>
        <w:spacing w:line="275" w:lineRule="exact"/>
      </w:pPr>
      <w:r>
        <w:t>г)</w:t>
      </w:r>
      <w:r>
        <w:rPr>
          <w:spacing w:val="1"/>
        </w:rPr>
        <w:t xml:space="preserve"> </w:t>
      </w:r>
      <w:r>
        <w:rPr>
          <w:spacing w:val="-2"/>
        </w:rPr>
        <w:t>Франция.</w:t>
      </w:r>
    </w:p>
    <w:p w:rsidR="00CF15E7" w:rsidRDefault="00CF15E7" w:rsidP="00CF15E7">
      <w:pPr>
        <w:pStyle w:val="Heading1"/>
        <w:numPr>
          <w:ilvl w:val="0"/>
          <w:numId w:val="78"/>
        </w:numPr>
        <w:tabs>
          <w:tab w:val="left" w:pos="396"/>
        </w:tabs>
        <w:spacing w:before="3" w:line="272" w:lineRule="exact"/>
        <w:ind w:left="396" w:hanging="177"/>
      </w:pPr>
      <w:r>
        <w:rPr>
          <w:spacing w:val="-2"/>
        </w:rPr>
        <w:t>Федеративным</w:t>
      </w:r>
      <w:r w:rsidR="00FE468B">
        <w:rPr>
          <w:spacing w:val="-2"/>
        </w:rPr>
        <w:t xml:space="preserve"> </w:t>
      </w:r>
      <w:r>
        <w:rPr>
          <w:spacing w:val="-2"/>
        </w:rPr>
        <w:t>государством</w:t>
      </w:r>
      <w:r>
        <w:rPr>
          <w:spacing w:val="3"/>
        </w:rPr>
        <w:t xml:space="preserve"> </w:t>
      </w:r>
      <w:r>
        <w:rPr>
          <w:spacing w:val="-2"/>
        </w:rPr>
        <w:t>не</w:t>
      </w:r>
      <w:r>
        <w:rPr>
          <w:spacing w:val="5"/>
        </w:rPr>
        <w:t xml:space="preserve"> </w:t>
      </w:r>
      <w:r>
        <w:rPr>
          <w:spacing w:val="-2"/>
        </w:rPr>
        <w:t>является:</w:t>
      </w:r>
    </w:p>
    <w:p w:rsidR="00CF15E7" w:rsidRDefault="00CF15E7" w:rsidP="00CF15E7">
      <w:pPr>
        <w:pStyle w:val="a0"/>
        <w:spacing w:line="272" w:lineRule="exact"/>
      </w:pPr>
      <w:r>
        <w:t>а)</w:t>
      </w:r>
      <w:r>
        <w:rPr>
          <w:spacing w:val="2"/>
        </w:rPr>
        <w:t xml:space="preserve"> </w:t>
      </w:r>
      <w:r>
        <w:rPr>
          <w:spacing w:val="-4"/>
        </w:rPr>
        <w:t>США;</w:t>
      </w:r>
    </w:p>
    <w:p w:rsidR="00CF15E7" w:rsidRDefault="00CF15E7" w:rsidP="00CF15E7">
      <w:pPr>
        <w:pStyle w:val="a0"/>
        <w:spacing w:before="3"/>
        <w:ind w:right="8505"/>
        <w:jc w:val="both"/>
      </w:pPr>
      <w:r>
        <w:t xml:space="preserve">в) Индия; </w:t>
      </w:r>
      <w:r>
        <w:lastRenderedPageBreak/>
        <w:t>б) Россия; г)</w:t>
      </w:r>
      <w:r>
        <w:rPr>
          <w:spacing w:val="3"/>
        </w:rPr>
        <w:t xml:space="preserve"> </w:t>
      </w:r>
      <w:r>
        <w:rPr>
          <w:spacing w:val="-2"/>
        </w:rPr>
        <w:t>Япония.</w:t>
      </w:r>
    </w:p>
    <w:p w:rsidR="00CF15E7" w:rsidRDefault="00CF15E7" w:rsidP="00CF15E7">
      <w:pPr>
        <w:pStyle w:val="Heading1"/>
        <w:numPr>
          <w:ilvl w:val="0"/>
          <w:numId w:val="78"/>
        </w:numPr>
        <w:tabs>
          <w:tab w:val="left" w:pos="401"/>
        </w:tabs>
        <w:spacing w:before="3" w:line="275" w:lineRule="exact"/>
        <w:ind w:left="401" w:hanging="182"/>
        <w:jc w:val="both"/>
      </w:pPr>
      <w:r>
        <w:t>Главной</w:t>
      </w:r>
      <w:r>
        <w:rPr>
          <w:spacing w:val="-15"/>
        </w:rPr>
        <w:t xml:space="preserve"> </w:t>
      </w:r>
      <w:r>
        <w:t>«горячей</w:t>
      </w:r>
      <w:r>
        <w:rPr>
          <w:spacing w:val="-15"/>
        </w:rPr>
        <w:t xml:space="preserve"> </w:t>
      </w:r>
      <w:r>
        <w:t>точкой»</w:t>
      </w:r>
      <w:r>
        <w:rPr>
          <w:spacing w:val="-14"/>
        </w:rPr>
        <w:t xml:space="preserve"> </w:t>
      </w:r>
      <w:r>
        <w:t>мира</w:t>
      </w:r>
      <w:r>
        <w:rPr>
          <w:spacing w:val="-15"/>
        </w:rPr>
        <w:t xml:space="preserve"> </w:t>
      </w:r>
      <w:r>
        <w:rPr>
          <w:spacing w:val="-2"/>
        </w:rPr>
        <w:t>является:</w:t>
      </w:r>
    </w:p>
    <w:p w:rsidR="00CF15E7" w:rsidRDefault="00CF15E7" w:rsidP="00CF15E7">
      <w:pPr>
        <w:pStyle w:val="a0"/>
        <w:spacing w:line="274" w:lineRule="exact"/>
        <w:jc w:val="both"/>
      </w:pPr>
      <w:r>
        <w:t xml:space="preserve">а) </w:t>
      </w:r>
      <w:r>
        <w:rPr>
          <w:spacing w:val="-2"/>
        </w:rPr>
        <w:t>Европа;</w:t>
      </w:r>
    </w:p>
    <w:p w:rsidR="00CF15E7" w:rsidRDefault="00CF15E7" w:rsidP="00CF15E7">
      <w:pPr>
        <w:pStyle w:val="a0"/>
        <w:ind w:right="7535"/>
        <w:jc w:val="both"/>
      </w:pPr>
      <w:r>
        <w:t>в)</w:t>
      </w:r>
      <w:r>
        <w:rPr>
          <w:spacing w:val="-15"/>
        </w:rPr>
        <w:t xml:space="preserve"> </w:t>
      </w:r>
      <w:r>
        <w:t>Ближний</w:t>
      </w:r>
      <w:r>
        <w:rPr>
          <w:spacing w:val="-15"/>
        </w:rPr>
        <w:t xml:space="preserve"> </w:t>
      </w:r>
      <w:r>
        <w:t>Восток; б)</w:t>
      </w:r>
      <w:r>
        <w:rPr>
          <w:spacing w:val="-15"/>
        </w:rPr>
        <w:t xml:space="preserve"> </w:t>
      </w:r>
      <w:r>
        <w:t>Южная</w:t>
      </w:r>
      <w:r>
        <w:rPr>
          <w:spacing w:val="-15"/>
        </w:rPr>
        <w:t xml:space="preserve"> </w:t>
      </w:r>
      <w:r>
        <w:t>Америка; г) Австралия.</w:t>
      </w:r>
    </w:p>
    <w:p w:rsidR="00CF15E7" w:rsidRDefault="00CF15E7" w:rsidP="00CF15E7">
      <w:pPr>
        <w:pStyle w:val="a0"/>
        <w:spacing w:before="4"/>
        <w:ind w:left="0"/>
      </w:pPr>
    </w:p>
    <w:p w:rsidR="00CF15E7" w:rsidRDefault="00CF15E7" w:rsidP="00CF15E7">
      <w:pPr>
        <w:pStyle w:val="Heading1"/>
        <w:numPr>
          <w:ilvl w:val="0"/>
          <w:numId w:val="78"/>
        </w:numPr>
        <w:tabs>
          <w:tab w:val="left" w:pos="401"/>
        </w:tabs>
        <w:spacing w:after="6"/>
        <w:ind w:left="401" w:hanging="182"/>
      </w:pPr>
      <w:r>
        <w:t>Установите</w:t>
      </w:r>
      <w:r>
        <w:rPr>
          <w:spacing w:val="-10"/>
        </w:rPr>
        <w:t xml:space="preserve"> </w:t>
      </w:r>
      <w:r>
        <w:t>соответствие</w:t>
      </w:r>
      <w:r>
        <w:rPr>
          <w:spacing w:val="-11"/>
        </w:rPr>
        <w:t xml:space="preserve"> </w:t>
      </w:r>
      <w:r>
        <w:t>между</w:t>
      </w:r>
      <w:r>
        <w:rPr>
          <w:spacing w:val="-7"/>
        </w:rPr>
        <w:t xml:space="preserve"> </w:t>
      </w:r>
      <w:r>
        <w:t>страной</w:t>
      </w:r>
      <w:r>
        <w:rPr>
          <w:spacing w:val="-6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её</w:t>
      </w:r>
      <w:r>
        <w:rPr>
          <w:spacing w:val="-7"/>
        </w:rPr>
        <w:t xml:space="preserve"> </w:t>
      </w:r>
      <w:r>
        <w:rPr>
          <w:spacing w:val="-2"/>
        </w:rPr>
        <w:t>столицей:</w:t>
      </w: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88"/>
        <w:gridCol w:w="4788"/>
      </w:tblGrid>
      <w:tr w:rsidR="00CF15E7" w:rsidTr="00794562">
        <w:trPr>
          <w:trHeight w:val="2481"/>
        </w:trPr>
        <w:tc>
          <w:tcPr>
            <w:tcW w:w="4788" w:type="dxa"/>
          </w:tcPr>
          <w:p w:rsidR="00CF15E7" w:rsidRDefault="00CF15E7" w:rsidP="00794562">
            <w:pPr>
              <w:pStyle w:val="TableParagraph"/>
              <w:numPr>
                <w:ilvl w:val="0"/>
                <w:numId w:val="77"/>
              </w:numPr>
              <w:tabs>
                <w:tab w:val="left" w:pos="292"/>
              </w:tabs>
              <w:spacing w:line="267" w:lineRule="exact"/>
              <w:ind w:hanging="182"/>
              <w:rPr>
                <w:sz w:val="24"/>
              </w:rPr>
            </w:pPr>
            <w:r>
              <w:rPr>
                <w:spacing w:val="-2"/>
                <w:sz w:val="24"/>
              </w:rPr>
              <w:t>Япония</w:t>
            </w:r>
          </w:p>
          <w:p w:rsidR="00CF15E7" w:rsidRDefault="00CF15E7" w:rsidP="00794562">
            <w:pPr>
              <w:pStyle w:val="TableParagraph"/>
              <w:numPr>
                <w:ilvl w:val="0"/>
                <w:numId w:val="77"/>
              </w:numPr>
              <w:tabs>
                <w:tab w:val="left" w:pos="292"/>
              </w:tabs>
              <w:spacing w:line="275" w:lineRule="exact"/>
              <w:ind w:hanging="182"/>
              <w:rPr>
                <w:sz w:val="24"/>
              </w:rPr>
            </w:pPr>
            <w:r>
              <w:rPr>
                <w:spacing w:val="-2"/>
                <w:sz w:val="24"/>
              </w:rPr>
              <w:t>Польша</w:t>
            </w:r>
          </w:p>
          <w:p w:rsidR="00CF15E7" w:rsidRDefault="00CF15E7" w:rsidP="00794562">
            <w:pPr>
              <w:pStyle w:val="TableParagraph"/>
              <w:numPr>
                <w:ilvl w:val="0"/>
                <w:numId w:val="77"/>
              </w:numPr>
              <w:tabs>
                <w:tab w:val="left" w:pos="292"/>
              </w:tabs>
              <w:spacing w:before="2" w:line="275" w:lineRule="exact"/>
              <w:ind w:hanging="182"/>
              <w:rPr>
                <w:sz w:val="24"/>
              </w:rPr>
            </w:pPr>
            <w:r>
              <w:rPr>
                <w:spacing w:val="-2"/>
                <w:sz w:val="24"/>
              </w:rPr>
              <w:t>Испания</w:t>
            </w:r>
          </w:p>
          <w:p w:rsidR="00CF15E7" w:rsidRDefault="00CF15E7" w:rsidP="00794562">
            <w:pPr>
              <w:pStyle w:val="TableParagraph"/>
              <w:numPr>
                <w:ilvl w:val="0"/>
                <w:numId w:val="77"/>
              </w:numPr>
              <w:tabs>
                <w:tab w:val="left" w:pos="292"/>
              </w:tabs>
              <w:spacing w:line="275" w:lineRule="exact"/>
              <w:ind w:hanging="182"/>
              <w:rPr>
                <w:sz w:val="24"/>
              </w:rPr>
            </w:pPr>
            <w:r>
              <w:rPr>
                <w:spacing w:val="-2"/>
                <w:sz w:val="24"/>
              </w:rPr>
              <w:t>Греция</w:t>
            </w:r>
          </w:p>
          <w:p w:rsidR="00CF15E7" w:rsidRDefault="00CF15E7" w:rsidP="00794562">
            <w:pPr>
              <w:pStyle w:val="TableParagraph"/>
              <w:numPr>
                <w:ilvl w:val="0"/>
                <w:numId w:val="77"/>
              </w:numPr>
              <w:tabs>
                <w:tab w:val="left" w:pos="355"/>
              </w:tabs>
              <w:spacing w:before="3" w:line="275" w:lineRule="exact"/>
              <w:ind w:left="355" w:hanging="245"/>
              <w:rPr>
                <w:sz w:val="24"/>
              </w:rPr>
            </w:pPr>
            <w:r>
              <w:rPr>
                <w:spacing w:val="-2"/>
                <w:sz w:val="24"/>
              </w:rPr>
              <w:t>Мексика</w:t>
            </w:r>
          </w:p>
          <w:p w:rsidR="00CF15E7" w:rsidRDefault="00CF15E7" w:rsidP="00794562">
            <w:pPr>
              <w:pStyle w:val="TableParagraph"/>
              <w:numPr>
                <w:ilvl w:val="0"/>
                <w:numId w:val="77"/>
              </w:numPr>
              <w:tabs>
                <w:tab w:val="left" w:pos="354"/>
              </w:tabs>
              <w:spacing w:line="275" w:lineRule="exact"/>
              <w:ind w:left="354" w:hanging="244"/>
              <w:rPr>
                <w:sz w:val="24"/>
              </w:rPr>
            </w:pPr>
            <w:r>
              <w:rPr>
                <w:spacing w:val="-2"/>
                <w:sz w:val="24"/>
              </w:rPr>
              <w:t>Египет</w:t>
            </w:r>
          </w:p>
          <w:p w:rsidR="00CF15E7" w:rsidRDefault="00CF15E7" w:rsidP="00794562">
            <w:pPr>
              <w:pStyle w:val="TableParagraph"/>
              <w:numPr>
                <w:ilvl w:val="0"/>
                <w:numId w:val="77"/>
              </w:numPr>
              <w:tabs>
                <w:tab w:val="left" w:pos="354"/>
              </w:tabs>
              <w:spacing w:before="3" w:line="275" w:lineRule="exact"/>
              <w:ind w:left="354" w:hanging="244"/>
              <w:rPr>
                <w:sz w:val="24"/>
              </w:rPr>
            </w:pPr>
            <w:r>
              <w:rPr>
                <w:spacing w:val="-2"/>
                <w:sz w:val="24"/>
              </w:rPr>
              <w:t>Италия</w:t>
            </w:r>
          </w:p>
          <w:p w:rsidR="00CF15E7" w:rsidRDefault="00CF15E7" w:rsidP="00794562">
            <w:pPr>
              <w:pStyle w:val="TableParagraph"/>
              <w:numPr>
                <w:ilvl w:val="0"/>
                <w:numId w:val="77"/>
              </w:numPr>
              <w:tabs>
                <w:tab w:val="left" w:pos="354"/>
              </w:tabs>
              <w:spacing w:line="275" w:lineRule="exact"/>
              <w:ind w:left="354" w:hanging="244"/>
              <w:rPr>
                <w:sz w:val="24"/>
              </w:rPr>
            </w:pPr>
            <w:r>
              <w:rPr>
                <w:spacing w:val="-2"/>
                <w:sz w:val="24"/>
              </w:rPr>
              <w:t>Болгария</w:t>
            </w:r>
          </w:p>
        </w:tc>
        <w:tc>
          <w:tcPr>
            <w:tcW w:w="4788" w:type="dxa"/>
          </w:tcPr>
          <w:p w:rsidR="00CF15E7" w:rsidRDefault="00CF15E7" w:rsidP="00794562">
            <w:pPr>
              <w:pStyle w:val="TableParagraph"/>
              <w:ind w:left="109" w:right="3470"/>
              <w:rPr>
                <w:sz w:val="24"/>
              </w:rPr>
            </w:pPr>
            <w:r>
              <w:rPr>
                <w:sz w:val="24"/>
              </w:rPr>
              <w:t>А) Мадрид Б) Афины В)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Варшава Г) Токио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Д) София Е) Рим</w:t>
            </w:r>
          </w:p>
          <w:p w:rsidR="00CF15E7" w:rsidRDefault="00CF15E7" w:rsidP="00794562">
            <w:pPr>
              <w:pStyle w:val="TableParagraph"/>
              <w:spacing w:line="237" w:lineRule="auto"/>
              <w:ind w:left="109" w:right="3404"/>
              <w:rPr>
                <w:sz w:val="24"/>
              </w:rPr>
            </w:pPr>
            <w:r>
              <w:rPr>
                <w:spacing w:val="-4"/>
                <w:sz w:val="24"/>
              </w:rPr>
              <w:t>Ж)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Мехико </w:t>
            </w:r>
            <w:r>
              <w:rPr>
                <w:sz w:val="24"/>
              </w:rPr>
              <w:t>З) Каир</w:t>
            </w:r>
          </w:p>
        </w:tc>
      </w:tr>
    </w:tbl>
    <w:p w:rsidR="00CF15E7" w:rsidRDefault="00CF15E7" w:rsidP="00CF15E7">
      <w:pPr>
        <w:pStyle w:val="a5"/>
        <w:numPr>
          <w:ilvl w:val="0"/>
          <w:numId w:val="78"/>
        </w:numPr>
        <w:tabs>
          <w:tab w:val="left" w:pos="521"/>
        </w:tabs>
        <w:spacing w:before="275" w:line="272" w:lineRule="exact"/>
        <w:ind w:left="521" w:hanging="302"/>
        <w:rPr>
          <w:b/>
          <w:sz w:val="24"/>
        </w:rPr>
      </w:pPr>
      <w:r>
        <w:rPr>
          <w:b/>
          <w:sz w:val="24"/>
        </w:rPr>
        <w:t>Какая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из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перечисленных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стран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является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страной</w:t>
      </w:r>
      <w:r>
        <w:rPr>
          <w:b/>
          <w:spacing w:val="-2"/>
          <w:sz w:val="24"/>
        </w:rPr>
        <w:t xml:space="preserve"> </w:t>
      </w:r>
      <w:r>
        <w:rPr>
          <w:b/>
          <w:spacing w:val="-4"/>
          <w:sz w:val="24"/>
        </w:rPr>
        <w:t>СНГ?</w:t>
      </w:r>
    </w:p>
    <w:p w:rsidR="00CF15E7" w:rsidRDefault="00CF15E7" w:rsidP="00CF15E7">
      <w:pPr>
        <w:pStyle w:val="a0"/>
        <w:spacing w:line="242" w:lineRule="auto"/>
        <w:ind w:right="8445"/>
      </w:pPr>
      <w:r>
        <w:t>а)</w:t>
      </w:r>
      <w:r>
        <w:rPr>
          <w:spacing w:val="-15"/>
        </w:rPr>
        <w:t xml:space="preserve"> </w:t>
      </w:r>
      <w:r>
        <w:t>Россия; б) Литва;</w:t>
      </w:r>
    </w:p>
    <w:p w:rsidR="00CF15E7" w:rsidRDefault="00CF15E7" w:rsidP="00CF15E7">
      <w:pPr>
        <w:pStyle w:val="a0"/>
        <w:spacing w:line="242" w:lineRule="auto"/>
        <w:ind w:right="8090"/>
      </w:pPr>
      <w:r>
        <w:t>в)</w:t>
      </w:r>
      <w:r>
        <w:rPr>
          <w:spacing w:val="-15"/>
        </w:rPr>
        <w:t xml:space="preserve"> </w:t>
      </w:r>
      <w:r>
        <w:t>Белоруссия; г) Казахстан.</w:t>
      </w:r>
    </w:p>
    <w:p w:rsidR="00CF15E7" w:rsidRDefault="00CF15E7" w:rsidP="00CF15E7">
      <w:pPr>
        <w:pStyle w:val="Heading1"/>
        <w:numPr>
          <w:ilvl w:val="0"/>
          <w:numId w:val="78"/>
        </w:numPr>
        <w:tabs>
          <w:tab w:val="left" w:pos="568"/>
        </w:tabs>
        <w:spacing w:line="274" w:lineRule="exact"/>
        <w:ind w:left="568" w:hanging="349"/>
      </w:pPr>
      <w:r>
        <w:t>Выберите</w:t>
      </w:r>
      <w:r>
        <w:rPr>
          <w:spacing w:val="-5"/>
        </w:rPr>
        <w:t xml:space="preserve"> </w:t>
      </w:r>
      <w:r>
        <w:t>правильное</w:t>
      </w:r>
      <w:r>
        <w:rPr>
          <w:spacing w:val="-5"/>
        </w:rPr>
        <w:t xml:space="preserve"> </w:t>
      </w:r>
      <w:r>
        <w:rPr>
          <w:spacing w:val="-2"/>
        </w:rPr>
        <w:t>утверждение:</w:t>
      </w:r>
    </w:p>
    <w:p w:rsidR="00CF15E7" w:rsidRDefault="00CF15E7" w:rsidP="00CF15E7">
      <w:pPr>
        <w:pStyle w:val="a0"/>
        <w:spacing w:line="274" w:lineRule="exact"/>
      </w:pPr>
      <w:r>
        <w:t>а)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мире</w:t>
      </w:r>
      <w:r>
        <w:rPr>
          <w:spacing w:val="-9"/>
        </w:rPr>
        <w:t xml:space="preserve"> </w:t>
      </w:r>
      <w:r>
        <w:t>преобладают</w:t>
      </w:r>
      <w:r>
        <w:rPr>
          <w:spacing w:val="-3"/>
        </w:rPr>
        <w:t xml:space="preserve"> </w:t>
      </w:r>
      <w:r>
        <w:rPr>
          <w:spacing w:val="-2"/>
        </w:rPr>
        <w:t>монархии;</w:t>
      </w:r>
    </w:p>
    <w:p w:rsidR="00CF15E7" w:rsidRDefault="00CF15E7" w:rsidP="00CF15E7">
      <w:pPr>
        <w:pStyle w:val="a0"/>
        <w:spacing w:line="275" w:lineRule="exact"/>
      </w:pPr>
      <w:r>
        <w:t>б)</w:t>
      </w:r>
      <w:r>
        <w:rPr>
          <w:spacing w:val="-6"/>
        </w:rPr>
        <w:t xml:space="preserve"> </w:t>
      </w:r>
      <w:r>
        <w:t>больше</w:t>
      </w:r>
      <w:r>
        <w:rPr>
          <w:spacing w:val="-9"/>
        </w:rPr>
        <w:t xml:space="preserve"> </w:t>
      </w:r>
      <w:r>
        <w:t>всего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мире</w:t>
      </w:r>
      <w:r>
        <w:rPr>
          <w:spacing w:val="-5"/>
        </w:rPr>
        <w:t xml:space="preserve"> </w:t>
      </w:r>
      <w:r>
        <w:t>экономически</w:t>
      </w:r>
      <w:r>
        <w:rPr>
          <w:spacing w:val="-3"/>
        </w:rPr>
        <w:t xml:space="preserve"> </w:t>
      </w:r>
      <w:r>
        <w:t>развитых</w:t>
      </w:r>
      <w:r>
        <w:rPr>
          <w:spacing w:val="-8"/>
        </w:rPr>
        <w:t xml:space="preserve"> </w:t>
      </w:r>
      <w:r>
        <w:rPr>
          <w:spacing w:val="-2"/>
        </w:rPr>
        <w:t>стран;</w:t>
      </w:r>
    </w:p>
    <w:p w:rsidR="00CF15E7" w:rsidRDefault="00CF15E7" w:rsidP="00CF15E7">
      <w:pPr>
        <w:pStyle w:val="a0"/>
      </w:pPr>
      <w:r>
        <w:t>в)</w:t>
      </w:r>
      <w:r>
        <w:rPr>
          <w:spacing w:val="-5"/>
        </w:rPr>
        <w:t xml:space="preserve"> </w:t>
      </w:r>
      <w:r>
        <w:t>"Азиатскими</w:t>
      </w:r>
      <w:r>
        <w:rPr>
          <w:spacing w:val="-8"/>
        </w:rPr>
        <w:t xml:space="preserve"> </w:t>
      </w:r>
      <w:r>
        <w:t>тиграми"</w:t>
      </w:r>
      <w:r>
        <w:rPr>
          <w:spacing w:val="-5"/>
        </w:rPr>
        <w:t xml:space="preserve"> </w:t>
      </w:r>
      <w:r>
        <w:t>называют</w:t>
      </w:r>
      <w:r>
        <w:rPr>
          <w:spacing w:val="-4"/>
        </w:rPr>
        <w:t xml:space="preserve"> </w:t>
      </w:r>
      <w:r>
        <w:t>новые</w:t>
      </w:r>
      <w:r>
        <w:rPr>
          <w:spacing w:val="-5"/>
        </w:rPr>
        <w:t xml:space="preserve"> </w:t>
      </w:r>
      <w:r>
        <w:t>индустриальные</w:t>
      </w:r>
      <w:r>
        <w:rPr>
          <w:spacing w:val="-4"/>
        </w:rPr>
        <w:t xml:space="preserve"> </w:t>
      </w:r>
      <w:r>
        <w:rPr>
          <w:spacing w:val="-2"/>
        </w:rPr>
        <w:t>страны.</w:t>
      </w:r>
    </w:p>
    <w:p w:rsidR="00CF15E7" w:rsidRDefault="00CF15E7" w:rsidP="00CF15E7">
      <w:pPr>
        <w:pStyle w:val="Heading1"/>
        <w:numPr>
          <w:ilvl w:val="0"/>
          <w:numId w:val="78"/>
        </w:numPr>
        <w:tabs>
          <w:tab w:val="left" w:pos="578"/>
        </w:tabs>
        <w:spacing w:line="275" w:lineRule="exact"/>
        <w:ind w:left="578" w:hanging="359"/>
      </w:pPr>
      <w:r>
        <w:t>Установите</w:t>
      </w:r>
      <w:r>
        <w:rPr>
          <w:spacing w:val="-15"/>
        </w:rPr>
        <w:t xml:space="preserve"> </w:t>
      </w:r>
      <w:r>
        <w:t>соответствие</w:t>
      </w:r>
      <w:r>
        <w:rPr>
          <w:spacing w:val="-8"/>
        </w:rPr>
        <w:t xml:space="preserve"> </w:t>
      </w:r>
      <w:r>
        <w:t>между</w:t>
      </w:r>
      <w:r>
        <w:rPr>
          <w:spacing w:val="-7"/>
        </w:rPr>
        <w:t xml:space="preserve"> </w:t>
      </w:r>
      <w:r>
        <w:t>страной</w:t>
      </w:r>
      <w:r>
        <w:rPr>
          <w:spacing w:val="-1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формой</w:t>
      </w:r>
      <w:r>
        <w:rPr>
          <w:spacing w:val="-10"/>
        </w:rPr>
        <w:t xml:space="preserve"> </w:t>
      </w:r>
      <w:r>
        <w:rPr>
          <w:spacing w:val="-2"/>
        </w:rPr>
        <w:t>правления:</w:t>
      </w:r>
    </w:p>
    <w:p w:rsidR="00CF15E7" w:rsidRDefault="00CF15E7" w:rsidP="00CF15E7">
      <w:pPr>
        <w:pStyle w:val="a5"/>
        <w:numPr>
          <w:ilvl w:val="1"/>
          <w:numId w:val="78"/>
        </w:numPr>
        <w:tabs>
          <w:tab w:val="left" w:pos="481"/>
        </w:tabs>
        <w:spacing w:line="274" w:lineRule="exact"/>
        <w:ind w:left="481" w:hanging="262"/>
        <w:rPr>
          <w:sz w:val="24"/>
        </w:rPr>
      </w:pPr>
      <w:r>
        <w:rPr>
          <w:sz w:val="24"/>
        </w:rPr>
        <w:t>республика;</w:t>
      </w:r>
      <w:r>
        <w:rPr>
          <w:spacing w:val="-10"/>
          <w:sz w:val="24"/>
        </w:rPr>
        <w:t xml:space="preserve"> </w:t>
      </w:r>
      <w:r>
        <w:rPr>
          <w:sz w:val="24"/>
        </w:rPr>
        <w:t>А.</w:t>
      </w:r>
      <w:r>
        <w:rPr>
          <w:spacing w:val="-8"/>
          <w:sz w:val="24"/>
        </w:rPr>
        <w:t xml:space="preserve"> </w:t>
      </w:r>
      <w:r>
        <w:rPr>
          <w:sz w:val="24"/>
        </w:rPr>
        <w:t>Великобритания,</w:t>
      </w:r>
      <w:r>
        <w:rPr>
          <w:spacing w:val="-7"/>
          <w:sz w:val="24"/>
        </w:rPr>
        <w:t xml:space="preserve"> </w:t>
      </w:r>
      <w:r>
        <w:rPr>
          <w:sz w:val="24"/>
        </w:rPr>
        <w:t>Япония,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Швеция;</w:t>
      </w:r>
    </w:p>
    <w:p w:rsidR="00CF15E7" w:rsidRDefault="00CF15E7" w:rsidP="00CF15E7">
      <w:pPr>
        <w:pStyle w:val="a5"/>
        <w:numPr>
          <w:ilvl w:val="1"/>
          <w:numId w:val="78"/>
        </w:numPr>
        <w:tabs>
          <w:tab w:val="left" w:pos="481"/>
        </w:tabs>
        <w:ind w:left="481" w:hanging="262"/>
        <w:rPr>
          <w:sz w:val="24"/>
        </w:rPr>
      </w:pPr>
      <w:r>
        <w:rPr>
          <w:sz w:val="24"/>
        </w:rPr>
        <w:t>монархия.</w:t>
      </w:r>
      <w:r>
        <w:rPr>
          <w:spacing w:val="25"/>
          <w:sz w:val="24"/>
        </w:rPr>
        <w:t xml:space="preserve">  </w:t>
      </w:r>
      <w:r>
        <w:rPr>
          <w:sz w:val="24"/>
        </w:rPr>
        <w:t>Б.</w:t>
      </w:r>
      <w:r>
        <w:rPr>
          <w:spacing w:val="-2"/>
          <w:sz w:val="24"/>
        </w:rPr>
        <w:t xml:space="preserve"> </w:t>
      </w:r>
      <w:r>
        <w:rPr>
          <w:sz w:val="24"/>
        </w:rPr>
        <w:t>Индия,</w:t>
      </w:r>
      <w:r>
        <w:rPr>
          <w:spacing w:val="-3"/>
          <w:sz w:val="24"/>
        </w:rPr>
        <w:t xml:space="preserve"> </w:t>
      </w:r>
      <w:r>
        <w:rPr>
          <w:sz w:val="24"/>
        </w:rPr>
        <w:t>Бразилия,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Турция.</w:t>
      </w:r>
    </w:p>
    <w:p w:rsidR="00CF15E7" w:rsidRDefault="00CF15E7" w:rsidP="00CF15E7">
      <w:pPr>
        <w:pStyle w:val="Heading1"/>
        <w:numPr>
          <w:ilvl w:val="0"/>
          <w:numId w:val="78"/>
        </w:numPr>
        <w:tabs>
          <w:tab w:val="left" w:pos="521"/>
        </w:tabs>
        <w:spacing w:before="4"/>
        <w:ind w:left="521" w:hanging="302"/>
      </w:pPr>
      <w:r>
        <w:t>К</w:t>
      </w:r>
      <w:r>
        <w:rPr>
          <w:spacing w:val="-2"/>
        </w:rPr>
        <w:t xml:space="preserve"> </w:t>
      </w:r>
      <w:r>
        <w:t>странам ОПЕК</w:t>
      </w:r>
      <w:r>
        <w:rPr>
          <w:spacing w:val="-1"/>
        </w:rPr>
        <w:t xml:space="preserve"> </w:t>
      </w:r>
      <w:r>
        <w:rPr>
          <w:spacing w:val="-2"/>
        </w:rPr>
        <w:t>относятся:</w:t>
      </w:r>
    </w:p>
    <w:p w:rsidR="00D70E95" w:rsidRDefault="00D70E95" w:rsidP="00D70E95">
      <w:pPr>
        <w:pStyle w:val="a0"/>
        <w:ind w:right="5863"/>
      </w:pPr>
      <w:r>
        <w:t>а)</w:t>
      </w:r>
      <w:r>
        <w:rPr>
          <w:spacing w:val="-8"/>
        </w:rPr>
        <w:t xml:space="preserve"> </w:t>
      </w:r>
      <w:r>
        <w:t>страны,</w:t>
      </w:r>
      <w:r>
        <w:rPr>
          <w:spacing w:val="-7"/>
        </w:rPr>
        <w:t xml:space="preserve"> </w:t>
      </w:r>
      <w:r>
        <w:t>расположенные</w:t>
      </w:r>
      <w:r>
        <w:rPr>
          <w:spacing w:val="-14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Европе; б) новые индустриальные страны;</w:t>
      </w:r>
      <w:r>
        <w:rPr>
          <w:spacing w:val="40"/>
        </w:rPr>
        <w:t xml:space="preserve"> </w:t>
      </w:r>
      <w:r>
        <w:t>в) страны -экспортеры нефти.</w:t>
      </w:r>
    </w:p>
    <w:p w:rsidR="00D70E95" w:rsidRDefault="00D70E95" w:rsidP="00D70E95">
      <w:pPr>
        <w:pStyle w:val="Heading1"/>
        <w:numPr>
          <w:ilvl w:val="0"/>
          <w:numId w:val="78"/>
        </w:numPr>
        <w:tabs>
          <w:tab w:val="left" w:pos="583"/>
        </w:tabs>
        <w:spacing w:before="3" w:line="275" w:lineRule="exact"/>
        <w:ind w:left="583" w:hanging="364"/>
      </w:pPr>
      <w:r>
        <w:t>Политическая</w:t>
      </w:r>
      <w:r>
        <w:rPr>
          <w:spacing w:val="-7"/>
        </w:rPr>
        <w:t xml:space="preserve"> </w:t>
      </w:r>
      <w:r>
        <w:t>карта</w:t>
      </w:r>
      <w:r>
        <w:rPr>
          <w:spacing w:val="-10"/>
        </w:rPr>
        <w:t xml:space="preserve"> </w:t>
      </w:r>
      <w:r>
        <w:rPr>
          <w:spacing w:val="-4"/>
        </w:rPr>
        <w:t>мира:</w:t>
      </w:r>
    </w:p>
    <w:p w:rsidR="00D70E95" w:rsidRDefault="00D70E95" w:rsidP="00D70E95">
      <w:pPr>
        <w:pStyle w:val="a0"/>
        <w:spacing w:before="1" w:line="237" w:lineRule="auto"/>
        <w:ind w:right="6142"/>
      </w:pPr>
      <w:r>
        <w:t>а)</w:t>
      </w:r>
      <w:r>
        <w:rPr>
          <w:spacing w:val="-15"/>
        </w:rPr>
        <w:t xml:space="preserve"> </w:t>
      </w:r>
      <w:r>
        <w:t>окончательно</w:t>
      </w:r>
      <w:r>
        <w:rPr>
          <w:spacing w:val="-15"/>
        </w:rPr>
        <w:t xml:space="preserve"> </w:t>
      </w:r>
      <w:r>
        <w:t>сформировалась; б) продолжает формироваться.</w:t>
      </w:r>
    </w:p>
    <w:p w:rsidR="00D70E95" w:rsidRDefault="00D70E95" w:rsidP="00D70E95">
      <w:pPr>
        <w:pStyle w:val="Heading1"/>
        <w:numPr>
          <w:ilvl w:val="0"/>
          <w:numId w:val="78"/>
        </w:numPr>
        <w:tabs>
          <w:tab w:val="left" w:pos="583"/>
        </w:tabs>
        <w:spacing w:before="8" w:line="272" w:lineRule="exact"/>
        <w:ind w:left="583" w:hanging="364"/>
      </w:pPr>
      <w:r>
        <w:t>К</w:t>
      </w:r>
      <w:r>
        <w:rPr>
          <w:spacing w:val="-5"/>
        </w:rPr>
        <w:t xml:space="preserve"> </w:t>
      </w:r>
      <w:r>
        <w:t>развивающимся</w:t>
      </w:r>
      <w:r>
        <w:rPr>
          <w:spacing w:val="-4"/>
        </w:rPr>
        <w:t xml:space="preserve"> </w:t>
      </w:r>
      <w:r>
        <w:t>странам</w:t>
      </w:r>
      <w:r>
        <w:rPr>
          <w:spacing w:val="-3"/>
        </w:rPr>
        <w:t xml:space="preserve"> </w:t>
      </w:r>
      <w:r>
        <w:rPr>
          <w:spacing w:val="-2"/>
        </w:rPr>
        <w:t>относятся:</w:t>
      </w:r>
    </w:p>
    <w:p w:rsidR="00D70E95" w:rsidRDefault="00D70E95" w:rsidP="00D70E95">
      <w:pPr>
        <w:pStyle w:val="a0"/>
        <w:spacing w:line="272" w:lineRule="exact"/>
      </w:pPr>
      <w:r>
        <w:t xml:space="preserve">а) </w:t>
      </w:r>
      <w:r>
        <w:rPr>
          <w:spacing w:val="-2"/>
        </w:rPr>
        <w:t>Алжир;</w:t>
      </w:r>
    </w:p>
    <w:p w:rsidR="00D70E95" w:rsidRDefault="00D70E95" w:rsidP="00D70E95">
      <w:pPr>
        <w:pStyle w:val="a0"/>
        <w:spacing w:before="3"/>
        <w:ind w:right="8282"/>
      </w:pPr>
      <w:r>
        <w:t>б)</w:t>
      </w:r>
      <w:r>
        <w:rPr>
          <w:spacing w:val="-15"/>
        </w:rPr>
        <w:t xml:space="preserve"> </w:t>
      </w:r>
      <w:r>
        <w:t>Норвегия; в) Индия;</w:t>
      </w:r>
    </w:p>
    <w:p w:rsidR="00D70E95" w:rsidRDefault="00D70E95" w:rsidP="00D70E95">
      <w:pPr>
        <w:pStyle w:val="a0"/>
      </w:pPr>
      <w:r>
        <w:t>г)</w:t>
      </w:r>
      <w:r>
        <w:rPr>
          <w:spacing w:val="3"/>
        </w:rPr>
        <w:t xml:space="preserve"> </w:t>
      </w:r>
      <w:r>
        <w:rPr>
          <w:spacing w:val="-2"/>
        </w:rPr>
        <w:t>Япония.</w:t>
      </w:r>
    </w:p>
    <w:p w:rsidR="00D70E95" w:rsidRDefault="00D70E95" w:rsidP="00D70E95">
      <w:pPr>
        <w:pStyle w:val="Heading1"/>
        <w:numPr>
          <w:ilvl w:val="0"/>
          <w:numId w:val="78"/>
        </w:numPr>
        <w:tabs>
          <w:tab w:val="left" w:pos="588"/>
        </w:tabs>
        <w:spacing w:before="2" w:line="242" w:lineRule="auto"/>
        <w:ind w:right="230" w:firstLine="0"/>
      </w:pPr>
      <w:r>
        <w:t>Форма</w:t>
      </w:r>
      <w:r>
        <w:rPr>
          <w:spacing w:val="-2"/>
        </w:rPr>
        <w:t xml:space="preserve"> </w:t>
      </w:r>
      <w:r>
        <w:t>правления, при</w:t>
      </w:r>
      <w:r>
        <w:rPr>
          <w:spacing w:val="-1"/>
        </w:rPr>
        <w:t xml:space="preserve"> </w:t>
      </w:r>
      <w:r>
        <w:t>которой власть в</w:t>
      </w:r>
      <w:r>
        <w:rPr>
          <w:spacing w:val="-2"/>
        </w:rPr>
        <w:t xml:space="preserve"> </w:t>
      </w:r>
      <w:r>
        <w:t>государстве принадлежит одному лицу и передается по наследству, называется:</w:t>
      </w:r>
    </w:p>
    <w:p w:rsidR="00D70E95" w:rsidRDefault="00D70E95" w:rsidP="00D70E95">
      <w:pPr>
        <w:pStyle w:val="a0"/>
        <w:ind w:right="8097"/>
      </w:pPr>
      <w:r>
        <w:t>а)</w:t>
      </w:r>
      <w:r>
        <w:rPr>
          <w:spacing w:val="-15"/>
        </w:rPr>
        <w:t xml:space="preserve"> </w:t>
      </w:r>
      <w:r>
        <w:t>республика; б) монархия; в) диктатура.</w:t>
      </w:r>
    </w:p>
    <w:p w:rsidR="00D70E95" w:rsidRDefault="00D70E95" w:rsidP="00D70E95">
      <w:pPr>
        <w:pStyle w:val="Heading1"/>
        <w:numPr>
          <w:ilvl w:val="0"/>
          <w:numId w:val="78"/>
        </w:numPr>
        <w:tabs>
          <w:tab w:val="left" w:pos="612"/>
        </w:tabs>
        <w:spacing w:before="5" w:line="232" w:lineRule="auto"/>
        <w:ind w:right="230" w:firstLine="0"/>
        <w:rPr>
          <w:b w:val="0"/>
        </w:rPr>
      </w:pPr>
      <w:r>
        <w:t>Какие из указанных стран являются одновременно гигантами по площади и по</w:t>
      </w:r>
      <w:r>
        <w:rPr>
          <w:spacing w:val="40"/>
        </w:rPr>
        <w:t xml:space="preserve"> </w:t>
      </w:r>
      <w:r>
        <w:rPr>
          <w:spacing w:val="-2"/>
        </w:rPr>
        <w:t>населению</w:t>
      </w:r>
      <w:r>
        <w:rPr>
          <w:b w:val="0"/>
          <w:spacing w:val="-2"/>
        </w:rPr>
        <w:t>:</w:t>
      </w:r>
    </w:p>
    <w:p w:rsidR="00D70E95" w:rsidRDefault="00D70E95" w:rsidP="00D70E95">
      <w:pPr>
        <w:pStyle w:val="a0"/>
        <w:spacing w:before="5" w:line="275" w:lineRule="exact"/>
        <w:jc w:val="both"/>
      </w:pPr>
      <w:r>
        <w:t xml:space="preserve">а) </w:t>
      </w:r>
      <w:r>
        <w:rPr>
          <w:spacing w:val="-2"/>
        </w:rPr>
        <w:t>Китай;</w:t>
      </w:r>
    </w:p>
    <w:p w:rsidR="00D70E95" w:rsidRDefault="00D70E95" w:rsidP="00D70E95">
      <w:pPr>
        <w:pStyle w:val="a0"/>
        <w:ind w:right="8144"/>
        <w:jc w:val="both"/>
      </w:pPr>
      <w:r>
        <w:t>б)</w:t>
      </w:r>
      <w:r>
        <w:rPr>
          <w:spacing w:val="-6"/>
        </w:rPr>
        <w:t xml:space="preserve"> </w:t>
      </w:r>
      <w:r>
        <w:t>Австралия; в)</w:t>
      </w:r>
      <w:r>
        <w:rPr>
          <w:spacing w:val="-15"/>
        </w:rPr>
        <w:t xml:space="preserve"> </w:t>
      </w:r>
      <w:r>
        <w:t>Индонезия; г) США;</w:t>
      </w:r>
    </w:p>
    <w:p w:rsidR="00D70E95" w:rsidRDefault="00D70E95" w:rsidP="00D70E95">
      <w:pPr>
        <w:pStyle w:val="a0"/>
        <w:spacing w:before="1"/>
      </w:pPr>
      <w:r>
        <w:t>д)</w:t>
      </w:r>
      <w:r>
        <w:rPr>
          <w:spacing w:val="-2"/>
        </w:rPr>
        <w:t xml:space="preserve"> Нигерия</w:t>
      </w:r>
    </w:p>
    <w:p w:rsidR="00CF15E7" w:rsidRDefault="00CF15E7" w:rsidP="00CF15E7">
      <w:pPr>
        <w:sectPr w:rsidR="00CF15E7">
          <w:pgSz w:w="11910" w:h="16840"/>
          <w:pgMar w:top="1080" w:right="620" w:bottom="280" w:left="1480" w:header="766" w:footer="0" w:gutter="0"/>
          <w:cols w:space="720"/>
        </w:sectPr>
      </w:pPr>
    </w:p>
    <w:p w:rsidR="00D70E95" w:rsidRDefault="00D70E95" w:rsidP="00D70E95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3.2 Пакет эксперта (оценщика)</w:t>
      </w:r>
    </w:p>
    <w:p w:rsidR="00D70E95" w:rsidRDefault="00D70E95" w:rsidP="00D70E95">
      <w:pPr>
        <w:ind w:right="-5"/>
        <w:jc w:val="center"/>
        <w:rPr>
          <w:b/>
          <w:sz w:val="28"/>
          <w:szCs w:val="28"/>
        </w:rPr>
      </w:pPr>
    </w:p>
    <w:p w:rsidR="00D70E95" w:rsidRDefault="00D70E95" w:rsidP="00D70E95">
      <w:pPr>
        <w:ind w:left="-360"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Pr="00A76644">
        <w:rPr>
          <w:b/>
          <w:sz w:val="28"/>
          <w:szCs w:val="28"/>
        </w:rPr>
        <w:t>ИНСТРУМЕНТАРИЙ ОЦЕНКИ ВЫПОЛНЕНИЯ ТЕСТИРОВАНИЯ</w:t>
      </w:r>
    </w:p>
    <w:p w:rsidR="00D70E95" w:rsidRDefault="00D70E95" w:rsidP="00D70E95">
      <w:pPr>
        <w:ind w:left="-360" w:right="-5"/>
        <w:jc w:val="both"/>
        <w:rPr>
          <w:b/>
          <w:sz w:val="28"/>
          <w:szCs w:val="28"/>
        </w:rPr>
      </w:pPr>
    </w:p>
    <w:p w:rsidR="00D70E95" w:rsidRDefault="00D70E95" w:rsidP="00D70E95">
      <w:pPr>
        <w:ind w:left="-360" w:right="-5"/>
        <w:jc w:val="both"/>
        <w:rPr>
          <w:b/>
          <w:sz w:val="28"/>
          <w:szCs w:val="28"/>
        </w:rPr>
      </w:pPr>
    </w:p>
    <w:p w:rsidR="00D70E95" w:rsidRPr="00CF15E7" w:rsidRDefault="00D70E95" w:rsidP="00D70E95">
      <w:pPr>
        <w:ind w:left="-360" w:right="-5"/>
        <w:jc w:val="center"/>
        <w:rPr>
          <w:b/>
          <w:bCs/>
          <w:sz w:val="28"/>
          <w:szCs w:val="28"/>
        </w:rPr>
      </w:pPr>
      <w:r w:rsidRPr="00DE557A">
        <w:rPr>
          <w:b/>
          <w:bCs/>
          <w:sz w:val="28"/>
          <w:szCs w:val="28"/>
        </w:rPr>
        <w:t xml:space="preserve">Эталон/ключи к заданиям </w:t>
      </w:r>
      <w:r>
        <w:rPr>
          <w:b/>
          <w:bCs/>
          <w:sz w:val="28"/>
          <w:szCs w:val="28"/>
        </w:rPr>
        <w:t xml:space="preserve">входного контроля </w:t>
      </w:r>
    </w:p>
    <w:p w:rsidR="00D70E95" w:rsidRDefault="00D70E95" w:rsidP="00D70E95">
      <w:pPr>
        <w:pStyle w:val="a0"/>
        <w:spacing w:before="7"/>
        <w:ind w:left="0"/>
      </w:pPr>
    </w:p>
    <w:p w:rsidR="00D70E95" w:rsidRDefault="00D70E95" w:rsidP="00D70E95">
      <w:pPr>
        <w:spacing w:before="1" w:line="237" w:lineRule="auto"/>
        <w:ind w:left="219" w:right="7300" w:firstLine="62"/>
        <w:rPr>
          <w:b/>
          <w:sz w:val="24"/>
        </w:rPr>
      </w:pPr>
      <w:r>
        <w:rPr>
          <w:b/>
          <w:sz w:val="24"/>
          <w:u w:val="single"/>
        </w:rPr>
        <w:t>Вариант 1</w:t>
      </w:r>
    </w:p>
    <w:p w:rsidR="00D70E95" w:rsidRDefault="00D70E95" w:rsidP="00D70E95">
      <w:pPr>
        <w:pStyle w:val="a0"/>
        <w:spacing w:before="50"/>
        <w:ind w:left="0"/>
        <w:rPr>
          <w:b/>
          <w:sz w:val="20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3"/>
        <w:gridCol w:w="528"/>
        <w:gridCol w:w="528"/>
        <w:gridCol w:w="532"/>
        <w:gridCol w:w="551"/>
        <w:gridCol w:w="532"/>
        <w:gridCol w:w="527"/>
        <w:gridCol w:w="532"/>
        <w:gridCol w:w="656"/>
        <w:gridCol w:w="805"/>
        <w:gridCol w:w="545"/>
        <w:gridCol w:w="555"/>
        <w:gridCol w:w="545"/>
        <w:gridCol w:w="541"/>
        <w:gridCol w:w="545"/>
        <w:gridCol w:w="545"/>
        <w:gridCol w:w="555"/>
      </w:tblGrid>
      <w:tr w:rsidR="00D70E95" w:rsidTr="00816661">
        <w:trPr>
          <w:trHeight w:val="278"/>
        </w:trPr>
        <w:tc>
          <w:tcPr>
            <w:tcW w:w="533" w:type="dxa"/>
          </w:tcPr>
          <w:p w:rsidR="00D70E95" w:rsidRDefault="00D70E95" w:rsidP="0081666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28" w:type="dxa"/>
          </w:tcPr>
          <w:p w:rsidR="00D70E95" w:rsidRDefault="00D70E95" w:rsidP="0081666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28" w:type="dxa"/>
          </w:tcPr>
          <w:p w:rsidR="00D70E95" w:rsidRDefault="00D70E95" w:rsidP="0081666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32" w:type="dxa"/>
          </w:tcPr>
          <w:p w:rsidR="00D70E95" w:rsidRDefault="00D70E95" w:rsidP="0081666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51" w:type="dxa"/>
          </w:tcPr>
          <w:p w:rsidR="00D70E95" w:rsidRDefault="00D70E95" w:rsidP="00816661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32" w:type="dxa"/>
          </w:tcPr>
          <w:p w:rsidR="00D70E95" w:rsidRDefault="00D70E95" w:rsidP="00816661">
            <w:pPr>
              <w:pStyle w:val="TableParagraph"/>
              <w:spacing w:line="258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527" w:type="dxa"/>
          </w:tcPr>
          <w:p w:rsidR="00D70E95" w:rsidRDefault="00D70E95" w:rsidP="00816661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532" w:type="dxa"/>
          </w:tcPr>
          <w:p w:rsidR="00D70E95" w:rsidRDefault="00D70E95" w:rsidP="00816661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656" w:type="dxa"/>
          </w:tcPr>
          <w:p w:rsidR="00D70E95" w:rsidRDefault="00D70E95" w:rsidP="00816661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805" w:type="dxa"/>
          </w:tcPr>
          <w:p w:rsidR="00D70E95" w:rsidRDefault="00D70E95" w:rsidP="00816661">
            <w:pPr>
              <w:pStyle w:val="TableParagraph"/>
              <w:spacing w:line="258" w:lineRule="exact"/>
              <w:ind w:left="113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545" w:type="dxa"/>
          </w:tcPr>
          <w:p w:rsidR="00D70E95" w:rsidRDefault="00D70E95" w:rsidP="00816661">
            <w:pPr>
              <w:pStyle w:val="TableParagraph"/>
              <w:spacing w:line="258" w:lineRule="exact"/>
              <w:ind w:left="0" w:right="7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555" w:type="dxa"/>
          </w:tcPr>
          <w:p w:rsidR="00D70E95" w:rsidRDefault="00D70E95" w:rsidP="00816661">
            <w:pPr>
              <w:pStyle w:val="TableParagraph"/>
              <w:spacing w:line="258" w:lineRule="exact"/>
              <w:ind w:left="121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545" w:type="dxa"/>
          </w:tcPr>
          <w:p w:rsidR="00D70E95" w:rsidRDefault="00D70E95" w:rsidP="00816661">
            <w:pPr>
              <w:pStyle w:val="TableParagraph"/>
              <w:spacing w:line="258" w:lineRule="exact"/>
              <w:ind w:left="124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541" w:type="dxa"/>
          </w:tcPr>
          <w:p w:rsidR="00D70E95" w:rsidRDefault="00D70E95" w:rsidP="00816661">
            <w:pPr>
              <w:pStyle w:val="TableParagraph"/>
              <w:spacing w:line="258" w:lineRule="exact"/>
              <w:ind w:left="126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545" w:type="dxa"/>
          </w:tcPr>
          <w:p w:rsidR="00D70E95" w:rsidRDefault="00D70E95" w:rsidP="00816661">
            <w:pPr>
              <w:pStyle w:val="TableParagraph"/>
              <w:spacing w:line="258" w:lineRule="exact"/>
              <w:ind w:left="128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545" w:type="dxa"/>
          </w:tcPr>
          <w:p w:rsidR="00D70E95" w:rsidRDefault="00D70E95" w:rsidP="00816661">
            <w:pPr>
              <w:pStyle w:val="TableParagraph"/>
              <w:spacing w:line="258" w:lineRule="exact"/>
              <w:ind w:left="13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555" w:type="dxa"/>
          </w:tcPr>
          <w:p w:rsidR="00D70E95" w:rsidRDefault="00D70E95" w:rsidP="00816661">
            <w:pPr>
              <w:pStyle w:val="TableParagraph"/>
              <w:spacing w:line="258" w:lineRule="exact"/>
              <w:ind w:left="133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</w:tr>
      <w:tr w:rsidR="00D70E95" w:rsidTr="00816661">
        <w:trPr>
          <w:trHeight w:val="2760"/>
        </w:trPr>
        <w:tc>
          <w:tcPr>
            <w:tcW w:w="533" w:type="dxa"/>
          </w:tcPr>
          <w:p w:rsidR="00D70E95" w:rsidRDefault="00D70E95" w:rsidP="0081666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28" w:type="dxa"/>
          </w:tcPr>
          <w:p w:rsidR="00D70E95" w:rsidRDefault="00D70E95" w:rsidP="0081666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528" w:type="dxa"/>
          </w:tcPr>
          <w:p w:rsidR="00D70E95" w:rsidRDefault="00D70E95" w:rsidP="0081666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532" w:type="dxa"/>
          </w:tcPr>
          <w:p w:rsidR="00D70E95" w:rsidRDefault="00D70E95" w:rsidP="0081666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551" w:type="dxa"/>
          </w:tcPr>
          <w:p w:rsidR="00D70E95" w:rsidRDefault="00D70E95" w:rsidP="00816661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pacing w:val="-5"/>
                <w:sz w:val="24"/>
              </w:rPr>
              <w:t>а,б</w:t>
            </w:r>
          </w:p>
        </w:tc>
        <w:tc>
          <w:tcPr>
            <w:tcW w:w="532" w:type="dxa"/>
          </w:tcPr>
          <w:p w:rsidR="00D70E95" w:rsidRDefault="00D70E95" w:rsidP="00816661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527" w:type="dxa"/>
          </w:tcPr>
          <w:p w:rsidR="00D70E95" w:rsidRDefault="00D70E95" w:rsidP="0081666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32" w:type="dxa"/>
          </w:tcPr>
          <w:p w:rsidR="00D70E95" w:rsidRDefault="00D70E95" w:rsidP="00816661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656" w:type="dxa"/>
          </w:tcPr>
          <w:p w:rsidR="00D70E95" w:rsidRDefault="00D70E95" w:rsidP="00816661">
            <w:pPr>
              <w:pStyle w:val="TableParagraph"/>
              <w:spacing w:line="237" w:lineRule="auto"/>
              <w:ind w:left="111" w:right="119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б,в, 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805" w:type="dxa"/>
          </w:tcPr>
          <w:p w:rsidR="00D70E95" w:rsidRDefault="00D70E95" w:rsidP="00816661">
            <w:pPr>
              <w:pStyle w:val="TableParagraph"/>
              <w:spacing w:line="237" w:lineRule="auto"/>
              <w:ind w:left="113" w:right="8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А,б,в, </w:t>
            </w: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545" w:type="dxa"/>
          </w:tcPr>
          <w:p w:rsidR="00D70E95" w:rsidRDefault="00D70E95" w:rsidP="00816661">
            <w:pPr>
              <w:pStyle w:val="TableParagraph"/>
              <w:spacing w:line="268" w:lineRule="exact"/>
              <w:ind w:left="0" w:right="17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55" w:type="dxa"/>
          </w:tcPr>
          <w:p w:rsidR="00D70E95" w:rsidRDefault="00D70E95" w:rsidP="00816661">
            <w:pPr>
              <w:pStyle w:val="TableParagraph"/>
              <w:ind w:left="121" w:right="135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>1д 2ж 3в 4и 5к 6а 7г 8б 9е</w:t>
            </w:r>
          </w:p>
          <w:p w:rsidR="00D70E95" w:rsidRDefault="00D70E95" w:rsidP="00816661">
            <w:pPr>
              <w:pStyle w:val="TableParagraph"/>
              <w:spacing w:line="265" w:lineRule="exact"/>
              <w:ind w:left="121"/>
              <w:rPr>
                <w:sz w:val="24"/>
              </w:rPr>
            </w:pPr>
            <w:r>
              <w:rPr>
                <w:spacing w:val="-5"/>
                <w:sz w:val="24"/>
              </w:rPr>
              <w:t>10з</w:t>
            </w:r>
          </w:p>
        </w:tc>
        <w:tc>
          <w:tcPr>
            <w:tcW w:w="545" w:type="dxa"/>
          </w:tcPr>
          <w:p w:rsidR="00D70E95" w:rsidRDefault="00D70E95" w:rsidP="00816661">
            <w:pPr>
              <w:pStyle w:val="TableParagraph"/>
              <w:spacing w:line="268" w:lineRule="exact"/>
              <w:ind w:left="124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541" w:type="dxa"/>
          </w:tcPr>
          <w:p w:rsidR="00D70E95" w:rsidRDefault="00D70E95" w:rsidP="00816661">
            <w:pPr>
              <w:pStyle w:val="TableParagraph"/>
              <w:spacing w:line="268" w:lineRule="exact"/>
              <w:ind w:left="126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545" w:type="dxa"/>
          </w:tcPr>
          <w:p w:rsidR="00D70E95" w:rsidRDefault="00D70E95" w:rsidP="00816661">
            <w:pPr>
              <w:pStyle w:val="TableParagraph"/>
              <w:spacing w:line="268" w:lineRule="exact"/>
              <w:ind w:left="128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45" w:type="dxa"/>
          </w:tcPr>
          <w:p w:rsidR="00D70E95" w:rsidRDefault="00D70E95" w:rsidP="00816661">
            <w:pPr>
              <w:pStyle w:val="TableParagraph"/>
              <w:spacing w:line="268" w:lineRule="exact"/>
              <w:ind w:left="130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55" w:type="dxa"/>
          </w:tcPr>
          <w:p w:rsidR="00D70E95" w:rsidRDefault="00D70E95" w:rsidP="00816661">
            <w:pPr>
              <w:pStyle w:val="TableParagraph"/>
              <w:spacing w:line="268" w:lineRule="exact"/>
              <w:ind w:left="133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</w:tbl>
    <w:p w:rsidR="00D70E95" w:rsidRDefault="00D70E95" w:rsidP="00D70E95">
      <w:pPr>
        <w:spacing w:before="275"/>
        <w:ind w:left="219"/>
        <w:rPr>
          <w:b/>
          <w:sz w:val="24"/>
        </w:rPr>
      </w:pPr>
      <w:r>
        <w:rPr>
          <w:b/>
          <w:sz w:val="24"/>
          <w:u w:val="single"/>
        </w:rPr>
        <w:t xml:space="preserve">Вариант </w:t>
      </w:r>
      <w:r>
        <w:rPr>
          <w:b/>
          <w:spacing w:val="-10"/>
          <w:sz w:val="24"/>
          <w:u w:val="single"/>
        </w:rPr>
        <w:t>2</w:t>
      </w:r>
    </w:p>
    <w:p w:rsidR="00D70E95" w:rsidRDefault="00D70E95" w:rsidP="00D70E95">
      <w:pPr>
        <w:pStyle w:val="a0"/>
        <w:spacing w:before="45"/>
        <w:ind w:left="0"/>
        <w:rPr>
          <w:b/>
          <w:sz w:val="20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7"/>
        <w:gridCol w:w="562"/>
        <w:gridCol w:w="562"/>
        <w:gridCol w:w="562"/>
        <w:gridCol w:w="567"/>
        <w:gridCol w:w="562"/>
        <w:gridCol w:w="562"/>
        <w:gridCol w:w="562"/>
        <w:gridCol w:w="566"/>
        <w:gridCol w:w="562"/>
        <w:gridCol w:w="562"/>
        <w:gridCol w:w="563"/>
        <w:gridCol w:w="562"/>
        <w:gridCol w:w="567"/>
        <w:gridCol w:w="562"/>
        <w:gridCol w:w="562"/>
        <w:gridCol w:w="567"/>
      </w:tblGrid>
      <w:tr w:rsidR="00D70E95" w:rsidTr="00816661">
        <w:trPr>
          <w:trHeight w:val="277"/>
        </w:trPr>
        <w:tc>
          <w:tcPr>
            <w:tcW w:w="567" w:type="dxa"/>
          </w:tcPr>
          <w:p w:rsidR="00D70E95" w:rsidRDefault="00D70E95" w:rsidP="0081666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62" w:type="dxa"/>
          </w:tcPr>
          <w:p w:rsidR="00D70E95" w:rsidRDefault="00D70E95" w:rsidP="0081666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62" w:type="dxa"/>
          </w:tcPr>
          <w:p w:rsidR="00D70E95" w:rsidRDefault="00D70E95" w:rsidP="00816661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2" w:type="dxa"/>
          </w:tcPr>
          <w:p w:rsidR="00D70E95" w:rsidRDefault="00D70E95" w:rsidP="00816661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7" w:type="dxa"/>
          </w:tcPr>
          <w:p w:rsidR="00D70E95" w:rsidRDefault="00D70E95" w:rsidP="00816661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62" w:type="dxa"/>
          </w:tcPr>
          <w:p w:rsidR="00D70E95" w:rsidRDefault="00D70E95" w:rsidP="00816661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562" w:type="dxa"/>
          </w:tcPr>
          <w:p w:rsidR="00D70E95" w:rsidRDefault="00D70E95" w:rsidP="00816661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562" w:type="dxa"/>
          </w:tcPr>
          <w:p w:rsidR="00D70E95" w:rsidRDefault="00D70E95" w:rsidP="00816661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566" w:type="dxa"/>
          </w:tcPr>
          <w:p w:rsidR="00D70E95" w:rsidRDefault="00D70E95" w:rsidP="00816661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562" w:type="dxa"/>
          </w:tcPr>
          <w:p w:rsidR="00D70E95" w:rsidRDefault="00D70E95" w:rsidP="00816661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562" w:type="dxa"/>
          </w:tcPr>
          <w:p w:rsidR="00D70E95" w:rsidRDefault="00D70E95" w:rsidP="00816661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563" w:type="dxa"/>
          </w:tcPr>
          <w:p w:rsidR="00D70E95" w:rsidRDefault="00D70E95" w:rsidP="00816661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562" w:type="dxa"/>
          </w:tcPr>
          <w:p w:rsidR="00D70E95" w:rsidRDefault="00D70E95" w:rsidP="00816661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567" w:type="dxa"/>
          </w:tcPr>
          <w:p w:rsidR="00D70E95" w:rsidRDefault="00D70E95" w:rsidP="00816661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562" w:type="dxa"/>
          </w:tcPr>
          <w:p w:rsidR="00D70E95" w:rsidRDefault="00D70E95" w:rsidP="00816661">
            <w:pPr>
              <w:pStyle w:val="TableParagraph"/>
              <w:spacing w:line="258" w:lineRule="exact"/>
              <w:ind w:left="1" w:right="9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562" w:type="dxa"/>
          </w:tcPr>
          <w:p w:rsidR="00D70E95" w:rsidRDefault="00D70E95" w:rsidP="00816661">
            <w:pPr>
              <w:pStyle w:val="TableParagraph"/>
              <w:spacing w:line="258" w:lineRule="exact"/>
              <w:ind w:left="0" w:right="9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567" w:type="dxa"/>
          </w:tcPr>
          <w:p w:rsidR="00D70E95" w:rsidRDefault="00D70E95" w:rsidP="00816661">
            <w:pPr>
              <w:pStyle w:val="TableParagraph"/>
              <w:spacing w:line="258" w:lineRule="exact"/>
              <w:ind w:left="0" w:right="10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</w:tr>
      <w:tr w:rsidR="00D70E95" w:rsidTr="00816661">
        <w:trPr>
          <w:trHeight w:val="2208"/>
        </w:trPr>
        <w:tc>
          <w:tcPr>
            <w:tcW w:w="567" w:type="dxa"/>
          </w:tcPr>
          <w:p w:rsidR="00D70E95" w:rsidRDefault="00D70E95" w:rsidP="0081666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62" w:type="dxa"/>
          </w:tcPr>
          <w:p w:rsidR="00D70E95" w:rsidRDefault="00D70E95" w:rsidP="0081666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62" w:type="dxa"/>
          </w:tcPr>
          <w:p w:rsidR="00D70E95" w:rsidRDefault="00D70E95" w:rsidP="0081666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62" w:type="dxa"/>
          </w:tcPr>
          <w:p w:rsidR="00D70E95" w:rsidRDefault="00D70E95" w:rsidP="0081666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567" w:type="dxa"/>
          </w:tcPr>
          <w:p w:rsidR="00D70E95" w:rsidRDefault="00D70E95" w:rsidP="0081666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62" w:type="dxa"/>
          </w:tcPr>
          <w:p w:rsidR="00D70E95" w:rsidRDefault="00D70E95" w:rsidP="00816661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62" w:type="dxa"/>
          </w:tcPr>
          <w:p w:rsidR="00D70E95" w:rsidRDefault="00D70E95" w:rsidP="00816661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562" w:type="dxa"/>
          </w:tcPr>
          <w:p w:rsidR="00D70E95" w:rsidRDefault="00D70E95" w:rsidP="00816661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66" w:type="dxa"/>
          </w:tcPr>
          <w:p w:rsidR="00D70E95" w:rsidRDefault="00D70E95" w:rsidP="00816661">
            <w:pPr>
              <w:pStyle w:val="TableParagraph"/>
              <w:ind w:left="108" w:right="159"/>
              <w:rPr>
                <w:sz w:val="24"/>
              </w:rPr>
            </w:pPr>
            <w:r>
              <w:rPr>
                <w:spacing w:val="-6"/>
                <w:sz w:val="24"/>
              </w:rPr>
              <w:t>1г 2в 3а 4б 5ж 6з 7е</w:t>
            </w:r>
          </w:p>
          <w:p w:rsidR="00D70E95" w:rsidRDefault="00D70E95" w:rsidP="00816661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8д</w:t>
            </w:r>
          </w:p>
        </w:tc>
        <w:tc>
          <w:tcPr>
            <w:tcW w:w="562" w:type="dxa"/>
          </w:tcPr>
          <w:p w:rsidR="00D70E95" w:rsidRDefault="00D70E95" w:rsidP="00816661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62" w:type="dxa"/>
          </w:tcPr>
          <w:p w:rsidR="00D70E95" w:rsidRDefault="00D70E95" w:rsidP="00816661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63" w:type="dxa"/>
          </w:tcPr>
          <w:p w:rsidR="00D70E95" w:rsidRDefault="00D70E95" w:rsidP="00816661">
            <w:pPr>
              <w:pStyle w:val="TableParagraph"/>
              <w:spacing w:line="242" w:lineRule="auto"/>
              <w:ind w:left="108" w:right="194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1б </w:t>
            </w:r>
            <w:r>
              <w:rPr>
                <w:spacing w:val="-5"/>
                <w:sz w:val="24"/>
              </w:rPr>
              <w:t>2а</w:t>
            </w:r>
          </w:p>
        </w:tc>
        <w:tc>
          <w:tcPr>
            <w:tcW w:w="562" w:type="dxa"/>
          </w:tcPr>
          <w:p w:rsidR="00D70E95" w:rsidRDefault="00D70E95" w:rsidP="0081666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67" w:type="dxa"/>
          </w:tcPr>
          <w:p w:rsidR="00D70E95" w:rsidRDefault="00D70E95" w:rsidP="0081666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562" w:type="dxa"/>
          </w:tcPr>
          <w:p w:rsidR="00D70E95" w:rsidRDefault="00D70E95" w:rsidP="00816661">
            <w:pPr>
              <w:pStyle w:val="TableParagraph"/>
              <w:spacing w:line="268" w:lineRule="exact"/>
              <w:ind w:left="42" w:right="9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а,в</w:t>
            </w:r>
          </w:p>
        </w:tc>
        <w:tc>
          <w:tcPr>
            <w:tcW w:w="562" w:type="dxa"/>
          </w:tcPr>
          <w:p w:rsidR="00D70E95" w:rsidRDefault="00D70E95" w:rsidP="00816661">
            <w:pPr>
              <w:pStyle w:val="TableParagraph"/>
              <w:spacing w:line="268" w:lineRule="exact"/>
              <w:ind w:left="0" w:right="2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67" w:type="dxa"/>
          </w:tcPr>
          <w:p w:rsidR="00D70E95" w:rsidRDefault="00D70E95" w:rsidP="00816661">
            <w:pPr>
              <w:pStyle w:val="TableParagraph"/>
              <w:spacing w:line="268" w:lineRule="exact"/>
              <w:ind w:left="27" w:right="10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а,г</w:t>
            </w:r>
          </w:p>
        </w:tc>
      </w:tr>
    </w:tbl>
    <w:p w:rsidR="00D70E95" w:rsidRDefault="00D70E95" w:rsidP="00D70E95">
      <w:pPr>
        <w:spacing w:line="268" w:lineRule="exact"/>
        <w:jc w:val="center"/>
        <w:rPr>
          <w:sz w:val="24"/>
        </w:rPr>
        <w:sectPr w:rsidR="00D70E95">
          <w:pgSz w:w="11910" w:h="16840"/>
          <w:pgMar w:top="1080" w:right="620" w:bottom="280" w:left="1480" w:header="766" w:footer="0" w:gutter="0"/>
          <w:cols w:space="720"/>
        </w:sectPr>
      </w:pPr>
    </w:p>
    <w:p w:rsidR="00D70E95" w:rsidRDefault="00D70E95" w:rsidP="00D70E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 ИТОГОВОЕ ТЕСТИРОВАНИЕ</w:t>
      </w:r>
    </w:p>
    <w:p w:rsidR="00D70E95" w:rsidRDefault="00D70E95" w:rsidP="00D70E95">
      <w:pPr>
        <w:jc w:val="center"/>
        <w:rPr>
          <w:b/>
          <w:sz w:val="28"/>
          <w:szCs w:val="28"/>
        </w:rPr>
      </w:pPr>
    </w:p>
    <w:p w:rsidR="00D70E95" w:rsidRPr="00533B72" w:rsidRDefault="00D70E95" w:rsidP="00D70E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4.1</w:t>
      </w:r>
      <w:r w:rsidRPr="00533B72">
        <w:rPr>
          <w:b/>
          <w:sz w:val="28"/>
          <w:szCs w:val="28"/>
        </w:rPr>
        <w:t xml:space="preserve"> ПАКЕТ </w:t>
      </w:r>
      <w:r>
        <w:rPr>
          <w:b/>
          <w:sz w:val="28"/>
          <w:szCs w:val="28"/>
        </w:rPr>
        <w:t>ОБУЧАЮЩЕГОСЯ (ОЦЕНИВАЕМОГО)</w:t>
      </w:r>
    </w:p>
    <w:p w:rsidR="00D70E95" w:rsidRDefault="00D70E95" w:rsidP="00D70E95">
      <w:pPr>
        <w:ind w:right="-5"/>
        <w:jc w:val="both"/>
        <w:rPr>
          <w:sz w:val="28"/>
          <w:szCs w:val="28"/>
        </w:rPr>
      </w:pPr>
    </w:p>
    <w:p w:rsidR="00D70E95" w:rsidRPr="00FD1C94" w:rsidRDefault="00D70E95" w:rsidP="00D70E95">
      <w:pPr>
        <w:ind w:left="-360" w:right="-5"/>
        <w:jc w:val="both"/>
        <w:rPr>
          <w:b/>
          <w:sz w:val="28"/>
          <w:szCs w:val="28"/>
        </w:rPr>
      </w:pPr>
      <w:r w:rsidRPr="00FD1C94">
        <w:rPr>
          <w:b/>
          <w:sz w:val="28"/>
          <w:szCs w:val="28"/>
        </w:rPr>
        <w:t>Задание:</w:t>
      </w:r>
    </w:p>
    <w:p w:rsidR="00D70E95" w:rsidRDefault="00D70E95" w:rsidP="00D70E95">
      <w:pPr>
        <w:ind w:left="-360" w:right="-5"/>
        <w:jc w:val="both"/>
        <w:rPr>
          <w:b/>
          <w:sz w:val="28"/>
          <w:szCs w:val="28"/>
        </w:rPr>
      </w:pPr>
      <w:r>
        <w:rPr>
          <w:sz w:val="28"/>
          <w:szCs w:val="28"/>
        </w:rPr>
        <w:t>Выполнить итоговую тестовую работу</w:t>
      </w:r>
    </w:p>
    <w:p w:rsidR="00D70E95" w:rsidRDefault="00D70E95" w:rsidP="00D70E95">
      <w:pPr>
        <w:tabs>
          <w:tab w:val="left" w:pos="-284"/>
        </w:tabs>
        <w:ind w:left="-360" w:right="-5"/>
        <w:rPr>
          <w:b/>
          <w:sz w:val="28"/>
          <w:szCs w:val="28"/>
        </w:rPr>
      </w:pPr>
      <w:r w:rsidRPr="00EF6DDA">
        <w:rPr>
          <w:b/>
          <w:sz w:val="28"/>
          <w:szCs w:val="28"/>
        </w:rPr>
        <w:t xml:space="preserve">Условия проведения </w:t>
      </w:r>
      <w:r>
        <w:rPr>
          <w:b/>
          <w:sz w:val="28"/>
          <w:szCs w:val="28"/>
        </w:rPr>
        <w:t>процедуры оценивания:</w:t>
      </w:r>
    </w:p>
    <w:p w:rsidR="00D70E95" w:rsidRDefault="00D70E95" w:rsidP="00D70E95">
      <w:pPr>
        <w:ind w:left="-360" w:right="-5"/>
        <w:rPr>
          <w:b/>
          <w:sz w:val="28"/>
          <w:szCs w:val="28"/>
        </w:rPr>
      </w:pPr>
    </w:p>
    <w:p w:rsidR="00D70E95" w:rsidRDefault="00D70E95" w:rsidP="00D70E95">
      <w:pPr>
        <w:ind w:left="-360" w:right="-5"/>
        <w:rPr>
          <w:bCs/>
          <w:sz w:val="28"/>
          <w:szCs w:val="28"/>
        </w:rPr>
      </w:pPr>
      <w:r w:rsidRPr="0049043D">
        <w:rPr>
          <w:b/>
          <w:bCs/>
          <w:sz w:val="28"/>
          <w:szCs w:val="28"/>
        </w:rPr>
        <w:t>Материально-техническое обеспечение</w:t>
      </w:r>
      <w:r w:rsidRPr="001E3605">
        <w:rPr>
          <w:bCs/>
          <w:sz w:val="28"/>
          <w:szCs w:val="28"/>
        </w:rPr>
        <w:t>:</w:t>
      </w:r>
    </w:p>
    <w:p w:rsidR="00D70E95" w:rsidRDefault="00D70E95" w:rsidP="00D70E95">
      <w:pPr>
        <w:ind w:left="-360" w:right="-5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Бланк ответов, черновик, ручка, </w:t>
      </w:r>
    </w:p>
    <w:p w:rsidR="00D70E95" w:rsidRDefault="00D70E95" w:rsidP="00D70E95">
      <w:pPr>
        <w:ind w:left="-360" w:right="-5"/>
        <w:rPr>
          <w:bCs/>
          <w:sz w:val="28"/>
          <w:szCs w:val="28"/>
        </w:rPr>
      </w:pPr>
    </w:p>
    <w:p w:rsidR="00D70E95" w:rsidRDefault="00D70E95" w:rsidP="00D70E95">
      <w:pPr>
        <w:ind w:left="-360" w:right="-5"/>
        <w:rPr>
          <w:bCs/>
          <w:sz w:val="28"/>
          <w:szCs w:val="28"/>
        </w:rPr>
      </w:pPr>
      <w:r>
        <w:rPr>
          <w:bCs/>
          <w:sz w:val="28"/>
          <w:szCs w:val="28"/>
        </w:rPr>
        <w:t>линейка, карандаш.</w:t>
      </w:r>
    </w:p>
    <w:p w:rsidR="00D70E95" w:rsidRDefault="00D70E95" w:rsidP="00D70E95">
      <w:pPr>
        <w:ind w:left="-360"/>
        <w:rPr>
          <w:rFonts w:ascii="Arial" w:hAnsi="Arial" w:cs="Arial"/>
          <w:sz w:val="25"/>
          <w:szCs w:val="25"/>
          <w:shd w:val="clear" w:color="auto" w:fill="EBEDF0"/>
        </w:rPr>
      </w:pPr>
    </w:p>
    <w:p w:rsidR="00D70E95" w:rsidRDefault="00D70E95" w:rsidP="00D70E95">
      <w:pPr>
        <w:ind w:left="-360"/>
        <w:rPr>
          <w:sz w:val="28"/>
          <w:szCs w:val="28"/>
        </w:rPr>
      </w:pPr>
      <w:r>
        <w:rPr>
          <w:sz w:val="28"/>
          <w:szCs w:val="28"/>
        </w:rPr>
        <w:t>Нормативно-справочная документация, которая разрешена для использования:</w:t>
      </w:r>
      <w:r w:rsidRPr="007636FD">
        <w:rPr>
          <w:sz w:val="28"/>
          <w:szCs w:val="28"/>
        </w:rPr>
        <w:t xml:space="preserve"> </w:t>
      </w:r>
    </w:p>
    <w:p w:rsidR="00D70E95" w:rsidRDefault="00D70E95" w:rsidP="00D70E95">
      <w:pPr>
        <w:ind w:left="-360"/>
        <w:rPr>
          <w:sz w:val="28"/>
          <w:szCs w:val="28"/>
        </w:rPr>
      </w:pPr>
      <w:r>
        <w:rPr>
          <w:sz w:val="28"/>
          <w:szCs w:val="28"/>
        </w:rPr>
        <w:t>Атлас по географии мира</w:t>
      </w:r>
    </w:p>
    <w:p w:rsidR="00D70E95" w:rsidRDefault="00D70E95" w:rsidP="00D70E95">
      <w:pPr>
        <w:ind w:left="-360"/>
        <w:rPr>
          <w:sz w:val="28"/>
          <w:szCs w:val="28"/>
        </w:rPr>
      </w:pPr>
    </w:p>
    <w:p w:rsidR="00D70E95" w:rsidRDefault="00D70E95" w:rsidP="00D70E95">
      <w:pPr>
        <w:ind w:left="-360"/>
        <w:rPr>
          <w:rFonts w:ascii="Times New Roman CYR" w:hAnsi="Times New Roman CYR" w:cs="Times New Roman CYR"/>
          <w:bCs/>
          <w:sz w:val="28"/>
          <w:szCs w:val="28"/>
        </w:rPr>
      </w:pPr>
      <w:r w:rsidRPr="007636FD">
        <w:rPr>
          <w:rFonts w:ascii="Times New Roman CYR" w:hAnsi="Times New Roman CYR" w:cs="Times New Roman CYR"/>
          <w:bCs/>
          <w:sz w:val="28"/>
          <w:szCs w:val="28"/>
        </w:rPr>
        <w:t xml:space="preserve">Норма времени </w:t>
      </w:r>
      <w:r>
        <w:rPr>
          <w:rFonts w:ascii="Times New Roman CYR" w:hAnsi="Times New Roman CYR" w:cs="Times New Roman CYR"/>
          <w:bCs/>
          <w:sz w:val="28"/>
          <w:szCs w:val="28"/>
        </w:rPr>
        <w:t>выполнения</w:t>
      </w:r>
      <w:r w:rsidRPr="007636FD">
        <w:rPr>
          <w:rFonts w:ascii="Times New Roman CYR" w:hAnsi="Times New Roman CYR" w:cs="Times New Roman CYR"/>
          <w:bCs/>
          <w:sz w:val="28"/>
          <w:szCs w:val="28"/>
        </w:rPr>
        <w:t>: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90 минут</w:t>
      </w:r>
    </w:p>
    <w:p w:rsidR="00D70E95" w:rsidRDefault="00D70E95" w:rsidP="00D70E95">
      <w:pPr>
        <w:ind w:left="-360"/>
        <w:rPr>
          <w:rFonts w:ascii="Times New Roman CYR" w:hAnsi="Times New Roman CYR" w:cs="Times New Roman CYR"/>
          <w:bCs/>
          <w:sz w:val="28"/>
          <w:szCs w:val="28"/>
        </w:rPr>
      </w:pPr>
    </w:p>
    <w:p w:rsidR="00D70E95" w:rsidRDefault="00D70E95" w:rsidP="00D70E95">
      <w:pPr>
        <w:ind w:left="-360"/>
        <w:rPr>
          <w:rFonts w:ascii="Times New Roman CYR" w:hAnsi="Times New Roman CYR" w:cs="Times New Roman CYR"/>
          <w:sz w:val="28"/>
          <w:szCs w:val="28"/>
        </w:rPr>
      </w:pPr>
      <w:r w:rsidRPr="007636FD">
        <w:rPr>
          <w:rFonts w:ascii="Times New Roman CYR" w:hAnsi="Times New Roman CYR" w:cs="Times New Roman CYR"/>
          <w:sz w:val="28"/>
          <w:szCs w:val="28"/>
        </w:rPr>
        <w:t xml:space="preserve">Место </w:t>
      </w:r>
      <w:r>
        <w:rPr>
          <w:rFonts w:ascii="Times New Roman CYR" w:hAnsi="Times New Roman CYR" w:cs="Times New Roman CYR"/>
          <w:sz w:val="28"/>
          <w:szCs w:val="28"/>
        </w:rPr>
        <w:t>выполнения задания: ГБПОУ «Самарский политехнический колледж», аудитория 108</w:t>
      </w:r>
    </w:p>
    <w:p w:rsidR="00D70E95" w:rsidRDefault="00D70E95" w:rsidP="00D70E95">
      <w:pPr>
        <w:ind w:left="-360" w:right="-5"/>
        <w:rPr>
          <w:bCs/>
          <w:i/>
          <w:iCs/>
        </w:rPr>
      </w:pPr>
    </w:p>
    <w:p w:rsidR="00D70E95" w:rsidRPr="001E3605" w:rsidRDefault="00D70E95" w:rsidP="00D70E95">
      <w:pPr>
        <w:ind w:left="-360" w:right="-5"/>
        <w:rPr>
          <w:bCs/>
          <w:sz w:val="28"/>
          <w:szCs w:val="28"/>
        </w:rPr>
      </w:pPr>
      <w:r w:rsidRPr="001E3605">
        <w:rPr>
          <w:bCs/>
          <w:sz w:val="28"/>
          <w:szCs w:val="28"/>
        </w:rPr>
        <w:t>Инструкция для обучающегося:</w:t>
      </w:r>
    </w:p>
    <w:p w:rsidR="00D70E95" w:rsidRPr="00CF125A" w:rsidRDefault="00D70E95" w:rsidP="00D70E95">
      <w:pPr>
        <w:tabs>
          <w:tab w:val="left" w:pos="-284"/>
        </w:tabs>
        <w:rPr>
          <w:b/>
          <w:sz w:val="28"/>
          <w:szCs w:val="28"/>
        </w:rPr>
      </w:pPr>
    </w:p>
    <w:p w:rsidR="00D70E95" w:rsidRDefault="00D70E95" w:rsidP="00D70E95">
      <w:pPr>
        <w:suppressAutoHyphens/>
        <w:jc w:val="both"/>
        <w:rPr>
          <w:sz w:val="28"/>
          <w:szCs w:val="28"/>
        </w:rPr>
      </w:pPr>
      <w:r w:rsidRPr="00991A44">
        <w:rPr>
          <w:sz w:val="28"/>
          <w:szCs w:val="28"/>
        </w:rPr>
        <w:t>Дифференцированный зачет проводится в виде тестирования. На тестирование отводится 90 минут. Тест состоит из 2 вариантов по 25 заданий каждый. В тест включены 4 задания на соответствия, 14 заданий с выбором ответа и 7 заданий с развернутым ответом.</w:t>
      </w:r>
    </w:p>
    <w:p w:rsidR="00D70E95" w:rsidRDefault="00D70E95" w:rsidP="00D70E95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Задания 1- 4 оцениваются по 2 балла</w:t>
      </w:r>
    </w:p>
    <w:p w:rsidR="00D70E95" w:rsidRDefault="00D70E95" w:rsidP="00D70E95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Задания 5-18 оцениваются по 1 баллу</w:t>
      </w:r>
    </w:p>
    <w:p w:rsidR="00D70E95" w:rsidRDefault="00D70E95" w:rsidP="00D70E95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Задания 19-25 оцениваются по 3 балла</w:t>
      </w:r>
    </w:p>
    <w:p w:rsidR="00D70E95" w:rsidRPr="00991A44" w:rsidRDefault="00D70E95" w:rsidP="00D70E95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Максимальное число баллов - 43</w:t>
      </w:r>
    </w:p>
    <w:p w:rsidR="00D70E95" w:rsidRDefault="00D70E95" w:rsidP="00D70E95">
      <w:pPr>
        <w:ind w:right="-5"/>
        <w:rPr>
          <w:bCs/>
          <w:i/>
          <w:iCs/>
        </w:rPr>
      </w:pPr>
    </w:p>
    <w:p w:rsidR="00D70E95" w:rsidRDefault="00D70E95" w:rsidP="00D70E95">
      <w:pPr>
        <w:ind w:right="-5"/>
        <w:rPr>
          <w:bCs/>
          <w:sz w:val="28"/>
          <w:szCs w:val="28"/>
        </w:rPr>
      </w:pPr>
    </w:p>
    <w:p w:rsidR="00D70E95" w:rsidRDefault="00D70E95" w:rsidP="00D70E95">
      <w:pPr>
        <w:ind w:right="-5"/>
        <w:rPr>
          <w:bCs/>
          <w:sz w:val="28"/>
          <w:szCs w:val="28"/>
        </w:rPr>
      </w:pPr>
    </w:p>
    <w:p w:rsidR="00D70E95" w:rsidRDefault="00D70E95" w:rsidP="00D70E95">
      <w:pPr>
        <w:ind w:right="-5"/>
        <w:rPr>
          <w:bCs/>
          <w:i/>
          <w:iCs/>
        </w:rPr>
      </w:pPr>
    </w:p>
    <w:p w:rsidR="00D70E95" w:rsidRDefault="00D70E95" w:rsidP="00D70E95">
      <w:pPr>
        <w:ind w:right="-5"/>
        <w:rPr>
          <w:bCs/>
          <w:i/>
          <w:iCs/>
        </w:rPr>
      </w:pPr>
    </w:p>
    <w:p w:rsidR="00D70E95" w:rsidRDefault="00D70E95" w:rsidP="00D70E95">
      <w:pPr>
        <w:ind w:right="-5"/>
        <w:rPr>
          <w:bCs/>
          <w:i/>
          <w:iCs/>
        </w:rPr>
      </w:pPr>
    </w:p>
    <w:p w:rsidR="00D70E95" w:rsidRDefault="00D70E95" w:rsidP="00D70E95">
      <w:pPr>
        <w:ind w:right="-5"/>
        <w:rPr>
          <w:bCs/>
          <w:i/>
          <w:iCs/>
        </w:rPr>
      </w:pPr>
    </w:p>
    <w:p w:rsidR="00D70E95" w:rsidRDefault="00D70E95" w:rsidP="00D70E95">
      <w:pPr>
        <w:ind w:right="-5"/>
        <w:rPr>
          <w:bCs/>
          <w:i/>
          <w:iCs/>
        </w:rPr>
      </w:pPr>
    </w:p>
    <w:p w:rsidR="00D70E95" w:rsidRDefault="00D70E95" w:rsidP="00D70E95">
      <w:pPr>
        <w:ind w:right="-5"/>
        <w:rPr>
          <w:bCs/>
          <w:i/>
          <w:iCs/>
        </w:rPr>
      </w:pPr>
    </w:p>
    <w:p w:rsidR="00D70E95" w:rsidRDefault="00D70E95" w:rsidP="00D70E95">
      <w:pPr>
        <w:ind w:right="-5"/>
        <w:rPr>
          <w:bCs/>
          <w:i/>
          <w:iCs/>
        </w:rPr>
      </w:pPr>
    </w:p>
    <w:p w:rsidR="00D70E95" w:rsidRDefault="00D70E95" w:rsidP="00D70E95">
      <w:pPr>
        <w:ind w:right="-5"/>
        <w:rPr>
          <w:bCs/>
          <w:i/>
          <w:iCs/>
        </w:rPr>
      </w:pPr>
    </w:p>
    <w:p w:rsidR="00D70E95" w:rsidRDefault="00D70E95" w:rsidP="00D70E95">
      <w:pPr>
        <w:ind w:right="-5"/>
        <w:rPr>
          <w:bCs/>
          <w:i/>
          <w:iCs/>
        </w:rPr>
      </w:pPr>
    </w:p>
    <w:p w:rsidR="00D70E95" w:rsidRDefault="00D70E95" w:rsidP="00D70E95">
      <w:pPr>
        <w:ind w:right="-5"/>
        <w:rPr>
          <w:bCs/>
          <w:i/>
          <w:iCs/>
        </w:rPr>
      </w:pPr>
    </w:p>
    <w:p w:rsidR="00D70E95" w:rsidRDefault="00D70E95" w:rsidP="00D70E95">
      <w:pPr>
        <w:ind w:right="-5"/>
        <w:rPr>
          <w:bCs/>
          <w:i/>
          <w:iCs/>
        </w:rPr>
      </w:pPr>
    </w:p>
    <w:p w:rsidR="00D70E95" w:rsidRDefault="00D70E95" w:rsidP="00D70E95">
      <w:pPr>
        <w:ind w:right="-5"/>
        <w:rPr>
          <w:bCs/>
          <w:i/>
          <w:iCs/>
        </w:rPr>
      </w:pPr>
    </w:p>
    <w:p w:rsidR="00D70E95" w:rsidRDefault="00D70E95" w:rsidP="00D70E95">
      <w:pPr>
        <w:ind w:right="-5"/>
        <w:rPr>
          <w:bCs/>
          <w:i/>
          <w:iCs/>
        </w:rPr>
      </w:pPr>
    </w:p>
    <w:p w:rsidR="00D70E95" w:rsidRDefault="00D70E95" w:rsidP="00D70E95">
      <w:pPr>
        <w:ind w:right="-5"/>
        <w:rPr>
          <w:bCs/>
          <w:i/>
          <w:iCs/>
        </w:rPr>
      </w:pPr>
    </w:p>
    <w:p w:rsidR="00D70E95" w:rsidRDefault="00D70E95" w:rsidP="00D70E95">
      <w:pPr>
        <w:ind w:right="-5"/>
        <w:rPr>
          <w:bCs/>
          <w:i/>
          <w:iCs/>
        </w:rPr>
      </w:pPr>
    </w:p>
    <w:p w:rsidR="00D70E95" w:rsidRDefault="00D70E95" w:rsidP="00D70E95">
      <w:pPr>
        <w:ind w:left="-360" w:right="-5"/>
        <w:rPr>
          <w:bCs/>
          <w:i/>
          <w:iCs/>
        </w:rPr>
      </w:pPr>
    </w:p>
    <w:p w:rsidR="00D70E95" w:rsidRDefault="00D70E95" w:rsidP="00D70E95">
      <w:pPr>
        <w:ind w:left="-360" w:right="-5"/>
        <w:rPr>
          <w:bCs/>
          <w:i/>
          <w:iCs/>
        </w:rPr>
      </w:pPr>
    </w:p>
    <w:p w:rsidR="00D70E95" w:rsidRDefault="00D70E95" w:rsidP="00D70E95">
      <w:pPr>
        <w:ind w:left="-360" w:right="-5"/>
        <w:rPr>
          <w:bCs/>
          <w:i/>
          <w:iCs/>
        </w:rPr>
      </w:pPr>
    </w:p>
    <w:p w:rsidR="00D70E95" w:rsidRDefault="00D70E95" w:rsidP="00D70E95">
      <w:pPr>
        <w:ind w:left="-360" w:right="-5"/>
        <w:jc w:val="center"/>
        <w:rPr>
          <w:bCs/>
          <w:i/>
          <w:iCs/>
        </w:rPr>
      </w:pPr>
      <w:r>
        <w:rPr>
          <w:bCs/>
          <w:i/>
          <w:iCs/>
        </w:rPr>
        <w:lastRenderedPageBreak/>
        <w:t xml:space="preserve">Государственное бюджетное профессиональное </w:t>
      </w:r>
    </w:p>
    <w:p w:rsidR="00D70E95" w:rsidRDefault="00D70E95" w:rsidP="00D70E95">
      <w:pPr>
        <w:ind w:left="-360" w:right="-5"/>
        <w:jc w:val="center"/>
        <w:rPr>
          <w:bCs/>
          <w:i/>
          <w:iCs/>
        </w:rPr>
      </w:pPr>
      <w:r>
        <w:rPr>
          <w:bCs/>
          <w:i/>
          <w:iCs/>
        </w:rPr>
        <w:t xml:space="preserve">образовательное учреждение Самарской области </w:t>
      </w:r>
    </w:p>
    <w:p w:rsidR="00D70E95" w:rsidRDefault="00D70E95" w:rsidP="00D70E95">
      <w:pPr>
        <w:ind w:left="-360" w:right="-5"/>
        <w:jc w:val="center"/>
        <w:rPr>
          <w:bCs/>
          <w:i/>
          <w:iCs/>
        </w:rPr>
      </w:pPr>
      <w:r>
        <w:rPr>
          <w:bCs/>
          <w:i/>
          <w:iCs/>
        </w:rPr>
        <w:t>«Самарский политехнический колледж»</w:t>
      </w:r>
    </w:p>
    <w:p w:rsidR="00D70E95" w:rsidRPr="00E23D49" w:rsidRDefault="00D70E95" w:rsidP="00D70E95">
      <w:pPr>
        <w:ind w:left="-360" w:right="-5"/>
        <w:rPr>
          <w:bCs/>
          <w:i/>
          <w:iCs/>
        </w:rPr>
      </w:pPr>
    </w:p>
    <w:p w:rsidR="00D70E95" w:rsidRDefault="00D70E95" w:rsidP="00D70E95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ТЕСТ </w:t>
      </w:r>
    </w:p>
    <w:p w:rsidR="00D70E95" w:rsidRDefault="00D70E95" w:rsidP="00D70E95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оценки освоения образовательных результатов по учебной дисциплине </w:t>
      </w:r>
    </w:p>
    <w:p w:rsidR="00D70E95" w:rsidRDefault="008E602C" w:rsidP="00D70E95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ОУП</w:t>
      </w:r>
      <w:r w:rsidR="00AE097C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11 География</w:t>
      </w:r>
    </w:p>
    <w:p w:rsidR="00D70E95" w:rsidRDefault="00D70E95" w:rsidP="00D70E95">
      <w:pPr>
        <w:jc w:val="center"/>
        <w:rPr>
          <w:b/>
        </w:rPr>
      </w:pPr>
    </w:p>
    <w:p w:rsidR="00A65ACE" w:rsidRPr="00A65ACE" w:rsidRDefault="00A65ACE" w:rsidP="00A65ACE">
      <w:pPr>
        <w:spacing w:line="276" w:lineRule="auto"/>
        <w:jc w:val="center"/>
        <w:rPr>
          <w:b/>
          <w:sz w:val="28"/>
          <w:szCs w:val="28"/>
        </w:rPr>
      </w:pPr>
      <w:r w:rsidRPr="00A65ACE">
        <w:rPr>
          <w:b/>
          <w:sz w:val="28"/>
          <w:szCs w:val="28"/>
        </w:rPr>
        <w:t>по специальности</w:t>
      </w:r>
    </w:p>
    <w:p w:rsidR="00A65ACE" w:rsidRPr="00A65ACE" w:rsidRDefault="00A65ACE" w:rsidP="00A65ACE">
      <w:pPr>
        <w:spacing w:line="276" w:lineRule="auto"/>
        <w:jc w:val="center"/>
        <w:rPr>
          <w:b/>
          <w:sz w:val="28"/>
          <w:szCs w:val="28"/>
        </w:rPr>
      </w:pPr>
      <w:r w:rsidRPr="00A65ACE">
        <w:rPr>
          <w:b/>
          <w:sz w:val="28"/>
          <w:szCs w:val="28"/>
        </w:rPr>
        <w:t>10.02.05 Обеспечение информационной безопасности автоматизированных систем</w:t>
      </w:r>
    </w:p>
    <w:p w:rsidR="008E602C" w:rsidRPr="00AE097C" w:rsidRDefault="008E602C" w:rsidP="00AE097C">
      <w:pPr>
        <w:suppressAutoHyphens/>
        <w:adjustRightInd w:val="0"/>
        <w:jc w:val="center"/>
        <w:rPr>
          <w:b/>
          <w:sz w:val="24"/>
          <w:szCs w:val="24"/>
        </w:rPr>
      </w:pPr>
    </w:p>
    <w:p w:rsidR="00D70E95" w:rsidRDefault="00D70E95" w:rsidP="00D70E95"/>
    <w:p w:rsidR="00BD2A30" w:rsidRPr="008E602C" w:rsidRDefault="00BD2A30" w:rsidP="008E602C">
      <w:pPr>
        <w:tabs>
          <w:tab w:val="left" w:pos="647"/>
        </w:tabs>
        <w:spacing w:before="54"/>
        <w:jc w:val="center"/>
        <w:rPr>
          <w:b/>
          <w:sz w:val="24"/>
        </w:rPr>
      </w:pPr>
      <w:r w:rsidRPr="008E602C">
        <w:rPr>
          <w:b/>
          <w:sz w:val="24"/>
        </w:rPr>
        <w:t>Вариант 1.</w:t>
      </w:r>
    </w:p>
    <w:p w:rsidR="00BD2A30" w:rsidRDefault="00BD2A30" w:rsidP="00BD2A30">
      <w:pPr>
        <w:pStyle w:val="Heading1"/>
        <w:spacing w:line="275" w:lineRule="exact"/>
        <w:ind w:left="262"/>
      </w:pPr>
      <w:r>
        <w:t>Выполните</w:t>
      </w:r>
      <w:r>
        <w:rPr>
          <w:spacing w:val="-9"/>
        </w:rPr>
        <w:t xml:space="preserve"> </w:t>
      </w:r>
      <w:r>
        <w:rPr>
          <w:spacing w:val="-4"/>
        </w:rPr>
        <w:t>тест:</w:t>
      </w:r>
    </w:p>
    <w:p w:rsidR="00BD2A30" w:rsidRDefault="00BD2A30" w:rsidP="00BD2A30">
      <w:pPr>
        <w:pStyle w:val="a5"/>
        <w:numPr>
          <w:ilvl w:val="0"/>
          <w:numId w:val="74"/>
        </w:numPr>
        <w:tabs>
          <w:tab w:val="left" w:pos="463"/>
        </w:tabs>
        <w:spacing w:before="2" w:line="272" w:lineRule="exact"/>
        <w:ind w:left="463" w:hanging="244"/>
        <w:rPr>
          <w:b/>
          <w:sz w:val="24"/>
        </w:rPr>
      </w:pPr>
      <w:r>
        <w:rPr>
          <w:b/>
          <w:sz w:val="24"/>
        </w:rPr>
        <w:t>Закончите</w:t>
      </w:r>
      <w:r>
        <w:rPr>
          <w:b/>
          <w:spacing w:val="-17"/>
          <w:sz w:val="24"/>
        </w:rPr>
        <w:t xml:space="preserve"> </w:t>
      </w:r>
      <w:r>
        <w:rPr>
          <w:b/>
          <w:sz w:val="24"/>
        </w:rPr>
        <w:t>фразу;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«Ислам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исповедует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большинство</w:t>
      </w:r>
      <w:r>
        <w:rPr>
          <w:b/>
          <w:spacing w:val="-11"/>
          <w:sz w:val="24"/>
        </w:rPr>
        <w:t xml:space="preserve"> </w:t>
      </w:r>
      <w:r>
        <w:rPr>
          <w:b/>
          <w:spacing w:val="-2"/>
          <w:sz w:val="24"/>
        </w:rPr>
        <w:t>жителей...»</w:t>
      </w:r>
    </w:p>
    <w:p w:rsidR="00BD2A30" w:rsidRDefault="00BD2A30" w:rsidP="00BD2A30">
      <w:pPr>
        <w:pStyle w:val="a0"/>
        <w:spacing w:line="272" w:lineRule="exact"/>
      </w:pPr>
      <w:r>
        <w:t xml:space="preserve">а) </w:t>
      </w:r>
      <w:r>
        <w:rPr>
          <w:spacing w:val="-2"/>
        </w:rPr>
        <w:t>Мьянмы;</w:t>
      </w:r>
    </w:p>
    <w:p w:rsidR="00BD2A30" w:rsidRDefault="00BD2A30" w:rsidP="00BD2A30">
      <w:pPr>
        <w:pStyle w:val="a0"/>
        <w:spacing w:before="6" w:line="237" w:lineRule="auto"/>
        <w:ind w:right="8035"/>
      </w:pPr>
      <w:r>
        <w:t>б)</w:t>
      </w:r>
      <w:r>
        <w:rPr>
          <w:spacing w:val="-15"/>
        </w:rPr>
        <w:t xml:space="preserve"> </w:t>
      </w:r>
      <w:r>
        <w:t>Индонезии; в) Италии;</w:t>
      </w:r>
    </w:p>
    <w:p w:rsidR="00BD2A30" w:rsidRDefault="00BD2A30" w:rsidP="00BD2A30">
      <w:pPr>
        <w:pStyle w:val="a0"/>
        <w:spacing w:before="3" w:line="275" w:lineRule="exact"/>
      </w:pPr>
      <w:r>
        <w:t>г)</w:t>
      </w:r>
      <w:r>
        <w:rPr>
          <w:spacing w:val="3"/>
        </w:rPr>
        <w:t xml:space="preserve"> </w:t>
      </w:r>
      <w:r>
        <w:rPr>
          <w:spacing w:val="-4"/>
        </w:rPr>
        <w:t>ЮАР;</w:t>
      </w:r>
    </w:p>
    <w:p w:rsidR="00BD2A30" w:rsidRDefault="00BD2A30" w:rsidP="00BD2A30">
      <w:pPr>
        <w:pStyle w:val="a0"/>
        <w:spacing w:line="275" w:lineRule="exact"/>
      </w:pPr>
      <w:r>
        <w:t xml:space="preserve">д) </w:t>
      </w:r>
      <w:r>
        <w:rPr>
          <w:spacing w:val="-2"/>
        </w:rPr>
        <w:t>Израиля.</w:t>
      </w:r>
    </w:p>
    <w:p w:rsidR="00BD2A30" w:rsidRDefault="00BD2A30" w:rsidP="00BD2A30">
      <w:pPr>
        <w:pStyle w:val="Heading1"/>
        <w:numPr>
          <w:ilvl w:val="0"/>
          <w:numId w:val="74"/>
        </w:numPr>
        <w:tabs>
          <w:tab w:val="left" w:pos="463"/>
        </w:tabs>
        <w:spacing w:before="7" w:line="272" w:lineRule="exact"/>
        <w:ind w:left="463" w:hanging="244"/>
      </w:pPr>
      <w:r>
        <w:t>Назовите</w:t>
      </w:r>
      <w:r>
        <w:rPr>
          <w:spacing w:val="-7"/>
        </w:rPr>
        <w:t xml:space="preserve"> </w:t>
      </w:r>
      <w:r>
        <w:t>первые</w:t>
      </w:r>
      <w:r>
        <w:rPr>
          <w:spacing w:val="-3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численности</w:t>
      </w:r>
      <w:r>
        <w:rPr>
          <w:spacing w:val="-5"/>
        </w:rPr>
        <w:t xml:space="preserve"> </w:t>
      </w:r>
      <w:r>
        <w:t>страны</w:t>
      </w:r>
      <w:r>
        <w:rPr>
          <w:spacing w:val="-5"/>
        </w:rPr>
        <w:t xml:space="preserve"> </w:t>
      </w:r>
      <w:r>
        <w:rPr>
          <w:spacing w:val="-2"/>
        </w:rPr>
        <w:t>регионов:</w:t>
      </w:r>
    </w:p>
    <w:p w:rsidR="00BD2A30" w:rsidRDefault="00BD2A30" w:rsidP="00BD2A30">
      <w:pPr>
        <w:pStyle w:val="a0"/>
        <w:ind w:right="7300"/>
      </w:pPr>
      <w:r>
        <w:t>а)</w:t>
      </w:r>
      <w:r>
        <w:rPr>
          <w:spacing w:val="-15"/>
        </w:rPr>
        <w:t xml:space="preserve"> </w:t>
      </w:r>
      <w:r>
        <w:t>Северной</w:t>
      </w:r>
      <w:r>
        <w:rPr>
          <w:spacing w:val="-15"/>
        </w:rPr>
        <w:t xml:space="preserve"> </w:t>
      </w:r>
      <w:r>
        <w:t>Америки; б) Южной Америки; в) Африки;</w:t>
      </w:r>
    </w:p>
    <w:p w:rsidR="00BD2A30" w:rsidRDefault="00BD2A30" w:rsidP="00BD2A30">
      <w:pPr>
        <w:pStyle w:val="a0"/>
        <w:spacing w:line="275" w:lineRule="exact"/>
      </w:pPr>
      <w:r>
        <w:t>г)</w:t>
      </w:r>
      <w:r>
        <w:rPr>
          <w:spacing w:val="5"/>
        </w:rPr>
        <w:t xml:space="preserve"> </w:t>
      </w:r>
      <w:r>
        <w:rPr>
          <w:spacing w:val="-2"/>
        </w:rPr>
        <w:t>Азии;</w:t>
      </w:r>
    </w:p>
    <w:p w:rsidR="00BD2A30" w:rsidRDefault="00BD2A30" w:rsidP="00BD2A30">
      <w:pPr>
        <w:pStyle w:val="a0"/>
        <w:spacing w:line="275" w:lineRule="exact"/>
      </w:pPr>
      <w:r>
        <w:t xml:space="preserve">д) </w:t>
      </w:r>
      <w:r>
        <w:rPr>
          <w:spacing w:val="-2"/>
        </w:rPr>
        <w:t>Европы.</w:t>
      </w:r>
    </w:p>
    <w:p w:rsidR="00BD2A30" w:rsidRDefault="00BD2A30" w:rsidP="00BD2A30">
      <w:pPr>
        <w:pStyle w:val="Heading1"/>
        <w:numPr>
          <w:ilvl w:val="0"/>
          <w:numId w:val="74"/>
        </w:numPr>
        <w:tabs>
          <w:tab w:val="left" w:pos="458"/>
        </w:tabs>
        <w:spacing w:before="7" w:line="272" w:lineRule="exact"/>
        <w:ind w:left="458" w:hanging="239"/>
      </w:pPr>
      <w:r>
        <w:t>Выберите</w:t>
      </w:r>
      <w:r>
        <w:rPr>
          <w:spacing w:val="-7"/>
        </w:rPr>
        <w:t xml:space="preserve"> </w:t>
      </w:r>
      <w:r>
        <w:t>страну</w:t>
      </w:r>
      <w:r>
        <w:rPr>
          <w:spacing w:val="-9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максимальным</w:t>
      </w:r>
      <w:r>
        <w:rPr>
          <w:spacing w:val="-10"/>
        </w:rPr>
        <w:t xml:space="preserve"> </w:t>
      </w:r>
      <w:r>
        <w:t>уровнем</w:t>
      </w:r>
      <w:r>
        <w:rPr>
          <w:spacing w:val="-4"/>
        </w:rPr>
        <w:t xml:space="preserve"> </w:t>
      </w:r>
      <w:r>
        <w:rPr>
          <w:spacing w:val="-2"/>
        </w:rPr>
        <w:t>рождаемости:</w:t>
      </w:r>
    </w:p>
    <w:p w:rsidR="00BD2A30" w:rsidRDefault="00BD2A30" w:rsidP="00BD2A30">
      <w:pPr>
        <w:pStyle w:val="a0"/>
        <w:spacing w:line="272" w:lineRule="exact"/>
      </w:pPr>
      <w:r>
        <w:t xml:space="preserve">а) </w:t>
      </w:r>
      <w:r>
        <w:rPr>
          <w:spacing w:val="-2"/>
        </w:rPr>
        <w:t>Китай;</w:t>
      </w:r>
    </w:p>
    <w:p w:rsidR="00BD2A30" w:rsidRDefault="00BD2A30" w:rsidP="00BD2A30">
      <w:pPr>
        <w:pStyle w:val="a0"/>
        <w:spacing w:before="5" w:line="237" w:lineRule="auto"/>
        <w:ind w:right="8020"/>
      </w:pPr>
      <w:r>
        <w:t>б)</w:t>
      </w:r>
      <w:r>
        <w:rPr>
          <w:spacing w:val="-15"/>
        </w:rPr>
        <w:t xml:space="preserve"> </w:t>
      </w:r>
      <w:r>
        <w:t>Афганистан; в) Турция;</w:t>
      </w:r>
    </w:p>
    <w:p w:rsidR="00BD2A30" w:rsidRDefault="00BD2A30" w:rsidP="00BD2A30">
      <w:pPr>
        <w:pStyle w:val="a0"/>
        <w:spacing w:before="5" w:line="237" w:lineRule="auto"/>
        <w:ind w:right="8236"/>
      </w:pPr>
      <w:r>
        <w:t>г)</w:t>
      </w:r>
      <w:r>
        <w:rPr>
          <w:spacing w:val="-15"/>
        </w:rPr>
        <w:t xml:space="preserve"> </w:t>
      </w:r>
      <w:r>
        <w:t>Монголия; д)</w:t>
      </w:r>
      <w:r>
        <w:rPr>
          <w:spacing w:val="-2"/>
        </w:rPr>
        <w:t xml:space="preserve"> Казахстан.</w:t>
      </w:r>
    </w:p>
    <w:p w:rsidR="00BD2A30" w:rsidRDefault="00BD2A30" w:rsidP="00BD2A30">
      <w:pPr>
        <w:pStyle w:val="Heading1"/>
        <w:numPr>
          <w:ilvl w:val="0"/>
          <w:numId w:val="74"/>
        </w:numPr>
        <w:tabs>
          <w:tab w:val="left" w:pos="458"/>
        </w:tabs>
        <w:spacing w:before="9" w:line="272" w:lineRule="exact"/>
        <w:ind w:left="458" w:hanging="239"/>
      </w:pPr>
      <w:r>
        <w:t>Выберите</w:t>
      </w:r>
      <w:r>
        <w:rPr>
          <w:spacing w:val="-12"/>
        </w:rPr>
        <w:t xml:space="preserve"> </w:t>
      </w:r>
      <w:r>
        <w:t>все</w:t>
      </w:r>
      <w:r>
        <w:rPr>
          <w:spacing w:val="-10"/>
        </w:rPr>
        <w:t xml:space="preserve"> </w:t>
      </w:r>
      <w:r>
        <w:t>городские</w:t>
      </w:r>
      <w:r>
        <w:rPr>
          <w:spacing w:val="-10"/>
        </w:rPr>
        <w:t xml:space="preserve"> </w:t>
      </w:r>
      <w:r>
        <w:t>агломерации</w:t>
      </w:r>
      <w:r>
        <w:rPr>
          <w:spacing w:val="-5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численностью</w:t>
      </w:r>
      <w:r>
        <w:rPr>
          <w:spacing w:val="-6"/>
        </w:rPr>
        <w:t xml:space="preserve"> </w:t>
      </w:r>
      <w:r>
        <w:t>более</w:t>
      </w:r>
      <w:r>
        <w:rPr>
          <w:spacing w:val="2"/>
        </w:rPr>
        <w:t xml:space="preserve"> </w:t>
      </w:r>
      <w:r>
        <w:t>10</w:t>
      </w:r>
      <w:r>
        <w:rPr>
          <w:spacing w:val="-5"/>
        </w:rPr>
        <w:t xml:space="preserve"> </w:t>
      </w:r>
      <w:r>
        <w:t>млн.</w:t>
      </w:r>
      <w:r>
        <w:rPr>
          <w:spacing w:val="-2"/>
        </w:rPr>
        <w:t xml:space="preserve"> чел.:</w:t>
      </w:r>
    </w:p>
    <w:p w:rsidR="00BD2A30" w:rsidRDefault="00BD2A30" w:rsidP="00BD2A30">
      <w:pPr>
        <w:pStyle w:val="a0"/>
        <w:spacing w:line="242" w:lineRule="auto"/>
        <w:ind w:right="8180"/>
      </w:pPr>
      <w:r>
        <w:rPr>
          <w:spacing w:val="-2"/>
        </w:rPr>
        <w:t>а)</w:t>
      </w:r>
      <w:r>
        <w:rPr>
          <w:spacing w:val="-13"/>
        </w:rPr>
        <w:t xml:space="preserve"> </w:t>
      </w:r>
      <w:r>
        <w:rPr>
          <w:spacing w:val="-2"/>
        </w:rPr>
        <w:t xml:space="preserve">Сан-Паулу; </w:t>
      </w:r>
      <w:r>
        <w:t>б) Лагос;</w:t>
      </w:r>
    </w:p>
    <w:p w:rsidR="00BD2A30" w:rsidRDefault="00BD2A30" w:rsidP="00BD2A30">
      <w:pPr>
        <w:pStyle w:val="a0"/>
        <w:ind w:right="8090"/>
      </w:pPr>
      <w:r>
        <w:t>в)</w:t>
      </w:r>
      <w:r>
        <w:rPr>
          <w:spacing w:val="-15"/>
        </w:rPr>
        <w:t xml:space="preserve"> </w:t>
      </w:r>
      <w:r>
        <w:t>Вашингтон; г) Монголия; д) Казахстан.</w:t>
      </w:r>
    </w:p>
    <w:p w:rsidR="00BD2A30" w:rsidRDefault="00BD2A30" w:rsidP="00BD2A30">
      <w:pPr>
        <w:pStyle w:val="Heading1"/>
        <w:numPr>
          <w:ilvl w:val="0"/>
          <w:numId w:val="74"/>
        </w:numPr>
        <w:tabs>
          <w:tab w:val="left" w:pos="477"/>
        </w:tabs>
        <w:spacing w:line="237" w:lineRule="auto"/>
        <w:ind w:left="219" w:right="240" w:firstLine="0"/>
      </w:pPr>
      <w:r>
        <w:t>Выберите страну Латинской Америки, на территории которой расположена самая крупная городская агломерация:</w:t>
      </w:r>
    </w:p>
    <w:p w:rsidR="00BD2A30" w:rsidRDefault="00BD2A30" w:rsidP="00BD2A30">
      <w:pPr>
        <w:pStyle w:val="a0"/>
        <w:ind w:right="8177"/>
      </w:pPr>
      <w:r>
        <w:t>а)</w:t>
      </w:r>
      <w:r>
        <w:rPr>
          <w:spacing w:val="-15"/>
        </w:rPr>
        <w:t xml:space="preserve"> </w:t>
      </w:r>
      <w:r>
        <w:t>Аргентина; б) Мексика; в) Уругвай;</w:t>
      </w:r>
    </w:p>
    <w:p w:rsidR="00BD2A30" w:rsidRDefault="00BD2A30" w:rsidP="00BD2A30">
      <w:pPr>
        <w:pStyle w:val="a0"/>
        <w:spacing w:line="242" w:lineRule="auto"/>
        <w:ind w:right="8282"/>
      </w:pPr>
      <w:r>
        <w:t>г)</w:t>
      </w:r>
      <w:r>
        <w:rPr>
          <w:spacing w:val="-15"/>
        </w:rPr>
        <w:t xml:space="preserve"> </w:t>
      </w:r>
      <w:r>
        <w:t>Бразилия; д) Чили;</w:t>
      </w:r>
    </w:p>
    <w:p w:rsidR="00BD2A30" w:rsidRDefault="00BD2A30" w:rsidP="00BD2A30">
      <w:pPr>
        <w:pStyle w:val="a0"/>
        <w:spacing w:line="271" w:lineRule="exact"/>
      </w:pPr>
      <w:r>
        <w:t xml:space="preserve">е) </w:t>
      </w:r>
      <w:r>
        <w:rPr>
          <w:spacing w:val="-2"/>
        </w:rPr>
        <w:t>Перу.</w:t>
      </w:r>
    </w:p>
    <w:p w:rsidR="00BD2A30" w:rsidRDefault="00BD2A30" w:rsidP="00BD2A30">
      <w:pPr>
        <w:spacing w:line="271" w:lineRule="exact"/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Heading1"/>
        <w:numPr>
          <w:ilvl w:val="0"/>
          <w:numId w:val="74"/>
        </w:numPr>
        <w:tabs>
          <w:tab w:val="left" w:pos="458"/>
        </w:tabs>
        <w:spacing w:before="58" w:line="275" w:lineRule="exact"/>
        <w:ind w:left="458" w:hanging="239"/>
      </w:pPr>
      <w:r>
        <w:lastRenderedPageBreak/>
        <w:t>В</w:t>
      </w:r>
      <w:r>
        <w:rPr>
          <w:spacing w:val="-6"/>
        </w:rPr>
        <w:t xml:space="preserve"> </w:t>
      </w:r>
      <w:r>
        <w:t>какой</w:t>
      </w:r>
      <w:r>
        <w:rPr>
          <w:spacing w:val="-9"/>
        </w:rPr>
        <w:t xml:space="preserve"> </w:t>
      </w:r>
      <w:r>
        <w:t>стране</w:t>
      </w:r>
      <w:r>
        <w:rPr>
          <w:spacing w:val="-7"/>
        </w:rPr>
        <w:t xml:space="preserve"> </w:t>
      </w:r>
      <w:r>
        <w:t>исповедуют</w:t>
      </w:r>
      <w:r>
        <w:rPr>
          <w:spacing w:val="-4"/>
        </w:rPr>
        <w:t xml:space="preserve"> </w:t>
      </w:r>
      <w:r>
        <w:rPr>
          <w:spacing w:val="-2"/>
        </w:rPr>
        <w:t>ислам:</w:t>
      </w:r>
    </w:p>
    <w:p w:rsidR="00BD2A30" w:rsidRDefault="00BD2A30" w:rsidP="00BD2A30">
      <w:pPr>
        <w:pStyle w:val="a0"/>
        <w:spacing w:line="274" w:lineRule="exact"/>
      </w:pPr>
      <w:r>
        <w:t xml:space="preserve">а) </w:t>
      </w:r>
      <w:r>
        <w:rPr>
          <w:spacing w:val="-2"/>
        </w:rPr>
        <w:t>Япония;</w:t>
      </w:r>
    </w:p>
    <w:p w:rsidR="00BD2A30" w:rsidRDefault="00BD2A30" w:rsidP="00BD2A30">
      <w:pPr>
        <w:pStyle w:val="a0"/>
        <w:ind w:right="8001"/>
      </w:pPr>
      <w:r>
        <w:t>б)</w:t>
      </w:r>
      <w:r>
        <w:rPr>
          <w:spacing w:val="-15"/>
        </w:rPr>
        <w:t xml:space="preserve"> </w:t>
      </w:r>
      <w:r>
        <w:t>Филиппины; в) Бангладеш; г) Вьетнам;</w:t>
      </w:r>
    </w:p>
    <w:p w:rsidR="00BD2A30" w:rsidRDefault="00BD2A30" w:rsidP="00BD2A30">
      <w:pPr>
        <w:pStyle w:val="a0"/>
        <w:spacing w:before="2"/>
      </w:pPr>
      <w:r>
        <w:t>д)</w:t>
      </w:r>
      <w:r>
        <w:rPr>
          <w:spacing w:val="-2"/>
        </w:rPr>
        <w:t xml:space="preserve"> Непал.</w:t>
      </w:r>
    </w:p>
    <w:p w:rsidR="00BD2A30" w:rsidRDefault="00BD2A30" w:rsidP="00BD2A30">
      <w:pPr>
        <w:pStyle w:val="Heading1"/>
        <w:numPr>
          <w:ilvl w:val="0"/>
          <w:numId w:val="74"/>
        </w:numPr>
        <w:tabs>
          <w:tab w:val="left" w:pos="492"/>
        </w:tabs>
        <w:spacing w:before="3" w:line="242" w:lineRule="auto"/>
        <w:ind w:left="219" w:right="229" w:firstLine="0"/>
      </w:pPr>
      <w:r>
        <w:t>Выберите народ,</w:t>
      </w:r>
      <w:r>
        <w:rPr>
          <w:spacing w:val="26"/>
        </w:rPr>
        <w:t xml:space="preserve"> </w:t>
      </w:r>
      <w:r>
        <w:t>который живет</w:t>
      </w:r>
      <w:r>
        <w:rPr>
          <w:spacing w:val="30"/>
        </w:rPr>
        <w:t xml:space="preserve"> </w:t>
      </w:r>
      <w:r>
        <w:t>на площади</w:t>
      </w:r>
      <w:r>
        <w:rPr>
          <w:spacing w:val="29"/>
        </w:rPr>
        <w:t xml:space="preserve"> </w:t>
      </w:r>
      <w:r>
        <w:t>более</w:t>
      </w:r>
      <w:r>
        <w:rPr>
          <w:spacing w:val="27"/>
        </w:rPr>
        <w:t xml:space="preserve"> </w:t>
      </w:r>
      <w:r>
        <w:t>двух стран и не имеет</w:t>
      </w:r>
      <w:r>
        <w:rPr>
          <w:spacing w:val="26"/>
        </w:rPr>
        <w:t xml:space="preserve"> </w:t>
      </w:r>
      <w:r>
        <w:t xml:space="preserve">своего </w:t>
      </w:r>
      <w:r>
        <w:rPr>
          <w:spacing w:val="-2"/>
        </w:rPr>
        <w:t>государства:</w:t>
      </w:r>
    </w:p>
    <w:p w:rsidR="00BD2A30" w:rsidRDefault="00BD2A30" w:rsidP="00BD2A30">
      <w:pPr>
        <w:pStyle w:val="a0"/>
        <w:ind w:right="8187"/>
      </w:pPr>
      <w:r>
        <w:t>а)</w:t>
      </w:r>
      <w:r>
        <w:rPr>
          <w:spacing w:val="-15"/>
        </w:rPr>
        <w:t xml:space="preserve"> </w:t>
      </w:r>
      <w:r>
        <w:t>бенгальцы; б) французы; в) бихарцы; г) курды.</w:t>
      </w:r>
    </w:p>
    <w:p w:rsidR="00BD2A30" w:rsidRDefault="00BD2A30" w:rsidP="00BD2A30">
      <w:pPr>
        <w:pStyle w:val="Heading1"/>
        <w:numPr>
          <w:ilvl w:val="0"/>
          <w:numId w:val="74"/>
        </w:numPr>
        <w:tabs>
          <w:tab w:val="left" w:pos="459"/>
        </w:tabs>
        <w:spacing w:line="275" w:lineRule="exact"/>
        <w:ind w:left="459" w:hanging="240"/>
      </w:pPr>
      <w:r>
        <w:t>Выберите</w:t>
      </w:r>
      <w:r>
        <w:rPr>
          <w:spacing w:val="-11"/>
        </w:rPr>
        <w:t xml:space="preserve"> </w:t>
      </w:r>
      <w:r>
        <w:t>страну,</w:t>
      </w:r>
      <w:r>
        <w:rPr>
          <w:spacing w:val="-6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которой</w:t>
      </w:r>
      <w:r>
        <w:rPr>
          <w:spacing w:val="-11"/>
        </w:rPr>
        <w:t xml:space="preserve"> </w:t>
      </w:r>
      <w:r>
        <w:t>подавляющая</w:t>
      </w:r>
      <w:r>
        <w:rPr>
          <w:spacing w:val="-5"/>
        </w:rPr>
        <w:t xml:space="preserve"> </w:t>
      </w:r>
      <w:r>
        <w:t>часть</w:t>
      </w:r>
      <w:r>
        <w:rPr>
          <w:spacing w:val="-6"/>
        </w:rPr>
        <w:t xml:space="preserve"> </w:t>
      </w:r>
      <w:r>
        <w:t>населения</w:t>
      </w:r>
      <w:r>
        <w:rPr>
          <w:spacing w:val="-8"/>
        </w:rPr>
        <w:t xml:space="preserve"> </w:t>
      </w:r>
      <w:r>
        <w:t>живет</w:t>
      </w:r>
      <w:r>
        <w:rPr>
          <w:spacing w:val="-7"/>
        </w:rPr>
        <w:t xml:space="preserve"> </w:t>
      </w:r>
      <w:r>
        <w:t>вдоль</w:t>
      </w:r>
      <w:r>
        <w:rPr>
          <w:spacing w:val="-6"/>
        </w:rPr>
        <w:t xml:space="preserve"> </w:t>
      </w:r>
      <w:r>
        <w:t>ее</w:t>
      </w:r>
      <w:r>
        <w:rPr>
          <w:spacing w:val="-12"/>
        </w:rPr>
        <w:t xml:space="preserve"> </w:t>
      </w:r>
      <w:r>
        <w:rPr>
          <w:spacing w:val="-2"/>
        </w:rPr>
        <w:t>границ:</w:t>
      </w:r>
    </w:p>
    <w:p w:rsidR="00BD2A30" w:rsidRDefault="00BD2A30" w:rsidP="00BD2A30">
      <w:pPr>
        <w:pStyle w:val="a0"/>
        <w:spacing w:line="274" w:lineRule="exact"/>
      </w:pPr>
      <w:r>
        <w:t>а)</w:t>
      </w:r>
      <w:r>
        <w:rPr>
          <w:spacing w:val="2"/>
        </w:rPr>
        <w:t xml:space="preserve"> </w:t>
      </w:r>
      <w:r>
        <w:rPr>
          <w:spacing w:val="-4"/>
        </w:rPr>
        <w:t>США;</w:t>
      </w:r>
    </w:p>
    <w:p w:rsidR="00BD2A30" w:rsidRDefault="00BD2A30" w:rsidP="00BD2A30">
      <w:pPr>
        <w:pStyle w:val="a0"/>
        <w:spacing w:line="275" w:lineRule="exact"/>
      </w:pPr>
      <w:r>
        <w:t>б)</w:t>
      </w:r>
      <w:r>
        <w:rPr>
          <w:spacing w:val="-2"/>
        </w:rPr>
        <w:t xml:space="preserve"> Китай;</w:t>
      </w:r>
    </w:p>
    <w:p w:rsidR="00BD2A30" w:rsidRDefault="00BD2A30" w:rsidP="00BD2A30">
      <w:pPr>
        <w:pStyle w:val="a0"/>
        <w:ind w:right="8345"/>
      </w:pPr>
      <w:r>
        <w:t>в)</w:t>
      </w:r>
      <w:r>
        <w:rPr>
          <w:spacing w:val="-15"/>
        </w:rPr>
        <w:t xml:space="preserve"> </w:t>
      </w:r>
      <w:r>
        <w:t>Франция; г) Канада; д) Египет; е) Россия.</w:t>
      </w:r>
    </w:p>
    <w:p w:rsidR="00BD2A30" w:rsidRDefault="00BD2A30" w:rsidP="00BD2A30">
      <w:pPr>
        <w:pStyle w:val="Heading1"/>
        <w:numPr>
          <w:ilvl w:val="0"/>
          <w:numId w:val="74"/>
        </w:numPr>
        <w:tabs>
          <w:tab w:val="left" w:pos="458"/>
        </w:tabs>
        <w:spacing w:before="3" w:line="272" w:lineRule="exact"/>
        <w:ind w:left="458" w:hanging="239"/>
      </w:pPr>
      <w:r>
        <w:t>Выберите</w:t>
      </w:r>
      <w:r>
        <w:rPr>
          <w:spacing w:val="-11"/>
        </w:rPr>
        <w:t xml:space="preserve"> </w:t>
      </w:r>
      <w:r>
        <w:t>страну</w:t>
      </w:r>
      <w:r>
        <w:rPr>
          <w:spacing w:val="-11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максимальной</w:t>
      </w:r>
      <w:r>
        <w:rPr>
          <w:spacing w:val="-7"/>
        </w:rPr>
        <w:t xml:space="preserve"> </w:t>
      </w:r>
      <w:r>
        <w:t>долей</w:t>
      </w:r>
      <w:r>
        <w:rPr>
          <w:spacing w:val="-11"/>
        </w:rPr>
        <w:t xml:space="preserve"> </w:t>
      </w:r>
      <w:r>
        <w:t>городского</w:t>
      </w:r>
      <w:r>
        <w:rPr>
          <w:spacing w:val="-7"/>
        </w:rPr>
        <w:t xml:space="preserve"> </w:t>
      </w:r>
      <w:r>
        <w:rPr>
          <w:spacing w:val="-2"/>
        </w:rPr>
        <w:t>населения:</w:t>
      </w:r>
    </w:p>
    <w:p w:rsidR="00BD2A30" w:rsidRDefault="00BD2A30" w:rsidP="00BD2A30">
      <w:pPr>
        <w:pStyle w:val="a0"/>
        <w:ind w:right="8536"/>
      </w:pPr>
      <w:r>
        <w:t xml:space="preserve">а) Китай; </w:t>
      </w:r>
      <w:r>
        <w:rPr>
          <w:spacing w:val="-2"/>
        </w:rPr>
        <w:t>б)</w:t>
      </w:r>
      <w:r>
        <w:rPr>
          <w:spacing w:val="-15"/>
        </w:rPr>
        <w:t xml:space="preserve"> </w:t>
      </w:r>
      <w:r>
        <w:rPr>
          <w:spacing w:val="-2"/>
        </w:rPr>
        <w:t xml:space="preserve">Кувейт; </w:t>
      </w:r>
      <w:r>
        <w:t>в) Конго;</w:t>
      </w:r>
    </w:p>
    <w:p w:rsidR="00BD2A30" w:rsidRDefault="00BD2A30" w:rsidP="00BD2A30">
      <w:pPr>
        <w:pStyle w:val="a0"/>
        <w:spacing w:before="1" w:line="237" w:lineRule="auto"/>
        <w:ind w:right="8246"/>
      </w:pPr>
      <w:r>
        <w:t>г)</w:t>
      </w:r>
      <w:r>
        <w:rPr>
          <w:spacing w:val="-15"/>
        </w:rPr>
        <w:t xml:space="preserve"> </w:t>
      </w:r>
      <w:r>
        <w:t>Казахстан; д) Кения.</w:t>
      </w:r>
    </w:p>
    <w:p w:rsidR="00BD2A30" w:rsidRDefault="00BD2A30" w:rsidP="00BD2A30">
      <w:pPr>
        <w:pStyle w:val="Heading1"/>
        <w:spacing w:before="8" w:line="272" w:lineRule="exact"/>
      </w:pPr>
      <w:r>
        <w:t>ІІ.</w:t>
      </w:r>
      <w:r>
        <w:rPr>
          <w:spacing w:val="-2"/>
        </w:rPr>
        <w:t xml:space="preserve"> </w:t>
      </w:r>
      <w:r>
        <w:t>Ответьте</w:t>
      </w:r>
      <w:r>
        <w:rPr>
          <w:spacing w:val="-4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rPr>
          <w:spacing w:val="-2"/>
        </w:rPr>
        <w:t>вопросы:</w:t>
      </w:r>
    </w:p>
    <w:p w:rsidR="00BD2A30" w:rsidRDefault="00BD2A30" w:rsidP="00BD2A30">
      <w:pPr>
        <w:pStyle w:val="a5"/>
        <w:numPr>
          <w:ilvl w:val="0"/>
          <w:numId w:val="73"/>
        </w:numPr>
        <w:tabs>
          <w:tab w:val="left" w:pos="401"/>
        </w:tabs>
        <w:spacing w:line="272" w:lineRule="exact"/>
        <w:ind w:hanging="182"/>
        <w:jc w:val="both"/>
        <w:rPr>
          <w:sz w:val="24"/>
        </w:rPr>
      </w:pPr>
      <w:r>
        <w:rPr>
          <w:sz w:val="24"/>
        </w:rPr>
        <w:t>Почему</w:t>
      </w:r>
      <w:r>
        <w:rPr>
          <w:spacing w:val="-1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развивающихся</w:t>
      </w:r>
      <w:r>
        <w:rPr>
          <w:spacing w:val="-5"/>
          <w:sz w:val="24"/>
        </w:rPr>
        <w:t xml:space="preserve"> </w:t>
      </w:r>
      <w:r>
        <w:rPr>
          <w:sz w:val="24"/>
        </w:rPr>
        <w:t>странах</w:t>
      </w:r>
      <w:r>
        <w:rPr>
          <w:spacing w:val="-8"/>
          <w:sz w:val="24"/>
        </w:rPr>
        <w:t xml:space="preserve"> </w:t>
      </w:r>
      <w:r>
        <w:rPr>
          <w:sz w:val="24"/>
        </w:rPr>
        <w:t>упорно</w:t>
      </w:r>
      <w:r>
        <w:rPr>
          <w:spacing w:val="-5"/>
          <w:sz w:val="24"/>
        </w:rPr>
        <w:t xml:space="preserve"> </w:t>
      </w:r>
      <w:r>
        <w:rPr>
          <w:sz w:val="24"/>
        </w:rPr>
        <w:t>сохраняется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высокая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рождаемость?</w:t>
      </w:r>
    </w:p>
    <w:p w:rsidR="00BD2A30" w:rsidRDefault="00BD2A30" w:rsidP="00BD2A30">
      <w:pPr>
        <w:pStyle w:val="a5"/>
        <w:numPr>
          <w:ilvl w:val="0"/>
          <w:numId w:val="73"/>
        </w:numPr>
        <w:tabs>
          <w:tab w:val="left" w:pos="401"/>
        </w:tabs>
        <w:spacing w:before="3" w:line="240" w:lineRule="auto"/>
        <w:ind w:left="219" w:right="220" w:firstLine="0"/>
        <w:jc w:val="both"/>
        <w:rPr>
          <w:sz w:val="24"/>
        </w:rPr>
      </w:pPr>
      <w:r>
        <w:rPr>
          <w:sz w:val="24"/>
        </w:rPr>
        <w:t xml:space="preserve">Какую демографическую политику порекомендовали бы вы среднеразвитой стране с немногочисленным населением и значительными резервами пригодных для обработки </w:t>
      </w:r>
      <w:r>
        <w:rPr>
          <w:spacing w:val="-2"/>
          <w:sz w:val="24"/>
        </w:rPr>
        <w:t>земель?</w:t>
      </w:r>
    </w:p>
    <w:p w:rsidR="00BD2A30" w:rsidRDefault="00BD2A30" w:rsidP="00BD2A30">
      <w:pPr>
        <w:pStyle w:val="Heading1"/>
        <w:spacing w:line="274" w:lineRule="exact"/>
        <w:jc w:val="both"/>
      </w:pPr>
      <w:r>
        <w:rPr>
          <w:b w:val="0"/>
        </w:rPr>
        <w:t>І</w:t>
      </w:r>
      <w:r>
        <w:t>ІІ.</w:t>
      </w:r>
      <w:r>
        <w:rPr>
          <w:spacing w:val="-3"/>
        </w:rPr>
        <w:t xml:space="preserve"> </w:t>
      </w:r>
      <w:r>
        <w:t>Выполните</w:t>
      </w:r>
      <w:r>
        <w:rPr>
          <w:spacing w:val="-4"/>
        </w:rPr>
        <w:t xml:space="preserve"> </w:t>
      </w:r>
      <w:r>
        <w:rPr>
          <w:spacing w:val="-2"/>
        </w:rPr>
        <w:t>задания:</w:t>
      </w:r>
    </w:p>
    <w:p w:rsidR="00BD2A30" w:rsidRDefault="00BD2A30" w:rsidP="00BD2A30">
      <w:pPr>
        <w:spacing w:before="7" w:line="272" w:lineRule="exact"/>
        <w:ind w:left="4344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4"/>
          <w:sz w:val="24"/>
        </w:rPr>
        <w:t xml:space="preserve"> </w:t>
      </w:r>
      <w:r>
        <w:rPr>
          <w:b/>
          <w:spacing w:val="-5"/>
          <w:sz w:val="24"/>
        </w:rPr>
        <w:t>1.</w:t>
      </w:r>
    </w:p>
    <w:p w:rsidR="00BD2A30" w:rsidRDefault="00BD2A30" w:rsidP="00BD2A30">
      <w:pPr>
        <w:pStyle w:val="a0"/>
        <w:spacing w:line="242" w:lineRule="auto"/>
      </w:pPr>
      <w:r>
        <w:t>Заполните приведенную ниже таблицу примерами трех-пяти стран каждой из следующих градаций плотности населения:</w:t>
      </w:r>
    </w:p>
    <w:p w:rsidR="00BD2A30" w:rsidRDefault="00BD2A30" w:rsidP="00BD2A30">
      <w:pPr>
        <w:pStyle w:val="a0"/>
        <w:spacing w:before="47"/>
        <w:ind w:left="0"/>
        <w:rPr>
          <w:sz w:val="20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88"/>
        <w:gridCol w:w="4788"/>
      </w:tblGrid>
      <w:tr w:rsidR="00BD2A30" w:rsidTr="00656AA3">
        <w:trPr>
          <w:trHeight w:val="273"/>
        </w:trPr>
        <w:tc>
          <w:tcPr>
            <w:tcW w:w="4788" w:type="dxa"/>
          </w:tcPr>
          <w:p w:rsidR="00BD2A30" w:rsidRDefault="00BD2A30" w:rsidP="00656AA3">
            <w:pPr>
              <w:pStyle w:val="TableParagraph"/>
              <w:spacing w:line="25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Плотность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населения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1км2</w:t>
            </w:r>
          </w:p>
        </w:tc>
        <w:tc>
          <w:tcPr>
            <w:tcW w:w="4788" w:type="dxa"/>
          </w:tcPr>
          <w:p w:rsidR="00BD2A30" w:rsidRDefault="00BD2A30" w:rsidP="00656AA3">
            <w:pPr>
              <w:pStyle w:val="TableParagraph"/>
              <w:spacing w:line="254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Примеры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стран</w:t>
            </w:r>
          </w:p>
        </w:tc>
      </w:tr>
      <w:tr w:rsidR="00BD2A30" w:rsidTr="00656AA3">
        <w:trPr>
          <w:trHeight w:val="277"/>
        </w:trPr>
        <w:tc>
          <w:tcPr>
            <w:tcW w:w="4788" w:type="dxa"/>
          </w:tcPr>
          <w:p w:rsidR="00BD2A30" w:rsidRDefault="00BD2A30" w:rsidP="00656AA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Свыше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200</w:t>
            </w:r>
          </w:p>
        </w:tc>
        <w:tc>
          <w:tcPr>
            <w:tcW w:w="4788" w:type="dxa"/>
          </w:tcPr>
          <w:p w:rsidR="00BD2A30" w:rsidRDefault="00BD2A30" w:rsidP="00656AA3">
            <w:pPr>
              <w:pStyle w:val="TableParagraph"/>
              <w:ind w:left="0"/>
              <w:rPr>
                <w:sz w:val="20"/>
              </w:rPr>
            </w:pPr>
          </w:p>
        </w:tc>
      </w:tr>
      <w:tr w:rsidR="00BD2A30" w:rsidTr="00656AA3">
        <w:trPr>
          <w:trHeight w:val="273"/>
        </w:trPr>
        <w:tc>
          <w:tcPr>
            <w:tcW w:w="4788" w:type="dxa"/>
          </w:tcPr>
          <w:p w:rsidR="00BD2A30" w:rsidRDefault="00BD2A30" w:rsidP="00656AA3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2.от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100 до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200</w:t>
            </w:r>
          </w:p>
        </w:tc>
        <w:tc>
          <w:tcPr>
            <w:tcW w:w="4788" w:type="dxa"/>
          </w:tcPr>
          <w:p w:rsidR="00BD2A30" w:rsidRDefault="00BD2A30" w:rsidP="00656AA3">
            <w:pPr>
              <w:pStyle w:val="TableParagraph"/>
              <w:ind w:left="0"/>
              <w:rPr>
                <w:sz w:val="20"/>
              </w:rPr>
            </w:pPr>
          </w:p>
        </w:tc>
      </w:tr>
      <w:tr w:rsidR="00BD2A30" w:rsidTr="00656AA3">
        <w:trPr>
          <w:trHeight w:val="278"/>
        </w:trPr>
        <w:tc>
          <w:tcPr>
            <w:tcW w:w="4788" w:type="dxa"/>
          </w:tcPr>
          <w:p w:rsidR="00BD2A30" w:rsidRDefault="00BD2A30" w:rsidP="00656AA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50 до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4788" w:type="dxa"/>
          </w:tcPr>
          <w:p w:rsidR="00BD2A30" w:rsidRDefault="00BD2A30" w:rsidP="00656AA3">
            <w:pPr>
              <w:pStyle w:val="TableParagraph"/>
              <w:ind w:left="0"/>
              <w:rPr>
                <w:sz w:val="20"/>
              </w:rPr>
            </w:pPr>
          </w:p>
        </w:tc>
      </w:tr>
      <w:tr w:rsidR="00BD2A30" w:rsidTr="00656AA3">
        <w:trPr>
          <w:trHeight w:val="277"/>
        </w:trPr>
        <w:tc>
          <w:tcPr>
            <w:tcW w:w="4788" w:type="dxa"/>
          </w:tcPr>
          <w:p w:rsidR="00BD2A30" w:rsidRDefault="00BD2A30" w:rsidP="00656AA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788" w:type="dxa"/>
          </w:tcPr>
          <w:p w:rsidR="00BD2A30" w:rsidRDefault="00BD2A30" w:rsidP="00656AA3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BD2A30" w:rsidRDefault="00BD2A30" w:rsidP="00BD2A30">
      <w:pPr>
        <w:pStyle w:val="Heading1"/>
        <w:spacing w:before="273" w:line="275" w:lineRule="exact"/>
        <w:ind w:left="4364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2.</w:t>
      </w:r>
    </w:p>
    <w:p w:rsidR="00BD2A30" w:rsidRDefault="00BD2A30" w:rsidP="00BD2A30">
      <w:pPr>
        <w:pStyle w:val="a0"/>
        <w:spacing w:line="274" w:lineRule="exact"/>
      </w:pPr>
      <w:r>
        <w:t>Население</w:t>
      </w:r>
      <w:r>
        <w:rPr>
          <w:spacing w:val="-5"/>
        </w:rPr>
        <w:t xml:space="preserve"> </w:t>
      </w:r>
      <w:r>
        <w:t>свыше</w:t>
      </w:r>
      <w:r>
        <w:rPr>
          <w:spacing w:val="-2"/>
        </w:rPr>
        <w:t xml:space="preserve"> </w:t>
      </w:r>
      <w:r>
        <w:t>100</w:t>
      </w:r>
      <w:r>
        <w:rPr>
          <w:spacing w:val="-7"/>
        </w:rPr>
        <w:t xml:space="preserve"> </w:t>
      </w:r>
      <w:r>
        <w:t>млн.</w:t>
      </w:r>
      <w:r>
        <w:rPr>
          <w:spacing w:val="1"/>
        </w:rPr>
        <w:t xml:space="preserve"> </w:t>
      </w:r>
      <w:r>
        <w:t>человек</w:t>
      </w:r>
      <w:r>
        <w:rPr>
          <w:spacing w:val="-7"/>
        </w:rPr>
        <w:t xml:space="preserve"> </w:t>
      </w:r>
      <w:r>
        <w:t>имеют</w:t>
      </w:r>
      <w:r>
        <w:rPr>
          <w:spacing w:val="-2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десять</w:t>
      </w:r>
      <w:r>
        <w:rPr>
          <w:spacing w:val="-1"/>
        </w:rPr>
        <w:t xml:space="preserve"> </w:t>
      </w:r>
      <w:r>
        <w:t xml:space="preserve">стран </w:t>
      </w:r>
      <w:r>
        <w:rPr>
          <w:spacing w:val="-2"/>
        </w:rPr>
        <w:t>мира:</w:t>
      </w:r>
    </w:p>
    <w:p w:rsidR="00BD2A30" w:rsidRDefault="00BD2A30" w:rsidP="00BD2A30">
      <w:pPr>
        <w:pStyle w:val="a5"/>
        <w:numPr>
          <w:ilvl w:val="0"/>
          <w:numId w:val="72"/>
        </w:numPr>
        <w:tabs>
          <w:tab w:val="left" w:pos="481"/>
        </w:tabs>
        <w:ind w:left="481" w:hanging="262"/>
        <w:rPr>
          <w:sz w:val="24"/>
        </w:rPr>
      </w:pPr>
      <w:r>
        <w:rPr>
          <w:spacing w:val="-2"/>
          <w:sz w:val="24"/>
        </w:rPr>
        <w:t>Бангладеш;</w:t>
      </w:r>
    </w:p>
    <w:p w:rsidR="00BD2A30" w:rsidRDefault="00BD2A30" w:rsidP="00BD2A30">
      <w:pPr>
        <w:pStyle w:val="a5"/>
        <w:numPr>
          <w:ilvl w:val="0"/>
          <w:numId w:val="72"/>
        </w:numPr>
        <w:tabs>
          <w:tab w:val="left" w:pos="481"/>
        </w:tabs>
        <w:spacing w:before="2"/>
        <w:ind w:left="481" w:hanging="262"/>
        <w:rPr>
          <w:sz w:val="24"/>
        </w:rPr>
      </w:pPr>
      <w:r>
        <w:rPr>
          <w:spacing w:val="-2"/>
          <w:sz w:val="24"/>
        </w:rPr>
        <w:t>Бразилия;</w:t>
      </w:r>
    </w:p>
    <w:p w:rsidR="00BD2A30" w:rsidRDefault="00BD2A30" w:rsidP="00BD2A30">
      <w:pPr>
        <w:pStyle w:val="a5"/>
        <w:numPr>
          <w:ilvl w:val="0"/>
          <w:numId w:val="72"/>
        </w:numPr>
        <w:tabs>
          <w:tab w:val="left" w:pos="481"/>
        </w:tabs>
        <w:ind w:left="481" w:hanging="262"/>
        <w:rPr>
          <w:sz w:val="24"/>
        </w:rPr>
      </w:pPr>
      <w:r>
        <w:rPr>
          <w:spacing w:val="-2"/>
          <w:sz w:val="24"/>
        </w:rPr>
        <w:t>Индия;</w:t>
      </w:r>
    </w:p>
    <w:p w:rsidR="00BD2A30" w:rsidRDefault="00BD2A30" w:rsidP="00BD2A30">
      <w:pPr>
        <w:pStyle w:val="a5"/>
        <w:numPr>
          <w:ilvl w:val="0"/>
          <w:numId w:val="72"/>
        </w:numPr>
        <w:tabs>
          <w:tab w:val="left" w:pos="481"/>
        </w:tabs>
        <w:spacing w:before="3"/>
        <w:ind w:left="481" w:hanging="262"/>
        <w:rPr>
          <w:sz w:val="24"/>
        </w:rPr>
      </w:pPr>
      <w:r>
        <w:rPr>
          <w:spacing w:val="-2"/>
          <w:sz w:val="24"/>
        </w:rPr>
        <w:t>Индонезия;</w:t>
      </w:r>
    </w:p>
    <w:p w:rsidR="00BD2A30" w:rsidRDefault="00BD2A30" w:rsidP="00BD2A30">
      <w:pPr>
        <w:pStyle w:val="a5"/>
        <w:numPr>
          <w:ilvl w:val="0"/>
          <w:numId w:val="72"/>
        </w:numPr>
        <w:tabs>
          <w:tab w:val="left" w:pos="481"/>
        </w:tabs>
        <w:ind w:left="481" w:hanging="262"/>
        <w:rPr>
          <w:sz w:val="24"/>
        </w:rPr>
      </w:pPr>
      <w:r>
        <w:rPr>
          <w:spacing w:val="-2"/>
          <w:sz w:val="24"/>
        </w:rPr>
        <w:t>Китай;</w:t>
      </w:r>
    </w:p>
    <w:p w:rsidR="00BD2A30" w:rsidRDefault="00BD2A30" w:rsidP="00BD2A30">
      <w:pPr>
        <w:pStyle w:val="a5"/>
        <w:numPr>
          <w:ilvl w:val="0"/>
          <w:numId w:val="72"/>
        </w:numPr>
        <w:tabs>
          <w:tab w:val="left" w:pos="481"/>
        </w:tabs>
        <w:spacing w:before="2"/>
        <w:ind w:left="481" w:hanging="262"/>
        <w:rPr>
          <w:sz w:val="24"/>
        </w:rPr>
      </w:pPr>
      <w:r>
        <w:rPr>
          <w:spacing w:val="-2"/>
          <w:sz w:val="24"/>
        </w:rPr>
        <w:t>Нигерия;</w:t>
      </w:r>
    </w:p>
    <w:p w:rsidR="00BD2A30" w:rsidRDefault="00BD2A30" w:rsidP="00BD2A30">
      <w:pPr>
        <w:pStyle w:val="a5"/>
        <w:numPr>
          <w:ilvl w:val="0"/>
          <w:numId w:val="72"/>
        </w:numPr>
        <w:tabs>
          <w:tab w:val="left" w:pos="481"/>
        </w:tabs>
        <w:ind w:left="481" w:hanging="262"/>
        <w:rPr>
          <w:sz w:val="24"/>
        </w:rPr>
      </w:pPr>
      <w:r>
        <w:rPr>
          <w:spacing w:val="-2"/>
          <w:sz w:val="24"/>
        </w:rPr>
        <w:t>Пакистан;</w:t>
      </w:r>
    </w:p>
    <w:p w:rsidR="00BD2A30" w:rsidRDefault="00BD2A30" w:rsidP="00BD2A30">
      <w:pPr>
        <w:pStyle w:val="a5"/>
        <w:numPr>
          <w:ilvl w:val="0"/>
          <w:numId w:val="72"/>
        </w:numPr>
        <w:tabs>
          <w:tab w:val="left" w:pos="481"/>
        </w:tabs>
        <w:spacing w:before="3"/>
        <w:ind w:left="481" w:hanging="262"/>
        <w:rPr>
          <w:sz w:val="24"/>
        </w:rPr>
      </w:pPr>
      <w:r>
        <w:rPr>
          <w:spacing w:val="-2"/>
          <w:sz w:val="24"/>
        </w:rPr>
        <w:t>Россия;</w:t>
      </w:r>
    </w:p>
    <w:p w:rsidR="00BD2A30" w:rsidRDefault="00BD2A30" w:rsidP="00BD2A30">
      <w:pPr>
        <w:pStyle w:val="a5"/>
        <w:numPr>
          <w:ilvl w:val="0"/>
          <w:numId w:val="72"/>
        </w:numPr>
        <w:tabs>
          <w:tab w:val="left" w:pos="481"/>
        </w:tabs>
        <w:ind w:left="481" w:hanging="262"/>
        <w:rPr>
          <w:sz w:val="24"/>
        </w:rPr>
      </w:pPr>
      <w:r>
        <w:rPr>
          <w:spacing w:val="-4"/>
          <w:sz w:val="24"/>
        </w:rPr>
        <w:t>США;</w:t>
      </w:r>
    </w:p>
    <w:p w:rsidR="00BD2A30" w:rsidRDefault="00BD2A30" w:rsidP="00BD2A30">
      <w:pPr>
        <w:spacing w:line="275" w:lineRule="exact"/>
        <w:rPr>
          <w:sz w:val="24"/>
        </w:rPr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5"/>
        <w:numPr>
          <w:ilvl w:val="0"/>
          <w:numId w:val="72"/>
        </w:numPr>
        <w:tabs>
          <w:tab w:val="left" w:pos="601"/>
        </w:tabs>
        <w:spacing w:before="54" w:line="240" w:lineRule="auto"/>
        <w:ind w:left="601" w:hanging="382"/>
        <w:rPr>
          <w:sz w:val="24"/>
        </w:rPr>
      </w:pPr>
      <w:r>
        <w:rPr>
          <w:spacing w:val="-2"/>
          <w:sz w:val="24"/>
        </w:rPr>
        <w:lastRenderedPageBreak/>
        <w:t>Япония.</w:t>
      </w:r>
    </w:p>
    <w:p w:rsidR="00BD2A30" w:rsidRDefault="00BD2A30" w:rsidP="00BD2A30">
      <w:pPr>
        <w:spacing w:before="7"/>
        <w:ind w:left="219"/>
        <w:rPr>
          <w:b/>
          <w:sz w:val="24"/>
        </w:rPr>
      </w:pPr>
      <w:r>
        <w:rPr>
          <w:b/>
          <w:sz w:val="24"/>
        </w:rPr>
        <w:t>Расставьте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эти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страны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порядке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уменьшения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численности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населения.</w:t>
      </w:r>
    </w:p>
    <w:p w:rsidR="00BD2A30" w:rsidRDefault="00BD2A30" w:rsidP="00BD2A30">
      <w:pPr>
        <w:pStyle w:val="a0"/>
        <w:ind w:left="0"/>
        <w:rPr>
          <w:b/>
        </w:rPr>
      </w:pPr>
    </w:p>
    <w:p w:rsidR="00BD2A30" w:rsidRDefault="00BD2A30" w:rsidP="00BD2A30">
      <w:pPr>
        <w:spacing w:line="275" w:lineRule="exact"/>
        <w:ind w:left="36"/>
        <w:jc w:val="center"/>
        <w:rPr>
          <w:b/>
          <w:sz w:val="24"/>
        </w:rPr>
      </w:pPr>
      <w:r>
        <w:rPr>
          <w:b/>
          <w:sz w:val="24"/>
        </w:rPr>
        <w:t xml:space="preserve">Вариант </w:t>
      </w:r>
      <w:r>
        <w:rPr>
          <w:b/>
          <w:spacing w:val="-10"/>
          <w:sz w:val="24"/>
        </w:rPr>
        <w:t>2</w:t>
      </w:r>
    </w:p>
    <w:p w:rsidR="00BD2A30" w:rsidRDefault="00BD2A30" w:rsidP="00BD2A30">
      <w:pPr>
        <w:spacing w:line="275" w:lineRule="exact"/>
        <w:ind w:right="7446"/>
        <w:jc w:val="center"/>
        <w:rPr>
          <w:b/>
          <w:sz w:val="24"/>
        </w:rPr>
      </w:pPr>
      <w:r>
        <w:rPr>
          <w:b/>
          <w:sz w:val="24"/>
        </w:rPr>
        <w:t>Выполните</w:t>
      </w:r>
      <w:r>
        <w:rPr>
          <w:b/>
          <w:spacing w:val="-9"/>
          <w:sz w:val="24"/>
        </w:rPr>
        <w:t xml:space="preserve"> </w:t>
      </w:r>
      <w:r>
        <w:rPr>
          <w:b/>
          <w:spacing w:val="-4"/>
          <w:sz w:val="24"/>
        </w:rPr>
        <w:t>тест:</w:t>
      </w:r>
    </w:p>
    <w:p w:rsidR="00BD2A30" w:rsidRDefault="00BD2A30" w:rsidP="00BD2A30">
      <w:pPr>
        <w:pStyle w:val="a5"/>
        <w:numPr>
          <w:ilvl w:val="0"/>
          <w:numId w:val="71"/>
        </w:numPr>
        <w:tabs>
          <w:tab w:val="left" w:pos="463"/>
        </w:tabs>
        <w:spacing w:before="3" w:line="272" w:lineRule="exact"/>
        <w:ind w:left="463" w:hanging="244"/>
        <w:rPr>
          <w:b/>
          <w:sz w:val="24"/>
        </w:rPr>
      </w:pPr>
      <w:r>
        <w:rPr>
          <w:b/>
          <w:sz w:val="24"/>
        </w:rPr>
        <w:t>Главной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причиной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быстрого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увеличения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численности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населения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Земли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является:</w:t>
      </w:r>
    </w:p>
    <w:p w:rsidR="00BD2A30" w:rsidRDefault="00BD2A30" w:rsidP="00BD2A30">
      <w:pPr>
        <w:pStyle w:val="a0"/>
        <w:spacing w:line="242" w:lineRule="auto"/>
        <w:ind w:right="5931"/>
      </w:pPr>
      <w:r>
        <w:t>а)</w:t>
      </w:r>
      <w:r>
        <w:rPr>
          <w:spacing w:val="-13"/>
        </w:rPr>
        <w:t xml:space="preserve"> </w:t>
      </w:r>
      <w:r>
        <w:t>резкое</w:t>
      </w:r>
      <w:r>
        <w:rPr>
          <w:spacing w:val="-14"/>
        </w:rPr>
        <w:t xml:space="preserve"> </w:t>
      </w:r>
      <w:r>
        <w:t>увеличение</w:t>
      </w:r>
      <w:r>
        <w:rPr>
          <w:spacing w:val="-14"/>
        </w:rPr>
        <w:t xml:space="preserve"> </w:t>
      </w:r>
      <w:r>
        <w:t>рождаемости; б) снижение смертности.</w:t>
      </w:r>
    </w:p>
    <w:p w:rsidR="00BD2A30" w:rsidRDefault="00BD2A30" w:rsidP="00BD2A30">
      <w:pPr>
        <w:pStyle w:val="Heading1"/>
        <w:numPr>
          <w:ilvl w:val="0"/>
          <w:numId w:val="71"/>
        </w:numPr>
        <w:tabs>
          <w:tab w:val="left" w:pos="463"/>
        </w:tabs>
        <w:spacing w:line="274" w:lineRule="exact"/>
        <w:ind w:left="463" w:hanging="244"/>
      </w:pPr>
      <w:r>
        <w:t>Наиболее</w:t>
      </w:r>
      <w:r>
        <w:rPr>
          <w:spacing w:val="-10"/>
        </w:rPr>
        <w:t xml:space="preserve"> </w:t>
      </w:r>
      <w:r>
        <w:t>высокие</w:t>
      </w:r>
      <w:r>
        <w:rPr>
          <w:spacing w:val="-5"/>
        </w:rPr>
        <w:t xml:space="preserve"> </w:t>
      </w:r>
      <w:r>
        <w:t>величины</w:t>
      </w:r>
      <w:r>
        <w:rPr>
          <w:spacing w:val="-11"/>
        </w:rPr>
        <w:t xml:space="preserve"> </w:t>
      </w:r>
      <w:r>
        <w:t>рождаемости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смертности</w:t>
      </w:r>
      <w:r>
        <w:rPr>
          <w:spacing w:val="-7"/>
        </w:rPr>
        <w:t xml:space="preserve"> </w:t>
      </w:r>
      <w:r>
        <w:t>свойственны</w:t>
      </w:r>
      <w:r>
        <w:rPr>
          <w:spacing w:val="-10"/>
        </w:rPr>
        <w:t xml:space="preserve"> </w:t>
      </w:r>
      <w:r>
        <w:rPr>
          <w:spacing w:val="-2"/>
        </w:rPr>
        <w:t>странам:</w:t>
      </w:r>
    </w:p>
    <w:p w:rsidR="00BD2A30" w:rsidRDefault="00BD2A30" w:rsidP="00BD2A30">
      <w:pPr>
        <w:pStyle w:val="a0"/>
        <w:spacing w:line="274" w:lineRule="exact"/>
      </w:pPr>
      <w:r>
        <w:t xml:space="preserve">а) </w:t>
      </w:r>
      <w:r>
        <w:rPr>
          <w:spacing w:val="-2"/>
        </w:rPr>
        <w:t>Африки;</w:t>
      </w:r>
    </w:p>
    <w:p w:rsidR="00BD2A30" w:rsidRDefault="00BD2A30" w:rsidP="00BD2A30">
      <w:pPr>
        <w:pStyle w:val="a0"/>
        <w:spacing w:line="275" w:lineRule="exact"/>
      </w:pPr>
      <w:r>
        <w:t>б)</w:t>
      </w:r>
      <w:r>
        <w:rPr>
          <w:spacing w:val="-6"/>
        </w:rPr>
        <w:t xml:space="preserve"> </w:t>
      </w:r>
      <w:r>
        <w:t>Зарубежной</w:t>
      </w:r>
      <w:r>
        <w:rPr>
          <w:spacing w:val="-6"/>
        </w:rPr>
        <w:t xml:space="preserve"> </w:t>
      </w:r>
      <w:r>
        <w:rPr>
          <w:spacing w:val="-2"/>
        </w:rPr>
        <w:t>Азии;</w:t>
      </w:r>
    </w:p>
    <w:p w:rsidR="00BD2A30" w:rsidRDefault="00BD2A30" w:rsidP="00BD2A30">
      <w:pPr>
        <w:pStyle w:val="a0"/>
        <w:spacing w:before="1" w:line="237" w:lineRule="auto"/>
        <w:ind w:right="7106"/>
      </w:pPr>
      <w:r>
        <w:t>в)</w:t>
      </w:r>
      <w:r>
        <w:rPr>
          <w:spacing w:val="-15"/>
        </w:rPr>
        <w:t xml:space="preserve"> </w:t>
      </w:r>
      <w:r>
        <w:t>Зарубежной</w:t>
      </w:r>
      <w:r>
        <w:rPr>
          <w:spacing w:val="-15"/>
        </w:rPr>
        <w:t xml:space="preserve"> </w:t>
      </w:r>
      <w:r>
        <w:t>Европы; г)</w:t>
      </w:r>
      <w:r>
        <w:rPr>
          <w:spacing w:val="-11"/>
        </w:rPr>
        <w:t xml:space="preserve"> </w:t>
      </w:r>
      <w:r>
        <w:t>Латинской</w:t>
      </w:r>
      <w:r>
        <w:rPr>
          <w:spacing w:val="-10"/>
        </w:rPr>
        <w:t xml:space="preserve"> </w:t>
      </w:r>
      <w:r>
        <w:rPr>
          <w:spacing w:val="-2"/>
        </w:rPr>
        <w:t>Америки.</w:t>
      </w:r>
    </w:p>
    <w:p w:rsidR="00BD2A30" w:rsidRDefault="00BD2A30" w:rsidP="00BD2A30">
      <w:pPr>
        <w:pStyle w:val="Heading1"/>
        <w:numPr>
          <w:ilvl w:val="0"/>
          <w:numId w:val="71"/>
        </w:numPr>
        <w:tabs>
          <w:tab w:val="left" w:pos="463"/>
        </w:tabs>
        <w:spacing w:before="9" w:line="272" w:lineRule="exact"/>
        <w:ind w:left="463" w:hanging="244"/>
      </w:pPr>
      <w:r>
        <w:t>Демографический</w:t>
      </w:r>
      <w:r>
        <w:rPr>
          <w:spacing w:val="-6"/>
        </w:rPr>
        <w:t xml:space="preserve"> </w:t>
      </w:r>
      <w:r>
        <w:t>взрыв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настоящее</w:t>
      </w:r>
      <w:r>
        <w:rPr>
          <w:spacing w:val="-5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rPr>
          <w:spacing w:val="-2"/>
        </w:rPr>
        <w:t>свойственен:</w:t>
      </w:r>
    </w:p>
    <w:p w:rsidR="00BD2A30" w:rsidRDefault="00BD2A30" w:rsidP="00BD2A30">
      <w:pPr>
        <w:pStyle w:val="a0"/>
        <w:spacing w:line="272" w:lineRule="exact"/>
      </w:pPr>
      <w:r>
        <w:t>а)</w:t>
      </w:r>
      <w:r>
        <w:rPr>
          <w:spacing w:val="-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странам</w:t>
      </w:r>
      <w:r>
        <w:rPr>
          <w:spacing w:val="-2"/>
        </w:rPr>
        <w:t xml:space="preserve"> </w:t>
      </w:r>
      <w:r>
        <w:rPr>
          <w:spacing w:val="-4"/>
        </w:rPr>
        <w:t>мира;</w:t>
      </w:r>
    </w:p>
    <w:p w:rsidR="00BD2A30" w:rsidRDefault="00BD2A30" w:rsidP="00BD2A30">
      <w:pPr>
        <w:pStyle w:val="a0"/>
        <w:spacing w:before="2" w:line="275" w:lineRule="exact"/>
      </w:pPr>
      <w:r>
        <w:t>б)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основном</w:t>
      </w:r>
      <w:r>
        <w:rPr>
          <w:spacing w:val="-3"/>
        </w:rPr>
        <w:t xml:space="preserve"> </w:t>
      </w:r>
      <w:r>
        <w:t>развитым</w:t>
      </w:r>
      <w:r>
        <w:rPr>
          <w:spacing w:val="-2"/>
        </w:rPr>
        <w:t xml:space="preserve"> странам;</w:t>
      </w:r>
    </w:p>
    <w:p w:rsidR="00BD2A30" w:rsidRDefault="00BD2A30" w:rsidP="00BD2A30">
      <w:pPr>
        <w:pStyle w:val="a0"/>
        <w:spacing w:line="275" w:lineRule="exact"/>
      </w:pPr>
      <w:r>
        <w:t>в)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основном</w:t>
      </w:r>
      <w:r>
        <w:rPr>
          <w:spacing w:val="1"/>
        </w:rPr>
        <w:t xml:space="preserve"> </w:t>
      </w:r>
      <w:r>
        <w:t xml:space="preserve">развивающимся </w:t>
      </w:r>
      <w:r>
        <w:rPr>
          <w:spacing w:val="-2"/>
        </w:rPr>
        <w:t>странам.</w:t>
      </w:r>
    </w:p>
    <w:p w:rsidR="00BD2A30" w:rsidRDefault="00BD2A30" w:rsidP="00BD2A30">
      <w:pPr>
        <w:pStyle w:val="Heading1"/>
        <w:numPr>
          <w:ilvl w:val="0"/>
          <w:numId w:val="71"/>
        </w:numPr>
        <w:tabs>
          <w:tab w:val="left" w:pos="401"/>
        </w:tabs>
        <w:spacing w:before="8" w:line="272" w:lineRule="exact"/>
        <w:ind w:left="401" w:hanging="182"/>
        <w:rPr>
          <w:sz w:val="22"/>
        </w:rPr>
      </w:pPr>
      <w:r>
        <w:t>Мужское</w:t>
      </w:r>
      <w:r>
        <w:rPr>
          <w:spacing w:val="-10"/>
        </w:rPr>
        <w:t xml:space="preserve"> </w:t>
      </w:r>
      <w:r>
        <w:t>население</w:t>
      </w:r>
      <w:r>
        <w:rPr>
          <w:spacing w:val="-10"/>
        </w:rPr>
        <w:t xml:space="preserve"> </w:t>
      </w:r>
      <w:r>
        <w:rPr>
          <w:spacing w:val="-2"/>
        </w:rPr>
        <w:t>преобладает:</w:t>
      </w:r>
    </w:p>
    <w:p w:rsidR="00BD2A30" w:rsidRDefault="00BD2A30" w:rsidP="00BD2A30">
      <w:pPr>
        <w:pStyle w:val="a0"/>
        <w:spacing w:line="242" w:lineRule="auto"/>
        <w:ind w:right="7374"/>
      </w:pPr>
      <w:r>
        <w:t>а) в России и Иране; б)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Иране</w:t>
      </w:r>
      <w:r>
        <w:rPr>
          <w:spacing w:val="-5"/>
        </w:rPr>
        <w:t xml:space="preserve"> </w:t>
      </w:r>
      <w:r>
        <w:t>и</w:t>
      </w:r>
      <w:r>
        <w:rPr>
          <w:spacing w:val="2"/>
        </w:rPr>
        <w:t xml:space="preserve"> </w:t>
      </w:r>
      <w:r>
        <w:rPr>
          <w:spacing w:val="-5"/>
        </w:rPr>
        <w:t>Кувейте;</w:t>
      </w:r>
    </w:p>
    <w:p w:rsidR="00BD2A30" w:rsidRDefault="00BD2A30" w:rsidP="00BD2A30">
      <w:pPr>
        <w:pStyle w:val="a0"/>
        <w:spacing w:line="271" w:lineRule="exact"/>
      </w:pPr>
      <w:r>
        <w:t>в)</w:t>
      </w:r>
      <w:r>
        <w:rPr>
          <w:spacing w:val="-4"/>
        </w:rPr>
        <w:t xml:space="preserve"> </w:t>
      </w:r>
      <w:r>
        <w:t>в Канаде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2"/>
        </w:rPr>
        <w:t>Германии.</w:t>
      </w:r>
    </w:p>
    <w:p w:rsidR="00BD2A30" w:rsidRDefault="00BD2A30" w:rsidP="00BD2A30">
      <w:pPr>
        <w:pStyle w:val="Heading1"/>
        <w:numPr>
          <w:ilvl w:val="0"/>
          <w:numId w:val="71"/>
        </w:numPr>
        <w:tabs>
          <w:tab w:val="left" w:pos="463"/>
        </w:tabs>
        <w:spacing w:before="3" w:line="272" w:lineRule="exact"/>
        <w:ind w:left="463" w:hanging="244"/>
      </w:pPr>
      <w:r>
        <w:t>Основной</w:t>
      </w:r>
      <w:r>
        <w:rPr>
          <w:spacing w:val="-10"/>
        </w:rPr>
        <w:t xml:space="preserve"> </w:t>
      </w:r>
      <w:r>
        <w:t>показатель</w:t>
      </w:r>
      <w:r>
        <w:rPr>
          <w:spacing w:val="-12"/>
        </w:rPr>
        <w:t xml:space="preserve"> </w:t>
      </w:r>
      <w:r>
        <w:t>уровня</w:t>
      </w:r>
      <w:r>
        <w:rPr>
          <w:spacing w:val="-11"/>
        </w:rPr>
        <w:t xml:space="preserve"> </w:t>
      </w:r>
      <w:r>
        <w:t>урбанизации</w:t>
      </w:r>
      <w:r>
        <w:rPr>
          <w:spacing w:val="-7"/>
        </w:rPr>
        <w:t xml:space="preserve"> </w:t>
      </w:r>
      <w:r>
        <w:t>-</w:t>
      </w:r>
      <w:r>
        <w:rPr>
          <w:spacing w:val="-4"/>
        </w:rPr>
        <w:t>это:</w:t>
      </w:r>
    </w:p>
    <w:p w:rsidR="00BD2A30" w:rsidRDefault="00BD2A30" w:rsidP="00BD2A30">
      <w:pPr>
        <w:pStyle w:val="a0"/>
        <w:spacing w:line="272" w:lineRule="exact"/>
      </w:pPr>
      <w:r>
        <w:t>а)</w:t>
      </w:r>
      <w:r>
        <w:rPr>
          <w:spacing w:val="-9"/>
        </w:rPr>
        <w:t xml:space="preserve"> </w:t>
      </w:r>
      <w:r>
        <w:t>количество</w:t>
      </w:r>
      <w:r>
        <w:rPr>
          <w:spacing w:val="-8"/>
        </w:rPr>
        <w:t xml:space="preserve"> </w:t>
      </w:r>
      <w:r>
        <w:t>крупных</w:t>
      </w:r>
      <w:r>
        <w:rPr>
          <w:spacing w:val="-13"/>
        </w:rPr>
        <w:t xml:space="preserve"> </w:t>
      </w:r>
      <w:r>
        <w:rPr>
          <w:spacing w:val="-2"/>
        </w:rPr>
        <w:t>городов;</w:t>
      </w:r>
    </w:p>
    <w:p w:rsidR="00BD2A30" w:rsidRDefault="00BD2A30" w:rsidP="00BD2A30">
      <w:pPr>
        <w:pStyle w:val="a0"/>
        <w:spacing w:before="5" w:line="237" w:lineRule="auto"/>
        <w:ind w:right="4253"/>
      </w:pPr>
      <w:r>
        <w:t>б)</w:t>
      </w:r>
      <w:r>
        <w:rPr>
          <w:spacing w:val="-15"/>
        </w:rPr>
        <w:t xml:space="preserve"> </w:t>
      </w:r>
      <w:r>
        <w:t>соотношение</w:t>
      </w:r>
      <w:r>
        <w:rPr>
          <w:spacing w:val="-15"/>
        </w:rPr>
        <w:t xml:space="preserve"> </w:t>
      </w:r>
      <w:r>
        <w:t>городского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сельского</w:t>
      </w:r>
      <w:r>
        <w:rPr>
          <w:spacing w:val="-15"/>
        </w:rPr>
        <w:t xml:space="preserve"> </w:t>
      </w:r>
      <w:r>
        <w:t>населения; в) наличие городских агломераций;</w:t>
      </w:r>
    </w:p>
    <w:p w:rsidR="00BD2A30" w:rsidRDefault="00BD2A30" w:rsidP="00BD2A30">
      <w:pPr>
        <w:pStyle w:val="a0"/>
        <w:spacing w:before="4"/>
      </w:pPr>
      <w:r>
        <w:t>г)</w:t>
      </w:r>
      <w:r>
        <w:rPr>
          <w:spacing w:val="-10"/>
        </w:rPr>
        <w:t xml:space="preserve"> </w:t>
      </w:r>
      <w:r>
        <w:t>присутствие</w:t>
      </w:r>
      <w:r>
        <w:rPr>
          <w:spacing w:val="-12"/>
        </w:rPr>
        <w:t xml:space="preserve"> </w:t>
      </w:r>
      <w:r>
        <w:t>городов-</w:t>
      </w:r>
      <w:r>
        <w:rPr>
          <w:spacing w:val="-2"/>
        </w:rPr>
        <w:t>миллионеров.</w:t>
      </w:r>
    </w:p>
    <w:p w:rsidR="00BD2A30" w:rsidRDefault="00BD2A30" w:rsidP="00BD2A30">
      <w:pPr>
        <w:pStyle w:val="Heading1"/>
        <w:numPr>
          <w:ilvl w:val="0"/>
          <w:numId w:val="71"/>
        </w:numPr>
        <w:tabs>
          <w:tab w:val="left" w:pos="463"/>
        </w:tabs>
        <w:spacing w:before="2" w:line="275" w:lineRule="exact"/>
        <w:ind w:left="463" w:hanging="244"/>
      </w:pPr>
      <w:r>
        <w:t>Распределите</w:t>
      </w:r>
      <w:r>
        <w:rPr>
          <w:spacing w:val="-8"/>
        </w:rPr>
        <w:t xml:space="preserve"> </w:t>
      </w:r>
      <w:r>
        <w:t>страны</w:t>
      </w:r>
      <w:r>
        <w:rPr>
          <w:spacing w:val="-6"/>
        </w:rPr>
        <w:t xml:space="preserve"> </w:t>
      </w:r>
      <w:r>
        <w:t>мира</w:t>
      </w:r>
      <w:r>
        <w:rPr>
          <w:spacing w:val="-9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мере</w:t>
      </w:r>
      <w:r>
        <w:rPr>
          <w:spacing w:val="-6"/>
        </w:rPr>
        <w:t xml:space="preserve"> </w:t>
      </w:r>
      <w:r>
        <w:t>возрастания</w:t>
      </w:r>
      <w:r>
        <w:rPr>
          <w:spacing w:val="-9"/>
        </w:rPr>
        <w:t xml:space="preserve"> </w:t>
      </w:r>
      <w:r>
        <w:t>доли</w:t>
      </w:r>
      <w:r>
        <w:rPr>
          <w:spacing w:val="-4"/>
        </w:rPr>
        <w:t xml:space="preserve"> </w:t>
      </w:r>
      <w:r>
        <w:t>городского</w:t>
      </w:r>
      <w:r>
        <w:rPr>
          <w:spacing w:val="-9"/>
        </w:rPr>
        <w:t xml:space="preserve"> </w:t>
      </w:r>
      <w:r>
        <w:rPr>
          <w:spacing w:val="-2"/>
        </w:rPr>
        <w:t>населения:</w:t>
      </w:r>
    </w:p>
    <w:p w:rsidR="00BD2A30" w:rsidRDefault="00BD2A30" w:rsidP="00BD2A30">
      <w:pPr>
        <w:pStyle w:val="a0"/>
        <w:spacing w:line="274" w:lineRule="exact"/>
      </w:pPr>
      <w:r>
        <w:t>а)</w:t>
      </w:r>
      <w:r>
        <w:rPr>
          <w:spacing w:val="2"/>
        </w:rPr>
        <w:t xml:space="preserve"> </w:t>
      </w:r>
      <w:r>
        <w:rPr>
          <w:spacing w:val="-4"/>
        </w:rPr>
        <w:t>США;</w:t>
      </w:r>
    </w:p>
    <w:p w:rsidR="00BD2A30" w:rsidRDefault="00BD2A30" w:rsidP="00BD2A30">
      <w:pPr>
        <w:pStyle w:val="a0"/>
        <w:ind w:right="8450"/>
      </w:pPr>
      <w:r>
        <w:t>б)</w:t>
      </w:r>
      <w:r>
        <w:rPr>
          <w:spacing w:val="-15"/>
        </w:rPr>
        <w:t xml:space="preserve"> </w:t>
      </w:r>
      <w:r>
        <w:t>Япония; в) Индия; г) Канада.</w:t>
      </w:r>
    </w:p>
    <w:p w:rsidR="00BD2A30" w:rsidRDefault="00BD2A30" w:rsidP="00BD2A30">
      <w:pPr>
        <w:pStyle w:val="Heading1"/>
        <w:numPr>
          <w:ilvl w:val="0"/>
          <w:numId w:val="71"/>
        </w:numPr>
        <w:tabs>
          <w:tab w:val="left" w:pos="463"/>
        </w:tabs>
        <w:spacing w:before="7" w:line="272" w:lineRule="exact"/>
        <w:ind w:left="463" w:hanging="244"/>
      </w:pPr>
      <w:r>
        <w:t>Наиболее</w:t>
      </w:r>
      <w:r>
        <w:rPr>
          <w:spacing w:val="-10"/>
        </w:rPr>
        <w:t xml:space="preserve"> </w:t>
      </w:r>
      <w:r>
        <w:t>многонациональной</w:t>
      </w:r>
      <w:r>
        <w:rPr>
          <w:spacing w:val="-7"/>
        </w:rPr>
        <w:t xml:space="preserve"> </w:t>
      </w:r>
      <w:r>
        <w:t>страной</w:t>
      </w:r>
      <w:r>
        <w:rPr>
          <w:spacing w:val="-11"/>
        </w:rPr>
        <w:t xml:space="preserve"> </w:t>
      </w:r>
      <w:r>
        <w:t>мира</w:t>
      </w:r>
      <w:r>
        <w:rPr>
          <w:spacing w:val="-6"/>
        </w:rPr>
        <w:t xml:space="preserve"> </w:t>
      </w:r>
      <w:r>
        <w:rPr>
          <w:spacing w:val="-2"/>
        </w:rPr>
        <w:t>является:</w:t>
      </w:r>
    </w:p>
    <w:p w:rsidR="00BD2A30" w:rsidRDefault="00BD2A30" w:rsidP="00BD2A30">
      <w:pPr>
        <w:pStyle w:val="a0"/>
        <w:ind w:right="8450"/>
      </w:pPr>
      <w:r>
        <w:t>а) Россия; б)</w:t>
      </w:r>
      <w:r>
        <w:rPr>
          <w:spacing w:val="-15"/>
        </w:rPr>
        <w:t xml:space="preserve"> </w:t>
      </w:r>
      <w:r>
        <w:t>Япония; в) Индия; г) Канада.</w:t>
      </w:r>
    </w:p>
    <w:p w:rsidR="00BD2A30" w:rsidRDefault="00BD2A30" w:rsidP="00BD2A30">
      <w:pPr>
        <w:pStyle w:val="Heading1"/>
        <w:numPr>
          <w:ilvl w:val="0"/>
          <w:numId w:val="71"/>
        </w:numPr>
        <w:tabs>
          <w:tab w:val="left" w:pos="458"/>
        </w:tabs>
        <w:spacing w:before="2" w:line="275" w:lineRule="exact"/>
        <w:ind w:left="458" w:hanging="239"/>
      </w:pPr>
      <w:r>
        <w:t>В</w:t>
      </w:r>
      <w:r>
        <w:rPr>
          <w:spacing w:val="-3"/>
        </w:rPr>
        <w:t xml:space="preserve"> </w:t>
      </w:r>
      <w:r>
        <w:t>подавляющем</w:t>
      </w:r>
      <w:r>
        <w:rPr>
          <w:spacing w:val="-4"/>
        </w:rPr>
        <w:t xml:space="preserve"> </w:t>
      </w:r>
      <w:r>
        <w:t>большинстве</w:t>
      </w:r>
      <w:r>
        <w:rPr>
          <w:spacing w:val="-4"/>
        </w:rPr>
        <w:t xml:space="preserve"> </w:t>
      </w:r>
      <w:r>
        <w:t>стран</w:t>
      </w:r>
      <w:r>
        <w:rPr>
          <w:spacing w:val="-3"/>
        </w:rPr>
        <w:t xml:space="preserve"> </w:t>
      </w:r>
      <w:r>
        <w:t>мира</w:t>
      </w:r>
      <w:r>
        <w:rPr>
          <w:spacing w:val="-13"/>
        </w:rPr>
        <w:t xml:space="preserve"> </w:t>
      </w:r>
      <w:r>
        <w:t>естественный</w:t>
      </w:r>
      <w:r>
        <w:rPr>
          <w:spacing w:val="-7"/>
        </w:rPr>
        <w:t xml:space="preserve"> </w:t>
      </w:r>
      <w:r>
        <w:t>прирост</w:t>
      </w:r>
      <w:r>
        <w:rPr>
          <w:spacing w:val="-5"/>
        </w:rPr>
        <w:t xml:space="preserve"> </w:t>
      </w:r>
      <w:r>
        <w:rPr>
          <w:spacing w:val="-2"/>
        </w:rPr>
        <w:t>населения:</w:t>
      </w:r>
    </w:p>
    <w:p w:rsidR="00BD2A30" w:rsidRDefault="00BD2A30" w:rsidP="00BD2A30">
      <w:pPr>
        <w:pStyle w:val="a0"/>
        <w:spacing w:before="1" w:line="237" w:lineRule="auto"/>
        <w:ind w:right="7705"/>
      </w:pPr>
      <w:r>
        <w:t>а)</w:t>
      </w:r>
      <w:r>
        <w:rPr>
          <w:spacing w:val="-15"/>
        </w:rPr>
        <w:t xml:space="preserve"> </w:t>
      </w:r>
      <w:r>
        <w:t>отрицательный; б) равен нулю;</w:t>
      </w:r>
    </w:p>
    <w:p w:rsidR="00BD2A30" w:rsidRDefault="00BD2A30" w:rsidP="00BD2A30">
      <w:pPr>
        <w:pStyle w:val="a0"/>
        <w:spacing w:before="3"/>
      </w:pPr>
      <w:r>
        <w:t>в)</w:t>
      </w:r>
      <w:r>
        <w:rPr>
          <w:spacing w:val="4"/>
        </w:rPr>
        <w:t xml:space="preserve"> </w:t>
      </w:r>
      <w:r>
        <w:rPr>
          <w:spacing w:val="-2"/>
        </w:rPr>
        <w:t>положительный.</w:t>
      </w:r>
    </w:p>
    <w:p w:rsidR="00BD2A30" w:rsidRDefault="00BD2A30" w:rsidP="00BD2A30">
      <w:pPr>
        <w:pStyle w:val="Heading1"/>
        <w:numPr>
          <w:ilvl w:val="0"/>
          <w:numId w:val="71"/>
        </w:numPr>
        <w:tabs>
          <w:tab w:val="left" w:pos="463"/>
        </w:tabs>
        <w:spacing w:before="2" w:line="242" w:lineRule="auto"/>
        <w:ind w:left="219" w:right="224" w:firstLine="0"/>
      </w:pPr>
      <w:r>
        <w:t>Для</w:t>
      </w:r>
      <w:r>
        <w:rPr>
          <w:spacing w:val="-5"/>
        </w:rPr>
        <w:t xml:space="preserve"> </w:t>
      </w:r>
      <w:r>
        <w:t>населения,</w:t>
      </w:r>
      <w:r>
        <w:rPr>
          <w:spacing w:val="-2"/>
        </w:rPr>
        <w:t xml:space="preserve"> </w:t>
      </w:r>
      <w:r>
        <w:t>каких</w:t>
      </w:r>
      <w:r>
        <w:rPr>
          <w:spacing w:val="-8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указанных</w:t>
      </w:r>
      <w:r>
        <w:rPr>
          <w:spacing w:val="-8"/>
        </w:rPr>
        <w:t xml:space="preserve"> </w:t>
      </w:r>
      <w:r>
        <w:t>стран</w:t>
      </w:r>
      <w:r>
        <w:rPr>
          <w:spacing w:val="-1"/>
        </w:rPr>
        <w:t xml:space="preserve"> </w:t>
      </w:r>
      <w:r>
        <w:t>характерен</w:t>
      </w:r>
      <w:r>
        <w:rPr>
          <w:spacing w:val="-4"/>
        </w:rPr>
        <w:t xml:space="preserve"> </w:t>
      </w:r>
      <w:r>
        <w:t>первый</w:t>
      </w:r>
      <w:r>
        <w:rPr>
          <w:spacing w:val="-4"/>
        </w:rPr>
        <w:t xml:space="preserve"> </w:t>
      </w:r>
      <w:r>
        <w:t>тип</w:t>
      </w:r>
      <w:r>
        <w:rPr>
          <w:spacing w:val="-7"/>
        </w:rPr>
        <w:t xml:space="preserve"> </w:t>
      </w:r>
      <w:r>
        <w:t xml:space="preserve">воспроизводства </w:t>
      </w:r>
      <w:r>
        <w:rPr>
          <w:spacing w:val="-2"/>
        </w:rPr>
        <w:t>населения.</w:t>
      </w:r>
    </w:p>
    <w:p w:rsidR="00BD2A30" w:rsidRDefault="00BD2A30" w:rsidP="00BD2A30">
      <w:pPr>
        <w:pStyle w:val="a0"/>
        <w:spacing w:line="266" w:lineRule="exact"/>
      </w:pPr>
      <w:r>
        <w:t xml:space="preserve">а) </w:t>
      </w:r>
      <w:r>
        <w:rPr>
          <w:spacing w:val="-2"/>
        </w:rPr>
        <w:t>Индия;</w:t>
      </w:r>
    </w:p>
    <w:p w:rsidR="00BD2A30" w:rsidRDefault="00BD2A30" w:rsidP="00BD2A30">
      <w:pPr>
        <w:pStyle w:val="a0"/>
        <w:spacing w:before="3" w:line="275" w:lineRule="exact"/>
      </w:pPr>
      <w:r>
        <w:t>б)</w:t>
      </w:r>
      <w:r>
        <w:rPr>
          <w:spacing w:val="-2"/>
        </w:rPr>
        <w:t xml:space="preserve"> Бразилия;</w:t>
      </w:r>
    </w:p>
    <w:p w:rsidR="00BD2A30" w:rsidRDefault="00BD2A30" w:rsidP="00BD2A30">
      <w:pPr>
        <w:pStyle w:val="a0"/>
        <w:spacing w:line="242" w:lineRule="auto"/>
        <w:ind w:right="7565"/>
      </w:pPr>
      <w:r>
        <w:t>в)</w:t>
      </w:r>
      <w:r>
        <w:rPr>
          <w:spacing w:val="-15"/>
        </w:rPr>
        <w:t xml:space="preserve"> </w:t>
      </w:r>
      <w:r>
        <w:t>Великобритания; г) Индонезия.</w:t>
      </w:r>
    </w:p>
    <w:p w:rsidR="00BD2A30" w:rsidRDefault="00BD2A30" w:rsidP="00BD2A30">
      <w:pPr>
        <w:pStyle w:val="Heading1"/>
        <w:spacing w:line="274" w:lineRule="exact"/>
      </w:pPr>
      <w:r>
        <w:t>ІІ.</w:t>
      </w:r>
      <w:r>
        <w:rPr>
          <w:spacing w:val="-2"/>
        </w:rPr>
        <w:t xml:space="preserve"> </w:t>
      </w:r>
      <w:r>
        <w:t>Ответьте</w:t>
      </w:r>
      <w:r>
        <w:rPr>
          <w:spacing w:val="-4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rPr>
          <w:spacing w:val="-2"/>
        </w:rPr>
        <w:t>вопросы:</w:t>
      </w:r>
    </w:p>
    <w:p w:rsidR="00BD2A30" w:rsidRDefault="00BD2A30" w:rsidP="00BD2A30">
      <w:pPr>
        <w:pStyle w:val="a5"/>
        <w:numPr>
          <w:ilvl w:val="0"/>
          <w:numId w:val="70"/>
        </w:numPr>
        <w:tabs>
          <w:tab w:val="left" w:pos="401"/>
        </w:tabs>
        <w:spacing w:line="274" w:lineRule="exact"/>
        <w:ind w:hanging="182"/>
        <w:jc w:val="both"/>
        <w:rPr>
          <w:sz w:val="24"/>
        </w:rPr>
      </w:pPr>
      <w:r>
        <w:rPr>
          <w:sz w:val="24"/>
        </w:rPr>
        <w:t>Какимобразом</w:t>
      </w:r>
      <w:r>
        <w:rPr>
          <w:spacing w:val="-9"/>
          <w:sz w:val="24"/>
        </w:rPr>
        <w:t xml:space="preserve"> </w:t>
      </w:r>
      <w:r>
        <w:rPr>
          <w:sz w:val="24"/>
        </w:rPr>
        <w:t>миграции</w:t>
      </w:r>
      <w:r>
        <w:rPr>
          <w:spacing w:val="-8"/>
          <w:sz w:val="24"/>
        </w:rPr>
        <w:t xml:space="preserve"> </w:t>
      </w:r>
      <w:r>
        <w:rPr>
          <w:sz w:val="24"/>
        </w:rPr>
        <w:t>влияют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численность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размещение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населения?</w:t>
      </w:r>
    </w:p>
    <w:p w:rsidR="00BD2A30" w:rsidRDefault="00BD2A30" w:rsidP="00BD2A30">
      <w:pPr>
        <w:pStyle w:val="a5"/>
        <w:numPr>
          <w:ilvl w:val="0"/>
          <w:numId w:val="70"/>
        </w:numPr>
        <w:tabs>
          <w:tab w:val="left" w:pos="401"/>
        </w:tabs>
        <w:spacing w:line="240" w:lineRule="auto"/>
        <w:ind w:left="219" w:right="233" w:firstLine="0"/>
        <w:jc w:val="both"/>
        <w:rPr>
          <w:sz w:val="24"/>
        </w:rPr>
      </w:pPr>
      <w:r>
        <w:rPr>
          <w:sz w:val="24"/>
        </w:rPr>
        <w:t xml:space="preserve">Какую демографическую политику порекомендовали вы бы правительству страны с низким уровнем развития, высокой плотностью населения, ограниченными землями под </w:t>
      </w:r>
      <w:r>
        <w:rPr>
          <w:spacing w:val="-2"/>
          <w:sz w:val="24"/>
        </w:rPr>
        <w:t>пашню?</w:t>
      </w:r>
    </w:p>
    <w:p w:rsidR="00BD2A30" w:rsidRDefault="00BD2A30" w:rsidP="00BD2A30">
      <w:pPr>
        <w:jc w:val="both"/>
        <w:rPr>
          <w:sz w:val="24"/>
        </w:rPr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Heading1"/>
        <w:spacing w:before="58"/>
        <w:ind w:left="0" w:right="6796"/>
        <w:jc w:val="center"/>
      </w:pPr>
      <w:r>
        <w:lastRenderedPageBreak/>
        <w:t>ІІІ.</w:t>
      </w:r>
      <w:r>
        <w:rPr>
          <w:spacing w:val="-3"/>
        </w:rPr>
        <w:t xml:space="preserve"> </w:t>
      </w:r>
      <w:r>
        <w:t>Выполните</w:t>
      </w:r>
      <w:r>
        <w:rPr>
          <w:spacing w:val="-4"/>
        </w:rPr>
        <w:t xml:space="preserve"> </w:t>
      </w:r>
      <w:r>
        <w:rPr>
          <w:spacing w:val="-2"/>
        </w:rPr>
        <w:t>задания</w:t>
      </w:r>
    </w:p>
    <w:p w:rsidR="00BD2A30" w:rsidRDefault="00BD2A30" w:rsidP="00BD2A30">
      <w:pPr>
        <w:spacing w:before="3"/>
        <w:ind w:right="1"/>
        <w:jc w:val="center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4"/>
          <w:sz w:val="24"/>
        </w:rPr>
        <w:t xml:space="preserve"> </w:t>
      </w:r>
      <w:r>
        <w:rPr>
          <w:b/>
          <w:spacing w:val="-5"/>
          <w:sz w:val="24"/>
        </w:rPr>
        <w:t>1.</w:t>
      </w:r>
    </w:p>
    <w:p w:rsidR="00BD2A30" w:rsidRDefault="00BD2A30" w:rsidP="00BD2A30">
      <w:pPr>
        <w:pStyle w:val="a0"/>
        <w:spacing w:line="242" w:lineRule="auto"/>
      </w:pPr>
      <w:r>
        <w:t>Заполните приведенную ниже таблицу примерами трех-пяти стран каждой из следующих градаций плотности населения:</w:t>
      </w:r>
    </w:p>
    <w:p w:rsidR="00BD2A30" w:rsidRDefault="00BD2A30" w:rsidP="00BD2A30">
      <w:pPr>
        <w:pStyle w:val="a0"/>
        <w:spacing w:before="44"/>
        <w:ind w:left="0"/>
        <w:rPr>
          <w:sz w:val="20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88"/>
        <w:gridCol w:w="4788"/>
      </w:tblGrid>
      <w:tr w:rsidR="00BD2A30" w:rsidTr="00656AA3">
        <w:trPr>
          <w:trHeight w:val="273"/>
        </w:trPr>
        <w:tc>
          <w:tcPr>
            <w:tcW w:w="4788" w:type="dxa"/>
          </w:tcPr>
          <w:p w:rsidR="00BD2A30" w:rsidRDefault="00BD2A30" w:rsidP="00656AA3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Плотность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1км2</w:t>
            </w:r>
          </w:p>
        </w:tc>
        <w:tc>
          <w:tcPr>
            <w:tcW w:w="4788" w:type="dxa"/>
          </w:tcPr>
          <w:p w:rsidR="00BD2A30" w:rsidRDefault="00BD2A30" w:rsidP="00656AA3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стран</w:t>
            </w:r>
          </w:p>
        </w:tc>
      </w:tr>
      <w:tr w:rsidR="00BD2A30" w:rsidTr="00656AA3">
        <w:trPr>
          <w:trHeight w:val="277"/>
        </w:trPr>
        <w:tc>
          <w:tcPr>
            <w:tcW w:w="4788" w:type="dxa"/>
          </w:tcPr>
          <w:p w:rsidR="00BD2A30" w:rsidRDefault="00BD2A30" w:rsidP="00656AA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Свыше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200</w:t>
            </w:r>
          </w:p>
        </w:tc>
        <w:tc>
          <w:tcPr>
            <w:tcW w:w="4788" w:type="dxa"/>
          </w:tcPr>
          <w:p w:rsidR="00BD2A30" w:rsidRDefault="00BD2A30" w:rsidP="00656AA3">
            <w:pPr>
              <w:pStyle w:val="TableParagraph"/>
              <w:ind w:left="0"/>
              <w:rPr>
                <w:sz w:val="20"/>
              </w:rPr>
            </w:pPr>
          </w:p>
        </w:tc>
      </w:tr>
      <w:tr w:rsidR="00BD2A30" w:rsidTr="00656AA3">
        <w:trPr>
          <w:trHeight w:val="273"/>
        </w:trPr>
        <w:tc>
          <w:tcPr>
            <w:tcW w:w="4788" w:type="dxa"/>
          </w:tcPr>
          <w:p w:rsidR="00BD2A30" w:rsidRDefault="00BD2A30" w:rsidP="00656AA3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2.от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100 до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200</w:t>
            </w:r>
          </w:p>
        </w:tc>
        <w:tc>
          <w:tcPr>
            <w:tcW w:w="4788" w:type="dxa"/>
          </w:tcPr>
          <w:p w:rsidR="00BD2A30" w:rsidRDefault="00BD2A30" w:rsidP="00656AA3">
            <w:pPr>
              <w:pStyle w:val="TableParagraph"/>
              <w:ind w:left="0"/>
              <w:rPr>
                <w:sz w:val="20"/>
              </w:rPr>
            </w:pPr>
          </w:p>
        </w:tc>
      </w:tr>
      <w:tr w:rsidR="00BD2A30" w:rsidTr="00656AA3">
        <w:trPr>
          <w:trHeight w:val="277"/>
        </w:trPr>
        <w:tc>
          <w:tcPr>
            <w:tcW w:w="4788" w:type="dxa"/>
          </w:tcPr>
          <w:p w:rsidR="00BD2A30" w:rsidRDefault="00BD2A30" w:rsidP="00656AA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50 до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4788" w:type="dxa"/>
          </w:tcPr>
          <w:p w:rsidR="00BD2A30" w:rsidRDefault="00BD2A30" w:rsidP="00656AA3">
            <w:pPr>
              <w:pStyle w:val="TableParagraph"/>
              <w:ind w:left="0"/>
              <w:rPr>
                <w:sz w:val="20"/>
              </w:rPr>
            </w:pPr>
          </w:p>
        </w:tc>
      </w:tr>
      <w:tr w:rsidR="00BD2A30" w:rsidTr="00656AA3">
        <w:trPr>
          <w:trHeight w:val="277"/>
        </w:trPr>
        <w:tc>
          <w:tcPr>
            <w:tcW w:w="4788" w:type="dxa"/>
          </w:tcPr>
          <w:p w:rsidR="00BD2A30" w:rsidRDefault="00BD2A30" w:rsidP="00656AA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788" w:type="dxa"/>
          </w:tcPr>
          <w:p w:rsidR="00BD2A30" w:rsidRDefault="00BD2A30" w:rsidP="00656AA3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BD2A30" w:rsidRDefault="00BD2A30" w:rsidP="00BD2A30">
      <w:pPr>
        <w:pStyle w:val="Heading1"/>
        <w:spacing w:line="272" w:lineRule="exact"/>
        <w:ind w:left="4364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2.</w:t>
      </w:r>
    </w:p>
    <w:p w:rsidR="00BD2A30" w:rsidRDefault="00BD2A30" w:rsidP="00BD2A30">
      <w:pPr>
        <w:pStyle w:val="a0"/>
        <w:spacing w:line="272" w:lineRule="exact"/>
      </w:pPr>
      <w:r>
        <w:t>Население</w:t>
      </w:r>
      <w:r>
        <w:rPr>
          <w:spacing w:val="-5"/>
        </w:rPr>
        <w:t xml:space="preserve"> </w:t>
      </w:r>
      <w:r>
        <w:t>свыше</w:t>
      </w:r>
      <w:r>
        <w:rPr>
          <w:spacing w:val="-2"/>
        </w:rPr>
        <w:t xml:space="preserve"> </w:t>
      </w:r>
      <w:r>
        <w:t>100</w:t>
      </w:r>
      <w:r>
        <w:rPr>
          <w:spacing w:val="-7"/>
        </w:rPr>
        <w:t xml:space="preserve"> </w:t>
      </w:r>
      <w:r>
        <w:t>млн.</w:t>
      </w:r>
      <w:r>
        <w:rPr>
          <w:spacing w:val="1"/>
        </w:rPr>
        <w:t xml:space="preserve"> </w:t>
      </w:r>
      <w:r>
        <w:t>человек</w:t>
      </w:r>
      <w:r>
        <w:rPr>
          <w:spacing w:val="-7"/>
        </w:rPr>
        <w:t xml:space="preserve"> </w:t>
      </w:r>
      <w:r>
        <w:t>имеют</w:t>
      </w:r>
      <w:r>
        <w:rPr>
          <w:spacing w:val="-2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десять</w:t>
      </w:r>
      <w:r>
        <w:rPr>
          <w:spacing w:val="-1"/>
        </w:rPr>
        <w:t xml:space="preserve"> </w:t>
      </w:r>
      <w:r>
        <w:t xml:space="preserve">стран </w:t>
      </w:r>
      <w:r>
        <w:rPr>
          <w:spacing w:val="-2"/>
        </w:rPr>
        <w:t>мира:</w:t>
      </w:r>
    </w:p>
    <w:p w:rsidR="00BD2A30" w:rsidRDefault="00BD2A30" w:rsidP="00BD2A30">
      <w:pPr>
        <w:pStyle w:val="a5"/>
        <w:numPr>
          <w:ilvl w:val="0"/>
          <w:numId w:val="69"/>
        </w:numPr>
        <w:tabs>
          <w:tab w:val="left" w:pos="481"/>
        </w:tabs>
        <w:spacing w:before="2"/>
        <w:ind w:left="481" w:hanging="262"/>
        <w:rPr>
          <w:sz w:val="24"/>
        </w:rPr>
      </w:pPr>
      <w:r>
        <w:rPr>
          <w:spacing w:val="-2"/>
          <w:sz w:val="24"/>
        </w:rPr>
        <w:t>Бангладеш;</w:t>
      </w:r>
    </w:p>
    <w:p w:rsidR="00BD2A30" w:rsidRDefault="00BD2A30" w:rsidP="00BD2A30">
      <w:pPr>
        <w:pStyle w:val="a5"/>
        <w:numPr>
          <w:ilvl w:val="0"/>
          <w:numId w:val="69"/>
        </w:numPr>
        <w:tabs>
          <w:tab w:val="left" w:pos="481"/>
        </w:tabs>
        <w:ind w:left="481" w:hanging="262"/>
        <w:rPr>
          <w:sz w:val="24"/>
        </w:rPr>
      </w:pPr>
      <w:r>
        <w:rPr>
          <w:spacing w:val="-2"/>
          <w:sz w:val="24"/>
        </w:rPr>
        <w:t>Бразилия;</w:t>
      </w:r>
    </w:p>
    <w:p w:rsidR="00BD2A30" w:rsidRDefault="00BD2A30" w:rsidP="00BD2A30">
      <w:pPr>
        <w:pStyle w:val="a5"/>
        <w:numPr>
          <w:ilvl w:val="0"/>
          <w:numId w:val="69"/>
        </w:numPr>
        <w:tabs>
          <w:tab w:val="left" w:pos="481"/>
        </w:tabs>
        <w:spacing w:before="3"/>
        <w:ind w:left="481" w:hanging="262"/>
        <w:rPr>
          <w:sz w:val="24"/>
        </w:rPr>
      </w:pPr>
      <w:r>
        <w:rPr>
          <w:spacing w:val="-2"/>
          <w:sz w:val="24"/>
        </w:rPr>
        <w:t>Индия;</w:t>
      </w:r>
    </w:p>
    <w:p w:rsidR="00BD2A30" w:rsidRDefault="00BD2A30" w:rsidP="00BD2A30">
      <w:pPr>
        <w:pStyle w:val="a5"/>
        <w:numPr>
          <w:ilvl w:val="0"/>
          <w:numId w:val="69"/>
        </w:numPr>
        <w:tabs>
          <w:tab w:val="left" w:pos="481"/>
        </w:tabs>
        <w:ind w:left="481" w:hanging="262"/>
        <w:rPr>
          <w:sz w:val="24"/>
        </w:rPr>
      </w:pPr>
      <w:r>
        <w:rPr>
          <w:spacing w:val="-2"/>
          <w:sz w:val="24"/>
        </w:rPr>
        <w:t>Индонезия;</w:t>
      </w:r>
    </w:p>
    <w:p w:rsidR="00BD2A30" w:rsidRDefault="00BD2A30" w:rsidP="00BD2A30">
      <w:pPr>
        <w:pStyle w:val="a5"/>
        <w:numPr>
          <w:ilvl w:val="0"/>
          <w:numId w:val="69"/>
        </w:numPr>
        <w:tabs>
          <w:tab w:val="left" w:pos="481"/>
        </w:tabs>
        <w:spacing w:before="2"/>
        <w:ind w:left="481" w:hanging="262"/>
        <w:rPr>
          <w:sz w:val="24"/>
        </w:rPr>
      </w:pPr>
      <w:r>
        <w:rPr>
          <w:spacing w:val="-2"/>
          <w:sz w:val="24"/>
        </w:rPr>
        <w:t>Китай;</w:t>
      </w:r>
    </w:p>
    <w:p w:rsidR="00BD2A30" w:rsidRDefault="00BD2A30" w:rsidP="00BD2A30">
      <w:pPr>
        <w:pStyle w:val="a5"/>
        <w:numPr>
          <w:ilvl w:val="0"/>
          <w:numId w:val="69"/>
        </w:numPr>
        <w:tabs>
          <w:tab w:val="left" w:pos="481"/>
        </w:tabs>
        <w:ind w:left="481" w:hanging="262"/>
        <w:rPr>
          <w:sz w:val="24"/>
        </w:rPr>
      </w:pPr>
      <w:r>
        <w:rPr>
          <w:spacing w:val="-2"/>
          <w:sz w:val="24"/>
        </w:rPr>
        <w:t>Нигерия;</w:t>
      </w:r>
    </w:p>
    <w:p w:rsidR="00BD2A30" w:rsidRDefault="00BD2A30" w:rsidP="00BD2A30">
      <w:pPr>
        <w:pStyle w:val="a5"/>
        <w:numPr>
          <w:ilvl w:val="0"/>
          <w:numId w:val="69"/>
        </w:numPr>
        <w:tabs>
          <w:tab w:val="left" w:pos="481"/>
        </w:tabs>
        <w:spacing w:before="3"/>
        <w:ind w:left="481" w:hanging="262"/>
        <w:rPr>
          <w:sz w:val="24"/>
        </w:rPr>
      </w:pPr>
      <w:r>
        <w:rPr>
          <w:spacing w:val="-2"/>
          <w:sz w:val="24"/>
        </w:rPr>
        <w:t>Пакистан;</w:t>
      </w:r>
    </w:p>
    <w:p w:rsidR="00BD2A30" w:rsidRDefault="00BD2A30" w:rsidP="00BD2A30">
      <w:pPr>
        <w:pStyle w:val="a5"/>
        <w:numPr>
          <w:ilvl w:val="0"/>
          <w:numId w:val="69"/>
        </w:numPr>
        <w:tabs>
          <w:tab w:val="left" w:pos="481"/>
        </w:tabs>
        <w:ind w:left="481" w:hanging="262"/>
        <w:rPr>
          <w:sz w:val="24"/>
        </w:rPr>
      </w:pPr>
      <w:r>
        <w:rPr>
          <w:spacing w:val="-2"/>
          <w:sz w:val="24"/>
        </w:rPr>
        <w:t>Россия;</w:t>
      </w:r>
    </w:p>
    <w:p w:rsidR="00BD2A30" w:rsidRDefault="00BD2A30" w:rsidP="00BD2A30">
      <w:pPr>
        <w:pStyle w:val="a5"/>
        <w:numPr>
          <w:ilvl w:val="0"/>
          <w:numId w:val="69"/>
        </w:numPr>
        <w:tabs>
          <w:tab w:val="left" w:pos="481"/>
        </w:tabs>
        <w:spacing w:before="2"/>
        <w:ind w:left="481" w:hanging="262"/>
        <w:rPr>
          <w:sz w:val="24"/>
        </w:rPr>
      </w:pPr>
      <w:r>
        <w:rPr>
          <w:spacing w:val="-4"/>
          <w:sz w:val="24"/>
        </w:rPr>
        <w:t>США;</w:t>
      </w:r>
    </w:p>
    <w:p w:rsidR="00BD2A30" w:rsidRDefault="00BD2A30" w:rsidP="00BD2A30">
      <w:pPr>
        <w:pStyle w:val="a5"/>
        <w:numPr>
          <w:ilvl w:val="0"/>
          <w:numId w:val="69"/>
        </w:numPr>
        <w:tabs>
          <w:tab w:val="left" w:pos="601"/>
        </w:tabs>
        <w:ind w:left="601" w:hanging="382"/>
        <w:rPr>
          <w:sz w:val="24"/>
        </w:rPr>
      </w:pPr>
      <w:r>
        <w:rPr>
          <w:spacing w:val="-2"/>
          <w:sz w:val="24"/>
        </w:rPr>
        <w:t>Япония.</w:t>
      </w:r>
    </w:p>
    <w:p w:rsidR="00BD2A30" w:rsidRDefault="00BD2A30" w:rsidP="00BD2A30">
      <w:pPr>
        <w:pStyle w:val="a0"/>
        <w:spacing w:before="2"/>
      </w:pPr>
      <w:r>
        <w:t>Расставьте</w:t>
      </w:r>
      <w:r>
        <w:rPr>
          <w:spacing w:val="-7"/>
        </w:rPr>
        <w:t xml:space="preserve"> </w:t>
      </w:r>
      <w:r>
        <w:t>эти</w:t>
      </w:r>
      <w:r>
        <w:rPr>
          <w:spacing w:val="-2"/>
        </w:rPr>
        <w:t xml:space="preserve"> </w:t>
      </w:r>
      <w:r>
        <w:t>страны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порядке уменьшения</w:t>
      </w:r>
      <w:r>
        <w:rPr>
          <w:spacing w:val="-3"/>
        </w:rPr>
        <w:t xml:space="preserve"> </w:t>
      </w:r>
      <w:r>
        <w:t>численности</w:t>
      </w:r>
      <w:r>
        <w:rPr>
          <w:spacing w:val="-6"/>
        </w:rPr>
        <w:t xml:space="preserve"> </w:t>
      </w:r>
      <w:r>
        <w:rPr>
          <w:spacing w:val="-2"/>
        </w:rPr>
        <w:t>населения.</w:t>
      </w:r>
    </w:p>
    <w:p w:rsidR="00BD2A30" w:rsidRDefault="00BD2A30" w:rsidP="00BD2A30">
      <w:pPr>
        <w:pStyle w:val="a0"/>
        <w:spacing w:before="5"/>
        <w:ind w:left="0"/>
      </w:pPr>
    </w:p>
    <w:p w:rsidR="00BD2A30" w:rsidRDefault="00BD2A30" w:rsidP="00BD2A30">
      <w:pPr>
        <w:spacing w:before="1"/>
        <w:ind w:left="219"/>
        <w:rPr>
          <w:b/>
          <w:sz w:val="24"/>
        </w:rPr>
      </w:pPr>
      <w:r>
        <w:rPr>
          <w:b/>
          <w:sz w:val="24"/>
        </w:rPr>
        <w:t>-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  <w:u w:val="single"/>
        </w:rPr>
        <w:t>ответы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к</w:t>
      </w:r>
      <w:r>
        <w:rPr>
          <w:b/>
          <w:spacing w:val="1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заданиям</w:t>
      </w:r>
    </w:p>
    <w:p w:rsidR="00BD2A30" w:rsidRDefault="00BD2A30" w:rsidP="00BD2A30">
      <w:pPr>
        <w:pStyle w:val="Heading1"/>
        <w:spacing w:before="276" w:line="272" w:lineRule="exact"/>
      </w:pPr>
      <w:r>
        <w:t xml:space="preserve">Вариант </w:t>
      </w:r>
      <w:r>
        <w:rPr>
          <w:spacing w:val="-5"/>
        </w:rPr>
        <w:t>1.</w:t>
      </w:r>
    </w:p>
    <w:p w:rsidR="00BD2A30" w:rsidRDefault="00BD2A30" w:rsidP="00BD2A30">
      <w:pPr>
        <w:pStyle w:val="a0"/>
        <w:spacing w:line="272" w:lineRule="exact"/>
      </w:pPr>
      <w:r>
        <w:t>1-б;</w:t>
      </w:r>
      <w:r>
        <w:rPr>
          <w:spacing w:val="-9"/>
        </w:rPr>
        <w:t xml:space="preserve"> </w:t>
      </w:r>
      <w:r>
        <w:t>2-</w:t>
      </w:r>
      <w:r>
        <w:rPr>
          <w:spacing w:val="-1"/>
        </w:rPr>
        <w:t xml:space="preserve"> </w:t>
      </w:r>
      <w:r>
        <w:t>США,</w:t>
      </w:r>
      <w:r>
        <w:rPr>
          <w:spacing w:val="-2"/>
        </w:rPr>
        <w:t xml:space="preserve"> </w:t>
      </w:r>
      <w:r>
        <w:t>Бразилия, Нигерия,</w:t>
      </w:r>
      <w:r>
        <w:rPr>
          <w:spacing w:val="-6"/>
        </w:rPr>
        <w:t xml:space="preserve"> </w:t>
      </w:r>
      <w:r>
        <w:t>Китай,</w:t>
      </w:r>
      <w:r>
        <w:rPr>
          <w:spacing w:val="-2"/>
        </w:rPr>
        <w:t xml:space="preserve"> </w:t>
      </w:r>
      <w:r>
        <w:t>Германия;</w:t>
      </w:r>
      <w:r>
        <w:rPr>
          <w:spacing w:val="-8"/>
        </w:rPr>
        <w:t xml:space="preserve"> </w:t>
      </w:r>
      <w:r>
        <w:t>3-б,</w:t>
      </w:r>
      <w:r>
        <w:rPr>
          <w:spacing w:val="-2"/>
        </w:rPr>
        <w:t xml:space="preserve"> </w:t>
      </w:r>
      <w:r>
        <w:t>4</w:t>
      </w:r>
      <w:r>
        <w:rPr>
          <w:spacing w:val="-7"/>
        </w:rPr>
        <w:t xml:space="preserve"> </w:t>
      </w:r>
      <w:r>
        <w:t>-а,</w:t>
      </w:r>
      <w:r>
        <w:rPr>
          <w:spacing w:val="-6"/>
        </w:rPr>
        <w:t xml:space="preserve"> </w:t>
      </w:r>
      <w:r>
        <w:t>б,</w:t>
      </w:r>
      <w:r>
        <w:rPr>
          <w:spacing w:val="-2"/>
        </w:rPr>
        <w:t xml:space="preserve"> </w:t>
      </w:r>
      <w:r>
        <w:t>г,</w:t>
      </w:r>
      <w:r>
        <w:rPr>
          <w:spacing w:val="-2"/>
        </w:rPr>
        <w:t xml:space="preserve"> </w:t>
      </w:r>
      <w:r>
        <w:t>д;</w:t>
      </w:r>
      <w:r>
        <w:rPr>
          <w:spacing w:val="-8"/>
        </w:rPr>
        <w:t xml:space="preserve"> </w:t>
      </w:r>
      <w:r>
        <w:t>5г;</w:t>
      </w:r>
      <w:r>
        <w:rPr>
          <w:spacing w:val="-8"/>
        </w:rPr>
        <w:t xml:space="preserve"> </w:t>
      </w:r>
      <w:r>
        <w:t>6в;</w:t>
      </w:r>
      <w:r>
        <w:rPr>
          <w:spacing w:val="-8"/>
        </w:rPr>
        <w:t xml:space="preserve"> </w:t>
      </w:r>
      <w:r>
        <w:t>7д;</w:t>
      </w:r>
      <w:r>
        <w:rPr>
          <w:spacing w:val="-8"/>
        </w:rPr>
        <w:t xml:space="preserve"> </w:t>
      </w:r>
      <w:r>
        <w:t>8г;</w:t>
      </w:r>
      <w:r>
        <w:rPr>
          <w:spacing w:val="-8"/>
        </w:rPr>
        <w:t xml:space="preserve"> </w:t>
      </w:r>
      <w:r>
        <w:rPr>
          <w:spacing w:val="-5"/>
        </w:rPr>
        <w:t>9б.</w:t>
      </w:r>
    </w:p>
    <w:p w:rsidR="00BD2A30" w:rsidRDefault="00BD2A30" w:rsidP="00BD2A30">
      <w:pPr>
        <w:pStyle w:val="Heading1"/>
        <w:spacing w:before="7" w:line="273" w:lineRule="exact"/>
      </w:pPr>
      <w:r>
        <w:t xml:space="preserve">Вариант </w:t>
      </w:r>
      <w:r>
        <w:rPr>
          <w:spacing w:val="-5"/>
        </w:rPr>
        <w:t>2.</w:t>
      </w:r>
    </w:p>
    <w:p w:rsidR="00BD2A30" w:rsidRDefault="00BD2A30" w:rsidP="00BD2A30">
      <w:pPr>
        <w:pStyle w:val="a0"/>
        <w:spacing w:line="273" w:lineRule="exact"/>
      </w:pPr>
      <w:r>
        <w:t>1б;</w:t>
      </w:r>
      <w:r>
        <w:rPr>
          <w:spacing w:val="-7"/>
        </w:rPr>
        <w:t xml:space="preserve"> </w:t>
      </w:r>
      <w:r>
        <w:t>2а;</w:t>
      </w:r>
      <w:r>
        <w:rPr>
          <w:spacing w:val="-6"/>
        </w:rPr>
        <w:t xml:space="preserve"> </w:t>
      </w:r>
      <w:r>
        <w:t>3в;</w:t>
      </w:r>
      <w:r>
        <w:rPr>
          <w:spacing w:val="-7"/>
        </w:rPr>
        <w:t xml:space="preserve"> </w:t>
      </w:r>
      <w:r>
        <w:t>4б;</w:t>
      </w:r>
      <w:r>
        <w:rPr>
          <w:spacing w:val="-6"/>
        </w:rPr>
        <w:t xml:space="preserve"> </w:t>
      </w:r>
      <w:r>
        <w:t>5б;</w:t>
      </w:r>
      <w:r>
        <w:rPr>
          <w:spacing w:val="-7"/>
        </w:rPr>
        <w:t xml:space="preserve"> </w:t>
      </w:r>
      <w:r>
        <w:t>6г,</w:t>
      </w:r>
      <w:r>
        <w:rPr>
          <w:spacing w:val="1"/>
        </w:rPr>
        <w:t xml:space="preserve"> </w:t>
      </w:r>
      <w:r>
        <w:t>б,</w:t>
      </w:r>
      <w:r>
        <w:rPr>
          <w:spacing w:val="-5"/>
        </w:rPr>
        <w:t xml:space="preserve"> </w:t>
      </w:r>
      <w:r>
        <w:t>а,</w:t>
      </w:r>
      <w:r>
        <w:rPr>
          <w:spacing w:val="-4"/>
        </w:rPr>
        <w:t xml:space="preserve"> </w:t>
      </w:r>
      <w:r>
        <w:rPr>
          <w:spacing w:val="-2"/>
        </w:rPr>
        <w:t>в;7в;8в;9в.</w:t>
      </w:r>
    </w:p>
    <w:p w:rsidR="00BD2A30" w:rsidRDefault="00BD2A30" w:rsidP="00BD2A30">
      <w:pPr>
        <w:pStyle w:val="Heading1"/>
        <w:spacing w:before="7" w:line="275" w:lineRule="exact"/>
      </w:pPr>
      <w:r>
        <w:t>Ответы на</w:t>
      </w:r>
      <w:r>
        <w:rPr>
          <w:spacing w:val="-3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часть 1-4</w:t>
      </w:r>
      <w:r>
        <w:rPr>
          <w:spacing w:val="2"/>
        </w:rPr>
        <w:t xml:space="preserve"> </w:t>
      </w:r>
      <w:r>
        <w:rPr>
          <w:spacing w:val="-2"/>
        </w:rPr>
        <w:t>варианты:</w:t>
      </w:r>
    </w:p>
    <w:p w:rsidR="00BD2A30" w:rsidRDefault="00BD2A30" w:rsidP="00BD2A30">
      <w:pPr>
        <w:spacing w:line="274" w:lineRule="exact"/>
        <w:ind w:left="219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4"/>
          <w:sz w:val="24"/>
        </w:rPr>
        <w:t xml:space="preserve"> </w:t>
      </w:r>
      <w:r>
        <w:rPr>
          <w:b/>
          <w:spacing w:val="-5"/>
          <w:sz w:val="24"/>
        </w:rPr>
        <w:t>1.</w:t>
      </w:r>
    </w:p>
    <w:p w:rsidR="00BD2A30" w:rsidRDefault="00BD2A30" w:rsidP="00BD2A30">
      <w:pPr>
        <w:pStyle w:val="a5"/>
        <w:numPr>
          <w:ilvl w:val="0"/>
          <w:numId w:val="68"/>
        </w:numPr>
        <w:tabs>
          <w:tab w:val="left" w:pos="401"/>
        </w:tabs>
        <w:spacing w:line="274" w:lineRule="exact"/>
        <w:ind w:hanging="182"/>
        <w:jc w:val="left"/>
      </w:pPr>
      <w:r>
        <w:rPr>
          <w:spacing w:val="-2"/>
          <w:sz w:val="24"/>
        </w:rPr>
        <w:t>Египет,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Германия,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Китай, Бангладеш, Бельгия.</w:t>
      </w:r>
    </w:p>
    <w:p w:rsidR="00BD2A30" w:rsidRDefault="00BD2A30" w:rsidP="00BD2A30">
      <w:pPr>
        <w:pStyle w:val="a5"/>
        <w:numPr>
          <w:ilvl w:val="0"/>
          <w:numId w:val="68"/>
        </w:numPr>
        <w:tabs>
          <w:tab w:val="left" w:pos="401"/>
        </w:tabs>
        <w:ind w:hanging="182"/>
        <w:jc w:val="left"/>
      </w:pPr>
      <w:r>
        <w:rPr>
          <w:sz w:val="24"/>
        </w:rPr>
        <w:t>Польша,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Франция</w:t>
      </w:r>
    </w:p>
    <w:p w:rsidR="00BD2A30" w:rsidRDefault="00BD2A30" w:rsidP="00BD2A30">
      <w:pPr>
        <w:pStyle w:val="a0"/>
        <w:spacing w:before="5"/>
        <w:ind w:left="0"/>
      </w:pPr>
    </w:p>
    <w:p w:rsidR="00BD2A30" w:rsidRDefault="00BD2A30" w:rsidP="00BD2A30">
      <w:pPr>
        <w:pStyle w:val="Heading1"/>
        <w:spacing w:before="1" w:line="275" w:lineRule="exact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2.</w:t>
      </w:r>
    </w:p>
    <w:p w:rsidR="00BD2A30" w:rsidRDefault="00BD2A30" w:rsidP="00BD2A30">
      <w:pPr>
        <w:pStyle w:val="a0"/>
        <w:spacing w:before="1" w:line="237" w:lineRule="auto"/>
        <w:ind w:right="229"/>
      </w:pPr>
      <w:r>
        <w:t>Китай,</w:t>
      </w:r>
      <w:r>
        <w:rPr>
          <w:spacing w:val="80"/>
        </w:rPr>
        <w:t xml:space="preserve"> </w:t>
      </w:r>
      <w:r>
        <w:t>Индия,</w:t>
      </w:r>
      <w:r>
        <w:rPr>
          <w:spacing w:val="80"/>
        </w:rPr>
        <w:t xml:space="preserve"> </w:t>
      </w:r>
      <w:r>
        <w:t>США,</w:t>
      </w:r>
      <w:r>
        <w:rPr>
          <w:spacing w:val="80"/>
        </w:rPr>
        <w:t xml:space="preserve"> </w:t>
      </w:r>
      <w:r>
        <w:t>Индонезия,</w:t>
      </w:r>
      <w:r>
        <w:rPr>
          <w:spacing w:val="80"/>
        </w:rPr>
        <w:t xml:space="preserve"> </w:t>
      </w:r>
      <w:r>
        <w:t>Бразилия,</w:t>
      </w:r>
      <w:r>
        <w:rPr>
          <w:spacing w:val="80"/>
        </w:rPr>
        <w:t xml:space="preserve"> </w:t>
      </w:r>
      <w:r>
        <w:t>Пакистан,</w:t>
      </w:r>
      <w:r>
        <w:rPr>
          <w:spacing w:val="80"/>
        </w:rPr>
        <w:t xml:space="preserve"> </w:t>
      </w:r>
      <w:r>
        <w:t>Россия,</w:t>
      </w:r>
      <w:r>
        <w:rPr>
          <w:spacing w:val="80"/>
        </w:rPr>
        <w:t xml:space="preserve"> </w:t>
      </w:r>
      <w:r>
        <w:t>Нигерия,</w:t>
      </w:r>
      <w:r>
        <w:rPr>
          <w:spacing w:val="80"/>
        </w:rPr>
        <w:t xml:space="preserve"> </w:t>
      </w:r>
      <w:r>
        <w:t xml:space="preserve">Бангладеш, </w:t>
      </w:r>
      <w:r>
        <w:rPr>
          <w:spacing w:val="-2"/>
        </w:rPr>
        <w:t>Япония</w:t>
      </w:r>
    </w:p>
    <w:p w:rsidR="00BD2A30" w:rsidRDefault="00BD2A30" w:rsidP="00BD2A30">
      <w:pPr>
        <w:pStyle w:val="a0"/>
        <w:spacing w:before="5"/>
        <w:ind w:left="0"/>
      </w:pPr>
    </w:p>
    <w:p w:rsidR="00BD2A30" w:rsidRDefault="00BD2A30" w:rsidP="00BD2A30">
      <w:pPr>
        <w:spacing w:line="275" w:lineRule="exact"/>
        <w:ind w:left="930"/>
        <w:rPr>
          <w:b/>
          <w:sz w:val="24"/>
        </w:rPr>
      </w:pPr>
      <w:r>
        <w:rPr>
          <w:b/>
          <w:sz w:val="24"/>
          <w:u w:val="single"/>
        </w:rPr>
        <w:t>-</w:t>
      </w:r>
      <w:r>
        <w:rPr>
          <w:b/>
          <w:spacing w:val="1"/>
          <w:sz w:val="24"/>
          <w:u w:val="single"/>
        </w:rPr>
        <w:t xml:space="preserve"> </w:t>
      </w:r>
      <w:r>
        <w:rPr>
          <w:b/>
          <w:sz w:val="24"/>
          <w:u w:val="single"/>
        </w:rPr>
        <w:t>критерии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оценивания:</w:t>
      </w:r>
    </w:p>
    <w:p w:rsidR="00BD2A30" w:rsidRDefault="00BD2A30" w:rsidP="00BD2A30">
      <w:pPr>
        <w:spacing w:line="274" w:lineRule="exact"/>
        <w:ind w:left="930"/>
        <w:rPr>
          <w:sz w:val="24"/>
        </w:rPr>
      </w:pPr>
      <w:r>
        <w:rPr>
          <w:sz w:val="24"/>
        </w:rPr>
        <w:t>·Ответ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оценивается </w:t>
      </w:r>
      <w:r>
        <w:rPr>
          <w:b/>
          <w:i/>
          <w:sz w:val="24"/>
        </w:rPr>
        <w:t>отметкой</w:t>
      </w:r>
      <w:r>
        <w:rPr>
          <w:b/>
          <w:i/>
          <w:spacing w:val="4"/>
          <w:sz w:val="24"/>
        </w:rPr>
        <w:t xml:space="preserve"> </w:t>
      </w:r>
      <w:r>
        <w:rPr>
          <w:b/>
          <w:i/>
          <w:sz w:val="24"/>
        </w:rPr>
        <w:t>«5»,</w:t>
      </w:r>
      <w:r>
        <w:rPr>
          <w:b/>
          <w:i/>
          <w:spacing w:val="4"/>
          <w:sz w:val="24"/>
        </w:rPr>
        <w:t xml:space="preserve"> </w:t>
      </w:r>
      <w:r>
        <w:rPr>
          <w:spacing w:val="-4"/>
          <w:sz w:val="24"/>
        </w:rPr>
        <w:t>если:</w:t>
      </w:r>
    </w:p>
    <w:p w:rsidR="00BD2A30" w:rsidRDefault="00BD2A30" w:rsidP="00BD2A30">
      <w:pPr>
        <w:pStyle w:val="a0"/>
        <w:spacing w:line="275" w:lineRule="exact"/>
        <w:ind w:left="930"/>
      </w:pPr>
      <w:r>
        <w:t>·работа</w:t>
      </w:r>
      <w:r>
        <w:rPr>
          <w:spacing w:val="4"/>
        </w:rPr>
        <w:t xml:space="preserve"> </w:t>
      </w:r>
      <w:r>
        <w:t>выполнена</w:t>
      </w:r>
      <w:r>
        <w:rPr>
          <w:spacing w:val="5"/>
        </w:rPr>
        <w:t xml:space="preserve"> </w:t>
      </w:r>
      <w:r>
        <w:rPr>
          <w:spacing w:val="-2"/>
        </w:rPr>
        <w:t>полностью;</w:t>
      </w:r>
    </w:p>
    <w:p w:rsidR="00BD2A30" w:rsidRDefault="00BD2A30" w:rsidP="00BD2A30">
      <w:pPr>
        <w:pStyle w:val="a0"/>
        <w:spacing w:before="3" w:line="275" w:lineRule="exact"/>
        <w:ind w:left="930"/>
      </w:pPr>
      <w:r>
        <w:t>·в</w:t>
      </w:r>
      <w:r>
        <w:rPr>
          <w:spacing w:val="2"/>
        </w:rPr>
        <w:t xml:space="preserve"> </w:t>
      </w:r>
      <w:r>
        <w:t>логических</w:t>
      </w:r>
      <w:r>
        <w:rPr>
          <w:spacing w:val="-4"/>
        </w:rPr>
        <w:t xml:space="preserve"> </w:t>
      </w:r>
      <w:r>
        <w:t>рассуждениях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обосновании</w:t>
      </w:r>
      <w:r>
        <w:rPr>
          <w:spacing w:val="-3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нет</w:t>
      </w:r>
      <w:r>
        <w:rPr>
          <w:spacing w:val="1"/>
        </w:rPr>
        <w:t xml:space="preserve"> </w:t>
      </w:r>
      <w:r>
        <w:t>пробелов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ошибок;</w:t>
      </w:r>
    </w:p>
    <w:p w:rsidR="00BD2A30" w:rsidRDefault="00BD2A30" w:rsidP="00BD2A30">
      <w:pPr>
        <w:pStyle w:val="a0"/>
        <w:spacing w:line="242" w:lineRule="auto"/>
        <w:ind w:right="229" w:firstLine="710"/>
        <w:jc w:val="both"/>
      </w:pPr>
      <w:r>
        <w:t>·в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BD2A30" w:rsidRDefault="00BD2A30" w:rsidP="00BD2A30">
      <w:pPr>
        <w:spacing w:line="271" w:lineRule="exact"/>
        <w:ind w:left="930"/>
        <w:jc w:val="both"/>
        <w:rPr>
          <w:sz w:val="24"/>
        </w:rPr>
      </w:pPr>
      <w:r>
        <w:rPr>
          <w:sz w:val="24"/>
        </w:rPr>
        <w:t>·</w:t>
      </w:r>
      <w:r>
        <w:rPr>
          <w:b/>
          <w:i/>
          <w:sz w:val="24"/>
        </w:rPr>
        <w:t>Отметка</w:t>
      </w:r>
      <w:r>
        <w:rPr>
          <w:b/>
          <w:i/>
          <w:spacing w:val="2"/>
          <w:sz w:val="24"/>
        </w:rPr>
        <w:t xml:space="preserve"> </w:t>
      </w:r>
      <w:r>
        <w:rPr>
          <w:b/>
          <w:i/>
          <w:sz w:val="24"/>
        </w:rPr>
        <w:t>«4»</w:t>
      </w:r>
      <w:r>
        <w:rPr>
          <w:b/>
          <w:i/>
          <w:spacing w:val="-3"/>
          <w:sz w:val="24"/>
        </w:rPr>
        <w:t xml:space="preserve"> </w:t>
      </w:r>
      <w:r>
        <w:rPr>
          <w:sz w:val="24"/>
        </w:rPr>
        <w:t>ставится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следующих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случаях:</w:t>
      </w:r>
    </w:p>
    <w:p w:rsidR="00BD2A30" w:rsidRDefault="00BD2A30" w:rsidP="00BD2A30">
      <w:pPr>
        <w:pStyle w:val="a0"/>
        <w:spacing w:before="1"/>
        <w:ind w:right="230" w:firstLine="710"/>
        <w:jc w:val="both"/>
      </w:pPr>
      <w:r>
        <w:t>·работа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BD2A30" w:rsidRDefault="00BD2A30" w:rsidP="00BD2A30">
      <w:pPr>
        <w:pStyle w:val="a0"/>
        <w:spacing w:before="1"/>
        <w:ind w:right="231" w:firstLine="710"/>
        <w:jc w:val="both"/>
      </w:pPr>
      <w:r>
        <w:t xml:space="preserve">·допущены одна ошибка или есть два – три недочёта в выкладках, рисунках, чертежах или графиках (если эти виды работ не являлись специальным объектом </w:t>
      </w:r>
      <w:r>
        <w:rPr>
          <w:spacing w:val="-2"/>
        </w:rPr>
        <w:t>проверки).</w:t>
      </w:r>
    </w:p>
    <w:p w:rsidR="00BD2A30" w:rsidRDefault="00BD2A30" w:rsidP="00BD2A30">
      <w:pPr>
        <w:spacing w:line="274" w:lineRule="exact"/>
        <w:ind w:left="930"/>
        <w:jc w:val="both"/>
        <w:rPr>
          <w:sz w:val="24"/>
        </w:rPr>
      </w:pPr>
      <w:r>
        <w:rPr>
          <w:b/>
          <w:i/>
          <w:sz w:val="24"/>
        </w:rPr>
        <w:t>Отметка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 xml:space="preserve">«3» </w:t>
      </w:r>
      <w:r>
        <w:rPr>
          <w:sz w:val="24"/>
        </w:rPr>
        <w:t>ставится,</w:t>
      </w:r>
      <w:r>
        <w:rPr>
          <w:spacing w:val="4"/>
          <w:sz w:val="24"/>
        </w:rPr>
        <w:t xml:space="preserve"> </w:t>
      </w:r>
      <w:r>
        <w:rPr>
          <w:spacing w:val="-4"/>
          <w:sz w:val="24"/>
        </w:rPr>
        <w:t>если:</w:t>
      </w:r>
    </w:p>
    <w:p w:rsidR="00BD2A30" w:rsidRDefault="00BD2A30" w:rsidP="00BD2A30">
      <w:pPr>
        <w:spacing w:line="274" w:lineRule="exact"/>
        <w:jc w:val="both"/>
        <w:rPr>
          <w:sz w:val="24"/>
        </w:rPr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0"/>
        <w:spacing w:before="54"/>
        <w:ind w:right="233" w:firstLine="710"/>
        <w:jc w:val="both"/>
      </w:pPr>
      <w:r>
        <w:lastRenderedPageBreak/>
        <w:t>·допущено более одной ошибки или более двух – трех недочетов в выкладках, чертежах или графиках, но обучающийся обладает обязательными умениями по проверяемой теме.</w:t>
      </w:r>
    </w:p>
    <w:p w:rsidR="00BD2A30" w:rsidRDefault="00BD2A30" w:rsidP="00BD2A30">
      <w:pPr>
        <w:pStyle w:val="Heading1"/>
        <w:spacing w:before="7" w:line="272" w:lineRule="exact"/>
        <w:ind w:left="930"/>
        <w:jc w:val="both"/>
      </w:pPr>
      <w:r>
        <w:t>Отметка</w:t>
      </w:r>
      <w:r>
        <w:rPr>
          <w:spacing w:val="1"/>
        </w:rPr>
        <w:t xml:space="preserve"> </w:t>
      </w:r>
      <w:r>
        <w:t>«2»</w:t>
      </w:r>
      <w:r>
        <w:rPr>
          <w:spacing w:val="-5"/>
        </w:rPr>
        <w:t xml:space="preserve"> </w:t>
      </w:r>
      <w:r>
        <w:t>ставится,</w:t>
      </w:r>
      <w:r>
        <w:rPr>
          <w:spacing w:val="3"/>
        </w:rPr>
        <w:t xml:space="preserve"> </w:t>
      </w:r>
      <w:r>
        <w:rPr>
          <w:spacing w:val="-4"/>
        </w:rPr>
        <w:t>если:</w:t>
      </w:r>
    </w:p>
    <w:p w:rsidR="00BD2A30" w:rsidRDefault="00BD2A30" w:rsidP="00BD2A30">
      <w:pPr>
        <w:pStyle w:val="a0"/>
        <w:spacing w:line="242" w:lineRule="auto"/>
        <w:ind w:right="225" w:firstLine="710"/>
        <w:jc w:val="both"/>
      </w:pPr>
      <w:r>
        <w:t>·допущены существенные ошибки, показавшие, что обучающийся не обладает обязательными умениями по данной теме в полной мере.</w:t>
      </w:r>
    </w:p>
    <w:p w:rsidR="00BD2A30" w:rsidRDefault="00BD2A30" w:rsidP="00BD2A30">
      <w:pPr>
        <w:pStyle w:val="a0"/>
        <w:spacing w:before="37"/>
        <w:ind w:left="0"/>
      </w:pPr>
    </w:p>
    <w:p w:rsidR="00BD2A30" w:rsidRDefault="00BD2A30" w:rsidP="00BD2A30">
      <w:pPr>
        <w:pStyle w:val="a5"/>
        <w:numPr>
          <w:ilvl w:val="2"/>
          <w:numId w:val="82"/>
        </w:numPr>
        <w:tabs>
          <w:tab w:val="left" w:pos="1529"/>
        </w:tabs>
        <w:spacing w:line="240" w:lineRule="auto"/>
        <w:ind w:left="1529" w:hanging="604"/>
        <w:jc w:val="left"/>
        <w:rPr>
          <w:b/>
        </w:rPr>
      </w:pPr>
      <w:r>
        <w:rPr>
          <w:b/>
        </w:rPr>
        <w:t>Мировые</w:t>
      </w:r>
      <w:r>
        <w:rPr>
          <w:b/>
          <w:spacing w:val="-8"/>
        </w:rPr>
        <w:t xml:space="preserve"> </w:t>
      </w:r>
      <w:r>
        <w:rPr>
          <w:b/>
        </w:rPr>
        <w:t>природные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ресурсы</w:t>
      </w:r>
    </w:p>
    <w:p w:rsidR="00BD2A30" w:rsidRDefault="00BD2A30" w:rsidP="00BD2A30">
      <w:pPr>
        <w:pStyle w:val="Heading1"/>
        <w:spacing w:before="41"/>
        <w:ind w:left="925"/>
      </w:pPr>
      <w:r>
        <w:rPr>
          <w:spacing w:val="-2"/>
        </w:rPr>
        <w:t>Назначение:</w:t>
      </w:r>
    </w:p>
    <w:p w:rsidR="00BD2A30" w:rsidRDefault="00BD2A30" w:rsidP="00BD2A30">
      <w:pPr>
        <w:pStyle w:val="a0"/>
        <w:spacing w:before="41" w:line="276" w:lineRule="auto"/>
      </w:pPr>
      <w:r>
        <w:t>КОС</w:t>
      </w:r>
      <w:r>
        <w:rPr>
          <w:spacing w:val="80"/>
        </w:rPr>
        <w:t xml:space="preserve"> </w:t>
      </w:r>
      <w:r>
        <w:t>предназначен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контроля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оценки</w:t>
      </w:r>
      <w:r>
        <w:rPr>
          <w:spacing w:val="80"/>
        </w:rPr>
        <w:t xml:space="preserve"> </w:t>
      </w:r>
      <w:r>
        <w:t>результатов</w:t>
      </w:r>
      <w:r>
        <w:rPr>
          <w:spacing w:val="80"/>
        </w:rPr>
        <w:t xml:space="preserve"> </w:t>
      </w:r>
      <w:r>
        <w:t>освоения</w:t>
      </w:r>
      <w:r>
        <w:rPr>
          <w:spacing w:val="80"/>
        </w:rPr>
        <w:t xml:space="preserve"> </w:t>
      </w:r>
      <w:r>
        <w:t>темы</w:t>
      </w:r>
      <w:r>
        <w:rPr>
          <w:spacing w:val="80"/>
          <w:w w:val="150"/>
        </w:rPr>
        <w:t xml:space="preserve"> </w:t>
      </w:r>
      <w:r>
        <w:t>«Мировые</w:t>
      </w:r>
      <w:r>
        <w:rPr>
          <w:spacing w:val="40"/>
        </w:rPr>
        <w:t xml:space="preserve"> </w:t>
      </w:r>
      <w:r>
        <w:t>природные ресурсы»</w:t>
      </w:r>
    </w:p>
    <w:p w:rsidR="00BD2A30" w:rsidRDefault="00BD2A30" w:rsidP="00BD2A30">
      <w:pPr>
        <w:pStyle w:val="a0"/>
        <w:spacing w:line="275" w:lineRule="exact"/>
        <w:ind w:left="930"/>
      </w:pPr>
      <w:r>
        <w:rPr>
          <w:b/>
        </w:rPr>
        <w:t>Форма:</w:t>
      </w:r>
      <w:r>
        <w:rPr>
          <w:b/>
          <w:spacing w:val="5"/>
        </w:rPr>
        <w:t xml:space="preserve"> </w:t>
      </w:r>
      <w:r>
        <w:t>устный опрос,</w:t>
      </w:r>
      <w:r>
        <w:rPr>
          <w:spacing w:val="3"/>
        </w:rPr>
        <w:t xml:space="preserve"> </w:t>
      </w:r>
      <w:r>
        <w:t>тестирование,</w:t>
      </w:r>
      <w:r>
        <w:rPr>
          <w:spacing w:val="6"/>
        </w:rPr>
        <w:t xml:space="preserve"> </w:t>
      </w:r>
      <w:r>
        <w:t>самостоятельная</w:t>
      </w:r>
      <w:r>
        <w:rPr>
          <w:spacing w:val="5"/>
        </w:rPr>
        <w:t xml:space="preserve"> </w:t>
      </w:r>
      <w:r>
        <w:t>работа,</w:t>
      </w:r>
      <w:r>
        <w:rPr>
          <w:spacing w:val="4"/>
        </w:rPr>
        <w:t xml:space="preserve"> </w:t>
      </w:r>
      <w:r>
        <w:t>практическая</w:t>
      </w:r>
      <w:r>
        <w:rPr>
          <w:spacing w:val="5"/>
        </w:rPr>
        <w:t xml:space="preserve"> </w:t>
      </w:r>
      <w:r>
        <w:rPr>
          <w:spacing w:val="-2"/>
        </w:rPr>
        <w:t>работа</w:t>
      </w:r>
    </w:p>
    <w:p w:rsidR="00BD2A30" w:rsidRDefault="00BD2A30" w:rsidP="00BD2A30">
      <w:pPr>
        <w:pStyle w:val="a0"/>
        <w:spacing w:before="41"/>
      </w:pPr>
      <w:r>
        <w:t>№9-</w:t>
      </w:r>
      <w:r>
        <w:rPr>
          <w:spacing w:val="-5"/>
        </w:rPr>
        <w:t>12</w:t>
      </w:r>
    </w:p>
    <w:p w:rsidR="00BD2A30" w:rsidRDefault="00BD2A30" w:rsidP="00BD2A30">
      <w:pPr>
        <w:pStyle w:val="Heading1"/>
        <w:spacing w:before="45"/>
        <w:ind w:left="925"/>
      </w:pPr>
      <w:r>
        <w:rPr>
          <w:spacing w:val="-2"/>
        </w:rPr>
        <w:t>Умения:</w:t>
      </w:r>
    </w:p>
    <w:p w:rsidR="00BD2A30" w:rsidRDefault="00BD2A30" w:rsidP="00BD2A30">
      <w:pPr>
        <w:pStyle w:val="a5"/>
        <w:numPr>
          <w:ilvl w:val="0"/>
          <w:numId w:val="67"/>
        </w:numPr>
        <w:tabs>
          <w:tab w:val="left" w:pos="362"/>
        </w:tabs>
        <w:spacing w:before="36" w:line="240" w:lineRule="auto"/>
        <w:ind w:left="362" w:hanging="143"/>
        <w:rPr>
          <w:sz w:val="24"/>
        </w:rPr>
      </w:pPr>
      <w:r>
        <w:rPr>
          <w:sz w:val="24"/>
        </w:rPr>
        <w:t>Объяснять</w:t>
      </w:r>
      <w:r>
        <w:rPr>
          <w:spacing w:val="-10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экологизации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хозяйственной</w:t>
      </w:r>
      <w:r>
        <w:rPr>
          <w:spacing w:val="-8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человека.</w:t>
      </w:r>
    </w:p>
    <w:p w:rsidR="00BD2A30" w:rsidRDefault="00BD2A30" w:rsidP="00BD2A30">
      <w:pPr>
        <w:pStyle w:val="a5"/>
        <w:numPr>
          <w:ilvl w:val="0"/>
          <w:numId w:val="67"/>
        </w:numPr>
        <w:tabs>
          <w:tab w:val="left" w:pos="362"/>
        </w:tabs>
        <w:spacing w:before="3"/>
        <w:ind w:left="362" w:hanging="143"/>
        <w:rPr>
          <w:sz w:val="24"/>
        </w:rPr>
      </w:pPr>
      <w:r>
        <w:rPr>
          <w:sz w:val="24"/>
        </w:rPr>
        <w:t>Выделять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типы </w:t>
      </w:r>
      <w:r>
        <w:rPr>
          <w:spacing w:val="-2"/>
          <w:sz w:val="24"/>
        </w:rPr>
        <w:t>природопользования.</w:t>
      </w:r>
    </w:p>
    <w:p w:rsidR="00BD2A30" w:rsidRDefault="00BD2A30" w:rsidP="00BD2A30">
      <w:pPr>
        <w:pStyle w:val="a5"/>
        <w:numPr>
          <w:ilvl w:val="0"/>
          <w:numId w:val="67"/>
        </w:numPr>
        <w:tabs>
          <w:tab w:val="left" w:pos="362"/>
        </w:tabs>
        <w:spacing w:line="242" w:lineRule="auto"/>
        <w:ind w:right="1089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обеспеченность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-8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9"/>
          <w:sz w:val="24"/>
        </w:rPr>
        <w:t xml:space="preserve"> </w:t>
      </w:r>
      <w:r>
        <w:rPr>
          <w:sz w:val="24"/>
        </w:rPr>
        <w:t>ресурсов отдельных регионов и стран мира.</w:t>
      </w:r>
    </w:p>
    <w:p w:rsidR="00BD2A30" w:rsidRDefault="00BD2A30" w:rsidP="00BD2A30">
      <w:pPr>
        <w:pStyle w:val="a5"/>
        <w:numPr>
          <w:ilvl w:val="0"/>
          <w:numId w:val="67"/>
        </w:numPr>
        <w:tabs>
          <w:tab w:val="left" w:pos="362"/>
        </w:tabs>
        <w:spacing w:line="242" w:lineRule="auto"/>
        <w:ind w:right="1191" w:firstLine="0"/>
        <w:rPr>
          <w:sz w:val="24"/>
        </w:rPr>
      </w:pPr>
      <w:r>
        <w:rPr>
          <w:sz w:val="24"/>
        </w:rPr>
        <w:t>Уметь</w:t>
      </w:r>
      <w:r>
        <w:rPr>
          <w:spacing w:val="-1"/>
          <w:sz w:val="24"/>
        </w:rPr>
        <w:t xml:space="preserve"> </w:t>
      </w:r>
      <w:r>
        <w:rPr>
          <w:sz w:val="24"/>
        </w:rPr>
        <w:t>показывать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карте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мировые</w:t>
      </w:r>
      <w:r>
        <w:rPr>
          <w:spacing w:val="-3"/>
          <w:sz w:val="24"/>
        </w:rPr>
        <w:t xml:space="preserve"> </w:t>
      </w:r>
      <w:r>
        <w:rPr>
          <w:sz w:val="24"/>
        </w:rPr>
        <w:t>районы</w:t>
      </w:r>
      <w:r>
        <w:rPr>
          <w:spacing w:val="-5"/>
          <w:sz w:val="24"/>
        </w:rPr>
        <w:t xml:space="preserve"> </w:t>
      </w:r>
      <w:r>
        <w:rPr>
          <w:sz w:val="24"/>
        </w:rPr>
        <w:t>добычи</w:t>
      </w:r>
      <w:r>
        <w:rPr>
          <w:spacing w:val="-6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7"/>
          <w:sz w:val="24"/>
        </w:rPr>
        <w:t xml:space="preserve"> </w:t>
      </w:r>
      <w:r>
        <w:rPr>
          <w:sz w:val="24"/>
        </w:rPr>
        <w:t>видов минеральных ресурсов.</w:t>
      </w:r>
    </w:p>
    <w:p w:rsidR="00BD2A30" w:rsidRDefault="00BD2A30" w:rsidP="00BD2A30">
      <w:pPr>
        <w:pStyle w:val="a5"/>
        <w:numPr>
          <w:ilvl w:val="0"/>
          <w:numId w:val="67"/>
        </w:numPr>
        <w:tabs>
          <w:tab w:val="left" w:pos="362"/>
        </w:tabs>
        <w:spacing w:line="271" w:lineRule="exact"/>
        <w:ind w:left="362" w:hanging="143"/>
        <w:rPr>
          <w:sz w:val="24"/>
        </w:rPr>
      </w:pPr>
      <w:r>
        <w:rPr>
          <w:sz w:val="24"/>
        </w:rPr>
        <w:t>Уметь</w:t>
      </w:r>
      <w:r>
        <w:rPr>
          <w:spacing w:val="-6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9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4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океана</w:t>
      </w:r>
    </w:p>
    <w:p w:rsidR="00BD2A30" w:rsidRDefault="00BD2A30" w:rsidP="00BD2A30">
      <w:pPr>
        <w:pStyle w:val="Heading1"/>
        <w:spacing w:line="273" w:lineRule="exact"/>
        <w:ind w:left="925"/>
      </w:pPr>
      <w:r>
        <w:rPr>
          <w:spacing w:val="-2"/>
        </w:rPr>
        <w:t>Знания:</w:t>
      </w:r>
    </w:p>
    <w:p w:rsidR="00BD2A30" w:rsidRDefault="00BD2A30" w:rsidP="00BD2A30">
      <w:pPr>
        <w:pStyle w:val="a5"/>
        <w:numPr>
          <w:ilvl w:val="0"/>
          <w:numId w:val="67"/>
        </w:numPr>
        <w:tabs>
          <w:tab w:val="left" w:pos="503"/>
        </w:tabs>
        <w:spacing w:line="242" w:lineRule="auto"/>
        <w:ind w:left="503" w:right="928" w:hanging="361"/>
        <w:rPr>
          <w:sz w:val="24"/>
        </w:rPr>
      </w:pPr>
      <w:r>
        <w:rPr>
          <w:sz w:val="24"/>
        </w:rPr>
        <w:t>Взаимодействие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человеческого</w:t>
      </w:r>
      <w:r>
        <w:rPr>
          <w:spacing w:val="-7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-6"/>
          <w:sz w:val="24"/>
        </w:rPr>
        <w:t xml:space="preserve"> </w:t>
      </w:r>
      <w:r>
        <w:rPr>
          <w:sz w:val="24"/>
        </w:rPr>
        <w:t>среды, его</w:t>
      </w:r>
      <w:r>
        <w:rPr>
          <w:spacing w:val="-7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на современном этапе.</w:t>
      </w:r>
    </w:p>
    <w:p w:rsidR="00BD2A30" w:rsidRDefault="00BD2A30" w:rsidP="00BD2A30">
      <w:pPr>
        <w:pStyle w:val="a5"/>
        <w:numPr>
          <w:ilvl w:val="0"/>
          <w:numId w:val="67"/>
        </w:numPr>
        <w:tabs>
          <w:tab w:val="left" w:pos="503"/>
        </w:tabs>
        <w:spacing w:line="271" w:lineRule="exact"/>
        <w:ind w:left="503" w:hanging="361"/>
        <w:rPr>
          <w:sz w:val="24"/>
        </w:rPr>
      </w:pPr>
      <w:r>
        <w:rPr>
          <w:sz w:val="24"/>
        </w:rPr>
        <w:t>Экологизация</w:t>
      </w:r>
      <w:r>
        <w:rPr>
          <w:spacing w:val="-12"/>
          <w:sz w:val="24"/>
        </w:rPr>
        <w:t xml:space="preserve"> </w:t>
      </w:r>
      <w:r>
        <w:rPr>
          <w:sz w:val="24"/>
        </w:rPr>
        <w:t>хозяйственной</w:t>
      </w:r>
      <w:r>
        <w:rPr>
          <w:spacing w:val="-9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человека.</w:t>
      </w:r>
    </w:p>
    <w:p w:rsidR="00BD2A30" w:rsidRDefault="00BD2A30" w:rsidP="00BD2A30">
      <w:pPr>
        <w:pStyle w:val="a5"/>
        <w:numPr>
          <w:ilvl w:val="0"/>
          <w:numId w:val="67"/>
        </w:numPr>
        <w:tabs>
          <w:tab w:val="left" w:pos="503"/>
        </w:tabs>
        <w:ind w:left="503" w:hanging="361"/>
        <w:rPr>
          <w:sz w:val="24"/>
        </w:rPr>
      </w:pPr>
      <w:r>
        <w:rPr>
          <w:sz w:val="24"/>
        </w:rPr>
        <w:t>Понятие</w:t>
      </w:r>
      <w:r>
        <w:rPr>
          <w:spacing w:val="-8"/>
          <w:sz w:val="24"/>
        </w:rPr>
        <w:t xml:space="preserve"> </w:t>
      </w:r>
      <w:r>
        <w:rPr>
          <w:sz w:val="24"/>
        </w:rPr>
        <w:t>о</w:t>
      </w:r>
      <w:r>
        <w:rPr>
          <w:spacing w:val="3"/>
          <w:sz w:val="24"/>
        </w:rPr>
        <w:t xml:space="preserve"> </w:t>
      </w:r>
      <w:r>
        <w:rPr>
          <w:sz w:val="24"/>
        </w:rPr>
        <w:t xml:space="preserve">Географической </w:t>
      </w:r>
      <w:r>
        <w:rPr>
          <w:spacing w:val="-2"/>
          <w:sz w:val="24"/>
        </w:rPr>
        <w:t>среде.</w:t>
      </w:r>
    </w:p>
    <w:p w:rsidR="00BD2A30" w:rsidRDefault="00BD2A30" w:rsidP="00BD2A30">
      <w:pPr>
        <w:pStyle w:val="a5"/>
        <w:numPr>
          <w:ilvl w:val="0"/>
          <w:numId w:val="67"/>
        </w:numPr>
        <w:tabs>
          <w:tab w:val="left" w:pos="503"/>
        </w:tabs>
        <w:ind w:left="503" w:hanging="361"/>
        <w:rPr>
          <w:sz w:val="24"/>
        </w:rPr>
      </w:pPr>
      <w:r>
        <w:rPr>
          <w:sz w:val="24"/>
        </w:rPr>
        <w:t>Различные</w:t>
      </w:r>
      <w:r>
        <w:rPr>
          <w:spacing w:val="-5"/>
          <w:sz w:val="24"/>
        </w:rPr>
        <w:t xml:space="preserve"> </w:t>
      </w:r>
      <w:r>
        <w:rPr>
          <w:sz w:val="24"/>
        </w:rPr>
        <w:t>типы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природопользования.</w:t>
      </w:r>
    </w:p>
    <w:p w:rsidR="00BD2A30" w:rsidRDefault="00BD2A30" w:rsidP="00BD2A30">
      <w:pPr>
        <w:pStyle w:val="a5"/>
        <w:numPr>
          <w:ilvl w:val="0"/>
          <w:numId w:val="67"/>
        </w:numPr>
        <w:tabs>
          <w:tab w:val="left" w:pos="503"/>
        </w:tabs>
        <w:spacing w:before="2"/>
        <w:ind w:left="503" w:hanging="361"/>
        <w:rPr>
          <w:sz w:val="24"/>
        </w:rPr>
      </w:pPr>
      <w:r>
        <w:rPr>
          <w:sz w:val="24"/>
        </w:rPr>
        <w:t>Антропогенные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природные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комплексы.</w:t>
      </w:r>
    </w:p>
    <w:p w:rsidR="00BD2A30" w:rsidRDefault="00BD2A30" w:rsidP="00BD2A30">
      <w:pPr>
        <w:pStyle w:val="a5"/>
        <w:numPr>
          <w:ilvl w:val="0"/>
          <w:numId w:val="67"/>
        </w:numPr>
        <w:tabs>
          <w:tab w:val="left" w:pos="503"/>
        </w:tabs>
        <w:ind w:left="503" w:hanging="361"/>
        <w:rPr>
          <w:sz w:val="24"/>
        </w:rPr>
      </w:pPr>
      <w:r>
        <w:rPr>
          <w:sz w:val="24"/>
        </w:rPr>
        <w:t>Геоэкологические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проблемы.</w:t>
      </w:r>
    </w:p>
    <w:p w:rsidR="00BD2A30" w:rsidRDefault="00BD2A30" w:rsidP="00BD2A30">
      <w:pPr>
        <w:pStyle w:val="a5"/>
        <w:numPr>
          <w:ilvl w:val="0"/>
          <w:numId w:val="67"/>
        </w:numPr>
        <w:tabs>
          <w:tab w:val="left" w:pos="503"/>
        </w:tabs>
        <w:spacing w:before="2"/>
        <w:ind w:left="503" w:hanging="361"/>
        <w:rPr>
          <w:sz w:val="24"/>
        </w:rPr>
      </w:pPr>
      <w:r>
        <w:rPr>
          <w:sz w:val="24"/>
        </w:rPr>
        <w:t>Природные</w:t>
      </w:r>
      <w:r>
        <w:rPr>
          <w:spacing w:val="-6"/>
          <w:sz w:val="24"/>
        </w:rPr>
        <w:t xml:space="preserve"> </w:t>
      </w:r>
      <w:r>
        <w:rPr>
          <w:sz w:val="24"/>
        </w:rPr>
        <w:t>условия и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природные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ресурсы.</w:t>
      </w:r>
    </w:p>
    <w:p w:rsidR="00BD2A30" w:rsidRDefault="00BD2A30" w:rsidP="00BD2A30">
      <w:pPr>
        <w:pStyle w:val="a5"/>
        <w:numPr>
          <w:ilvl w:val="0"/>
          <w:numId w:val="67"/>
        </w:numPr>
        <w:tabs>
          <w:tab w:val="left" w:pos="503"/>
        </w:tabs>
        <w:ind w:left="503" w:hanging="361"/>
        <w:rPr>
          <w:sz w:val="24"/>
        </w:rPr>
      </w:pP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ресурсов.</w:t>
      </w:r>
    </w:p>
    <w:p w:rsidR="00BD2A30" w:rsidRDefault="00BD2A30" w:rsidP="00BD2A30">
      <w:pPr>
        <w:pStyle w:val="a5"/>
        <w:numPr>
          <w:ilvl w:val="0"/>
          <w:numId w:val="67"/>
        </w:numPr>
        <w:tabs>
          <w:tab w:val="left" w:pos="503"/>
        </w:tabs>
        <w:spacing w:before="3"/>
        <w:ind w:left="503" w:hanging="361"/>
        <w:rPr>
          <w:sz w:val="24"/>
        </w:rPr>
      </w:pPr>
      <w:r>
        <w:rPr>
          <w:spacing w:val="-2"/>
          <w:sz w:val="24"/>
        </w:rPr>
        <w:t>Ресурсообеспеченность.</w:t>
      </w:r>
    </w:p>
    <w:p w:rsidR="00BD2A30" w:rsidRDefault="00BD2A30" w:rsidP="00BD2A30">
      <w:pPr>
        <w:pStyle w:val="a5"/>
        <w:numPr>
          <w:ilvl w:val="0"/>
          <w:numId w:val="67"/>
        </w:numPr>
        <w:tabs>
          <w:tab w:val="left" w:pos="503"/>
        </w:tabs>
        <w:ind w:left="503" w:hanging="361"/>
        <w:rPr>
          <w:sz w:val="24"/>
        </w:rPr>
      </w:pPr>
      <w:r>
        <w:rPr>
          <w:sz w:val="24"/>
        </w:rPr>
        <w:t>Размещение</w:t>
      </w:r>
      <w:r>
        <w:rPr>
          <w:spacing w:val="-10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7"/>
          <w:sz w:val="24"/>
        </w:rPr>
        <w:t xml:space="preserve"> </w:t>
      </w:r>
      <w:r>
        <w:rPr>
          <w:sz w:val="24"/>
        </w:rPr>
        <w:t>видов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7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5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суши.</w:t>
      </w:r>
    </w:p>
    <w:p w:rsidR="00BD2A30" w:rsidRDefault="00BD2A30" w:rsidP="00BD2A30">
      <w:pPr>
        <w:pStyle w:val="a5"/>
        <w:numPr>
          <w:ilvl w:val="0"/>
          <w:numId w:val="67"/>
        </w:numPr>
        <w:tabs>
          <w:tab w:val="left" w:pos="503"/>
        </w:tabs>
        <w:spacing w:before="2"/>
        <w:ind w:left="503" w:hanging="361"/>
        <w:rPr>
          <w:sz w:val="24"/>
        </w:rPr>
      </w:pPr>
      <w:r>
        <w:rPr>
          <w:sz w:val="24"/>
        </w:rPr>
        <w:t>Ресурсы</w:t>
      </w:r>
      <w:r>
        <w:rPr>
          <w:spacing w:val="-3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океана.</w:t>
      </w:r>
    </w:p>
    <w:p w:rsidR="00BD2A30" w:rsidRDefault="00BD2A30" w:rsidP="00BD2A30">
      <w:pPr>
        <w:pStyle w:val="a5"/>
        <w:numPr>
          <w:ilvl w:val="0"/>
          <w:numId w:val="67"/>
        </w:numPr>
        <w:tabs>
          <w:tab w:val="left" w:pos="503"/>
        </w:tabs>
        <w:ind w:left="503" w:hanging="361"/>
        <w:rPr>
          <w:sz w:val="24"/>
        </w:rPr>
      </w:pPr>
      <w:r>
        <w:rPr>
          <w:sz w:val="24"/>
        </w:rPr>
        <w:t>Территориальные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сочетания</w:t>
      </w:r>
      <w:r>
        <w:rPr>
          <w:spacing w:val="-9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ресурсов.</w:t>
      </w:r>
    </w:p>
    <w:p w:rsidR="00BD2A30" w:rsidRDefault="00BD2A30" w:rsidP="00BD2A30">
      <w:pPr>
        <w:pStyle w:val="a5"/>
        <w:numPr>
          <w:ilvl w:val="0"/>
          <w:numId w:val="67"/>
        </w:numPr>
        <w:tabs>
          <w:tab w:val="left" w:pos="503"/>
        </w:tabs>
        <w:spacing w:before="3" w:line="240" w:lineRule="auto"/>
        <w:ind w:left="503" w:hanging="361"/>
        <w:rPr>
          <w:sz w:val="24"/>
        </w:rPr>
      </w:pPr>
      <w:r>
        <w:rPr>
          <w:sz w:val="24"/>
        </w:rPr>
        <w:t>Природно-ресурсный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потенциал.</w:t>
      </w:r>
    </w:p>
    <w:p w:rsidR="00BD2A30" w:rsidRDefault="00BD2A30" w:rsidP="00BD2A30">
      <w:pPr>
        <w:pStyle w:val="a0"/>
        <w:spacing w:before="43"/>
        <w:ind w:left="0"/>
      </w:pPr>
    </w:p>
    <w:p w:rsidR="00BD2A30" w:rsidRDefault="00BD2A30" w:rsidP="00BD2A30">
      <w:pPr>
        <w:pStyle w:val="Heading1"/>
        <w:ind w:left="925"/>
      </w:pPr>
      <w:r>
        <w:t>Задание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обучающихся:</w:t>
      </w:r>
    </w:p>
    <w:p w:rsidR="00BD2A30" w:rsidRDefault="00BD2A30" w:rsidP="00BD2A30">
      <w:pPr>
        <w:spacing w:before="41"/>
        <w:ind w:left="219"/>
        <w:rPr>
          <w:b/>
        </w:rPr>
      </w:pPr>
      <w:r>
        <w:rPr>
          <w:b/>
          <w:sz w:val="24"/>
        </w:rPr>
        <w:t>Тест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теме: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</w:t>
      </w:r>
      <w:r>
        <w:rPr>
          <w:b/>
        </w:rPr>
        <w:t>Мировые</w:t>
      </w:r>
      <w:r>
        <w:rPr>
          <w:b/>
          <w:spacing w:val="-5"/>
        </w:rPr>
        <w:t xml:space="preserve"> </w:t>
      </w:r>
      <w:r>
        <w:rPr>
          <w:b/>
        </w:rPr>
        <w:t>природные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ресурсы»</w:t>
      </w:r>
    </w:p>
    <w:p w:rsidR="00BD2A30" w:rsidRDefault="00BD2A30" w:rsidP="00BD2A30">
      <w:pPr>
        <w:pStyle w:val="Heading1"/>
        <w:spacing w:before="2" w:line="275" w:lineRule="exact"/>
        <w:ind w:left="4344"/>
      </w:pPr>
      <w:r>
        <w:t xml:space="preserve">Вариант </w:t>
      </w:r>
      <w:r>
        <w:rPr>
          <w:spacing w:val="-10"/>
        </w:rPr>
        <w:t>1</w:t>
      </w:r>
    </w:p>
    <w:p w:rsidR="00BD2A30" w:rsidRDefault="00BD2A30" w:rsidP="00BD2A30">
      <w:pPr>
        <w:pStyle w:val="a5"/>
        <w:numPr>
          <w:ilvl w:val="0"/>
          <w:numId w:val="66"/>
        </w:numPr>
        <w:tabs>
          <w:tab w:val="left" w:pos="401"/>
        </w:tabs>
        <w:spacing w:line="242" w:lineRule="auto"/>
        <w:ind w:right="1016" w:firstLine="0"/>
        <w:rPr>
          <w:b/>
          <w:sz w:val="24"/>
        </w:rPr>
      </w:pPr>
      <w:r>
        <w:rPr>
          <w:b/>
          <w:sz w:val="24"/>
        </w:rPr>
        <w:t>Соотношение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между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величиной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запасов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природных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ресурсов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размерами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их использования называется:</w:t>
      </w:r>
    </w:p>
    <w:p w:rsidR="00BD2A30" w:rsidRDefault="00BD2A30" w:rsidP="00BD2A30">
      <w:pPr>
        <w:pStyle w:val="a0"/>
        <w:spacing w:line="266" w:lineRule="exact"/>
      </w:pPr>
      <w:r>
        <w:t>а)</w:t>
      </w:r>
      <w:r>
        <w:rPr>
          <w:spacing w:val="-4"/>
        </w:rPr>
        <w:t xml:space="preserve"> </w:t>
      </w:r>
      <w:r>
        <w:t>природные</w:t>
      </w:r>
      <w:r>
        <w:rPr>
          <w:spacing w:val="-5"/>
        </w:rPr>
        <w:t xml:space="preserve"> </w:t>
      </w:r>
      <w:r>
        <w:rPr>
          <w:spacing w:val="-2"/>
        </w:rPr>
        <w:t>ресурсы;</w:t>
      </w:r>
    </w:p>
    <w:p w:rsidR="00BD2A30" w:rsidRDefault="00BD2A30" w:rsidP="00BD2A30">
      <w:pPr>
        <w:pStyle w:val="a0"/>
        <w:spacing w:before="4" w:line="237" w:lineRule="auto"/>
        <w:ind w:right="6827"/>
      </w:pPr>
      <w:r>
        <w:t>б)</w:t>
      </w:r>
      <w:r>
        <w:rPr>
          <w:spacing w:val="-15"/>
        </w:rPr>
        <w:t xml:space="preserve"> </w:t>
      </w:r>
      <w:r>
        <w:t>ресурсообеспеченность; в) географическая среда</w:t>
      </w:r>
    </w:p>
    <w:p w:rsidR="00BD2A30" w:rsidRDefault="00BD2A30" w:rsidP="00BD2A30">
      <w:pPr>
        <w:pStyle w:val="Heading1"/>
        <w:numPr>
          <w:ilvl w:val="0"/>
          <w:numId w:val="66"/>
        </w:numPr>
        <w:tabs>
          <w:tab w:val="left" w:pos="458"/>
        </w:tabs>
        <w:spacing w:before="8" w:line="273" w:lineRule="exact"/>
        <w:ind w:left="458" w:hanging="239"/>
      </w:pPr>
      <w:r>
        <w:t>Большая</w:t>
      </w:r>
      <w:r>
        <w:rPr>
          <w:spacing w:val="-2"/>
        </w:rPr>
        <w:t xml:space="preserve"> </w:t>
      </w:r>
      <w:r>
        <w:t>часть</w:t>
      </w:r>
      <w:r>
        <w:rPr>
          <w:spacing w:val="-4"/>
        </w:rPr>
        <w:t xml:space="preserve"> </w:t>
      </w:r>
      <w:r>
        <w:t>запасов</w:t>
      </w:r>
      <w:r>
        <w:rPr>
          <w:spacing w:val="-2"/>
        </w:rPr>
        <w:t xml:space="preserve"> </w:t>
      </w:r>
      <w:r>
        <w:t>нефти</w:t>
      </w:r>
      <w:r>
        <w:rPr>
          <w:spacing w:val="-6"/>
        </w:rPr>
        <w:t xml:space="preserve"> </w:t>
      </w:r>
      <w:r>
        <w:rPr>
          <w:spacing w:val="-2"/>
        </w:rPr>
        <w:t>сосредоточена:</w:t>
      </w:r>
    </w:p>
    <w:p w:rsidR="00BD2A30" w:rsidRDefault="00BD2A30" w:rsidP="00BD2A30">
      <w:pPr>
        <w:pStyle w:val="a0"/>
        <w:spacing w:line="273" w:lineRule="exact"/>
      </w:pPr>
      <w:r>
        <w:t>а)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развитых</w:t>
      </w:r>
      <w:r>
        <w:rPr>
          <w:spacing w:val="-4"/>
        </w:rPr>
        <w:t xml:space="preserve"> </w:t>
      </w:r>
      <w:r>
        <w:rPr>
          <w:spacing w:val="-2"/>
        </w:rPr>
        <w:t>странах;</w:t>
      </w:r>
    </w:p>
    <w:p w:rsidR="00BD2A30" w:rsidRDefault="00BD2A30" w:rsidP="00BD2A30">
      <w:pPr>
        <w:pStyle w:val="a0"/>
        <w:spacing w:before="5" w:line="237" w:lineRule="auto"/>
        <w:ind w:right="6563"/>
      </w:pPr>
      <w:r>
        <w:t>б)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развивающихся</w:t>
      </w:r>
      <w:r>
        <w:rPr>
          <w:spacing w:val="-14"/>
        </w:rPr>
        <w:t xml:space="preserve"> </w:t>
      </w:r>
      <w:r>
        <w:t>странах; в) в странах ОПЕК.</w:t>
      </w:r>
    </w:p>
    <w:p w:rsidR="00BD2A30" w:rsidRDefault="00BD2A30" w:rsidP="00BD2A30">
      <w:pPr>
        <w:pStyle w:val="Heading1"/>
        <w:numPr>
          <w:ilvl w:val="0"/>
          <w:numId w:val="66"/>
        </w:numPr>
        <w:tabs>
          <w:tab w:val="left" w:pos="401"/>
        </w:tabs>
        <w:spacing w:before="8" w:line="272" w:lineRule="exact"/>
        <w:ind w:left="401" w:hanging="182"/>
      </w:pPr>
      <w:r>
        <w:t>По</w:t>
      </w:r>
      <w:r>
        <w:rPr>
          <w:spacing w:val="-7"/>
        </w:rPr>
        <w:t xml:space="preserve"> </w:t>
      </w:r>
      <w:r>
        <w:t>разведанным</w:t>
      </w:r>
      <w:r>
        <w:rPr>
          <w:spacing w:val="-5"/>
        </w:rPr>
        <w:t xml:space="preserve"> </w:t>
      </w:r>
      <w:r>
        <w:t>ресурсам</w:t>
      </w:r>
      <w:r>
        <w:rPr>
          <w:spacing w:val="-5"/>
        </w:rPr>
        <w:t xml:space="preserve"> </w:t>
      </w:r>
      <w:r>
        <w:t>угля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первую</w:t>
      </w:r>
      <w:r>
        <w:rPr>
          <w:spacing w:val="-9"/>
        </w:rPr>
        <w:t xml:space="preserve"> </w:t>
      </w:r>
      <w:r>
        <w:t>тройку</w:t>
      </w:r>
      <w:r>
        <w:rPr>
          <w:spacing w:val="-4"/>
        </w:rPr>
        <w:t xml:space="preserve"> </w:t>
      </w:r>
      <w:r>
        <w:t>стран</w:t>
      </w:r>
      <w:r>
        <w:rPr>
          <w:spacing w:val="-4"/>
        </w:rPr>
        <w:t xml:space="preserve"> </w:t>
      </w:r>
      <w:r>
        <w:rPr>
          <w:spacing w:val="-2"/>
        </w:rPr>
        <w:t>входят:</w:t>
      </w:r>
    </w:p>
    <w:p w:rsidR="00BD2A30" w:rsidRDefault="00BD2A30" w:rsidP="00BD2A30">
      <w:pPr>
        <w:pStyle w:val="a0"/>
        <w:spacing w:line="272" w:lineRule="exact"/>
      </w:pPr>
      <w:r>
        <w:t>а)</w:t>
      </w:r>
      <w:r>
        <w:rPr>
          <w:spacing w:val="-11"/>
        </w:rPr>
        <w:t xml:space="preserve"> </w:t>
      </w:r>
      <w:r>
        <w:t>ФРГ,</w:t>
      </w:r>
      <w:r>
        <w:rPr>
          <w:spacing w:val="-8"/>
        </w:rPr>
        <w:t xml:space="preserve"> </w:t>
      </w:r>
      <w:r>
        <w:t>Китай,</w:t>
      </w:r>
      <w:r>
        <w:rPr>
          <w:spacing w:val="-12"/>
        </w:rPr>
        <w:t xml:space="preserve"> </w:t>
      </w:r>
      <w:r>
        <w:rPr>
          <w:spacing w:val="-2"/>
        </w:rPr>
        <w:t>Россия;</w:t>
      </w:r>
    </w:p>
    <w:p w:rsidR="00BD2A30" w:rsidRDefault="00BD2A30" w:rsidP="00BD2A30">
      <w:pPr>
        <w:spacing w:line="272" w:lineRule="exact"/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0"/>
        <w:spacing w:before="54"/>
      </w:pPr>
      <w:r>
        <w:lastRenderedPageBreak/>
        <w:t>б)</w:t>
      </w:r>
      <w:r>
        <w:rPr>
          <w:spacing w:val="-1"/>
        </w:rPr>
        <w:t xml:space="preserve"> </w:t>
      </w:r>
      <w:r>
        <w:t xml:space="preserve">США, Китай, </w:t>
      </w:r>
      <w:r>
        <w:rPr>
          <w:spacing w:val="-2"/>
        </w:rPr>
        <w:t>Россия;</w:t>
      </w:r>
    </w:p>
    <w:p w:rsidR="00BD2A30" w:rsidRDefault="00BD2A30" w:rsidP="00BD2A30">
      <w:pPr>
        <w:pStyle w:val="a0"/>
        <w:spacing w:before="2"/>
      </w:pPr>
      <w:r>
        <w:t>в)</w:t>
      </w:r>
      <w:r>
        <w:rPr>
          <w:spacing w:val="-14"/>
        </w:rPr>
        <w:t xml:space="preserve"> </w:t>
      </w:r>
      <w:r>
        <w:t>Австралия,</w:t>
      </w:r>
      <w:r>
        <w:rPr>
          <w:spacing w:val="-15"/>
        </w:rPr>
        <w:t xml:space="preserve"> </w:t>
      </w:r>
      <w:r>
        <w:t>ЮАР,</w:t>
      </w:r>
      <w:r>
        <w:rPr>
          <w:spacing w:val="-12"/>
        </w:rPr>
        <w:t xml:space="preserve"> </w:t>
      </w:r>
      <w:r>
        <w:rPr>
          <w:spacing w:val="-2"/>
        </w:rPr>
        <w:t>Россия.</w:t>
      </w:r>
    </w:p>
    <w:p w:rsidR="00BD2A30" w:rsidRDefault="00BD2A30" w:rsidP="00BD2A30">
      <w:pPr>
        <w:pStyle w:val="Heading1"/>
        <w:numPr>
          <w:ilvl w:val="0"/>
          <w:numId w:val="66"/>
        </w:numPr>
        <w:tabs>
          <w:tab w:val="left" w:pos="401"/>
        </w:tabs>
        <w:spacing w:before="2" w:line="275" w:lineRule="exact"/>
        <w:ind w:left="401" w:hanging="182"/>
      </w:pPr>
      <w:r>
        <w:t>В</w:t>
      </w:r>
      <w:r>
        <w:rPr>
          <w:spacing w:val="-3"/>
        </w:rPr>
        <w:t xml:space="preserve"> </w:t>
      </w:r>
      <w:r>
        <w:t>первую</w:t>
      </w:r>
      <w:r>
        <w:rPr>
          <w:spacing w:val="-4"/>
        </w:rPr>
        <w:t xml:space="preserve"> </w:t>
      </w:r>
      <w:r>
        <w:t>тройку</w:t>
      </w:r>
      <w:r>
        <w:rPr>
          <w:spacing w:val="-5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запасам</w:t>
      </w:r>
      <w:r>
        <w:rPr>
          <w:spacing w:val="-5"/>
        </w:rPr>
        <w:t xml:space="preserve"> </w:t>
      </w:r>
      <w:r>
        <w:t>нефти</w:t>
      </w:r>
      <w:r>
        <w:rPr>
          <w:spacing w:val="-4"/>
        </w:rPr>
        <w:t xml:space="preserve"> </w:t>
      </w:r>
      <w:r>
        <w:rPr>
          <w:spacing w:val="-2"/>
        </w:rPr>
        <w:t>входят:</w:t>
      </w:r>
    </w:p>
    <w:p w:rsidR="00BD2A30" w:rsidRDefault="00BD2A30" w:rsidP="00BD2A30">
      <w:pPr>
        <w:pStyle w:val="a0"/>
        <w:spacing w:line="274" w:lineRule="exact"/>
      </w:pPr>
      <w:r>
        <w:t>а)</w:t>
      </w:r>
      <w:r>
        <w:rPr>
          <w:spacing w:val="-6"/>
        </w:rPr>
        <w:t xml:space="preserve"> </w:t>
      </w:r>
      <w:r>
        <w:t>ОАЭ,</w:t>
      </w:r>
      <w:r>
        <w:rPr>
          <w:spacing w:val="-9"/>
        </w:rPr>
        <w:t xml:space="preserve"> </w:t>
      </w:r>
      <w:r>
        <w:t>Россия,</w:t>
      </w:r>
      <w:r>
        <w:rPr>
          <w:spacing w:val="-4"/>
        </w:rPr>
        <w:t xml:space="preserve"> США;</w:t>
      </w:r>
    </w:p>
    <w:p w:rsidR="00BD2A30" w:rsidRDefault="00BD2A30" w:rsidP="00BD2A30">
      <w:pPr>
        <w:pStyle w:val="a0"/>
        <w:spacing w:line="242" w:lineRule="auto"/>
        <w:ind w:right="6046"/>
      </w:pPr>
      <w:r>
        <w:t>б)</w:t>
      </w:r>
      <w:r>
        <w:rPr>
          <w:spacing w:val="-15"/>
        </w:rPr>
        <w:t xml:space="preserve"> </w:t>
      </w:r>
      <w:r>
        <w:t>Саудовская</w:t>
      </w:r>
      <w:r>
        <w:rPr>
          <w:spacing w:val="-15"/>
        </w:rPr>
        <w:t xml:space="preserve"> </w:t>
      </w:r>
      <w:r>
        <w:t>Аравия,</w:t>
      </w:r>
      <w:r>
        <w:rPr>
          <w:spacing w:val="-15"/>
        </w:rPr>
        <w:t xml:space="preserve"> </w:t>
      </w:r>
      <w:r>
        <w:t>Ирак,</w:t>
      </w:r>
      <w:r>
        <w:rPr>
          <w:spacing w:val="-15"/>
        </w:rPr>
        <w:t xml:space="preserve"> </w:t>
      </w:r>
      <w:r>
        <w:t>ОАЭ; в) Россия, Мексика, США.</w:t>
      </w:r>
    </w:p>
    <w:p w:rsidR="00BD2A30" w:rsidRDefault="00BD2A30" w:rsidP="00BD2A30">
      <w:pPr>
        <w:pStyle w:val="Heading1"/>
        <w:numPr>
          <w:ilvl w:val="0"/>
          <w:numId w:val="66"/>
        </w:numPr>
        <w:tabs>
          <w:tab w:val="left" w:pos="401"/>
        </w:tabs>
        <w:spacing w:line="275" w:lineRule="exact"/>
        <w:ind w:left="401" w:hanging="182"/>
      </w:pPr>
      <w:r>
        <w:t>По</w:t>
      </w:r>
      <w:r>
        <w:rPr>
          <w:spacing w:val="-4"/>
        </w:rPr>
        <w:t xml:space="preserve"> </w:t>
      </w:r>
      <w:r>
        <w:t>разведанным</w:t>
      </w:r>
      <w:r>
        <w:rPr>
          <w:spacing w:val="-3"/>
        </w:rPr>
        <w:t xml:space="preserve"> </w:t>
      </w:r>
      <w:r>
        <w:t>запасам</w:t>
      </w:r>
      <w:r>
        <w:rPr>
          <w:spacing w:val="-6"/>
        </w:rPr>
        <w:t xml:space="preserve"> </w:t>
      </w:r>
      <w:r>
        <w:t>газа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первую</w:t>
      </w:r>
      <w:r>
        <w:rPr>
          <w:spacing w:val="-7"/>
        </w:rPr>
        <w:t xml:space="preserve"> </w:t>
      </w:r>
      <w:r>
        <w:t>тройку</w:t>
      </w:r>
      <w:r>
        <w:rPr>
          <w:spacing w:val="-2"/>
        </w:rPr>
        <w:t xml:space="preserve"> </w:t>
      </w:r>
      <w:r>
        <w:t>стран</w:t>
      </w:r>
      <w:r>
        <w:rPr>
          <w:spacing w:val="-1"/>
        </w:rPr>
        <w:t xml:space="preserve"> </w:t>
      </w:r>
      <w:r>
        <w:rPr>
          <w:spacing w:val="-2"/>
        </w:rPr>
        <w:t>входят:</w:t>
      </w:r>
    </w:p>
    <w:p w:rsidR="00BD2A30" w:rsidRDefault="00BD2A30" w:rsidP="00BD2A30">
      <w:pPr>
        <w:pStyle w:val="a0"/>
        <w:spacing w:line="274" w:lineRule="exact"/>
      </w:pPr>
      <w:r>
        <w:t>а)</w:t>
      </w:r>
      <w:r>
        <w:rPr>
          <w:spacing w:val="1"/>
        </w:rPr>
        <w:t xml:space="preserve"> </w:t>
      </w:r>
      <w:r>
        <w:t>Россия,</w:t>
      </w:r>
      <w:r>
        <w:rPr>
          <w:spacing w:val="-3"/>
        </w:rPr>
        <w:t xml:space="preserve"> </w:t>
      </w:r>
      <w:r>
        <w:t>Иран,</w:t>
      </w:r>
      <w:r>
        <w:rPr>
          <w:spacing w:val="-2"/>
        </w:rPr>
        <w:t xml:space="preserve"> Катар;</w:t>
      </w:r>
    </w:p>
    <w:p w:rsidR="00BD2A30" w:rsidRDefault="00BD2A30" w:rsidP="00BD2A30">
      <w:pPr>
        <w:pStyle w:val="a0"/>
        <w:spacing w:line="242" w:lineRule="auto"/>
        <w:ind w:right="5564"/>
      </w:pPr>
      <w:r>
        <w:t>б)</w:t>
      </w:r>
      <w:r>
        <w:rPr>
          <w:spacing w:val="-15"/>
        </w:rPr>
        <w:t xml:space="preserve"> </w:t>
      </w:r>
      <w:r>
        <w:t>Саудовская</w:t>
      </w:r>
      <w:r>
        <w:rPr>
          <w:spacing w:val="-15"/>
        </w:rPr>
        <w:t xml:space="preserve"> </w:t>
      </w:r>
      <w:r>
        <w:t>Аравия,</w:t>
      </w:r>
      <w:r>
        <w:rPr>
          <w:spacing w:val="-15"/>
        </w:rPr>
        <w:t xml:space="preserve"> </w:t>
      </w:r>
      <w:r>
        <w:t>США,</w:t>
      </w:r>
      <w:r>
        <w:rPr>
          <w:spacing w:val="-15"/>
        </w:rPr>
        <w:t xml:space="preserve"> </w:t>
      </w:r>
      <w:r>
        <w:t>Нигерия; в) ОАЭ, США, Россия.</w:t>
      </w:r>
    </w:p>
    <w:p w:rsidR="00BD2A30" w:rsidRDefault="00BD2A30" w:rsidP="00BD2A30">
      <w:pPr>
        <w:pStyle w:val="Heading1"/>
        <w:numPr>
          <w:ilvl w:val="0"/>
          <w:numId w:val="66"/>
        </w:numPr>
        <w:tabs>
          <w:tab w:val="left" w:pos="401"/>
        </w:tabs>
        <w:spacing w:line="274" w:lineRule="exact"/>
        <w:ind w:left="401" w:hanging="182"/>
      </w:pPr>
      <w:r>
        <w:t>В</w:t>
      </w:r>
      <w:r>
        <w:rPr>
          <w:spacing w:val="-10"/>
        </w:rPr>
        <w:t xml:space="preserve"> </w:t>
      </w:r>
      <w:r>
        <w:t>структуре</w:t>
      </w:r>
      <w:r>
        <w:rPr>
          <w:spacing w:val="-7"/>
        </w:rPr>
        <w:t xml:space="preserve"> </w:t>
      </w:r>
      <w:r>
        <w:t>мирового</w:t>
      </w:r>
      <w:r>
        <w:rPr>
          <w:spacing w:val="-10"/>
        </w:rPr>
        <w:t xml:space="preserve"> </w:t>
      </w:r>
      <w:r>
        <w:t>земельного</w:t>
      </w:r>
      <w:r>
        <w:rPr>
          <w:spacing w:val="-10"/>
        </w:rPr>
        <w:t xml:space="preserve"> </w:t>
      </w:r>
      <w:r>
        <w:t>фонда</w:t>
      </w:r>
      <w:r>
        <w:rPr>
          <w:spacing w:val="-5"/>
        </w:rPr>
        <w:t xml:space="preserve"> </w:t>
      </w:r>
      <w:r>
        <w:rPr>
          <w:spacing w:val="-2"/>
        </w:rPr>
        <w:t>лидируют:</w:t>
      </w:r>
    </w:p>
    <w:p w:rsidR="00BD2A30" w:rsidRDefault="00BD2A30" w:rsidP="00BD2A30">
      <w:pPr>
        <w:pStyle w:val="a0"/>
        <w:spacing w:line="274" w:lineRule="exact"/>
      </w:pPr>
      <w:r>
        <w:t xml:space="preserve">а) </w:t>
      </w:r>
      <w:r>
        <w:rPr>
          <w:spacing w:val="-2"/>
        </w:rPr>
        <w:t>пашни;</w:t>
      </w:r>
    </w:p>
    <w:p w:rsidR="00BD2A30" w:rsidRDefault="00BD2A30" w:rsidP="00BD2A30">
      <w:pPr>
        <w:pStyle w:val="a0"/>
        <w:spacing w:line="242" w:lineRule="auto"/>
        <w:ind w:right="7565"/>
      </w:pPr>
      <w:r>
        <w:t>б)</w:t>
      </w:r>
      <w:r>
        <w:rPr>
          <w:spacing w:val="-9"/>
        </w:rPr>
        <w:t xml:space="preserve"> </w:t>
      </w:r>
      <w:r>
        <w:t>пастбища</w:t>
      </w:r>
      <w:r>
        <w:rPr>
          <w:spacing w:val="-11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луга; в) леса.</w:t>
      </w:r>
    </w:p>
    <w:p w:rsidR="00BD2A30" w:rsidRDefault="00BD2A30" w:rsidP="00BD2A30">
      <w:pPr>
        <w:pStyle w:val="Heading1"/>
        <w:numPr>
          <w:ilvl w:val="0"/>
          <w:numId w:val="66"/>
        </w:numPr>
        <w:tabs>
          <w:tab w:val="left" w:pos="458"/>
        </w:tabs>
        <w:spacing w:line="274" w:lineRule="exact"/>
        <w:ind w:left="458" w:hanging="239"/>
      </w:pPr>
      <w:r>
        <w:t>Более</w:t>
      </w:r>
      <w:r>
        <w:rPr>
          <w:spacing w:val="-9"/>
        </w:rPr>
        <w:t xml:space="preserve"> </w:t>
      </w:r>
      <w:r>
        <w:t>половины</w:t>
      </w:r>
      <w:r>
        <w:rPr>
          <w:spacing w:val="-11"/>
        </w:rPr>
        <w:t xml:space="preserve"> </w:t>
      </w:r>
      <w:r>
        <w:t>площади</w:t>
      </w:r>
      <w:r>
        <w:rPr>
          <w:spacing w:val="-6"/>
        </w:rPr>
        <w:t xml:space="preserve"> </w:t>
      </w:r>
      <w:r>
        <w:t>земельного</w:t>
      </w:r>
      <w:r>
        <w:rPr>
          <w:spacing w:val="-10"/>
        </w:rPr>
        <w:t xml:space="preserve"> </w:t>
      </w:r>
      <w:r>
        <w:t>фонда</w:t>
      </w:r>
      <w:r>
        <w:rPr>
          <w:spacing w:val="-6"/>
        </w:rPr>
        <w:t xml:space="preserve"> </w:t>
      </w:r>
      <w:r>
        <w:rPr>
          <w:spacing w:val="-2"/>
        </w:rPr>
        <w:t>распахано:</w:t>
      </w:r>
    </w:p>
    <w:p w:rsidR="00BD2A30" w:rsidRDefault="00BD2A30" w:rsidP="00BD2A30">
      <w:pPr>
        <w:pStyle w:val="a0"/>
        <w:spacing w:line="237" w:lineRule="auto"/>
        <w:ind w:right="8282"/>
      </w:pPr>
      <w:r>
        <w:t>а)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Индии; б) в США;</w:t>
      </w:r>
    </w:p>
    <w:p w:rsidR="00BD2A30" w:rsidRDefault="00BD2A30" w:rsidP="00BD2A30">
      <w:pPr>
        <w:pStyle w:val="a0"/>
        <w:spacing w:before="4" w:line="237" w:lineRule="auto"/>
        <w:ind w:right="8282"/>
      </w:pPr>
      <w:r>
        <w:t>в)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Канаде; г) в Китае</w:t>
      </w:r>
    </w:p>
    <w:p w:rsidR="00BD2A30" w:rsidRDefault="00BD2A30" w:rsidP="00BD2A30">
      <w:pPr>
        <w:pStyle w:val="Heading1"/>
        <w:numPr>
          <w:ilvl w:val="0"/>
          <w:numId w:val="66"/>
        </w:numPr>
        <w:tabs>
          <w:tab w:val="left" w:pos="463"/>
        </w:tabs>
        <w:spacing w:before="8" w:line="272" w:lineRule="exact"/>
        <w:ind w:left="463" w:hanging="244"/>
      </w:pPr>
      <w:r>
        <w:t>Самая</w:t>
      </w:r>
      <w:r>
        <w:rPr>
          <w:spacing w:val="-14"/>
        </w:rPr>
        <w:t xml:space="preserve"> </w:t>
      </w:r>
      <w:r>
        <w:t>высокая</w:t>
      </w:r>
      <w:r>
        <w:rPr>
          <w:spacing w:val="-6"/>
        </w:rPr>
        <w:t xml:space="preserve"> </w:t>
      </w:r>
      <w:r>
        <w:t>обеспеченность</w:t>
      </w:r>
      <w:r>
        <w:rPr>
          <w:spacing w:val="-5"/>
        </w:rPr>
        <w:t xml:space="preserve"> </w:t>
      </w:r>
      <w:r>
        <w:t>пахотными</w:t>
      </w:r>
      <w:r>
        <w:rPr>
          <w:spacing w:val="-5"/>
        </w:rPr>
        <w:t xml:space="preserve"> </w:t>
      </w:r>
      <w:r>
        <w:t>землями</w:t>
      </w:r>
      <w:r>
        <w:rPr>
          <w:spacing w:val="-6"/>
        </w:rPr>
        <w:t xml:space="preserve"> </w:t>
      </w:r>
      <w:r>
        <w:t>(на</w:t>
      </w:r>
      <w:r>
        <w:rPr>
          <w:spacing w:val="-11"/>
        </w:rPr>
        <w:t xml:space="preserve"> </w:t>
      </w:r>
      <w:r>
        <w:t>душу</w:t>
      </w:r>
      <w:r>
        <w:rPr>
          <w:spacing w:val="1"/>
        </w:rPr>
        <w:t xml:space="preserve"> </w:t>
      </w:r>
      <w:r>
        <w:rPr>
          <w:spacing w:val="-2"/>
        </w:rPr>
        <w:t>населения):</w:t>
      </w:r>
    </w:p>
    <w:p w:rsidR="00BD2A30" w:rsidRDefault="00BD2A30" w:rsidP="00BD2A30">
      <w:pPr>
        <w:pStyle w:val="a0"/>
        <w:spacing w:line="242" w:lineRule="auto"/>
        <w:ind w:right="8336"/>
      </w:pPr>
      <w:r>
        <w:t>а) в Китае; б)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Канаде;</w:t>
      </w:r>
    </w:p>
    <w:p w:rsidR="00BD2A30" w:rsidRDefault="00BD2A30" w:rsidP="00BD2A30">
      <w:pPr>
        <w:pStyle w:val="a0"/>
        <w:spacing w:line="242" w:lineRule="auto"/>
        <w:ind w:right="7908"/>
      </w:pPr>
      <w:r>
        <w:t>в)</w:t>
      </w:r>
      <w:r>
        <w:rPr>
          <w:spacing w:val="-14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Австралии; г) В Египте.</w:t>
      </w:r>
    </w:p>
    <w:p w:rsidR="00BD2A30" w:rsidRDefault="00BD2A30" w:rsidP="00BD2A30">
      <w:pPr>
        <w:pStyle w:val="Heading1"/>
        <w:numPr>
          <w:ilvl w:val="0"/>
          <w:numId w:val="66"/>
        </w:numPr>
        <w:tabs>
          <w:tab w:val="left" w:pos="458"/>
        </w:tabs>
        <w:spacing w:line="242" w:lineRule="auto"/>
        <w:ind w:right="966" w:firstLine="0"/>
      </w:pPr>
      <w:r>
        <w:t>В</w:t>
      </w:r>
      <w:r>
        <w:rPr>
          <w:spacing w:val="-2"/>
        </w:rPr>
        <w:t xml:space="preserve"> </w:t>
      </w:r>
      <w:r>
        <w:t>первую</w:t>
      </w:r>
      <w:r>
        <w:rPr>
          <w:spacing w:val="-11"/>
        </w:rPr>
        <w:t xml:space="preserve"> </w:t>
      </w:r>
      <w:r>
        <w:t>тройку</w:t>
      </w:r>
      <w:r>
        <w:rPr>
          <w:spacing w:val="-5"/>
        </w:rPr>
        <w:t xml:space="preserve"> </w:t>
      </w:r>
      <w:r>
        <w:t>стран,</w:t>
      </w:r>
      <w:r>
        <w:rPr>
          <w:spacing w:val="-3"/>
        </w:rPr>
        <w:t xml:space="preserve"> </w:t>
      </w:r>
      <w:r>
        <w:t>наиболее</w:t>
      </w:r>
      <w:r>
        <w:rPr>
          <w:spacing w:val="-6"/>
        </w:rPr>
        <w:t xml:space="preserve"> </w:t>
      </w:r>
      <w:r>
        <w:t>богатых</w:t>
      </w:r>
      <w:r>
        <w:rPr>
          <w:spacing w:val="-10"/>
        </w:rPr>
        <w:t xml:space="preserve"> </w:t>
      </w:r>
      <w:r>
        <w:t>пресной</w:t>
      </w:r>
      <w:r>
        <w:rPr>
          <w:spacing w:val="-9"/>
        </w:rPr>
        <w:t xml:space="preserve"> </w:t>
      </w:r>
      <w:r>
        <w:t>водой</w:t>
      </w:r>
      <w:r>
        <w:rPr>
          <w:spacing w:val="-9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душу</w:t>
      </w:r>
      <w:r>
        <w:rPr>
          <w:spacing w:val="-5"/>
        </w:rPr>
        <w:t xml:space="preserve"> </w:t>
      </w:r>
      <w:r>
        <w:t xml:space="preserve">населения, </w:t>
      </w:r>
      <w:r>
        <w:rPr>
          <w:spacing w:val="-2"/>
        </w:rPr>
        <w:t>входят:</w:t>
      </w:r>
    </w:p>
    <w:p w:rsidR="00BD2A30" w:rsidRDefault="00BD2A30" w:rsidP="00BD2A30">
      <w:pPr>
        <w:pStyle w:val="a0"/>
        <w:spacing w:line="266" w:lineRule="exact"/>
      </w:pPr>
      <w:r>
        <w:t>а) Индия,</w:t>
      </w:r>
      <w:r>
        <w:rPr>
          <w:spacing w:val="-3"/>
        </w:rPr>
        <w:t xml:space="preserve"> </w:t>
      </w:r>
      <w:r>
        <w:t>Китай,</w:t>
      </w:r>
      <w:r>
        <w:rPr>
          <w:spacing w:val="2"/>
        </w:rPr>
        <w:t xml:space="preserve"> </w:t>
      </w:r>
      <w:r>
        <w:rPr>
          <w:spacing w:val="-2"/>
        </w:rPr>
        <w:t>Венесуэла;</w:t>
      </w:r>
    </w:p>
    <w:p w:rsidR="00BD2A30" w:rsidRDefault="00BD2A30" w:rsidP="00BD2A30">
      <w:pPr>
        <w:pStyle w:val="a0"/>
        <w:spacing w:line="237" w:lineRule="auto"/>
        <w:ind w:right="6222"/>
      </w:pPr>
      <w:r>
        <w:t>б)</w:t>
      </w:r>
      <w:r>
        <w:rPr>
          <w:spacing w:val="-13"/>
        </w:rPr>
        <w:t xml:space="preserve"> </w:t>
      </w:r>
      <w:r>
        <w:t>Канада,</w:t>
      </w:r>
      <w:r>
        <w:rPr>
          <w:spacing w:val="-12"/>
        </w:rPr>
        <w:t xml:space="preserve"> </w:t>
      </w:r>
      <w:r>
        <w:t>Венесуэла,</w:t>
      </w:r>
      <w:r>
        <w:rPr>
          <w:spacing w:val="-12"/>
        </w:rPr>
        <w:t xml:space="preserve"> </w:t>
      </w:r>
      <w:r>
        <w:t>Бразилия; в) Китай, Индия, Россия.</w:t>
      </w:r>
    </w:p>
    <w:p w:rsidR="00BD2A30" w:rsidRDefault="00BD2A30" w:rsidP="00BD2A30">
      <w:pPr>
        <w:pStyle w:val="Heading1"/>
        <w:numPr>
          <w:ilvl w:val="0"/>
          <w:numId w:val="66"/>
        </w:numPr>
        <w:tabs>
          <w:tab w:val="left" w:pos="521"/>
        </w:tabs>
        <w:spacing w:before="4" w:line="272" w:lineRule="exact"/>
        <w:ind w:left="521" w:hanging="302"/>
      </w:pPr>
      <w:r>
        <w:t>В</w:t>
      </w:r>
      <w:r>
        <w:rPr>
          <w:spacing w:val="-7"/>
        </w:rPr>
        <w:t xml:space="preserve"> </w:t>
      </w:r>
      <w:r>
        <w:t>первую</w:t>
      </w:r>
      <w:r>
        <w:rPr>
          <w:spacing w:val="-6"/>
        </w:rPr>
        <w:t xml:space="preserve"> </w:t>
      </w:r>
      <w:r>
        <w:t>тройку</w:t>
      </w:r>
      <w:r>
        <w:rPr>
          <w:spacing w:val="-7"/>
        </w:rPr>
        <w:t xml:space="preserve"> </w:t>
      </w:r>
      <w:r>
        <w:t>стран</w:t>
      </w:r>
      <w:r>
        <w:rPr>
          <w:spacing w:val="-2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размерам</w:t>
      </w:r>
      <w:r>
        <w:rPr>
          <w:spacing w:val="-4"/>
        </w:rPr>
        <w:t xml:space="preserve"> </w:t>
      </w:r>
      <w:r>
        <w:t>лесной</w:t>
      </w:r>
      <w:r>
        <w:rPr>
          <w:spacing w:val="-2"/>
        </w:rPr>
        <w:t xml:space="preserve"> </w:t>
      </w:r>
      <w:r>
        <w:t>площади</w:t>
      </w:r>
      <w:r>
        <w:rPr>
          <w:spacing w:val="-2"/>
        </w:rPr>
        <w:t xml:space="preserve"> входят:</w:t>
      </w:r>
    </w:p>
    <w:p w:rsidR="00BD2A30" w:rsidRDefault="00BD2A30" w:rsidP="00BD2A30">
      <w:pPr>
        <w:pStyle w:val="a0"/>
        <w:ind w:right="6563"/>
      </w:pPr>
      <w:r>
        <w:t>а)</w:t>
      </w:r>
      <w:r>
        <w:rPr>
          <w:spacing w:val="-10"/>
        </w:rPr>
        <w:t xml:space="preserve"> </w:t>
      </w:r>
      <w:r>
        <w:t>Россия,</w:t>
      </w:r>
      <w:r>
        <w:rPr>
          <w:spacing w:val="-14"/>
        </w:rPr>
        <w:t xml:space="preserve"> </w:t>
      </w:r>
      <w:r>
        <w:t>Канада,</w:t>
      </w:r>
      <w:r>
        <w:rPr>
          <w:spacing w:val="-10"/>
        </w:rPr>
        <w:t xml:space="preserve"> </w:t>
      </w:r>
      <w:r>
        <w:t>Бразилия; б) Конго, США, Австралия; в) Канада, Перу, Боливия.</w:t>
      </w:r>
    </w:p>
    <w:p w:rsidR="00BD2A30" w:rsidRDefault="00BD2A30" w:rsidP="00BD2A30">
      <w:pPr>
        <w:pStyle w:val="Heading1"/>
        <w:spacing w:before="4" w:line="275" w:lineRule="exact"/>
        <w:ind w:left="4344"/>
      </w:pPr>
      <w:r>
        <w:t xml:space="preserve">Вариант </w:t>
      </w:r>
      <w:r>
        <w:rPr>
          <w:spacing w:val="-10"/>
        </w:rPr>
        <w:t>2</w:t>
      </w:r>
    </w:p>
    <w:p w:rsidR="00BD2A30" w:rsidRDefault="00BD2A30" w:rsidP="00BD2A30">
      <w:pPr>
        <w:pStyle w:val="a5"/>
        <w:numPr>
          <w:ilvl w:val="0"/>
          <w:numId w:val="65"/>
        </w:numPr>
        <w:tabs>
          <w:tab w:val="left" w:pos="401"/>
        </w:tabs>
        <w:spacing w:line="274" w:lineRule="exact"/>
        <w:ind w:hanging="182"/>
        <w:rPr>
          <w:b/>
          <w:sz w:val="24"/>
        </w:rPr>
      </w:pPr>
      <w:r>
        <w:rPr>
          <w:b/>
          <w:sz w:val="24"/>
        </w:rPr>
        <w:t>К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неисчерпаемым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ресурсам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относятся:</w:t>
      </w:r>
    </w:p>
    <w:p w:rsidR="00BD2A30" w:rsidRDefault="00BD2A30" w:rsidP="00BD2A30">
      <w:pPr>
        <w:pStyle w:val="a0"/>
        <w:spacing w:line="274" w:lineRule="exact"/>
      </w:pPr>
      <w:r>
        <w:t>а)</w:t>
      </w:r>
      <w:r>
        <w:rPr>
          <w:spacing w:val="2"/>
        </w:rPr>
        <w:t xml:space="preserve"> </w:t>
      </w:r>
      <w:r>
        <w:rPr>
          <w:spacing w:val="-2"/>
        </w:rPr>
        <w:t>биологические;</w:t>
      </w:r>
    </w:p>
    <w:p w:rsidR="00BD2A30" w:rsidRDefault="00BD2A30" w:rsidP="00BD2A30">
      <w:pPr>
        <w:pStyle w:val="a0"/>
        <w:spacing w:line="242" w:lineRule="auto"/>
        <w:ind w:right="6222" w:firstLine="62"/>
      </w:pPr>
      <w:r>
        <w:t>б)</w:t>
      </w:r>
      <w:r>
        <w:rPr>
          <w:spacing w:val="-8"/>
        </w:rPr>
        <w:t xml:space="preserve"> </w:t>
      </w:r>
      <w:r>
        <w:t>энергия</w:t>
      </w:r>
      <w:r>
        <w:rPr>
          <w:spacing w:val="-13"/>
        </w:rPr>
        <w:t xml:space="preserve"> </w:t>
      </w:r>
      <w:r>
        <w:t>приливов</w:t>
      </w:r>
      <w:r>
        <w:rPr>
          <w:spacing w:val="-8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отливов; в) земельные.</w:t>
      </w:r>
    </w:p>
    <w:p w:rsidR="00BD2A30" w:rsidRDefault="00BD2A30" w:rsidP="00BD2A30">
      <w:pPr>
        <w:pStyle w:val="Heading1"/>
        <w:numPr>
          <w:ilvl w:val="0"/>
          <w:numId w:val="65"/>
        </w:numPr>
        <w:tabs>
          <w:tab w:val="left" w:pos="458"/>
        </w:tabs>
        <w:spacing w:line="274" w:lineRule="exact"/>
        <w:ind w:left="458" w:hanging="239"/>
      </w:pPr>
      <w:r>
        <w:t>В</w:t>
      </w:r>
      <w:r>
        <w:rPr>
          <w:spacing w:val="-5"/>
        </w:rPr>
        <w:t xml:space="preserve"> </w:t>
      </w:r>
      <w:r>
        <w:t>первую</w:t>
      </w:r>
      <w:r>
        <w:rPr>
          <w:spacing w:val="-8"/>
        </w:rPr>
        <w:t xml:space="preserve"> </w:t>
      </w:r>
      <w:r>
        <w:t>тройку</w:t>
      </w:r>
      <w:r>
        <w:rPr>
          <w:spacing w:val="-6"/>
        </w:rPr>
        <w:t xml:space="preserve"> </w:t>
      </w:r>
      <w:r>
        <w:t>стран,</w:t>
      </w:r>
      <w:r>
        <w:rPr>
          <w:spacing w:val="-3"/>
        </w:rPr>
        <w:t xml:space="preserve"> </w:t>
      </w:r>
      <w:r>
        <w:t>наиболее</w:t>
      </w:r>
      <w:r>
        <w:rPr>
          <w:spacing w:val="-6"/>
        </w:rPr>
        <w:t xml:space="preserve"> </w:t>
      </w:r>
      <w:r>
        <w:t>обеспеченных</w:t>
      </w:r>
      <w:r>
        <w:rPr>
          <w:spacing w:val="-9"/>
        </w:rPr>
        <w:t xml:space="preserve"> </w:t>
      </w:r>
      <w:r>
        <w:t>земельными</w:t>
      </w:r>
      <w:r>
        <w:rPr>
          <w:spacing w:val="-5"/>
        </w:rPr>
        <w:t xml:space="preserve"> </w:t>
      </w:r>
      <w:r>
        <w:t>ресурсами,</w:t>
      </w:r>
      <w:r>
        <w:rPr>
          <w:spacing w:val="-3"/>
        </w:rPr>
        <w:t xml:space="preserve"> </w:t>
      </w:r>
      <w:r>
        <w:rPr>
          <w:spacing w:val="-2"/>
        </w:rPr>
        <w:t>входят:</w:t>
      </w:r>
    </w:p>
    <w:p w:rsidR="00BD2A30" w:rsidRDefault="00BD2A30" w:rsidP="00BD2A30">
      <w:pPr>
        <w:pStyle w:val="a0"/>
        <w:spacing w:line="237" w:lineRule="auto"/>
        <w:ind w:right="8035"/>
      </w:pPr>
      <w:r>
        <w:t>а)</w:t>
      </w:r>
      <w:r>
        <w:rPr>
          <w:spacing w:val="-15"/>
        </w:rPr>
        <w:t xml:space="preserve"> </w:t>
      </w:r>
      <w:r>
        <w:t>Австралия; б) Китай;</w:t>
      </w:r>
    </w:p>
    <w:p w:rsidR="00BD2A30" w:rsidRDefault="00BD2A30" w:rsidP="00BD2A30">
      <w:pPr>
        <w:pStyle w:val="a0"/>
        <w:spacing w:before="6" w:line="237" w:lineRule="auto"/>
        <w:ind w:right="8035"/>
      </w:pPr>
      <w:r>
        <w:t>в)</w:t>
      </w:r>
      <w:r>
        <w:rPr>
          <w:spacing w:val="-15"/>
        </w:rPr>
        <w:t xml:space="preserve"> </w:t>
      </w:r>
      <w:r>
        <w:t>Аргентина; г) Индия.</w:t>
      </w:r>
    </w:p>
    <w:p w:rsidR="00BD2A30" w:rsidRDefault="00BD2A30" w:rsidP="00BD2A30">
      <w:pPr>
        <w:pStyle w:val="Heading1"/>
        <w:numPr>
          <w:ilvl w:val="0"/>
          <w:numId w:val="65"/>
        </w:numPr>
        <w:tabs>
          <w:tab w:val="left" w:pos="463"/>
        </w:tabs>
        <w:spacing w:before="8" w:line="272" w:lineRule="exact"/>
        <w:ind w:left="463" w:hanging="244"/>
      </w:pPr>
      <w:r>
        <w:t>Наиболее</w:t>
      </w:r>
      <w:r>
        <w:rPr>
          <w:spacing w:val="-11"/>
        </w:rPr>
        <w:t xml:space="preserve"> </w:t>
      </w:r>
      <w:r>
        <w:t>обеспечены</w:t>
      </w:r>
      <w:r>
        <w:rPr>
          <w:spacing w:val="-10"/>
        </w:rPr>
        <w:t xml:space="preserve"> </w:t>
      </w:r>
      <w:r>
        <w:t>водными</w:t>
      </w:r>
      <w:r>
        <w:rPr>
          <w:spacing w:val="-10"/>
        </w:rPr>
        <w:t xml:space="preserve"> </w:t>
      </w:r>
      <w:r>
        <w:t>ресурсами</w:t>
      </w:r>
      <w:r>
        <w:rPr>
          <w:spacing w:val="-12"/>
        </w:rPr>
        <w:t xml:space="preserve"> </w:t>
      </w:r>
      <w:r>
        <w:rPr>
          <w:spacing w:val="-2"/>
        </w:rPr>
        <w:t>страны:</w:t>
      </w:r>
    </w:p>
    <w:p w:rsidR="00BD2A30" w:rsidRDefault="00BD2A30" w:rsidP="00BD2A30">
      <w:pPr>
        <w:pStyle w:val="a0"/>
        <w:spacing w:line="242" w:lineRule="auto"/>
        <w:ind w:right="6827"/>
      </w:pPr>
      <w:r>
        <w:t>а)</w:t>
      </w:r>
      <w:r>
        <w:rPr>
          <w:spacing w:val="-15"/>
        </w:rPr>
        <w:t xml:space="preserve"> </w:t>
      </w:r>
      <w:r>
        <w:t>экваториального</w:t>
      </w:r>
      <w:r>
        <w:rPr>
          <w:spacing w:val="-15"/>
        </w:rPr>
        <w:t xml:space="preserve"> </w:t>
      </w:r>
      <w:r>
        <w:t>пояса; б) тропического пояса;</w:t>
      </w:r>
    </w:p>
    <w:p w:rsidR="00BD2A30" w:rsidRDefault="00BD2A30" w:rsidP="00BD2A30">
      <w:pPr>
        <w:pStyle w:val="a0"/>
        <w:spacing w:line="271" w:lineRule="exact"/>
      </w:pPr>
      <w:r>
        <w:t>в)</w:t>
      </w:r>
      <w:r>
        <w:rPr>
          <w:spacing w:val="-11"/>
        </w:rPr>
        <w:t xml:space="preserve"> </w:t>
      </w:r>
      <w:r>
        <w:t>арктического</w:t>
      </w:r>
      <w:r>
        <w:rPr>
          <w:spacing w:val="-10"/>
        </w:rPr>
        <w:t xml:space="preserve"> </w:t>
      </w:r>
      <w:r>
        <w:rPr>
          <w:spacing w:val="-2"/>
        </w:rPr>
        <w:t>пояса.</w:t>
      </w:r>
    </w:p>
    <w:p w:rsidR="00BD2A30" w:rsidRDefault="00BD2A30" w:rsidP="00BD2A30">
      <w:pPr>
        <w:pStyle w:val="Heading1"/>
        <w:numPr>
          <w:ilvl w:val="0"/>
          <w:numId w:val="65"/>
        </w:numPr>
        <w:tabs>
          <w:tab w:val="left" w:pos="458"/>
        </w:tabs>
        <w:spacing w:before="6" w:line="237" w:lineRule="auto"/>
        <w:ind w:left="219" w:right="281" w:firstLine="0"/>
      </w:pPr>
      <w:r>
        <w:t>Выберите</w:t>
      </w:r>
      <w:r>
        <w:rPr>
          <w:spacing w:val="-8"/>
        </w:rPr>
        <w:t xml:space="preserve"> </w:t>
      </w:r>
      <w:r>
        <w:t>вариант,</w:t>
      </w:r>
      <w:r>
        <w:rPr>
          <w:spacing w:val="-7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котором</w:t>
      </w:r>
      <w:r>
        <w:rPr>
          <w:spacing w:val="-10"/>
        </w:rPr>
        <w:t xml:space="preserve"> </w:t>
      </w:r>
      <w:r>
        <w:t>правильна,</w:t>
      </w:r>
      <w:r>
        <w:rPr>
          <w:spacing w:val="-12"/>
        </w:rPr>
        <w:t xml:space="preserve"> </w:t>
      </w:r>
      <w:r>
        <w:t>указана</w:t>
      </w:r>
      <w:r>
        <w:rPr>
          <w:spacing w:val="-9"/>
        </w:rPr>
        <w:t xml:space="preserve"> </w:t>
      </w:r>
      <w:r>
        <w:t>тенденция</w:t>
      </w:r>
      <w:r>
        <w:rPr>
          <w:spacing w:val="-13"/>
        </w:rPr>
        <w:t xml:space="preserve"> </w:t>
      </w:r>
      <w:r>
        <w:t>изменения</w:t>
      </w:r>
      <w:r>
        <w:rPr>
          <w:spacing w:val="-10"/>
        </w:rPr>
        <w:t xml:space="preserve"> </w:t>
      </w:r>
      <w:r>
        <w:t>структуры земельного фонда планеты:</w:t>
      </w:r>
    </w:p>
    <w:p w:rsidR="00BD2A30" w:rsidRDefault="00BD2A30" w:rsidP="00BD2A30">
      <w:pPr>
        <w:pStyle w:val="a0"/>
        <w:ind w:right="6203"/>
        <w:jc w:val="both"/>
      </w:pPr>
      <w:r>
        <w:t>а)</w:t>
      </w:r>
      <w:r>
        <w:rPr>
          <w:spacing w:val="-9"/>
        </w:rPr>
        <w:t xml:space="preserve"> </w:t>
      </w:r>
      <w:r>
        <w:t>увеличивается</w:t>
      </w:r>
      <w:r>
        <w:rPr>
          <w:spacing w:val="-10"/>
        </w:rPr>
        <w:t xml:space="preserve"> </w:t>
      </w:r>
      <w:r>
        <w:t>площадь</w:t>
      </w:r>
      <w:r>
        <w:rPr>
          <w:spacing w:val="-10"/>
        </w:rPr>
        <w:t xml:space="preserve"> </w:t>
      </w:r>
      <w:r>
        <w:t>лесов; б) уменьшается</w:t>
      </w:r>
      <w:r>
        <w:rPr>
          <w:spacing w:val="-4"/>
        </w:rPr>
        <w:t xml:space="preserve"> </w:t>
      </w:r>
      <w:r>
        <w:t>площадь</w:t>
      </w:r>
      <w:r>
        <w:rPr>
          <w:spacing w:val="-4"/>
        </w:rPr>
        <w:t xml:space="preserve"> </w:t>
      </w:r>
      <w:r>
        <w:t>пашни; в) увеличивается площадь</w:t>
      </w:r>
    </w:p>
    <w:p w:rsidR="00BD2A30" w:rsidRDefault="00BD2A30" w:rsidP="00BD2A30">
      <w:pPr>
        <w:jc w:val="both"/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0"/>
        <w:spacing w:before="54"/>
      </w:pPr>
      <w:r>
        <w:rPr>
          <w:spacing w:val="-2"/>
        </w:rPr>
        <w:lastRenderedPageBreak/>
        <w:t>пашни;</w:t>
      </w:r>
    </w:p>
    <w:p w:rsidR="00BD2A30" w:rsidRDefault="00BD2A30" w:rsidP="00BD2A30">
      <w:pPr>
        <w:pStyle w:val="a0"/>
        <w:spacing w:before="2"/>
      </w:pPr>
      <w:r>
        <w:t>г)</w:t>
      </w:r>
      <w:r>
        <w:rPr>
          <w:spacing w:val="-10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изменяется</w:t>
      </w:r>
      <w:r>
        <w:rPr>
          <w:spacing w:val="-5"/>
        </w:rPr>
        <w:t xml:space="preserve"> </w:t>
      </w:r>
      <w:r>
        <w:t>структура</w:t>
      </w:r>
      <w:r>
        <w:rPr>
          <w:spacing w:val="-5"/>
        </w:rPr>
        <w:t xml:space="preserve"> </w:t>
      </w:r>
      <w:r>
        <w:t>земельного</w:t>
      </w:r>
      <w:r>
        <w:rPr>
          <w:spacing w:val="-5"/>
        </w:rPr>
        <w:t xml:space="preserve"> </w:t>
      </w:r>
      <w:r>
        <w:t>фонда</w:t>
      </w:r>
      <w:r>
        <w:rPr>
          <w:spacing w:val="-5"/>
        </w:rPr>
        <w:t xml:space="preserve"> </w:t>
      </w:r>
      <w:r>
        <w:rPr>
          <w:spacing w:val="-2"/>
        </w:rPr>
        <w:t>планеты.</w:t>
      </w:r>
    </w:p>
    <w:p w:rsidR="00BD2A30" w:rsidRDefault="00BD2A30" w:rsidP="00BD2A30">
      <w:pPr>
        <w:pStyle w:val="Heading1"/>
        <w:numPr>
          <w:ilvl w:val="0"/>
          <w:numId w:val="65"/>
        </w:numPr>
        <w:tabs>
          <w:tab w:val="left" w:pos="463"/>
        </w:tabs>
        <w:spacing w:before="2" w:line="275" w:lineRule="exact"/>
        <w:ind w:left="463" w:hanging="244"/>
      </w:pPr>
      <w:r>
        <w:t>Наиболее</w:t>
      </w:r>
      <w:r>
        <w:rPr>
          <w:spacing w:val="-6"/>
        </w:rPr>
        <w:t xml:space="preserve"> </w:t>
      </w:r>
      <w:r>
        <w:t>обеспеченные</w:t>
      </w:r>
      <w:r>
        <w:rPr>
          <w:spacing w:val="-7"/>
        </w:rPr>
        <w:t xml:space="preserve"> </w:t>
      </w:r>
      <w:r>
        <w:t>лесными</w:t>
      </w:r>
      <w:r>
        <w:rPr>
          <w:spacing w:val="-11"/>
        </w:rPr>
        <w:t xml:space="preserve"> </w:t>
      </w:r>
      <w:r>
        <w:t>ресурсами</w:t>
      </w:r>
      <w:r>
        <w:rPr>
          <w:spacing w:val="-5"/>
        </w:rPr>
        <w:t xml:space="preserve"> </w:t>
      </w:r>
      <w:r>
        <w:rPr>
          <w:spacing w:val="-2"/>
        </w:rPr>
        <w:t>страны:</w:t>
      </w:r>
    </w:p>
    <w:p w:rsidR="00BD2A30" w:rsidRDefault="00BD2A30" w:rsidP="00BD2A30">
      <w:pPr>
        <w:pStyle w:val="a0"/>
        <w:spacing w:before="2" w:line="237" w:lineRule="auto"/>
        <w:ind w:right="7705"/>
      </w:pPr>
      <w:r>
        <w:t>а) США, Египет; б) Россия,</w:t>
      </w:r>
      <w:r>
        <w:rPr>
          <w:spacing w:val="2"/>
        </w:rPr>
        <w:t xml:space="preserve"> </w:t>
      </w:r>
      <w:r>
        <w:rPr>
          <w:spacing w:val="-2"/>
        </w:rPr>
        <w:t>Китай;</w:t>
      </w:r>
    </w:p>
    <w:p w:rsidR="00BD2A30" w:rsidRDefault="00BD2A30" w:rsidP="00BD2A30">
      <w:pPr>
        <w:pStyle w:val="a0"/>
        <w:spacing w:before="3"/>
      </w:pPr>
      <w:r>
        <w:t>в)</w:t>
      </w:r>
      <w:r>
        <w:rPr>
          <w:spacing w:val="-4"/>
        </w:rPr>
        <w:t xml:space="preserve"> </w:t>
      </w:r>
      <w:r>
        <w:t>Финляндия,</w:t>
      </w:r>
      <w:r>
        <w:rPr>
          <w:spacing w:val="2"/>
        </w:rPr>
        <w:t xml:space="preserve"> </w:t>
      </w:r>
      <w:r>
        <w:rPr>
          <w:spacing w:val="-2"/>
        </w:rPr>
        <w:t>Канада.</w:t>
      </w:r>
    </w:p>
    <w:p w:rsidR="00BD2A30" w:rsidRDefault="00BD2A30" w:rsidP="00BD2A30">
      <w:pPr>
        <w:pStyle w:val="Heading1"/>
        <w:numPr>
          <w:ilvl w:val="0"/>
          <w:numId w:val="65"/>
        </w:numPr>
        <w:tabs>
          <w:tab w:val="left" w:pos="463"/>
        </w:tabs>
        <w:spacing w:before="3" w:line="275" w:lineRule="exact"/>
        <w:ind w:left="463" w:hanging="244"/>
      </w:pPr>
      <w:r>
        <w:t>Главным</w:t>
      </w:r>
      <w:r>
        <w:rPr>
          <w:spacing w:val="-15"/>
        </w:rPr>
        <w:t xml:space="preserve"> </w:t>
      </w:r>
      <w:r>
        <w:t>потребителем</w:t>
      </w:r>
      <w:r>
        <w:rPr>
          <w:spacing w:val="-14"/>
        </w:rPr>
        <w:t xml:space="preserve"> </w:t>
      </w:r>
      <w:r>
        <w:t>пресной</w:t>
      </w:r>
      <w:r>
        <w:rPr>
          <w:spacing w:val="-13"/>
        </w:rPr>
        <w:t xml:space="preserve"> </w:t>
      </w:r>
      <w:r>
        <w:t>воды</w:t>
      </w:r>
      <w:r>
        <w:rPr>
          <w:spacing w:val="-12"/>
        </w:rPr>
        <w:t xml:space="preserve"> </w:t>
      </w:r>
      <w:r>
        <w:rPr>
          <w:spacing w:val="-2"/>
        </w:rPr>
        <w:t>является:</w:t>
      </w:r>
    </w:p>
    <w:p w:rsidR="00BD2A30" w:rsidRDefault="00BD2A30" w:rsidP="00BD2A30">
      <w:pPr>
        <w:pStyle w:val="a0"/>
        <w:ind w:right="7300"/>
      </w:pPr>
      <w:r>
        <w:t>а) промышленность; б)</w:t>
      </w:r>
      <w:r>
        <w:rPr>
          <w:spacing w:val="-15"/>
        </w:rPr>
        <w:t xml:space="preserve"> </w:t>
      </w:r>
      <w:r>
        <w:t>сельское</w:t>
      </w:r>
      <w:r>
        <w:rPr>
          <w:spacing w:val="-15"/>
        </w:rPr>
        <w:t xml:space="preserve"> </w:t>
      </w:r>
      <w:r>
        <w:t>хозяйство; в) транспорт;</w:t>
      </w:r>
    </w:p>
    <w:p w:rsidR="00BD2A30" w:rsidRDefault="00BD2A30" w:rsidP="00BD2A30">
      <w:pPr>
        <w:pStyle w:val="a0"/>
        <w:spacing w:line="274" w:lineRule="exact"/>
      </w:pPr>
      <w:r>
        <w:t>г)</w:t>
      </w:r>
      <w:r>
        <w:rPr>
          <w:spacing w:val="-6"/>
        </w:rPr>
        <w:t xml:space="preserve"> </w:t>
      </w:r>
      <w:r>
        <w:t>коммунально -</w:t>
      </w:r>
      <w:r>
        <w:rPr>
          <w:spacing w:val="-9"/>
        </w:rPr>
        <w:t xml:space="preserve"> </w:t>
      </w:r>
      <w:r>
        <w:t>бытовое</w:t>
      </w:r>
      <w:r>
        <w:rPr>
          <w:spacing w:val="-7"/>
        </w:rPr>
        <w:t xml:space="preserve"> </w:t>
      </w:r>
      <w:r>
        <w:rPr>
          <w:spacing w:val="-2"/>
        </w:rPr>
        <w:t>хозяйство.</w:t>
      </w:r>
    </w:p>
    <w:p w:rsidR="00BD2A30" w:rsidRDefault="00BD2A30" w:rsidP="00BD2A30">
      <w:pPr>
        <w:pStyle w:val="Heading1"/>
        <w:numPr>
          <w:ilvl w:val="0"/>
          <w:numId w:val="65"/>
        </w:numPr>
        <w:tabs>
          <w:tab w:val="left" w:pos="458"/>
        </w:tabs>
        <w:spacing w:before="6" w:line="272" w:lineRule="exact"/>
        <w:ind w:left="458" w:hanging="239"/>
      </w:pPr>
      <w:r>
        <w:t>Выберите</w:t>
      </w:r>
      <w:r>
        <w:rPr>
          <w:spacing w:val="-7"/>
        </w:rPr>
        <w:t xml:space="preserve"> </w:t>
      </w:r>
      <w:r>
        <w:t>страны,</w:t>
      </w:r>
      <w:r>
        <w:rPr>
          <w:spacing w:val="-1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наиболее</w:t>
      </w:r>
      <w:r>
        <w:rPr>
          <w:spacing w:val="-5"/>
        </w:rPr>
        <w:t xml:space="preserve"> </w:t>
      </w:r>
      <w:r>
        <w:t>высоким</w:t>
      </w:r>
      <w:r>
        <w:rPr>
          <w:spacing w:val="-4"/>
        </w:rPr>
        <w:t xml:space="preserve"> </w:t>
      </w:r>
      <w:r>
        <w:t>гидроэнергетическим</w:t>
      </w:r>
      <w:r>
        <w:rPr>
          <w:spacing w:val="-4"/>
        </w:rPr>
        <w:t xml:space="preserve"> </w:t>
      </w:r>
      <w:r>
        <w:rPr>
          <w:spacing w:val="-2"/>
        </w:rPr>
        <w:t>потенциалом:</w:t>
      </w:r>
    </w:p>
    <w:p w:rsidR="00BD2A30" w:rsidRDefault="00BD2A30" w:rsidP="00BD2A30">
      <w:pPr>
        <w:pStyle w:val="a0"/>
        <w:spacing w:line="242" w:lineRule="auto"/>
        <w:ind w:right="7106"/>
      </w:pPr>
      <w:r>
        <w:t>а)</w:t>
      </w:r>
      <w:r>
        <w:rPr>
          <w:spacing w:val="-9"/>
        </w:rPr>
        <w:t xml:space="preserve"> </w:t>
      </w:r>
      <w:r>
        <w:t>Китай,</w:t>
      </w:r>
      <w:r>
        <w:rPr>
          <w:spacing w:val="-12"/>
        </w:rPr>
        <w:t xml:space="preserve"> </w:t>
      </w:r>
      <w:r>
        <w:t>Россия,</w:t>
      </w:r>
      <w:r>
        <w:rPr>
          <w:spacing w:val="-8"/>
        </w:rPr>
        <w:t xml:space="preserve"> </w:t>
      </w:r>
      <w:r>
        <w:t>США; б)</w:t>
      </w:r>
      <w:r>
        <w:rPr>
          <w:spacing w:val="-14"/>
        </w:rPr>
        <w:t xml:space="preserve"> </w:t>
      </w:r>
      <w:r>
        <w:t>Конго,</w:t>
      </w:r>
      <w:r>
        <w:rPr>
          <w:spacing w:val="-15"/>
        </w:rPr>
        <w:t xml:space="preserve"> </w:t>
      </w:r>
      <w:r>
        <w:t>Египет,</w:t>
      </w:r>
      <w:r>
        <w:rPr>
          <w:spacing w:val="-15"/>
        </w:rPr>
        <w:t xml:space="preserve"> </w:t>
      </w:r>
      <w:r>
        <w:rPr>
          <w:spacing w:val="-4"/>
        </w:rPr>
        <w:t>Мали;</w:t>
      </w:r>
    </w:p>
    <w:p w:rsidR="00BD2A30" w:rsidRDefault="00BD2A30" w:rsidP="00BD2A30">
      <w:pPr>
        <w:pStyle w:val="a0"/>
        <w:spacing w:line="271" w:lineRule="exact"/>
      </w:pPr>
      <w:r>
        <w:t>в)</w:t>
      </w:r>
      <w:r>
        <w:rPr>
          <w:spacing w:val="-12"/>
        </w:rPr>
        <w:t xml:space="preserve"> </w:t>
      </w:r>
      <w:r>
        <w:t>ФРГ,</w:t>
      </w:r>
      <w:r>
        <w:rPr>
          <w:spacing w:val="-11"/>
        </w:rPr>
        <w:t xml:space="preserve"> </w:t>
      </w:r>
      <w:r>
        <w:t>Бразилия,</w:t>
      </w:r>
      <w:r>
        <w:rPr>
          <w:spacing w:val="-11"/>
        </w:rPr>
        <w:t xml:space="preserve"> </w:t>
      </w:r>
      <w:r>
        <w:rPr>
          <w:spacing w:val="-2"/>
        </w:rPr>
        <w:t>Великобритания.</w:t>
      </w:r>
    </w:p>
    <w:p w:rsidR="00BD2A30" w:rsidRDefault="00BD2A30" w:rsidP="00BD2A30">
      <w:pPr>
        <w:pStyle w:val="Heading1"/>
        <w:numPr>
          <w:ilvl w:val="0"/>
          <w:numId w:val="65"/>
        </w:numPr>
        <w:tabs>
          <w:tab w:val="left" w:pos="458"/>
        </w:tabs>
        <w:spacing w:before="4" w:line="272" w:lineRule="exact"/>
        <w:ind w:left="458" w:hanging="239"/>
      </w:pPr>
      <w:r>
        <w:t>В</w:t>
      </w:r>
      <w:r>
        <w:rPr>
          <w:spacing w:val="-8"/>
        </w:rPr>
        <w:t xml:space="preserve"> </w:t>
      </w:r>
      <w:r>
        <w:t>наибольшей</w:t>
      </w:r>
      <w:r>
        <w:rPr>
          <w:spacing w:val="-7"/>
        </w:rPr>
        <w:t xml:space="preserve"> </w:t>
      </w:r>
      <w:r>
        <w:t>мере</w:t>
      </w:r>
      <w:r>
        <w:rPr>
          <w:spacing w:val="-9"/>
        </w:rPr>
        <w:t xml:space="preserve"> </w:t>
      </w:r>
      <w:r>
        <w:t>отдыхающих</w:t>
      </w:r>
      <w:r>
        <w:rPr>
          <w:spacing w:val="-1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туристов</w:t>
      </w:r>
      <w:r>
        <w:rPr>
          <w:spacing w:val="-7"/>
        </w:rPr>
        <w:t xml:space="preserve"> </w:t>
      </w:r>
      <w:r>
        <w:t>привлекают</w:t>
      </w:r>
      <w:r>
        <w:rPr>
          <w:spacing w:val="-6"/>
        </w:rPr>
        <w:t xml:space="preserve"> </w:t>
      </w:r>
      <w:r>
        <w:rPr>
          <w:spacing w:val="-2"/>
        </w:rPr>
        <w:t>страны:</w:t>
      </w:r>
    </w:p>
    <w:p w:rsidR="00BD2A30" w:rsidRDefault="00BD2A30" w:rsidP="00BD2A30">
      <w:pPr>
        <w:pStyle w:val="a0"/>
        <w:spacing w:line="242" w:lineRule="auto"/>
        <w:ind w:right="6384"/>
      </w:pPr>
      <w:r>
        <w:t>а)</w:t>
      </w:r>
      <w:r>
        <w:rPr>
          <w:spacing w:val="-6"/>
        </w:rPr>
        <w:t xml:space="preserve"> </w:t>
      </w:r>
      <w:r>
        <w:t>Италия,</w:t>
      </w:r>
      <w:r>
        <w:rPr>
          <w:spacing w:val="-9"/>
        </w:rPr>
        <w:t xml:space="preserve"> </w:t>
      </w:r>
      <w:r>
        <w:t>Испания,</w:t>
      </w:r>
      <w:r>
        <w:rPr>
          <w:spacing w:val="-9"/>
        </w:rPr>
        <w:t xml:space="preserve"> </w:t>
      </w:r>
      <w:r>
        <w:t>Франция; б) Турция, Кипр, Греция;</w:t>
      </w:r>
    </w:p>
    <w:p w:rsidR="00BD2A30" w:rsidRDefault="00BD2A30" w:rsidP="00BD2A30">
      <w:pPr>
        <w:pStyle w:val="a0"/>
        <w:spacing w:line="271" w:lineRule="exact"/>
      </w:pPr>
      <w:r>
        <w:t>в)</w:t>
      </w:r>
      <w:r>
        <w:rPr>
          <w:spacing w:val="-2"/>
        </w:rPr>
        <w:t xml:space="preserve"> </w:t>
      </w:r>
      <w:r>
        <w:t>Канада,</w:t>
      </w:r>
      <w:r>
        <w:rPr>
          <w:spacing w:val="-1"/>
        </w:rPr>
        <w:t xml:space="preserve"> </w:t>
      </w:r>
      <w:r>
        <w:t>Россия,</w:t>
      </w:r>
      <w:r>
        <w:rPr>
          <w:spacing w:val="-5"/>
        </w:rPr>
        <w:t xml:space="preserve"> </w:t>
      </w:r>
      <w:r>
        <w:rPr>
          <w:spacing w:val="-2"/>
        </w:rPr>
        <w:t>Египет.</w:t>
      </w:r>
    </w:p>
    <w:p w:rsidR="00BD2A30" w:rsidRDefault="00BD2A30" w:rsidP="00BD2A30">
      <w:pPr>
        <w:pStyle w:val="Heading1"/>
        <w:numPr>
          <w:ilvl w:val="0"/>
          <w:numId w:val="65"/>
        </w:numPr>
        <w:tabs>
          <w:tab w:val="left" w:pos="463"/>
        </w:tabs>
        <w:spacing w:before="4" w:line="272" w:lineRule="exact"/>
        <w:ind w:left="463" w:hanging="244"/>
      </w:pPr>
      <w:r>
        <w:t>К</w:t>
      </w:r>
      <w:r>
        <w:rPr>
          <w:spacing w:val="-11"/>
        </w:rPr>
        <w:t xml:space="preserve"> </w:t>
      </w:r>
      <w:r>
        <w:t>морям</w:t>
      </w:r>
      <w:r>
        <w:rPr>
          <w:spacing w:val="-14"/>
        </w:rPr>
        <w:t xml:space="preserve"> </w:t>
      </w:r>
      <w:r>
        <w:t>наиболее</w:t>
      </w:r>
      <w:r>
        <w:rPr>
          <w:spacing w:val="-10"/>
        </w:rPr>
        <w:t xml:space="preserve"> </w:t>
      </w:r>
      <w:r>
        <w:t>загрязненными</w:t>
      </w:r>
      <w:r>
        <w:rPr>
          <w:spacing w:val="-13"/>
        </w:rPr>
        <w:t xml:space="preserve"> </w:t>
      </w:r>
      <w:r>
        <w:t>отходами</w:t>
      </w:r>
      <w:r>
        <w:rPr>
          <w:spacing w:val="-9"/>
        </w:rPr>
        <w:t xml:space="preserve"> </w:t>
      </w:r>
      <w:r>
        <w:rPr>
          <w:spacing w:val="-2"/>
        </w:rPr>
        <w:t>относятся:</w:t>
      </w:r>
    </w:p>
    <w:p w:rsidR="00BD2A30" w:rsidRDefault="00BD2A30" w:rsidP="00BD2A30">
      <w:pPr>
        <w:pStyle w:val="a0"/>
        <w:spacing w:line="242" w:lineRule="auto"/>
        <w:ind w:right="6827"/>
      </w:pPr>
      <w:r>
        <w:t>а)</w:t>
      </w:r>
      <w:r>
        <w:rPr>
          <w:spacing w:val="-10"/>
        </w:rPr>
        <w:t xml:space="preserve"> </w:t>
      </w:r>
      <w:r>
        <w:t>Средиземное,</w:t>
      </w:r>
      <w:r>
        <w:rPr>
          <w:spacing w:val="-14"/>
        </w:rPr>
        <w:t xml:space="preserve"> </w:t>
      </w:r>
      <w:r>
        <w:t>Северное; б) Красное, Тасманово;</w:t>
      </w:r>
    </w:p>
    <w:p w:rsidR="00BD2A30" w:rsidRDefault="00BD2A30" w:rsidP="00BD2A30">
      <w:pPr>
        <w:pStyle w:val="a0"/>
        <w:spacing w:line="271" w:lineRule="exact"/>
      </w:pPr>
      <w:r>
        <w:t>в)</w:t>
      </w:r>
      <w:r>
        <w:rPr>
          <w:spacing w:val="-6"/>
        </w:rPr>
        <w:t xml:space="preserve"> </w:t>
      </w:r>
      <w:r>
        <w:t>Карское,</w:t>
      </w:r>
      <w:r>
        <w:rPr>
          <w:spacing w:val="-8"/>
        </w:rPr>
        <w:t xml:space="preserve"> </w:t>
      </w:r>
      <w:r>
        <w:rPr>
          <w:spacing w:val="-2"/>
        </w:rPr>
        <w:t>Охотское.</w:t>
      </w:r>
    </w:p>
    <w:p w:rsidR="00BD2A30" w:rsidRDefault="00BD2A30" w:rsidP="00BD2A30">
      <w:pPr>
        <w:pStyle w:val="Heading1"/>
        <w:numPr>
          <w:ilvl w:val="0"/>
          <w:numId w:val="65"/>
        </w:numPr>
        <w:tabs>
          <w:tab w:val="left" w:pos="583"/>
        </w:tabs>
        <w:spacing w:before="4" w:line="272" w:lineRule="exact"/>
        <w:ind w:left="583" w:hanging="364"/>
      </w:pPr>
      <w:r>
        <w:t>Причиной</w:t>
      </w:r>
      <w:r>
        <w:rPr>
          <w:spacing w:val="-10"/>
        </w:rPr>
        <w:t xml:space="preserve"> </w:t>
      </w:r>
      <w:r>
        <w:t>развития</w:t>
      </w:r>
      <w:r>
        <w:rPr>
          <w:spacing w:val="-9"/>
        </w:rPr>
        <w:t xml:space="preserve"> </w:t>
      </w:r>
      <w:r>
        <w:t>парникового</w:t>
      </w:r>
      <w:r>
        <w:rPr>
          <w:spacing w:val="-9"/>
        </w:rPr>
        <w:t xml:space="preserve"> </w:t>
      </w:r>
      <w:r>
        <w:t>эффекта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Земле</w:t>
      </w:r>
      <w:r>
        <w:rPr>
          <w:spacing w:val="-6"/>
        </w:rPr>
        <w:t xml:space="preserve"> </w:t>
      </w:r>
      <w:r>
        <w:rPr>
          <w:spacing w:val="-2"/>
        </w:rPr>
        <w:t>являются:</w:t>
      </w:r>
    </w:p>
    <w:p w:rsidR="00BD2A30" w:rsidRDefault="00BD2A30" w:rsidP="00BD2A30">
      <w:pPr>
        <w:pStyle w:val="a0"/>
        <w:spacing w:line="242" w:lineRule="auto"/>
        <w:ind w:right="6563"/>
      </w:pPr>
      <w:r>
        <w:t>а)</w:t>
      </w:r>
      <w:r>
        <w:rPr>
          <w:spacing w:val="-14"/>
        </w:rPr>
        <w:t xml:space="preserve"> </w:t>
      </w:r>
      <w:r>
        <w:t>выбросы</w:t>
      </w:r>
      <w:r>
        <w:rPr>
          <w:spacing w:val="-15"/>
        </w:rPr>
        <w:t xml:space="preserve"> </w:t>
      </w:r>
      <w:r>
        <w:t>углекислого</w:t>
      </w:r>
      <w:r>
        <w:rPr>
          <w:spacing w:val="-14"/>
        </w:rPr>
        <w:t xml:space="preserve"> </w:t>
      </w:r>
      <w:r>
        <w:t>газа; б) выбросы фреонов;</w:t>
      </w:r>
    </w:p>
    <w:p w:rsidR="00BD2A30" w:rsidRDefault="00BD2A30" w:rsidP="00BD2A30">
      <w:pPr>
        <w:pStyle w:val="a0"/>
        <w:spacing w:line="271" w:lineRule="exact"/>
      </w:pPr>
      <w:r>
        <w:t>в) радиоактивное</w:t>
      </w:r>
      <w:r>
        <w:rPr>
          <w:spacing w:val="-6"/>
        </w:rPr>
        <w:t xml:space="preserve"> </w:t>
      </w:r>
      <w:r>
        <w:rPr>
          <w:spacing w:val="-2"/>
        </w:rPr>
        <w:t>загрязнение</w:t>
      </w:r>
    </w:p>
    <w:p w:rsidR="00BD2A30" w:rsidRDefault="00BD2A30" w:rsidP="00BD2A30">
      <w:pPr>
        <w:pStyle w:val="a0"/>
        <w:spacing w:before="1"/>
        <w:ind w:left="0"/>
      </w:pPr>
    </w:p>
    <w:p w:rsidR="00BD2A30" w:rsidRDefault="00BD2A30" w:rsidP="00BD2A30">
      <w:pPr>
        <w:ind w:right="7155"/>
        <w:jc w:val="center"/>
        <w:rPr>
          <w:b/>
          <w:sz w:val="24"/>
        </w:rPr>
      </w:pPr>
      <w:r>
        <w:rPr>
          <w:b/>
          <w:sz w:val="24"/>
        </w:rPr>
        <w:t>-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  <w:u w:val="single"/>
        </w:rPr>
        <w:t>ответы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к</w:t>
      </w:r>
      <w:r>
        <w:rPr>
          <w:b/>
          <w:spacing w:val="1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заданиям</w:t>
      </w:r>
    </w:p>
    <w:p w:rsidR="00BD2A30" w:rsidRDefault="00BD2A30" w:rsidP="00BD2A30">
      <w:pPr>
        <w:spacing w:before="3"/>
        <w:jc w:val="center"/>
        <w:rPr>
          <w:b/>
          <w:sz w:val="24"/>
        </w:rPr>
      </w:pPr>
      <w:r>
        <w:rPr>
          <w:b/>
          <w:sz w:val="24"/>
        </w:rPr>
        <w:t xml:space="preserve">Вариант </w:t>
      </w:r>
      <w:r>
        <w:rPr>
          <w:b/>
          <w:spacing w:val="-10"/>
          <w:sz w:val="24"/>
        </w:rPr>
        <w:t>1</w:t>
      </w:r>
    </w:p>
    <w:p w:rsidR="00BD2A30" w:rsidRDefault="00BD2A30" w:rsidP="00BD2A30">
      <w:pPr>
        <w:pStyle w:val="a0"/>
        <w:spacing w:before="49"/>
        <w:ind w:left="0"/>
        <w:rPr>
          <w:b/>
          <w:sz w:val="20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1"/>
        <w:gridCol w:w="956"/>
        <w:gridCol w:w="956"/>
        <w:gridCol w:w="955"/>
        <w:gridCol w:w="955"/>
        <w:gridCol w:w="960"/>
        <w:gridCol w:w="955"/>
        <w:gridCol w:w="954"/>
        <w:gridCol w:w="954"/>
        <w:gridCol w:w="964"/>
      </w:tblGrid>
      <w:tr w:rsidR="00BD2A30" w:rsidTr="00656AA3">
        <w:trPr>
          <w:trHeight w:val="273"/>
        </w:trPr>
        <w:tc>
          <w:tcPr>
            <w:tcW w:w="961" w:type="dxa"/>
          </w:tcPr>
          <w:p w:rsidR="00BD2A30" w:rsidRDefault="00BD2A30" w:rsidP="00656AA3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56" w:type="dxa"/>
          </w:tcPr>
          <w:p w:rsidR="00BD2A30" w:rsidRDefault="00BD2A30" w:rsidP="00656AA3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56" w:type="dxa"/>
          </w:tcPr>
          <w:p w:rsidR="00BD2A30" w:rsidRDefault="00BD2A30" w:rsidP="00656AA3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55" w:type="dxa"/>
          </w:tcPr>
          <w:p w:rsidR="00BD2A30" w:rsidRDefault="00BD2A30" w:rsidP="00656AA3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55" w:type="dxa"/>
          </w:tcPr>
          <w:p w:rsidR="00BD2A30" w:rsidRDefault="00BD2A30" w:rsidP="00656AA3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960" w:type="dxa"/>
          </w:tcPr>
          <w:p w:rsidR="00BD2A30" w:rsidRDefault="00BD2A30" w:rsidP="00656AA3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955" w:type="dxa"/>
          </w:tcPr>
          <w:p w:rsidR="00BD2A30" w:rsidRDefault="00BD2A30" w:rsidP="00656AA3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954" w:type="dxa"/>
          </w:tcPr>
          <w:p w:rsidR="00BD2A30" w:rsidRDefault="00BD2A30" w:rsidP="00656AA3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954" w:type="dxa"/>
          </w:tcPr>
          <w:p w:rsidR="00BD2A30" w:rsidRDefault="00BD2A30" w:rsidP="00656AA3">
            <w:pPr>
              <w:pStyle w:val="TableParagraph"/>
              <w:spacing w:line="253" w:lineRule="exact"/>
              <w:ind w:left="112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64" w:type="dxa"/>
          </w:tcPr>
          <w:p w:rsidR="00BD2A30" w:rsidRDefault="00BD2A30" w:rsidP="00656AA3">
            <w:pPr>
              <w:pStyle w:val="TableParagraph"/>
              <w:spacing w:line="253" w:lineRule="exact"/>
              <w:ind w:left="113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BD2A30" w:rsidTr="00656AA3">
        <w:trPr>
          <w:trHeight w:val="277"/>
        </w:trPr>
        <w:tc>
          <w:tcPr>
            <w:tcW w:w="961" w:type="dxa"/>
          </w:tcPr>
          <w:p w:rsidR="00BD2A30" w:rsidRDefault="00BD2A30" w:rsidP="00656AA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956" w:type="dxa"/>
          </w:tcPr>
          <w:p w:rsidR="00BD2A30" w:rsidRDefault="00BD2A30" w:rsidP="00656AA3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956" w:type="dxa"/>
          </w:tcPr>
          <w:p w:rsidR="00BD2A30" w:rsidRDefault="00BD2A30" w:rsidP="00656AA3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955" w:type="dxa"/>
          </w:tcPr>
          <w:p w:rsidR="00BD2A30" w:rsidRDefault="00BD2A30" w:rsidP="00656AA3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955" w:type="dxa"/>
          </w:tcPr>
          <w:p w:rsidR="00BD2A30" w:rsidRDefault="00BD2A30" w:rsidP="00656AA3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960" w:type="dxa"/>
          </w:tcPr>
          <w:p w:rsidR="00BD2A30" w:rsidRDefault="00BD2A30" w:rsidP="00656AA3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955" w:type="dxa"/>
          </w:tcPr>
          <w:p w:rsidR="00BD2A30" w:rsidRDefault="00BD2A30" w:rsidP="00656AA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954" w:type="dxa"/>
          </w:tcPr>
          <w:p w:rsidR="00BD2A30" w:rsidRDefault="00BD2A30" w:rsidP="00656AA3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б,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в</w:t>
            </w:r>
          </w:p>
        </w:tc>
        <w:tc>
          <w:tcPr>
            <w:tcW w:w="954" w:type="dxa"/>
          </w:tcPr>
          <w:p w:rsidR="00BD2A30" w:rsidRDefault="00BD2A30" w:rsidP="00656AA3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964" w:type="dxa"/>
          </w:tcPr>
          <w:p w:rsidR="00BD2A30" w:rsidRDefault="00BD2A30" w:rsidP="00656AA3">
            <w:pPr>
              <w:pStyle w:val="TableParagraph"/>
              <w:spacing w:line="258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</w:tr>
    </w:tbl>
    <w:p w:rsidR="00BD2A30" w:rsidRDefault="00BD2A30" w:rsidP="00BD2A30">
      <w:pPr>
        <w:spacing w:before="271"/>
        <w:jc w:val="center"/>
        <w:rPr>
          <w:b/>
          <w:sz w:val="24"/>
        </w:rPr>
      </w:pPr>
      <w:r>
        <w:rPr>
          <w:b/>
          <w:sz w:val="24"/>
        </w:rPr>
        <w:t xml:space="preserve">Вариант </w:t>
      </w:r>
      <w:r>
        <w:rPr>
          <w:b/>
          <w:spacing w:val="-10"/>
          <w:sz w:val="24"/>
        </w:rPr>
        <w:t>2</w:t>
      </w:r>
    </w:p>
    <w:p w:rsidR="00BD2A30" w:rsidRDefault="00BD2A30" w:rsidP="00BD2A30">
      <w:pPr>
        <w:pStyle w:val="a0"/>
        <w:spacing w:before="50"/>
        <w:ind w:left="0"/>
        <w:rPr>
          <w:b/>
          <w:sz w:val="20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1"/>
        <w:gridCol w:w="956"/>
        <w:gridCol w:w="956"/>
        <w:gridCol w:w="955"/>
        <w:gridCol w:w="955"/>
        <w:gridCol w:w="960"/>
        <w:gridCol w:w="955"/>
        <w:gridCol w:w="954"/>
        <w:gridCol w:w="954"/>
        <w:gridCol w:w="964"/>
      </w:tblGrid>
      <w:tr w:rsidR="00BD2A30" w:rsidTr="00656AA3">
        <w:trPr>
          <w:trHeight w:val="277"/>
        </w:trPr>
        <w:tc>
          <w:tcPr>
            <w:tcW w:w="961" w:type="dxa"/>
          </w:tcPr>
          <w:p w:rsidR="00BD2A30" w:rsidRDefault="00BD2A30" w:rsidP="00656AA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56" w:type="dxa"/>
          </w:tcPr>
          <w:p w:rsidR="00BD2A30" w:rsidRDefault="00BD2A30" w:rsidP="00656AA3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56" w:type="dxa"/>
          </w:tcPr>
          <w:p w:rsidR="00BD2A30" w:rsidRDefault="00BD2A30" w:rsidP="00656AA3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55" w:type="dxa"/>
          </w:tcPr>
          <w:p w:rsidR="00BD2A30" w:rsidRDefault="00BD2A30" w:rsidP="00656AA3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55" w:type="dxa"/>
          </w:tcPr>
          <w:p w:rsidR="00BD2A30" w:rsidRDefault="00BD2A30" w:rsidP="00656AA3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960" w:type="dxa"/>
          </w:tcPr>
          <w:p w:rsidR="00BD2A30" w:rsidRDefault="00BD2A30" w:rsidP="00656AA3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955" w:type="dxa"/>
          </w:tcPr>
          <w:p w:rsidR="00BD2A30" w:rsidRDefault="00BD2A30" w:rsidP="00656AA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954" w:type="dxa"/>
          </w:tcPr>
          <w:p w:rsidR="00BD2A30" w:rsidRDefault="00BD2A30" w:rsidP="00656AA3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954" w:type="dxa"/>
          </w:tcPr>
          <w:p w:rsidR="00BD2A30" w:rsidRDefault="00BD2A30" w:rsidP="00656AA3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64" w:type="dxa"/>
          </w:tcPr>
          <w:p w:rsidR="00BD2A30" w:rsidRDefault="00BD2A30" w:rsidP="00656AA3">
            <w:pPr>
              <w:pStyle w:val="TableParagraph"/>
              <w:spacing w:line="258" w:lineRule="exact"/>
              <w:ind w:left="113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BD2A30" w:rsidTr="00656AA3">
        <w:trPr>
          <w:trHeight w:val="278"/>
        </w:trPr>
        <w:tc>
          <w:tcPr>
            <w:tcW w:w="961" w:type="dxa"/>
          </w:tcPr>
          <w:p w:rsidR="00BD2A30" w:rsidRDefault="00BD2A30" w:rsidP="00656AA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956" w:type="dxa"/>
          </w:tcPr>
          <w:p w:rsidR="00BD2A30" w:rsidRDefault="00BD2A30" w:rsidP="00656AA3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б </w:t>
            </w:r>
            <w:r>
              <w:rPr>
                <w:spacing w:val="-5"/>
                <w:sz w:val="24"/>
              </w:rPr>
              <w:t>,в</w:t>
            </w:r>
          </w:p>
        </w:tc>
        <w:tc>
          <w:tcPr>
            <w:tcW w:w="956" w:type="dxa"/>
          </w:tcPr>
          <w:p w:rsidR="00BD2A30" w:rsidRDefault="00BD2A30" w:rsidP="00656AA3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955" w:type="dxa"/>
          </w:tcPr>
          <w:p w:rsidR="00BD2A30" w:rsidRDefault="00BD2A30" w:rsidP="00656AA3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955" w:type="dxa"/>
          </w:tcPr>
          <w:p w:rsidR="00BD2A30" w:rsidRDefault="00BD2A30" w:rsidP="00656AA3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960" w:type="dxa"/>
          </w:tcPr>
          <w:p w:rsidR="00BD2A30" w:rsidRDefault="00BD2A30" w:rsidP="00656AA3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955" w:type="dxa"/>
          </w:tcPr>
          <w:p w:rsidR="00BD2A30" w:rsidRDefault="00BD2A30" w:rsidP="00656AA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954" w:type="dxa"/>
          </w:tcPr>
          <w:p w:rsidR="00BD2A30" w:rsidRDefault="00BD2A30" w:rsidP="00656AA3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954" w:type="dxa"/>
          </w:tcPr>
          <w:p w:rsidR="00BD2A30" w:rsidRDefault="00BD2A30" w:rsidP="00656AA3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964" w:type="dxa"/>
          </w:tcPr>
          <w:p w:rsidR="00BD2A30" w:rsidRDefault="00BD2A30" w:rsidP="00656AA3">
            <w:pPr>
              <w:pStyle w:val="TableParagraph"/>
              <w:spacing w:line="258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</w:tr>
    </w:tbl>
    <w:p w:rsidR="00BD2A30" w:rsidRDefault="00BD2A30" w:rsidP="00BD2A30">
      <w:pPr>
        <w:spacing w:before="271" w:line="275" w:lineRule="exact"/>
        <w:ind w:left="219"/>
        <w:rPr>
          <w:b/>
          <w:sz w:val="24"/>
        </w:rPr>
      </w:pPr>
      <w:r>
        <w:rPr>
          <w:b/>
          <w:sz w:val="24"/>
        </w:rPr>
        <w:t xml:space="preserve">Критерии </w:t>
      </w:r>
      <w:r>
        <w:rPr>
          <w:b/>
          <w:spacing w:val="-2"/>
          <w:sz w:val="24"/>
        </w:rPr>
        <w:t>оценивания:</w:t>
      </w:r>
    </w:p>
    <w:p w:rsidR="00BD2A30" w:rsidRDefault="00BD2A30" w:rsidP="00BD2A30">
      <w:pPr>
        <w:pStyle w:val="a0"/>
        <w:spacing w:line="274" w:lineRule="exact"/>
      </w:pPr>
      <w:r>
        <w:t>1 балл-</w:t>
      </w:r>
      <w:r>
        <w:rPr>
          <w:spacing w:val="2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правильный</w:t>
      </w:r>
      <w:r>
        <w:rPr>
          <w:spacing w:val="-8"/>
        </w:rPr>
        <w:t xml:space="preserve"> </w:t>
      </w:r>
      <w:r>
        <w:rPr>
          <w:spacing w:val="-2"/>
        </w:rPr>
        <w:t>ответ:</w:t>
      </w:r>
    </w:p>
    <w:p w:rsidR="00BD2A30" w:rsidRDefault="00BD2A30" w:rsidP="00BD2A30">
      <w:pPr>
        <w:pStyle w:val="a0"/>
        <w:spacing w:line="275" w:lineRule="exact"/>
      </w:pPr>
      <w:r>
        <w:t>Оценка</w:t>
      </w:r>
      <w:r>
        <w:rPr>
          <w:spacing w:val="-2"/>
        </w:rPr>
        <w:t xml:space="preserve"> </w:t>
      </w:r>
      <w:r>
        <w:t>«3»</w:t>
      </w:r>
      <w:r>
        <w:rPr>
          <w:spacing w:val="-4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правильных</w:t>
      </w:r>
      <w:r>
        <w:rPr>
          <w:spacing w:val="-5"/>
        </w:rPr>
        <w:t xml:space="preserve"> </w:t>
      </w:r>
      <w:r>
        <w:rPr>
          <w:spacing w:val="-2"/>
        </w:rPr>
        <w:t>ответа</w:t>
      </w:r>
    </w:p>
    <w:p w:rsidR="00BD2A30" w:rsidRDefault="00BD2A30" w:rsidP="00BD2A30">
      <w:pPr>
        <w:pStyle w:val="a0"/>
        <w:spacing w:before="2" w:line="275" w:lineRule="exact"/>
      </w:pPr>
      <w:r>
        <w:t>Оценка</w:t>
      </w:r>
      <w:r>
        <w:rPr>
          <w:spacing w:val="-2"/>
        </w:rPr>
        <w:t xml:space="preserve"> </w:t>
      </w:r>
      <w:r>
        <w:t>«4»</w:t>
      </w:r>
      <w:r>
        <w:rPr>
          <w:spacing w:val="-4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правильных</w:t>
      </w:r>
      <w:r>
        <w:rPr>
          <w:spacing w:val="-5"/>
        </w:rPr>
        <w:t xml:space="preserve"> </w:t>
      </w:r>
      <w:r>
        <w:rPr>
          <w:spacing w:val="-2"/>
        </w:rPr>
        <w:t>ответа</w:t>
      </w:r>
    </w:p>
    <w:p w:rsidR="00BD2A30" w:rsidRDefault="00BD2A30" w:rsidP="00BD2A30">
      <w:pPr>
        <w:pStyle w:val="a0"/>
        <w:spacing w:line="275" w:lineRule="exact"/>
      </w:pPr>
      <w:r>
        <w:t>Оценка</w:t>
      </w:r>
      <w:r>
        <w:rPr>
          <w:spacing w:val="-2"/>
        </w:rPr>
        <w:t xml:space="preserve"> </w:t>
      </w:r>
      <w:r>
        <w:t>«5»</w:t>
      </w:r>
      <w:r>
        <w:rPr>
          <w:spacing w:val="-4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правильных</w:t>
      </w:r>
      <w:r>
        <w:rPr>
          <w:spacing w:val="-5"/>
        </w:rPr>
        <w:t xml:space="preserve"> </w:t>
      </w:r>
      <w:r>
        <w:rPr>
          <w:spacing w:val="-2"/>
        </w:rPr>
        <w:t>ответов</w:t>
      </w:r>
    </w:p>
    <w:p w:rsidR="00BD2A30" w:rsidRDefault="00BD2A30" w:rsidP="00BD2A30">
      <w:pPr>
        <w:pStyle w:val="a0"/>
        <w:spacing w:before="5"/>
        <w:ind w:left="0"/>
      </w:pPr>
    </w:p>
    <w:p w:rsidR="00BD2A30" w:rsidRDefault="00BD2A30" w:rsidP="00BD2A30">
      <w:pPr>
        <w:pStyle w:val="a5"/>
        <w:numPr>
          <w:ilvl w:val="2"/>
          <w:numId w:val="82"/>
        </w:numPr>
        <w:tabs>
          <w:tab w:val="left" w:pos="823"/>
        </w:tabs>
        <w:spacing w:line="240" w:lineRule="auto"/>
        <w:ind w:left="823" w:hanging="604"/>
        <w:jc w:val="left"/>
        <w:rPr>
          <w:b/>
        </w:rPr>
      </w:pPr>
      <w:r>
        <w:rPr>
          <w:b/>
        </w:rPr>
        <w:t>Мировое</w:t>
      </w:r>
      <w:r>
        <w:rPr>
          <w:b/>
          <w:spacing w:val="-14"/>
        </w:rPr>
        <w:t xml:space="preserve"> </w:t>
      </w:r>
      <w:r>
        <w:rPr>
          <w:b/>
        </w:rPr>
        <w:t>хозяйство</w:t>
      </w:r>
      <w:r>
        <w:rPr>
          <w:b/>
          <w:spacing w:val="-6"/>
        </w:rPr>
        <w:t xml:space="preserve"> </w:t>
      </w:r>
      <w:r>
        <w:rPr>
          <w:b/>
        </w:rPr>
        <w:t>и</w:t>
      </w:r>
      <w:r>
        <w:rPr>
          <w:b/>
          <w:spacing w:val="-9"/>
        </w:rPr>
        <w:t xml:space="preserve"> </w:t>
      </w:r>
      <w:r>
        <w:rPr>
          <w:b/>
        </w:rPr>
        <w:t>научно-техническая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революция</w:t>
      </w:r>
    </w:p>
    <w:p w:rsidR="00BD2A30" w:rsidRDefault="00BD2A30" w:rsidP="00BD2A30">
      <w:pPr>
        <w:pStyle w:val="Heading1"/>
        <w:spacing w:before="41"/>
        <w:ind w:left="925"/>
      </w:pPr>
      <w:r>
        <w:rPr>
          <w:spacing w:val="-2"/>
        </w:rPr>
        <w:t>Назначение:</w:t>
      </w:r>
    </w:p>
    <w:p w:rsidR="00BD2A30" w:rsidRDefault="00BD2A30" w:rsidP="00BD2A30">
      <w:pPr>
        <w:spacing w:before="36" w:line="276" w:lineRule="auto"/>
        <w:ind w:left="219" w:right="298"/>
        <w:rPr>
          <w:sz w:val="24"/>
        </w:rPr>
      </w:pPr>
      <w:r>
        <w:rPr>
          <w:sz w:val="24"/>
        </w:rPr>
        <w:t>КОС предназначен для контроля и оценки результатов освоения темы «</w:t>
      </w:r>
      <w:r>
        <w:t>Мировое хозяйство</w:t>
      </w:r>
      <w:r>
        <w:rPr>
          <w:spacing w:val="40"/>
        </w:rPr>
        <w:t xml:space="preserve"> </w:t>
      </w:r>
      <w:r>
        <w:t>и научно-техническая революция</w:t>
      </w:r>
      <w:r>
        <w:rPr>
          <w:sz w:val="24"/>
        </w:rPr>
        <w:t>»</w:t>
      </w:r>
    </w:p>
    <w:p w:rsidR="00BD2A30" w:rsidRDefault="00BD2A30" w:rsidP="00BD2A30">
      <w:pPr>
        <w:pStyle w:val="a0"/>
        <w:spacing w:before="4"/>
        <w:ind w:left="930"/>
      </w:pPr>
      <w:r>
        <w:rPr>
          <w:b/>
        </w:rPr>
        <w:t>Форма:</w:t>
      </w:r>
      <w:r>
        <w:rPr>
          <w:b/>
          <w:spacing w:val="5"/>
        </w:rPr>
        <w:t xml:space="preserve"> </w:t>
      </w:r>
      <w:r>
        <w:t>устный опрос,</w:t>
      </w:r>
      <w:r>
        <w:rPr>
          <w:spacing w:val="3"/>
        </w:rPr>
        <w:t xml:space="preserve"> </w:t>
      </w:r>
      <w:r>
        <w:t>тестирование,</w:t>
      </w:r>
      <w:r>
        <w:rPr>
          <w:spacing w:val="3"/>
        </w:rPr>
        <w:t xml:space="preserve"> </w:t>
      </w:r>
      <w:r>
        <w:t>самостоятельная</w:t>
      </w:r>
      <w:r>
        <w:rPr>
          <w:spacing w:val="4"/>
        </w:rPr>
        <w:t xml:space="preserve"> </w:t>
      </w:r>
      <w:r>
        <w:t>работа,</w:t>
      </w:r>
      <w:r>
        <w:rPr>
          <w:spacing w:val="8"/>
        </w:rPr>
        <w:t xml:space="preserve"> </w:t>
      </w:r>
      <w:r>
        <w:t>практическая</w:t>
      </w:r>
      <w:r>
        <w:rPr>
          <w:spacing w:val="5"/>
        </w:rPr>
        <w:t xml:space="preserve"> </w:t>
      </w:r>
      <w:r>
        <w:rPr>
          <w:spacing w:val="-2"/>
        </w:rPr>
        <w:t>работа</w:t>
      </w:r>
    </w:p>
    <w:p w:rsidR="00BD2A30" w:rsidRDefault="00BD2A30" w:rsidP="00BD2A30">
      <w:pPr>
        <w:pStyle w:val="a0"/>
        <w:spacing w:before="41"/>
      </w:pPr>
      <w:r>
        <w:rPr>
          <w:spacing w:val="-5"/>
        </w:rPr>
        <w:t>№13</w:t>
      </w:r>
    </w:p>
    <w:p w:rsidR="00BD2A30" w:rsidRDefault="00BD2A30" w:rsidP="00BD2A30">
      <w:pPr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Heading1"/>
        <w:spacing w:before="58"/>
        <w:ind w:left="925"/>
      </w:pPr>
      <w:r>
        <w:rPr>
          <w:spacing w:val="-2"/>
        </w:rPr>
        <w:lastRenderedPageBreak/>
        <w:t>Умения:</w:t>
      </w:r>
    </w:p>
    <w:p w:rsidR="00BD2A30" w:rsidRDefault="00BD2A30" w:rsidP="00BD2A30">
      <w:pPr>
        <w:pStyle w:val="a5"/>
        <w:numPr>
          <w:ilvl w:val="0"/>
          <w:numId w:val="64"/>
        </w:numPr>
        <w:tabs>
          <w:tab w:val="left" w:pos="930"/>
        </w:tabs>
        <w:spacing w:before="51" w:line="259" w:lineRule="auto"/>
        <w:ind w:right="327"/>
        <w:jc w:val="both"/>
        <w:rPr>
          <w:sz w:val="24"/>
        </w:rPr>
      </w:pPr>
      <w:r>
        <w:rPr>
          <w:w w:val="110"/>
          <w:sz w:val="24"/>
        </w:rPr>
        <w:t>определять роль современного комплекса географических наук в решении современных</w:t>
      </w:r>
      <w:r>
        <w:rPr>
          <w:spacing w:val="-17"/>
          <w:w w:val="110"/>
          <w:sz w:val="24"/>
        </w:rPr>
        <w:t xml:space="preserve"> </w:t>
      </w:r>
      <w:r>
        <w:rPr>
          <w:w w:val="110"/>
          <w:sz w:val="24"/>
        </w:rPr>
        <w:t>научных</w:t>
      </w:r>
      <w:r>
        <w:rPr>
          <w:spacing w:val="-14"/>
          <w:w w:val="110"/>
          <w:sz w:val="24"/>
        </w:rPr>
        <w:t xml:space="preserve"> </w:t>
      </w:r>
      <w:r>
        <w:rPr>
          <w:w w:val="110"/>
          <w:sz w:val="24"/>
        </w:rPr>
        <w:t>и</w:t>
      </w:r>
      <w:r>
        <w:rPr>
          <w:spacing w:val="-17"/>
          <w:w w:val="110"/>
          <w:sz w:val="24"/>
        </w:rPr>
        <w:t xml:space="preserve"> </w:t>
      </w:r>
      <w:r>
        <w:rPr>
          <w:w w:val="110"/>
          <w:sz w:val="24"/>
        </w:rPr>
        <w:t>практических</w:t>
      </w:r>
      <w:r>
        <w:rPr>
          <w:spacing w:val="-16"/>
          <w:w w:val="110"/>
          <w:sz w:val="24"/>
        </w:rPr>
        <w:t xml:space="preserve"> </w:t>
      </w:r>
      <w:r>
        <w:rPr>
          <w:w w:val="110"/>
          <w:sz w:val="24"/>
        </w:rPr>
        <w:t>задач;</w:t>
      </w:r>
    </w:p>
    <w:p w:rsidR="00BD2A30" w:rsidRDefault="00BD2A30" w:rsidP="00BD2A30">
      <w:pPr>
        <w:pStyle w:val="a5"/>
        <w:numPr>
          <w:ilvl w:val="0"/>
          <w:numId w:val="64"/>
        </w:numPr>
        <w:tabs>
          <w:tab w:val="left" w:pos="930"/>
        </w:tabs>
        <w:spacing w:before="52" w:line="256" w:lineRule="auto"/>
        <w:ind w:right="329"/>
        <w:jc w:val="both"/>
        <w:rPr>
          <w:sz w:val="24"/>
        </w:rPr>
      </w:pPr>
      <w:r>
        <w:rPr>
          <w:w w:val="110"/>
          <w:sz w:val="24"/>
        </w:rPr>
        <w:t>выявлять</w:t>
      </w:r>
      <w:r>
        <w:rPr>
          <w:spacing w:val="-1"/>
          <w:w w:val="110"/>
          <w:sz w:val="24"/>
        </w:rPr>
        <w:t xml:space="preserve"> </w:t>
      </w:r>
      <w:r>
        <w:rPr>
          <w:w w:val="110"/>
          <w:sz w:val="24"/>
        </w:rPr>
        <w:t>и</w:t>
      </w:r>
      <w:r>
        <w:rPr>
          <w:spacing w:val="-3"/>
          <w:w w:val="110"/>
          <w:sz w:val="24"/>
        </w:rPr>
        <w:t xml:space="preserve"> </w:t>
      </w:r>
      <w:r>
        <w:rPr>
          <w:w w:val="110"/>
          <w:sz w:val="24"/>
        </w:rPr>
        <w:t>оценивать географические</w:t>
      </w:r>
      <w:r>
        <w:rPr>
          <w:spacing w:val="-1"/>
          <w:w w:val="110"/>
          <w:sz w:val="24"/>
        </w:rPr>
        <w:t xml:space="preserve"> </w:t>
      </w:r>
      <w:r>
        <w:rPr>
          <w:w w:val="110"/>
          <w:sz w:val="24"/>
        </w:rPr>
        <w:t>факторы,</w:t>
      </w:r>
      <w:r>
        <w:rPr>
          <w:spacing w:val="-1"/>
          <w:w w:val="110"/>
          <w:sz w:val="24"/>
        </w:rPr>
        <w:t xml:space="preserve"> </w:t>
      </w:r>
      <w:r>
        <w:rPr>
          <w:w w:val="110"/>
          <w:sz w:val="24"/>
        </w:rPr>
        <w:t>определяющие</w:t>
      </w:r>
      <w:r>
        <w:rPr>
          <w:spacing w:val="-3"/>
          <w:w w:val="110"/>
          <w:sz w:val="24"/>
        </w:rPr>
        <w:t xml:space="preserve"> </w:t>
      </w:r>
      <w:r>
        <w:rPr>
          <w:w w:val="110"/>
          <w:sz w:val="24"/>
        </w:rPr>
        <w:t>сущность</w:t>
      </w:r>
      <w:r>
        <w:rPr>
          <w:spacing w:val="-1"/>
          <w:w w:val="110"/>
          <w:sz w:val="24"/>
        </w:rPr>
        <w:t xml:space="preserve"> </w:t>
      </w:r>
      <w:r>
        <w:rPr>
          <w:w w:val="110"/>
          <w:sz w:val="24"/>
        </w:rPr>
        <w:t>и динамику важнейших природных, социально-экономических и экологических процессов; проводить простейшую географическую экспертизу разнообразных природных, социально-экономических и экологических процессов;</w:t>
      </w:r>
    </w:p>
    <w:p w:rsidR="00BD2A30" w:rsidRDefault="00BD2A30" w:rsidP="00BD2A30">
      <w:pPr>
        <w:pStyle w:val="a5"/>
        <w:numPr>
          <w:ilvl w:val="0"/>
          <w:numId w:val="64"/>
        </w:numPr>
        <w:tabs>
          <w:tab w:val="left" w:pos="930"/>
        </w:tabs>
        <w:spacing w:line="254" w:lineRule="auto"/>
        <w:ind w:right="328"/>
        <w:jc w:val="both"/>
        <w:rPr>
          <w:sz w:val="24"/>
        </w:rPr>
      </w:pPr>
      <w:r>
        <w:rPr>
          <w:w w:val="110"/>
          <w:sz w:val="24"/>
        </w:rPr>
        <w:t xml:space="preserve">прогнозировать изменения географических объектов, основываясь на динамике и территориальных особенностях процессов, протекающих в </w:t>
      </w:r>
      <w:r>
        <w:rPr>
          <w:spacing w:val="-2"/>
          <w:w w:val="110"/>
          <w:sz w:val="24"/>
        </w:rPr>
        <w:t>географическом</w:t>
      </w:r>
      <w:r w:rsidR="00A65ACE">
        <w:rPr>
          <w:spacing w:val="-2"/>
          <w:w w:val="110"/>
          <w:sz w:val="24"/>
        </w:rPr>
        <w:t xml:space="preserve"> </w:t>
      </w:r>
      <w:r>
        <w:rPr>
          <w:spacing w:val="-2"/>
          <w:w w:val="110"/>
          <w:sz w:val="24"/>
        </w:rPr>
        <w:t>пространстве;</w:t>
      </w:r>
    </w:p>
    <w:p w:rsidR="00BD2A30" w:rsidRDefault="00BD2A30" w:rsidP="00BD2A30">
      <w:pPr>
        <w:pStyle w:val="a5"/>
        <w:numPr>
          <w:ilvl w:val="0"/>
          <w:numId w:val="64"/>
        </w:numPr>
        <w:tabs>
          <w:tab w:val="left" w:pos="930"/>
        </w:tabs>
        <w:spacing w:before="3" w:line="254" w:lineRule="auto"/>
        <w:ind w:right="327"/>
        <w:jc w:val="both"/>
        <w:rPr>
          <w:sz w:val="24"/>
        </w:rPr>
      </w:pPr>
      <w:r>
        <w:rPr>
          <w:w w:val="110"/>
          <w:sz w:val="24"/>
        </w:rPr>
        <w:t>прогнозировать закономерности и тенденции развития социально- экономических и экологических процессов и явлений на основе картографических источников информации;</w:t>
      </w:r>
    </w:p>
    <w:p w:rsidR="00BD2A30" w:rsidRDefault="00BD2A30" w:rsidP="00BD2A30">
      <w:pPr>
        <w:pStyle w:val="a5"/>
        <w:numPr>
          <w:ilvl w:val="0"/>
          <w:numId w:val="64"/>
        </w:numPr>
        <w:tabs>
          <w:tab w:val="left" w:pos="930"/>
        </w:tabs>
        <w:spacing w:before="11" w:line="252" w:lineRule="auto"/>
        <w:ind w:right="331"/>
        <w:jc w:val="both"/>
        <w:rPr>
          <w:sz w:val="24"/>
        </w:rPr>
      </w:pPr>
      <w:r>
        <w:rPr>
          <w:w w:val="110"/>
          <w:sz w:val="24"/>
        </w:rPr>
        <w:t>использовать геоинформационные системы для получения, хранения и обработки информации;</w:t>
      </w:r>
    </w:p>
    <w:p w:rsidR="00BD2A30" w:rsidRDefault="00BD2A30" w:rsidP="00BD2A30">
      <w:pPr>
        <w:pStyle w:val="a5"/>
        <w:numPr>
          <w:ilvl w:val="0"/>
          <w:numId w:val="64"/>
        </w:numPr>
        <w:tabs>
          <w:tab w:val="left" w:pos="930"/>
        </w:tabs>
        <w:spacing w:before="7" w:line="254" w:lineRule="auto"/>
        <w:ind w:right="330"/>
        <w:jc w:val="both"/>
        <w:rPr>
          <w:sz w:val="24"/>
        </w:rPr>
      </w:pPr>
      <w:r>
        <w:rPr>
          <w:w w:val="110"/>
          <w:sz w:val="24"/>
        </w:rPr>
        <w:t xml:space="preserve">создавать простейшие модели природных, социально-экономических и </w:t>
      </w:r>
      <w:r>
        <w:rPr>
          <w:spacing w:val="-2"/>
          <w:w w:val="110"/>
          <w:sz w:val="24"/>
        </w:rPr>
        <w:t>геоэкологических</w:t>
      </w:r>
      <w:r>
        <w:rPr>
          <w:spacing w:val="-6"/>
          <w:w w:val="110"/>
          <w:sz w:val="24"/>
        </w:rPr>
        <w:t xml:space="preserve"> </w:t>
      </w:r>
      <w:r>
        <w:rPr>
          <w:spacing w:val="-2"/>
          <w:w w:val="110"/>
          <w:sz w:val="24"/>
        </w:rPr>
        <w:t>объектов,</w:t>
      </w:r>
      <w:r>
        <w:rPr>
          <w:spacing w:val="-5"/>
          <w:w w:val="110"/>
          <w:sz w:val="24"/>
        </w:rPr>
        <w:t xml:space="preserve"> </w:t>
      </w:r>
      <w:r>
        <w:rPr>
          <w:spacing w:val="-2"/>
          <w:w w:val="110"/>
          <w:sz w:val="24"/>
        </w:rPr>
        <w:t>явлений</w:t>
      </w:r>
      <w:r>
        <w:rPr>
          <w:spacing w:val="-6"/>
          <w:w w:val="110"/>
          <w:sz w:val="24"/>
        </w:rPr>
        <w:t xml:space="preserve"> </w:t>
      </w:r>
      <w:r>
        <w:rPr>
          <w:spacing w:val="-2"/>
          <w:w w:val="110"/>
          <w:sz w:val="24"/>
        </w:rPr>
        <w:t>и</w:t>
      </w:r>
      <w:r>
        <w:rPr>
          <w:spacing w:val="-6"/>
          <w:w w:val="110"/>
          <w:sz w:val="24"/>
        </w:rPr>
        <w:t xml:space="preserve"> </w:t>
      </w:r>
      <w:r>
        <w:rPr>
          <w:spacing w:val="-2"/>
          <w:w w:val="110"/>
          <w:sz w:val="24"/>
        </w:rPr>
        <w:t>процессов;</w:t>
      </w:r>
    </w:p>
    <w:p w:rsidR="00BD2A30" w:rsidRDefault="00BD2A30" w:rsidP="00BD2A30">
      <w:pPr>
        <w:pStyle w:val="a5"/>
        <w:numPr>
          <w:ilvl w:val="0"/>
          <w:numId w:val="64"/>
        </w:numPr>
        <w:tabs>
          <w:tab w:val="left" w:pos="930"/>
        </w:tabs>
        <w:spacing w:before="5" w:line="254" w:lineRule="auto"/>
        <w:ind w:right="329"/>
        <w:jc w:val="both"/>
        <w:rPr>
          <w:sz w:val="24"/>
        </w:rPr>
      </w:pPr>
      <w:r>
        <w:rPr>
          <w:w w:val="110"/>
          <w:sz w:val="24"/>
        </w:rPr>
        <w:t xml:space="preserve">интерпретировать природные, социально-экономические и экологические характеристики различных территорий на основе картографической </w:t>
      </w:r>
      <w:r>
        <w:rPr>
          <w:spacing w:val="-2"/>
          <w:w w:val="110"/>
          <w:sz w:val="24"/>
        </w:rPr>
        <w:t>информации;</w:t>
      </w:r>
    </w:p>
    <w:p w:rsidR="00BD2A30" w:rsidRDefault="00BD2A30" w:rsidP="00BD2A30">
      <w:pPr>
        <w:pStyle w:val="a5"/>
        <w:numPr>
          <w:ilvl w:val="0"/>
          <w:numId w:val="64"/>
        </w:numPr>
        <w:tabs>
          <w:tab w:val="left" w:pos="930"/>
        </w:tabs>
        <w:spacing w:before="11" w:line="249" w:lineRule="auto"/>
        <w:ind w:right="330"/>
        <w:jc w:val="both"/>
        <w:rPr>
          <w:sz w:val="24"/>
        </w:rPr>
      </w:pPr>
      <w:r>
        <w:rPr>
          <w:w w:val="110"/>
          <w:sz w:val="24"/>
        </w:rPr>
        <w:t>прогнозировать изменения геосистем под влиянием природных и антропогенных факторов;</w:t>
      </w:r>
    </w:p>
    <w:p w:rsidR="00BD2A30" w:rsidRDefault="00BD2A30" w:rsidP="00BD2A30">
      <w:pPr>
        <w:pStyle w:val="a5"/>
        <w:numPr>
          <w:ilvl w:val="0"/>
          <w:numId w:val="64"/>
        </w:numPr>
        <w:tabs>
          <w:tab w:val="left" w:pos="930"/>
        </w:tabs>
        <w:spacing w:before="11" w:line="254" w:lineRule="auto"/>
        <w:ind w:right="324"/>
        <w:jc w:val="both"/>
        <w:rPr>
          <w:sz w:val="24"/>
        </w:rPr>
      </w:pPr>
      <w:r>
        <w:rPr>
          <w:w w:val="110"/>
          <w:sz w:val="24"/>
        </w:rPr>
        <w:t>анализировать причины формирования природно-территориальных и природно- хозяйственных систем и факторы, влияющие на их развитие;</w:t>
      </w:r>
    </w:p>
    <w:p w:rsidR="00BD2A30" w:rsidRDefault="00BD2A30" w:rsidP="00BD2A30">
      <w:pPr>
        <w:pStyle w:val="a5"/>
        <w:numPr>
          <w:ilvl w:val="0"/>
          <w:numId w:val="64"/>
        </w:numPr>
        <w:tabs>
          <w:tab w:val="left" w:pos="930"/>
        </w:tabs>
        <w:spacing w:before="1" w:line="276" w:lineRule="auto"/>
        <w:ind w:right="226"/>
        <w:jc w:val="both"/>
        <w:rPr>
          <w:sz w:val="24"/>
        </w:rPr>
      </w:pPr>
      <w:r>
        <w:rPr>
          <w:w w:val="110"/>
          <w:sz w:val="24"/>
        </w:rPr>
        <w:t>давать оценку международной деятельности, направленной на решение глобальных проблем человечества</w:t>
      </w:r>
    </w:p>
    <w:p w:rsidR="00BD2A30" w:rsidRDefault="00BD2A30" w:rsidP="00BD2A30">
      <w:pPr>
        <w:pStyle w:val="Heading1"/>
        <w:spacing w:before="9" w:line="272" w:lineRule="exact"/>
      </w:pPr>
      <w:r>
        <w:rPr>
          <w:spacing w:val="-2"/>
        </w:rPr>
        <w:t>Знания:</w:t>
      </w:r>
    </w:p>
    <w:p w:rsidR="00BD2A30" w:rsidRDefault="00BD2A30" w:rsidP="00BD2A30">
      <w:pPr>
        <w:pStyle w:val="a5"/>
        <w:numPr>
          <w:ilvl w:val="0"/>
          <w:numId w:val="64"/>
        </w:numPr>
        <w:tabs>
          <w:tab w:val="left" w:pos="940"/>
        </w:tabs>
        <w:spacing w:line="272" w:lineRule="exact"/>
        <w:ind w:left="940"/>
        <w:rPr>
          <w:sz w:val="24"/>
        </w:rPr>
      </w:pPr>
      <w:r>
        <w:rPr>
          <w:sz w:val="24"/>
        </w:rPr>
        <w:t>Международное</w:t>
      </w:r>
      <w:r>
        <w:rPr>
          <w:spacing w:val="-9"/>
          <w:sz w:val="24"/>
        </w:rPr>
        <w:t xml:space="preserve"> </w:t>
      </w:r>
      <w:r>
        <w:rPr>
          <w:sz w:val="24"/>
        </w:rPr>
        <w:t>географическое</w:t>
      </w:r>
      <w:r>
        <w:rPr>
          <w:spacing w:val="-6"/>
          <w:sz w:val="24"/>
        </w:rPr>
        <w:t xml:space="preserve"> </w:t>
      </w:r>
      <w:r>
        <w:rPr>
          <w:sz w:val="24"/>
        </w:rPr>
        <w:t>разделение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труда.</w:t>
      </w:r>
    </w:p>
    <w:p w:rsidR="00BD2A30" w:rsidRDefault="00BD2A30" w:rsidP="00BD2A30">
      <w:pPr>
        <w:pStyle w:val="a5"/>
        <w:numPr>
          <w:ilvl w:val="0"/>
          <w:numId w:val="64"/>
        </w:numPr>
        <w:tabs>
          <w:tab w:val="left" w:pos="940"/>
        </w:tabs>
        <w:spacing w:before="2"/>
        <w:ind w:left="940"/>
        <w:rPr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хозяйства.</w:t>
      </w:r>
    </w:p>
    <w:p w:rsidR="00BD2A30" w:rsidRDefault="00BD2A30" w:rsidP="00BD2A30">
      <w:pPr>
        <w:pStyle w:val="a5"/>
        <w:numPr>
          <w:ilvl w:val="0"/>
          <w:numId w:val="64"/>
        </w:numPr>
        <w:tabs>
          <w:tab w:val="left" w:pos="940"/>
        </w:tabs>
        <w:ind w:left="940"/>
        <w:rPr>
          <w:sz w:val="24"/>
        </w:rPr>
      </w:pPr>
      <w:r>
        <w:rPr>
          <w:spacing w:val="-2"/>
          <w:sz w:val="24"/>
        </w:rPr>
        <w:t>Глобализация.</w:t>
      </w:r>
    </w:p>
    <w:p w:rsidR="00BD2A30" w:rsidRDefault="00BD2A30" w:rsidP="00BD2A30">
      <w:pPr>
        <w:pStyle w:val="a5"/>
        <w:numPr>
          <w:ilvl w:val="0"/>
          <w:numId w:val="64"/>
        </w:numPr>
        <w:tabs>
          <w:tab w:val="left" w:pos="940"/>
        </w:tabs>
        <w:spacing w:before="2"/>
        <w:ind w:left="940"/>
        <w:rPr>
          <w:sz w:val="24"/>
        </w:rPr>
      </w:pPr>
      <w:r>
        <w:rPr>
          <w:sz w:val="24"/>
        </w:rPr>
        <w:t>Географические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аспекты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глобализации.</w:t>
      </w:r>
    </w:p>
    <w:p w:rsidR="00BD2A30" w:rsidRDefault="00BD2A30" w:rsidP="00BD2A30">
      <w:pPr>
        <w:pStyle w:val="a5"/>
        <w:numPr>
          <w:ilvl w:val="0"/>
          <w:numId w:val="64"/>
        </w:numPr>
        <w:tabs>
          <w:tab w:val="left" w:pos="940"/>
        </w:tabs>
        <w:spacing w:line="274" w:lineRule="exact"/>
        <w:ind w:left="940"/>
        <w:rPr>
          <w:sz w:val="24"/>
        </w:rPr>
      </w:pPr>
      <w:r>
        <w:rPr>
          <w:sz w:val="24"/>
        </w:rPr>
        <w:t>Научно-техническая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революция.</w:t>
      </w:r>
    </w:p>
    <w:p w:rsidR="00BD2A30" w:rsidRDefault="00BD2A30" w:rsidP="00BD2A30">
      <w:pPr>
        <w:pStyle w:val="a5"/>
        <w:numPr>
          <w:ilvl w:val="0"/>
          <w:numId w:val="64"/>
        </w:numPr>
        <w:tabs>
          <w:tab w:val="left" w:pos="940"/>
        </w:tabs>
        <w:ind w:left="940"/>
        <w:rPr>
          <w:sz w:val="24"/>
        </w:rPr>
      </w:pPr>
      <w:r>
        <w:rPr>
          <w:sz w:val="24"/>
        </w:rPr>
        <w:t>НТР и</w:t>
      </w:r>
      <w:r>
        <w:rPr>
          <w:spacing w:val="-6"/>
          <w:sz w:val="24"/>
        </w:rPr>
        <w:t xml:space="preserve"> </w:t>
      </w:r>
      <w:r>
        <w:rPr>
          <w:sz w:val="24"/>
        </w:rPr>
        <w:t>отрасли</w:t>
      </w:r>
      <w:r>
        <w:rPr>
          <w:spacing w:val="-3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5"/>
          <w:sz w:val="24"/>
        </w:rPr>
        <w:t xml:space="preserve"> </w:t>
      </w:r>
      <w:r>
        <w:rPr>
          <w:spacing w:val="-2"/>
          <w:sz w:val="24"/>
        </w:rPr>
        <w:t>хозяйства.</w:t>
      </w:r>
    </w:p>
    <w:p w:rsidR="00BD2A30" w:rsidRDefault="00BD2A30" w:rsidP="00BD2A30">
      <w:pPr>
        <w:pStyle w:val="a5"/>
        <w:numPr>
          <w:ilvl w:val="0"/>
          <w:numId w:val="64"/>
        </w:numPr>
        <w:tabs>
          <w:tab w:val="left" w:pos="940"/>
        </w:tabs>
        <w:spacing w:before="3"/>
        <w:ind w:left="940"/>
        <w:rPr>
          <w:sz w:val="24"/>
        </w:rPr>
      </w:pPr>
      <w:r>
        <w:rPr>
          <w:sz w:val="24"/>
        </w:rPr>
        <w:t>НТР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география</w:t>
      </w:r>
      <w:r>
        <w:rPr>
          <w:spacing w:val="-1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хозяйства.</w:t>
      </w:r>
    </w:p>
    <w:p w:rsidR="00BD2A30" w:rsidRDefault="00BD2A30" w:rsidP="00BD2A30">
      <w:pPr>
        <w:pStyle w:val="a5"/>
        <w:numPr>
          <w:ilvl w:val="0"/>
          <w:numId w:val="64"/>
        </w:numPr>
        <w:tabs>
          <w:tab w:val="left" w:pos="940"/>
        </w:tabs>
        <w:ind w:left="940"/>
        <w:rPr>
          <w:sz w:val="21"/>
        </w:rPr>
      </w:pPr>
      <w:r>
        <w:rPr>
          <w:sz w:val="24"/>
        </w:rPr>
        <w:t>Изменение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отраслевой</w:t>
      </w:r>
      <w:r>
        <w:rPr>
          <w:spacing w:val="-5"/>
          <w:sz w:val="24"/>
        </w:rPr>
        <w:t xml:space="preserve"> </w:t>
      </w:r>
      <w:r>
        <w:rPr>
          <w:sz w:val="24"/>
        </w:rPr>
        <w:t>структуры</w:t>
      </w:r>
      <w:r>
        <w:rPr>
          <w:spacing w:val="3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хозяйства.</w:t>
      </w:r>
    </w:p>
    <w:p w:rsidR="00BD2A30" w:rsidRDefault="00BD2A30" w:rsidP="00BD2A30">
      <w:pPr>
        <w:pStyle w:val="a0"/>
        <w:spacing w:before="5"/>
        <w:ind w:left="0"/>
      </w:pPr>
    </w:p>
    <w:p w:rsidR="00BD2A30" w:rsidRDefault="00BD2A30" w:rsidP="00BD2A30">
      <w:pPr>
        <w:ind w:left="262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обучающихся:</w:t>
      </w:r>
    </w:p>
    <w:p w:rsidR="00BD2A30" w:rsidRDefault="00BD2A30" w:rsidP="00BD2A30">
      <w:pPr>
        <w:spacing w:before="2"/>
        <w:ind w:left="262"/>
        <w:rPr>
          <w:b/>
          <w:sz w:val="24"/>
        </w:rPr>
      </w:pPr>
      <w:r>
        <w:rPr>
          <w:b/>
          <w:sz w:val="24"/>
        </w:rPr>
        <w:t>Тест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теме: «Мировое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хозяйство»</w:t>
      </w:r>
    </w:p>
    <w:p w:rsidR="00BD2A30" w:rsidRDefault="00BD2A30" w:rsidP="00BD2A30">
      <w:pPr>
        <w:pStyle w:val="a0"/>
        <w:ind w:left="0"/>
        <w:rPr>
          <w:b/>
        </w:rPr>
      </w:pPr>
    </w:p>
    <w:p w:rsidR="00BD2A30" w:rsidRDefault="00BD2A30" w:rsidP="00BD2A30">
      <w:pPr>
        <w:spacing w:before="1" w:line="275" w:lineRule="exact"/>
        <w:ind w:left="4344"/>
        <w:rPr>
          <w:b/>
          <w:sz w:val="24"/>
        </w:rPr>
      </w:pPr>
      <w:r>
        <w:rPr>
          <w:b/>
          <w:sz w:val="24"/>
        </w:rPr>
        <w:t xml:space="preserve">Вариант </w:t>
      </w:r>
      <w:r>
        <w:rPr>
          <w:b/>
          <w:spacing w:val="-10"/>
          <w:sz w:val="24"/>
        </w:rPr>
        <w:t>1</w:t>
      </w:r>
    </w:p>
    <w:p w:rsidR="00BD2A30" w:rsidRDefault="00BD2A30" w:rsidP="00BD2A30">
      <w:pPr>
        <w:pStyle w:val="a5"/>
        <w:numPr>
          <w:ilvl w:val="0"/>
          <w:numId w:val="63"/>
        </w:numPr>
        <w:tabs>
          <w:tab w:val="left" w:pos="463"/>
        </w:tabs>
        <w:spacing w:line="274" w:lineRule="exact"/>
        <w:ind w:left="463" w:hanging="244"/>
        <w:rPr>
          <w:b/>
          <w:sz w:val="24"/>
        </w:rPr>
      </w:pPr>
      <w:r>
        <w:rPr>
          <w:b/>
          <w:sz w:val="24"/>
        </w:rPr>
        <w:t>«Информационный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взрыв»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характеризуется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быстрым</w:t>
      </w:r>
      <w:r>
        <w:rPr>
          <w:b/>
          <w:spacing w:val="-13"/>
          <w:sz w:val="24"/>
        </w:rPr>
        <w:t xml:space="preserve"> </w:t>
      </w:r>
      <w:r>
        <w:rPr>
          <w:b/>
          <w:spacing w:val="-2"/>
          <w:sz w:val="24"/>
        </w:rPr>
        <w:t>ростом:</w:t>
      </w:r>
    </w:p>
    <w:p w:rsidR="00BD2A30" w:rsidRDefault="00BD2A30" w:rsidP="00BD2A30">
      <w:pPr>
        <w:pStyle w:val="a0"/>
        <w:spacing w:line="274" w:lineRule="exact"/>
      </w:pPr>
      <w:r>
        <w:t>А. Тиражей</w:t>
      </w:r>
      <w:r>
        <w:rPr>
          <w:spacing w:val="-6"/>
        </w:rPr>
        <w:t xml:space="preserve"> </w:t>
      </w:r>
      <w:r>
        <w:t>газет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журналов</w:t>
      </w:r>
    </w:p>
    <w:p w:rsidR="00BD2A30" w:rsidRDefault="00BD2A30" w:rsidP="00BD2A30">
      <w:pPr>
        <w:pStyle w:val="a0"/>
        <w:spacing w:line="275" w:lineRule="exact"/>
      </w:pPr>
      <w:r>
        <w:t>Б.</w:t>
      </w:r>
      <w:r>
        <w:rPr>
          <w:spacing w:val="-3"/>
        </w:rPr>
        <w:t xml:space="preserve"> </w:t>
      </w:r>
      <w:r>
        <w:t>Количества</w:t>
      </w:r>
      <w:r>
        <w:rPr>
          <w:spacing w:val="-9"/>
        </w:rPr>
        <w:t xml:space="preserve"> </w:t>
      </w:r>
      <w:r>
        <w:t>гимназий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лицеев</w:t>
      </w:r>
    </w:p>
    <w:p w:rsidR="00BD2A30" w:rsidRDefault="00BD2A30" w:rsidP="00BD2A30">
      <w:pPr>
        <w:pStyle w:val="a0"/>
        <w:spacing w:before="2"/>
        <w:ind w:right="2732"/>
      </w:pPr>
      <w:r>
        <w:t>В.</w:t>
      </w:r>
      <w:r>
        <w:rPr>
          <w:spacing w:val="-14"/>
        </w:rPr>
        <w:t xml:space="preserve"> </w:t>
      </w:r>
      <w:r>
        <w:t>Объёма</w:t>
      </w:r>
      <w:r>
        <w:rPr>
          <w:spacing w:val="-15"/>
        </w:rPr>
        <w:t xml:space="preserve"> </w:t>
      </w:r>
      <w:r>
        <w:t>научных</w:t>
      </w:r>
      <w:r>
        <w:rPr>
          <w:spacing w:val="-15"/>
        </w:rPr>
        <w:t xml:space="preserve"> </w:t>
      </w:r>
      <w:r>
        <w:t>знаний</w:t>
      </w:r>
      <w:r>
        <w:rPr>
          <w:spacing w:val="-15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количества</w:t>
      </w:r>
      <w:r>
        <w:rPr>
          <w:spacing w:val="-9"/>
        </w:rPr>
        <w:t xml:space="preserve"> </w:t>
      </w:r>
      <w:r>
        <w:t>источников</w:t>
      </w:r>
      <w:r>
        <w:rPr>
          <w:spacing w:val="-15"/>
        </w:rPr>
        <w:t xml:space="preserve"> </w:t>
      </w:r>
      <w:r>
        <w:t>информации Г. Наукоёмких производств</w:t>
      </w:r>
    </w:p>
    <w:p w:rsidR="00BD2A30" w:rsidRDefault="00BD2A30" w:rsidP="00BD2A30">
      <w:pPr>
        <w:pStyle w:val="Heading1"/>
        <w:numPr>
          <w:ilvl w:val="0"/>
          <w:numId w:val="63"/>
        </w:numPr>
        <w:tabs>
          <w:tab w:val="left" w:pos="463"/>
        </w:tabs>
        <w:spacing w:before="5" w:line="272" w:lineRule="exact"/>
        <w:ind w:left="463" w:hanging="244"/>
      </w:pPr>
      <w:r>
        <w:t>К</w:t>
      </w:r>
      <w:r>
        <w:rPr>
          <w:spacing w:val="-5"/>
        </w:rPr>
        <w:t xml:space="preserve"> </w:t>
      </w:r>
      <w:r>
        <w:t>числу</w:t>
      </w:r>
      <w:r>
        <w:rPr>
          <w:spacing w:val="-7"/>
        </w:rPr>
        <w:t xml:space="preserve"> </w:t>
      </w:r>
      <w:r>
        <w:t>региональных</w:t>
      </w:r>
      <w:r>
        <w:rPr>
          <w:spacing w:val="-8"/>
        </w:rPr>
        <w:t xml:space="preserve"> </w:t>
      </w:r>
      <w:r>
        <w:t>экономических</w:t>
      </w:r>
      <w:r>
        <w:rPr>
          <w:spacing w:val="-7"/>
        </w:rPr>
        <w:t xml:space="preserve"> </w:t>
      </w:r>
      <w:r>
        <w:t>сообществ</w:t>
      </w:r>
      <w:r>
        <w:rPr>
          <w:spacing w:val="-2"/>
        </w:rPr>
        <w:t xml:space="preserve"> относятся:</w:t>
      </w:r>
    </w:p>
    <w:p w:rsidR="00BD2A30" w:rsidRDefault="00BD2A30" w:rsidP="00BD2A30">
      <w:pPr>
        <w:pStyle w:val="a0"/>
        <w:spacing w:line="242" w:lineRule="auto"/>
        <w:ind w:right="4813"/>
      </w:pPr>
      <w:r>
        <w:t>А.</w:t>
      </w:r>
      <w:r>
        <w:rPr>
          <w:spacing w:val="-8"/>
        </w:rPr>
        <w:t xml:space="preserve"> </w:t>
      </w:r>
      <w:r>
        <w:t>ЕС,</w:t>
      </w:r>
      <w:r>
        <w:rPr>
          <w:spacing w:val="-8"/>
        </w:rPr>
        <w:t xml:space="preserve"> </w:t>
      </w:r>
      <w:r>
        <w:t>АСЕАН,</w:t>
      </w:r>
      <w:r>
        <w:rPr>
          <w:spacing w:val="-9"/>
        </w:rPr>
        <w:t xml:space="preserve"> </w:t>
      </w:r>
      <w:r>
        <w:t>ОПЕК</w:t>
      </w:r>
      <w:r>
        <w:rPr>
          <w:spacing w:val="-11"/>
        </w:rPr>
        <w:t xml:space="preserve"> </w:t>
      </w:r>
      <w:r>
        <w:t>В.</w:t>
      </w:r>
      <w:r>
        <w:rPr>
          <w:spacing w:val="-12"/>
        </w:rPr>
        <w:t xml:space="preserve"> </w:t>
      </w:r>
      <w:r>
        <w:t>ЕС,</w:t>
      </w:r>
      <w:r>
        <w:rPr>
          <w:spacing w:val="-12"/>
        </w:rPr>
        <w:t xml:space="preserve"> </w:t>
      </w:r>
      <w:r>
        <w:t>ЛААИ,</w:t>
      </w:r>
      <w:r>
        <w:rPr>
          <w:spacing w:val="-9"/>
        </w:rPr>
        <w:t xml:space="preserve"> </w:t>
      </w:r>
      <w:r>
        <w:t>АСЕАН Б. НАТО, СЭВ, ЕС Г. СЭВ, ОПЕК, ЕС</w:t>
      </w:r>
    </w:p>
    <w:p w:rsidR="00BD2A30" w:rsidRDefault="00BD2A30" w:rsidP="00BD2A30">
      <w:pPr>
        <w:pStyle w:val="Heading1"/>
        <w:numPr>
          <w:ilvl w:val="0"/>
          <w:numId w:val="63"/>
        </w:numPr>
        <w:tabs>
          <w:tab w:val="left" w:pos="463"/>
        </w:tabs>
        <w:spacing w:line="275" w:lineRule="exact"/>
        <w:ind w:left="463" w:hanging="244"/>
      </w:pPr>
      <w:r>
        <w:rPr>
          <w:spacing w:val="-2"/>
        </w:rPr>
        <w:t>Технология</w:t>
      </w:r>
      <w:r>
        <w:rPr>
          <w:spacing w:val="-8"/>
        </w:rPr>
        <w:t xml:space="preserve"> </w:t>
      </w:r>
      <w:r>
        <w:rPr>
          <w:spacing w:val="-4"/>
        </w:rPr>
        <w:t>–это:</w:t>
      </w:r>
    </w:p>
    <w:p w:rsidR="00BD2A30" w:rsidRDefault="00BD2A30" w:rsidP="00BD2A30">
      <w:pPr>
        <w:spacing w:line="275" w:lineRule="exact"/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0"/>
        <w:spacing w:before="54"/>
      </w:pPr>
      <w:r>
        <w:lastRenderedPageBreak/>
        <w:t>А.</w:t>
      </w:r>
      <w:r>
        <w:rPr>
          <w:spacing w:val="-2"/>
        </w:rPr>
        <w:t xml:space="preserve"> </w:t>
      </w:r>
      <w:r>
        <w:t>То</w:t>
      </w:r>
      <w:r>
        <w:rPr>
          <w:spacing w:val="-3"/>
        </w:rPr>
        <w:t xml:space="preserve"> </w:t>
      </w:r>
      <w:r>
        <w:t>же</w:t>
      </w:r>
      <w:r>
        <w:rPr>
          <w:spacing w:val="-4"/>
        </w:rPr>
        <w:t xml:space="preserve"> </w:t>
      </w:r>
      <w:r>
        <w:t>самое,</w:t>
      </w:r>
      <w:r>
        <w:rPr>
          <w:spacing w:val="-6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техника</w:t>
      </w:r>
    </w:p>
    <w:p w:rsidR="00BD2A30" w:rsidRDefault="00BD2A30" w:rsidP="00BD2A30">
      <w:pPr>
        <w:pStyle w:val="a0"/>
        <w:spacing w:before="2"/>
        <w:ind w:right="5931"/>
      </w:pPr>
      <w:r>
        <w:t>Б. Система методов производства В.</w:t>
      </w:r>
      <w:r>
        <w:rPr>
          <w:spacing w:val="-15"/>
        </w:rPr>
        <w:t xml:space="preserve"> </w:t>
      </w:r>
      <w:r>
        <w:t>Передовые</w:t>
      </w:r>
      <w:r>
        <w:rPr>
          <w:spacing w:val="-15"/>
        </w:rPr>
        <w:t xml:space="preserve"> </w:t>
      </w:r>
      <w:r>
        <w:t>методы</w:t>
      </w:r>
      <w:r>
        <w:rPr>
          <w:spacing w:val="-15"/>
        </w:rPr>
        <w:t xml:space="preserve"> </w:t>
      </w:r>
      <w:r>
        <w:t>производства Г. Умение работать</w:t>
      </w:r>
    </w:p>
    <w:p w:rsidR="00BD2A30" w:rsidRDefault="00BD2A30" w:rsidP="00BD2A30">
      <w:pPr>
        <w:pStyle w:val="Heading1"/>
        <w:numPr>
          <w:ilvl w:val="0"/>
          <w:numId w:val="63"/>
        </w:numPr>
        <w:tabs>
          <w:tab w:val="left" w:pos="573"/>
        </w:tabs>
        <w:spacing w:before="3" w:line="242" w:lineRule="auto"/>
        <w:ind w:left="219" w:right="223" w:firstLine="0"/>
      </w:pPr>
      <w:r>
        <w:t>Специализация</w:t>
      </w:r>
      <w:r>
        <w:rPr>
          <w:spacing w:val="80"/>
        </w:rPr>
        <w:t xml:space="preserve"> </w:t>
      </w:r>
      <w:r>
        <w:t>страны</w:t>
      </w:r>
      <w:r>
        <w:rPr>
          <w:spacing w:val="80"/>
        </w:rPr>
        <w:t xml:space="preserve"> </w:t>
      </w:r>
      <w:r>
        <w:t>или</w:t>
      </w:r>
      <w:r>
        <w:rPr>
          <w:spacing w:val="80"/>
        </w:rPr>
        <w:t xml:space="preserve"> </w:t>
      </w:r>
      <w:r>
        <w:t>региона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это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первую</w:t>
      </w:r>
      <w:r>
        <w:rPr>
          <w:spacing w:val="80"/>
        </w:rPr>
        <w:t xml:space="preserve"> </w:t>
      </w:r>
      <w:r>
        <w:t>очередь</w:t>
      </w:r>
      <w:r>
        <w:rPr>
          <w:spacing w:val="80"/>
        </w:rPr>
        <w:t xml:space="preserve"> </w:t>
      </w:r>
      <w:r>
        <w:t>производство продукции для:</w:t>
      </w:r>
    </w:p>
    <w:p w:rsidR="00BD2A30" w:rsidRDefault="00BD2A30" w:rsidP="00BD2A30">
      <w:pPr>
        <w:pStyle w:val="a0"/>
        <w:spacing w:line="242" w:lineRule="auto"/>
        <w:ind w:right="6563"/>
      </w:pPr>
      <w:r>
        <w:t>А.</w:t>
      </w:r>
      <w:r>
        <w:rPr>
          <w:spacing w:val="-15"/>
        </w:rPr>
        <w:t xml:space="preserve"> </w:t>
      </w:r>
      <w:r>
        <w:t>Внутреннего</w:t>
      </w:r>
      <w:r>
        <w:rPr>
          <w:spacing w:val="-15"/>
        </w:rPr>
        <w:t xml:space="preserve"> </w:t>
      </w:r>
      <w:r>
        <w:t>потребления Б. Международного обмена</w:t>
      </w:r>
    </w:p>
    <w:p w:rsidR="00BD2A30" w:rsidRDefault="00BD2A30" w:rsidP="00BD2A30">
      <w:pPr>
        <w:pStyle w:val="a0"/>
        <w:spacing w:line="271" w:lineRule="exact"/>
      </w:pPr>
      <w:r>
        <w:t>В. Новейших</w:t>
      </w:r>
      <w:r>
        <w:rPr>
          <w:spacing w:val="-5"/>
        </w:rPr>
        <w:t xml:space="preserve"> </w:t>
      </w:r>
      <w:r>
        <w:t xml:space="preserve">отраслей </w:t>
      </w:r>
      <w:r>
        <w:rPr>
          <w:spacing w:val="-2"/>
        </w:rPr>
        <w:t>хозяйства</w:t>
      </w:r>
    </w:p>
    <w:p w:rsidR="00BD2A30" w:rsidRDefault="00BD2A30" w:rsidP="00BD2A30">
      <w:pPr>
        <w:pStyle w:val="a0"/>
      </w:pPr>
      <w:r>
        <w:t>Г.</w:t>
      </w:r>
      <w:r>
        <w:rPr>
          <w:spacing w:val="-15"/>
        </w:rPr>
        <w:t xml:space="preserve"> </w:t>
      </w:r>
      <w:r>
        <w:t>Отраслей</w:t>
      </w:r>
      <w:r>
        <w:rPr>
          <w:spacing w:val="-15"/>
        </w:rPr>
        <w:t xml:space="preserve"> </w:t>
      </w:r>
      <w:r>
        <w:t>военно-промышленного</w:t>
      </w:r>
      <w:r>
        <w:rPr>
          <w:spacing w:val="-10"/>
        </w:rPr>
        <w:t xml:space="preserve"> </w:t>
      </w:r>
      <w:r>
        <w:rPr>
          <w:spacing w:val="-2"/>
        </w:rPr>
        <w:t>комплекса</w:t>
      </w:r>
    </w:p>
    <w:p w:rsidR="00BD2A30" w:rsidRDefault="00BD2A30" w:rsidP="00BD2A30">
      <w:pPr>
        <w:pStyle w:val="Heading1"/>
        <w:numPr>
          <w:ilvl w:val="0"/>
          <w:numId w:val="63"/>
        </w:numPr>
        <w:tabs>
          <w:tab w:val="left" w:pos="463"/>
        </w:tabs>
        <w:spacing w:line="275" w:lineRule="exact"/>
        <w:ind w:left="463" w:hanging="244"/>
      </w:pPr>
      <w:r>
        <w:t>Образование</w:t>
      </w:r>
      <w:r>
        <w:rPr>
          <w:spacing w:val="-8"/>
        </w:rPr>
        <w:t xml:space="preserve"> </w:t>
      </w:r>
      <w:r>
        <w:t>мирового</w:t>
      </w:r>
      <w:r>
        <w:rPr>
          <w:spacing w:val="-11"/>
        </w:rPr>
        <w:t xml:space="preserve"> </w:t>
      </w:r>
      <w:r>
        <w:t>рынка</w:t>
      </w:r>
      <w:r>
        <w:rPr>
          <w:spacing w:val="-3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это</w:t>
      </w:r>
      <w:r>
        <w:rPr>
          <w:spacing w:val="-11"/>
        </w:rPr>
        <w:t xml:space="preserve"> </w:t>
      </w:r>
      <w:r>
        <w:rPr>
          <w:spacing w:val="-2"/>
        </w:rPr>
        <w:t>результат:</w:t>
      </w:r>
    </w:p>
    <w:p w:rsidR="00BD2A30" w:rsidRDefault="00BD2A30" w:rsidP="00BD2A30">
      <w:pPr>
        <w:pStyle w:val="a0"/>
        <w:spacing w:line="274" w:lineRule="exact"/>
      </w:pPr>
      <w:r>
        <w:t>А.</w:t>
      </w:r>
      <w:r>
        <w:rPr>
          <w:spacing w:val="-3"/>
        </w:rPr>
        <w:t xml:space="preserve"> </w:t>
      </w:r>
      <w:r>
        <w:t>Первой</w:t>
      </w:r>
      <w:r>
        <w:rPr>
          <w:spacing w:val="-3"/>
        </w:rPr>
        <w:t xml:space="preserve"> </w:t>
      </w:r>
      <w:r>
        <w:t>мировой</w:t>
      </w:r>
      <w:r>
        <w:rPr>
          <w:spacing w:val="-7"/>
        </w:rPr>
        <w:t xml:space="preserve"> </w:t>
      </w:r>
      <w:r>
        <w:rPr>
          <w:spacing w:val="-2"/>
        </w:rPr>
        <w:t>войны</w:t>
      </w:r>
    </w:p>
    <w:p w:rsidR="00BD2A30" w:rsidRDefault="00BD2A30" w:rsidP="00BD2A30">
      <w:pPr>
        <w:pStyle w:val="a0"/>
        <w:spacing w:line="242" w:lineRule="auto"/>
        <w:ind w:right="5871"/>
      </w:pPr>
      <w:r>
        <w:t>Б. Распада колониальной системы В.</w:t>
      </w:r>
      <w:r>
        <w:rPr>
          <w:spacing w:val="-13"/>
        </w:rPr>
        <w:t xml:space="preserve"> </w:t>
      </w:r>
      <w:r>
        <w:t>Экспедиций</w:t>
      </w:r>
      <w:r>
        <w:rPr>
          <w:spacing w:val="-9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Северному</w:t>
      </w:r>
      <w:r>
        <w:rPr>
          <w:spacing w:val="-15"/>
        </w:rPr>
        <w:t xml:space="preserve"> </w:t>
      </w:r>
      <w:r>
        <w:t>полюсу</w:t>
      </w:r>
    </w:p>
    <w:p w:rsidR="00BD2A30" w:rsidRDefault="00BD2A30" w:rsidP="00BD2A30">
      <w:pPr>
        <w:pStyle w:val="a0"/>
        <w:spacing w:line="271" w:lineRule="exact"/>
      </w:pPr>
      <w:r>
        <w:t>Г.</w:t>
      </w:r>
      <w:r>
        <w:rPr>
          <w:spacing w:val="-10"/>
        </w:rPr>
        <w:t xml:space="preserve"> </w:t>
      </w:r>
      <w:r>
        <w:t>Эпохи</w:t>
      </w:r>
      <w:r>
        <w:rPr>
          <w:spacing w:val="-10"/>
        </w:rPr>
        <w:t xml:space="preserve"> </w:t>
      </w:r>
      <w:r>
        <w:t>Великих</w:t>
      </w:r>
      <w:r>
        <w:rPr>
          <w:spacing w:val="-15"/>
        </w:rPr>
        <w:t xml:space="preserve"> </w:t>
      </w:r>
      <w:r>
        <w:t>географических</w:t>
      </w:r>
      <w:r>
        <w:rPr>
          <w:spacing w:val="-15"/>
        </w:rPr>
        <w:t xml:space="preserve"> </w:t>
      </w:r>
      <w:r>
        <w:rPr>
          <w:spacing w:val="-2"/>
        </w:rPr>
        <w:t>открытий</w:t>
      </w:r>
    </w:p>
    <w:p w:rsidR="00BD2A30" w:rsidRDefault="00BD2A30" w:rsidP="00BD2A30">
      <w:pPr>
        <w:pStyle w:val="Heading1"/>
        <w:numPr>
          <w:ilvl w:val="0"/>
          <w:numId w:val="63"/>
        </w:numPr>
        <w:tabs>
          <w:tab w:val="left" w:pos="463"/>
        </w:tabs>
        <w:spacing w:before="1" w:line="272" w:lineRule="exact"/>
        <w:ind w:left="463" w:hanging="244"/>
      </w:pPr>
      <w:r>
        <w:t>«Отцепленным</w:t>
      </w:r>
      <w:r>
        <w:rPr>
          <w:spacing w:val="-13"/>
        </w:rPr>
        <w:t xml:space="preserve"> </w:t>
      </w:r>
      <w:r>
        <w:t>вагоном</w:t>
      </w:r>
      <w:r>
        <w:rPr>
          <w:spacing w:val="-15"/>
        </w:rPr>
        <w:t xml:space="preserve"> </w:t>
      </w:r>
      <w:r>
        <w:t>мировой</w:t>
      </w:r>
      <w:r>
        <w:rPr>
          <w:spacing w:val="-13"/>
        </w:rPr>
        <w:t xml:space="preserve"> </w:t>
      </w:r>
      <w:r>
        <w:t>экономики»</w:t>
      </w:r>
      <w:r>
        <w:rPr>
          <w:spacing w:val="-10"/>
        </w:rPr>
        <w:t xml:space="preserve"> </w:t>
      </w:r>
      <w:r>
        <w:t>иногда</w:t>
      </w:r>
      <w:r>
        <w:rPr>
          <w:spacing w:val="-10"/>
        </w:rPr>
        <w:t xml:space="preserve"> </w:t>
      </w:r>
      <w:r>
        <w:rPr>
          <w:spacing w:val="-2"/>
        </w:rPr>
        <w:t>называют:</w:t>
      </w:r>
    </w:p>
    <w:p w:rsidR="00BD2A30" w:rsidRDefault="00BD2A30" w:rsidP="00BD2A30">
      <w:pPr>
        <w:pStyle w:val="a0"/>
        <w:spacing w:line="242" w:lineRule="auto"/>
        <w:ind w:right="4253"/>
      </w:pPr>
      <w:r>
        <w:t>А.</w:t>
      </w:r>
      <w:r>
        <w:rPr>
          <w:spacing w:val="-12"/>
        </w:rPr>
        <w:t xml:space="preserve"> </w:t>
      </w:r>
      <w:r>
        <w:t>Наименее</w:t>
      </w:r>
      <w:r>
        <w:rPr>
          <w:spacing w:val="-14"/>
        </w:rPr>
        <w:t xml:space="preserve"> </w:t>
      </w:r>
      <w:r>
        <w:t>развитые</w:t>
      </w:r>
      <w:r>
        <w:rPr>
          <w:spacing w:val="-14"/>
        </w:rPr>
        <w:t xml:space="preserve"> </w:t>
      </w:r>
      <w:r>
        <w:t>развивающиеся</w:t>
      </w:r>
      <w:r>
        <w:rPr>
          <w:spacing w:val="-15"/>
        </w:rPr>
        <w:t xml:space="preserve"> </w:t>
      </w:r>
      <w:r>
        <w:t>государства Б. Ключевые страны</w:t>
      </w:r>
    </w:p>
    <w:p w:rsidR="00BD2A30" w:rsidRDefault="00BD2A30" w:rsidP="00BD2A30">
      <w:pPr>
        <w:pStyle w:val="a0"/>
        <w:spacing w:line="242" w:lineRule="auto"/>
        <w:ind w:right="6046"/>
      </w:pPr>
      <w:r>
        <w:t>В.</w:t>
      </w:r>
      <w:r>
        <w:rPr>
          <w:spacing w:val="-15"/>
        </w:rPr>
        <w:t xml:space="preserve"> </w:t>
      </w:r>
      <w:r>
        <w:t>Нефтеэкспортирующие</w:t>
      </w:r>
      <w:r>
        <w:rPr>
          <w:spacing w:val="-15"/>
        </w:rPr>
        <w:t xml:space="preserve"> </w:t>
      </w:r>
      <w:r>
        <w:t>страны Г. НИС</w:t>
      </w:r>
    </w:p>
    <w:p w:rsidR="00BD2A30" w:rsidRDefault="00BD2A30" w:rsidP="00BD2A30">
      <w:pPr>
        <w:pStyle w:val="Heading1"/>
        <w:numPr>
          <w:ilvl w:val="0"/>
          <w:numId w:val="63"/>
        </w:numPr>
        <w:tabs>
          <w:tab w:val="left" w:pos="602"/>
        </w:tabs>
        <w:spacing w:line="242" w:lineRule="auto"/>
        <w:ind w:left="219" w:right="234" w:firstLine="0"/>
        <w:jc w:val="both"/>
      </w:pPr>
      <w:r>
        <w:t>Коренной переворот, глубокое качественное изменение вразвитии явлений природы или познания – это:</w:t>
      </w:r>
    </w:p>
    <w:p w:rsidR="00BD2A30" w:rsidRDefault="00BD2A30" w:rsidP="00BD2A30">
      <w:pPr>
        <w:pStyle w:val="a0"/>
        <w:ind w:right="8181"/>
        <w:jc w:val="both"/>
      </w:pPr>
      <w:r>
        <w:t>А. Эволюция Б.</w:t>
      </w:r>
      <w:r>
        <w:rPr>
          <w:spacing w:val="-15"/>
        </w:rPr>
        <w:t xml:space="preserve"> </w:t>
      </w:r>
      <w:r>
        <w:t>Революция В.</w:t>
      </w:r>
      <w:r>
        <w:rPr>
          <w:spacing w:val="2"/>
        </w:rPr>
        <w:t xml:space="preserve"> </w:t>
      </w:r>
      <w:r>
        <w:rPr>
          <w:spacing w:val="-2"/>
        </w:rPr>
        <w:t>Резолюция</w:t>
      </w:r>
    </w:p>
    <w:p w:rsidR="00BD2A30" w:rsidRDefault="00BD2A30" w:rsidP="00BD2A30">
      <w:pPr>
        <w:pStyle w:val="a5"/>
        <w:numPr>
          <w:ilvl w:val="0"/>
          <w:numId w:val="63"/>
        </w:numPr>
        <w:tabs>
          <w:tab w:val="left" w:pos="549"/>
        </w:tabs>
        <w:spacing w:line="240" w:lineRule="auto"/>
        <w:ind w:left="219" w:right="227" w:firstLine="0"/>
        <w:jc w:val="both"/>
        <w:rPr>
          <w:sz w:val="24"/>
        </w:rPr>
      </w:pPr>
      <w:r>
        <w:rPr>
          <w:sz w:val="24"/>
        </w:rPr>
        <w:t>Трёхчленная модель мирового хозяйства подразделяется на Центр, Периферию и Полупериферию. В состав чего входят около 100 развивающихся стран Юга с преобладанием аграрной</w:t>
      </w:r>
      <w:r>
        <w:rPr>
          <w:spacing w:val="-2"/>
          <w:sz w:val="24"/>
        </w:rPr>
        <w:t xml:space="preserve"> </w:t>
      </w:r>
      <w:r>
        <w:rPr>
          <w:sz w:val="24"/>
        </w:rPr>
        <w:t>экономики,</w:t>
      </w:r>
      <w:r>
        <w:rPr>
          <w:spacing w:val="-1"/>
          <w:sz w:val="24"/>
        </w:rPr>
        <w:t xml:space="preserve"> </w:t>
      </w:r>
      <w:r>
        <w:rPr>
          <w:sz w:val="24"/>
        </w:rPr>
        <w:t>продовольственно -</w:t>
      </w:r>
      <w:r>
        <w:rPr>
          <w:spacing w:val="-2"/>
          <w:sz w:val="24"/>
        </w:rPr>
        <w:t xml:space="preserve"> </w:t>
      </w:r>
      <w:r>
        <w:rPr>
          <w:sz w:val="24"/>
        </w:rPr>
        <w:t>сырьевой</w:t>
      </w:r>
      <w:r>
        <w:rPr>
          <w:spacing w:val="-2"/>
          <w:sz w:val="24"/>
        </w:rPr>
        <w:t xml:space="preserve"> </w:t>
      </w:r>
      <w:r>
        <w:rPr>
          <w:sz w:val="24"/>
        </w:rPr>
        <w:t>специализации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слабо затронутых НТР</w:t>
      </w:r>
    </w:p>
    <w:p w:rsidR="00BD2A30" w:rsidRDefault="00BD2A30" w:rsidP="00BD2A30">
      <w:pPr>
        <w:pStyle w:val="a0"/>
        <w:spacing w:line="275" w:lineRule="exact"/>
        <w:jc w:val="both"/>
      </w:pPr>
      <w:r>
        <w:t>А.</w:t>
      </w:r>
      <w:r>
        <w:rPr>
          <w:spacing w:val="-4"/>
        </w:rPr>
        <w:t xml:space="preserve"> </w:t>
      </w:r>
      <w:r>
        <w:rPr>
          <w:spacing w:val="-2"/>
        </w:rPr>
        <w:t>Центр</w:t>
      </w:r>
    </w:p>
    <w:p w:rsidR="00BD2A30" w:rsidRDefault="00BD2A30" w:rsidP="00BD2A30">
      <w:pPr>
        <w:pStyle w:val="a0"/>
        <w:spacing w:line="242" w:lineRule="auto"/>
        <w:ind w:right="7690"/>
      </w:pPr>
      <w:r>
        <w:t>Б.</w:t>
      </w:r>
      <w:r>
        <w:rPr>
          <w:spacing w:val="-15"/>
        </w:rPr>
        <w:t xml:space="preserve"> </w:t>
      </w:r>
      <w:r>
        <w:t>Полупериферия В. Периферия</w:t>
      </w:r>
    </w:p>
    <w:p w:rsidR="00BD2A30" w:rsidRDefault="00BD2A30" w:rsidP="00BD2A30">
      <w:pPr>
        <w:pStyle w:val="Heading1"/>
        <w:numPr>
          <w:ilvl w:val="0"/>
          <w:numId w:val="63"/>
        </w:numPr>
        <w:tabs>
          <w:tab w:val="left" w:pos="463"/>
        </w:tabs>
        <w:spacing w:line="274" w:lineRule="exact"/>
        <w:ind w:left="463" w:hanging="244"/>
      </w:pPr>
      <w:r>
        <w:t>До</w:t>
      </w:r>
      <w:r>
        <w:rPr>
          <w:spacing w:val="-5"/>
        </w:rPr>
        <w:t xml:space="preserve"> </w:t>
      </w:r>
      <w:r>
        <w:t>конца</w:t>
      </w:r>
      <w:r>
        <w:rPr>
          <w:spacing w:val="-7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t>в.</w:t>
      </w:r>
      <w:r>
        <w:rPr>
          <w:spacing w:val="-7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всем</w:t>
      </w:r>
      <w:r>
        <w:rPr>
          <w:spacing w:val="-5"/>
        </w:rPr>
        <w:t xml:space="preserve"> </w:t>
      </w:r>
      <w:r>
        <w:t>показателям</w:t>
      </w:r>
      <w:r>
        <w:rPr>
          <w:spacing w:val="-5"/>
        </w:rPr>
        <w:t xml:space="preserve"> </w:t>
      </w:r>
      <w:r>
        <w:t>преобладал</w:t>
      </w:r>
      <w:r>
        <w:rPr>
          <w:spacing w:val="-5"/>
        </w:rPr>
        <w:t xml:space="preserve"> </w:t>
      </w:r>
      <w:r>
        <w:t>один</w:t>
      </w:r>
      <w:r>
        <w:rPr>
          <w:spacing w:val="-5"/>
        </w:rPr>
        <w:t xml:space="preserve"> </w:t>
      </w:r>
      <w:r>
        <w:t>центр</w:t>
      </w:r>
      <w:r>
        <w:rPr>
          <w:spacing w:val="-8"/>
        </w:rPr>
        <w:t xml:space="preserve"> </w:t>
      </w:r>
      <w:r>
        <w:t>мирового</w:t>
      </w:r>
      <w:r>
        <w:rPr>
          <w:spacing w:val="-8"/>
        </w:rPr>
        <w:t xml:space="preserve"> </w:t>
      </w:r>
      <w:r>
        <w:t>хозяйства</w:t>
      </w:r>
      <w:r>
        <w:rPr>
          <w:spacing w:val="3"/>
        </w:rPr>
        <w:t xml:space="preserve"> </w:t>
      </w:r>
      <w:r>
        <w:rPr>
          <w:spacing w:val="-10"/>
        </w:rPr>
        <w:t>–</w:t>
      </w:r>
    </w:p>
    <w:p w:rsidR="00BD2A30" w:rsidRDefault="00BD2A30" w:rsidP="00BD2A30">
      <w:pPr>
        <w:pStyle w:val="a0"/>
        <w:ind w:right="8398"/>
      </w:pPr>
      <w:r>
        <w:t>А.</w:t>
      </w:r>
      <w:r>
        <w:rPr>
          <w:spacing w:val="-15"/>
        </w:rPr>
        <w:t xml:space="preserve"> </w:t>
      </w:r>
      <w:r>
        <w:t xml:space="preserve">Мексика Б. Япония В. Европа </w:t>
      </w:r>
      <w:r>
        <w:rPr>
          <w:spacing w:val="-2"/>
        </w:rPr>
        <w:t>Г.</w:t>
      </w:r>
      <w:r>
        <w:rPr>
          <w:spacing w:val="-13"/>
        </w:rPr>
        <w:t xml:space="preserve"> </w:t>
      </w:r>
      <w:r>
        <w:rPr>
          <w:spacing w:val="-2"/>
        </w:rPr>
        <w:t>Бразилия</w:t>
      </w:r>
    </w:p>
    <w:p w:rsidR="00BD2A30" w:rsidRDefault="00BD2A30" w:rsidP="00BD2A30">
      <w:pPr>
        <w:pStyle w:val="Heading1"/>
        <w:numPr>
          <w:ilvl w:val="0"/>
          <w:numId w:val="63"/>
        </w:numPr>
        <w:tabs>
          <w:tab w:val="left" w:pos="645"/>
        </w:tabs>
        <w:spacing w:line="237" w:lineRule="auto"/>
        <w:ind w:left="219" w:right="229" w:firstLine="0"/>
      </w:pPr>
      <w:r>
        <w:t>Уровень</w:t>
      </w:r>
      <w:r>
        <w:rPr>
          <w:spacing w:val="40"/>
        </w:rPr>
        <w:t xml:space="preserve"> </w:t>
      </w:r>
      <w:r>
        <w:t>затрат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научные</w:t>
      </w:r>
      <w:r>
        <w:rPr>
          <w:spacing w:val="40"/>
        </w:rPr>
        <w:t xml:space="preserve"> </w:t>
      </w:r>
      <w:r>
        <w:t>исследования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разработки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общих</w:t>
      </w:r>
      <w:r>
        <w:rPr>
          <w:spacing w:val="40"/>
        </w:rPr>
        <w:t xml:space="preserve"> </w:t>
      </w:r>
      <w:r>
        <w:t>затратах</w:t>
      </w:r>
      <w:r>
        <w:rPr>
          <w:spacing w:val="40"/>
        </w:rPr>
        <w:t xml:space="preserve"> </w:t>
      </w:r>
      <w:r>
        <w:t>на производство той или иной продукции называется:</w:t>
      </w:r>
    </w:p>
    <w:p w:rsidR="00BD2A30" w:rsidRDefault="00BD2A30" w:rsidP="00BD2A30">
      <w:pPr>
        <w:pStyle w:val="a0"/>
        <w:spacing w:line="237" w:lineRule="auto"/>
        <w:ind w:right="7171"/>
      </w:pPr>
      <w:r>
        <w:t>А.</w:t>
      </w:r>
      <w:r>
        <w:rPr>
          <w:spacing w:val="-15"/>
        </w:rPr>
        <w:t xml:space="preserve"> </w:t>
      </w:r>
      <w:r>
        <w:t>Материалоёмкостью Б. Наукоёмкостью</w:t>
      </w:r>
    </w:p>
    <w:p w:rsidR="00BD2A30" w:rsidRDefault="00BD2A30" w:rsidP="00BD2A30">
      <w:pPr>
        <w:pStyle w:val="a0"/>
      </w:pPr>
      <w:r>
        <w:t>В.</w:t>
      </w:r>
      <w:r>
        <w:rPr>
          <w:spacing w:val="2"/>
        </w:rPr>
        <w:t xml:space="preserve"> </w:t>
      </w:r>
      <w:r>
        <w:rPr>
          <w:spacing w:val="-2"/>
        </w:rPr>
        <w:t>Энергоёмкостью</w:t>
      </w:r>
    </w:p>
    <w:p w:rsidR="00BD2A30" w:rsidRDefault="00BD2A30" w:rsidP="00BD2A30">
      <w:pPr>
        <w:pStyle w:val="Heading1"/>
        <w:numPr>
          <w:ilvl w:val="0"/>
          <w:numId w:val="63"/>
        </w:numPr>
        <w:tabs>
          <w:tab w:val="left" w:pos="568"/>
        </w:tabs>
        <w:spacing w:line="275" w:lineRule="exact"/>
        <w:ind w:left="568" w:hanging="349"/>
      </w:pPr>
      <w:r>
        <w:t>В</w:t>
      </w:r>
      <w:r>
        <w:rPr>
          <w:spacing w:val="-8"/>
        </w:rPr>
        <w:t xml:space="preserve"> </w:t>
      </w:r>
      <w:r>
        <w:t>большинстве</w:t>
      </w:r>
      <w:r>
        <w:rPr>
          <w:spacing w:val="-7"/>
        </w:rPr>
        <w:t xml:space="preserve"> </w:t>
      </w:r>
      <w:r>
        <w:t>развитых</w:t>
      </w:r>
      <w:r>
        <w:rPr>
          <w:spacing w:val="-11"/>
        </w:rPr>
        <w:t xml:space="preserve"> </w:t>
      </w:r>
      <w:r>
        <w:t>стран</w:t>
      </w:r>
      <w:r>
        <w:rPr>
          <w:spacing w:val="-6"/>
        </w:rPr>
        <w:t xml:space="preserve"> </w:t>
      </w:r>
      <w:r>
        <w:t>мира</w:t>
      </w:r>
      <w:r>
        <w:rPr>
          <w:spacing w:val="-6"/>
        </w:rPr>
        <w:t xml:space="preserve"> </w:t>
      </w:r>
      <w:r>
        <w:t>наука</w:t>
      </w:r>
      <w:r>
        <w:rPr>
          <w:spacing w:val="-6"/>
        </w:rPr>
        <w:t xml:space="preserve"> </w:t>
      </w:r>
      <w:r>
        <w:t>финансируется</w:t>
      </w:r>
      <w:r>
        <w:rPr>
          <w:spacing w:val="-7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rPr>
          <w:spacing w:val="-2"/>
        </w:rPr>
        <w:t>счёт:</w:t>
      </w:r>
    </w:p>
    <w:p w:rsidR="00BD2A30" w:rsidRDefault="00BD2A30" w:rsidP="00BD2A30">
      <w:pPr>
        <w:pStyle w:val="a0"/>
        <w:spacing w:line="274" w:lineRule="exact"/>
      </w:pPr>
      <w:r>
        <w:t>А.</w:t>
      </w:r>
      <w:r>
        <w:rPr>
          <w:spacing w:val="-2"/>
        </w:rPr>
        <w:t xml:space="preserve"> Государства</w:t>
      </w:r>
    </w:p>
    <w:p w:rsidR="00BD2A30" w:rsidRDefault="00BD2A30" w:rsidP="00BD2A30">
      <w:pPr>
        <w:pStyle w:val="a0"/>
        <w:spacing w:line="275" w:lineRule="exact"/>
      </w:pPr>
      <w:r>
        <w:t>Б.</w:t>
      </w:r>
      <w:r>
        <w:rPr>
          <w:spacing w:val="-7"/>
        </w:rPr>
        <w:t xml:space="preserve"> </w:t>
      </w:r>
      <w:r>
        <w:t xml:space="preserve">Частного </w:t>
      </w:r>
      <w:r>
        <w:rPr>
          <w:spacing w:val="-2"/>
        </w:rPr>
        <w:t>сектора</w:t>
      </w:r>
    </w:p>
    <w:p w:rsidR="00BD2A30" w:rsidRDefault="00BD2A30" w:rsidP="00BD2A30">
      <w:pPr>
        <w:pStyle w:val="Heading1"/>
        <w:numPr>
          <w:ilvl w:val="0"/>
          <w:numId w:val="63"/>
        </w:numPr>
        <w:tabs>
          <w:tab w:val="left" w:pos="583"/>
        </w:tabs>
        <w:spacing w:before="3" w:line="272" w:lineRule="exact"/>
        <w:ind w:left="583" w:hanging="364"/>
      </w:pPr>
      <w:r>
        <w:t>80</w:t>
      </w:r>
      <w:r>
        <w:rPr>
          <w:spacing w:val="-13"/>
        </w:rPr>
        <w:t xml:space="preserve"> </w:t>
      </w:r>
      <w:r>
        <w:t>%</w:t>
      </w:r>
      <w:r>
        <w:rPr>
          <w:spacing w:val="-12"/>
        </w:rPr>
        <w:t xml:space="preserve"> </w:t>
      </w:r>
      <w:r>
        <w:t>научных</w:t>
      </w:r>
      <w:r>
        <w:rPr>
          <w:spacing w:val="-12"/>
        </w:rPr>
        <w:t xml:space="preserve"> </w:t>
      </w:r>
      <w:r>
        <w:t>сотрудников</w:t>
      </w:r>
      <w:r>
        <w:rPr>
          <w:spacing w:val="-8"/>
        </w:rPr>
        <w:t xml:space="preserve"> </w:t>
      </w:r>
      <w:r>
        <w:t>мира</w:t>
      </w:r>
      <w:r>
        <w:rPr>
          <w:spacing w:val="-7"/>
        </w:rPr>
        <w:t xml:space="preserve"> </w:t>
      </w:r>
      <w:r>
        <w:rPr>
          <w:spacing w:val="-2"/>
        </w:rPr>
        <w:t>находятся:</w:t>
      </w:r>
    </w:p>
    <w:p w:rsidR="00BD2A30" w:rsidRDefault="00BD2A30" w:rsidP="00BD2A30">
      <w:pPr>
        <w:pStyle w:val="a0"/>
        <w:spacing w:line="242" w:lineRule="auto"/>
        <w:ind w:right="5237"/>
      </w:pPr>
      <w:r>
        <w:t>А.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США,</w:t>
      </w:r>
      <w:r>
        <w:rPr>
          <w:spacing w:val="-7"/>
        </w:rPr>
        <w:t xml:space="preserve"> </w:t>
      </w:r>
      <w:r>
        <w:t>Японии,</w:t>
      </w:r>
      <w:r>
        <w:rPr>
          <w:spacing w:val="-12"/>
        </w:rPr>
        <w:t xml:space="preserve"> </w:t>
      </w:r>
      <w:r>
        <w:t>Германии</w:t>
      </w:r>
      <w:r>
        <w:rPr>
          <w:spacing w:val="-8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Франции Б. В</w:t>
      </w:r>
      <w:r>
        <w:rPr>
          <w:spacing w:val="-4"/>
        </w:rPr>
        <w:t xml:space="preserve"> </w:t>
      </w:r>
      <w:r>
        <w:t>Бразилии, Индии, Канаде и Испании</w:t>
      </w:r>
    </w:p>
    <w:p w:rsidR="00BD2A30" w:rsidRDefault="00BD2A30" w:rsidP="00BD2A30">
      <w:pPr>
        <w:pStyle w:val="Heading1"/>
        <w:numPr>
          <w:ilvl w:val="0"/>
          <w:numId w:val="63"/>
        </w:numPr>
        <w:tabs>
          <w:tab w:val="left" w:pos="650"/>
        </w:tabs>
        <w:spacing w:line="242" w:lineRule="auto"/>
        <w:ind w:left="219" w:right="228" w:firstLine="0"/>
      </w:pPr>
      <w:r>
        <w:t>В</w:t>
      </w:r>
      <w:r>
        <w:rPr>
          <w:spacing w:val="40"/>
        </w:rPr>
        <w:t xml:space="preserve"> </w:t>
      </w:r>
      <w:r>
        <w:t>последние</w:t>
      </w:r>
      <w:r>
        <w:rPr>
          <w:spacing w:val="40"/>
        </w:rPr>
        <w:t xml:space="preserve"> </w:t>
      </w:r>
      <w:r>
        <w:t>два-три</w:t>
      </w:r>
      <w:r>
        <w:rPr>
          <w:spacing w:val="40"/>
        </w:rPr>
        <w:t xml:space="preserve"> </w:t>
      </w:r>
      <w:r>
        <w:t>десятилетия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мировом</w:t>
      </w:r>
      <w:r>
        <w:rPr>
          <w:spacing w:val="40"/>
        </w:rPr>
        <w:t xml:space="preserve"> </w:t>
      </w:r>
      <w:r>
        <w:t>хозяйстве</w:t>
      </w:r>
      <w:r>
        <w:rPr>
          <w:spacing w:val="40"/>
        </w:rPr>
        <w:t xml:space="preserve"> </w:t>
      </w:r>
      <w:r>
        <w:t>постоянно</w:t>
      </w:r>
      <w:r>
        <w:rPr>
          <w:spacing w:val="40"/>
        </w:rPr>
        <w:t xml:space="preserve"> </w:t>
      </w:r>
      <w:r>
        <w:t xml:space="preserve">возрастает </w:t>
      </w:r>
      <w:r>
        <w:rPr>
          <w:spacing w:val="-2"/>
        </w:rPr>
        <w:t>роль:</w:t>
      </w:r>
    </w:p>
    <w:p w:rsidR="00BD2A30" w:rsidRDefault="00BD2A30" w:rsidP="00BD2A30">
      <w:pPr>
        <w:pStyle w:val="a0"/>
        <w:spacing w:line="242" w:lineRule="auto"/>
        <w:ind w:right="8282"/>
      </w:pPr>
      <w:r>
        <w:t>А.</w:t>
      </w:r>
      <w:r>
        <w:rPr>
          <w:spacing w:val="-15"/>
        </w:rPr>
        <w:t xml:space="preserve"> </w:t>
      </w:r>
      <w:r>
        <w:t xml:space="preserve">Индии </w:t>
      </w:r>
      <w:r>
        <w:rPr>
          <w:spacing w:val="-2"/>
        </w:rPr>
        <w:t>Б.АТР</w:t>
      </w:r>
    </w:p>
    <w:p w:rsidR="00BD2A30" w:rsidRDefault="00BD2A30" w:rsidP="00BD2A30">
      <w:pPr>
        <w:spacing w:line="242" w:lineRule="auto"/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0"/>
        <w:spacing w:before="54"/>
      </w:pPr>
      <w:r>
        <w:lastRenderedPageBreak/>
        <w:t>В.</w:t>
      </w:r>
      <w:r>
        <w:rPr>
          <w:spacing w:val="2"/>
        </w:rPr>
        <w:t xml:space="preserve"> </w:t>
      </w:r>
      <w:r>
        <w:rPr>
          <w:spacing w:val="-5"/>
        </w:rPr>
        <w:t>ЕС</w:t>
      </w:r>
    </w:p>
    <w:p w:rsidR="00BD2A30" w:rsidRDefault="00BD2A30" w:rsidP="00BD2A30">
      <w:pPr>
        <w:pStyle w:val="a0"/>
        <w:spacing w:before="2"/>
      </w:pPr>
      <w:r>
        <w:rPr>
          <w:spacing w:val="-11"/>
        </w:rPr>
        <w:t>Г.</w:t>
      </w:r>
      <w:r>
        <w:rPr>
          <w:spacing w:val="-3"/>
        </w:rPr>
        <w:t xml:space="preserve"> </w:t>
      </w:r>
      <w:r>
        <w:rPr>
          <w:spacing w:val="-4"/>
        </w:rPr>
        <w:t>НАТО</w:t>
      </w:r>
    </w:p>
    <w:p w:rsidR="00BD2A30" w:rsidRDefault="00BD2A30" w:rsidP="00BD2A30">
      <w:pPr>
        <w:pStyle w:val="Heading1"/>
        <w:numPr>
          <w:ilvl w:val="0"/>
          <w:numId w:val="63"/>
        </w:numPr>
        <w:tabs>
          <w:tab w:val="left" w:pos="583"/>
        </w:tabs>
        <w:spacing w:before="2" w:line="275" w:lineRule="exact"/>
        <w:ind w:left="583" w:hanging="364"/>
      </w:pPr>
      <w:r>
        <w:t>К</w:t>
      </w:r>
      <w:r>
        <w:rPr>
          <w:spacing w:val="-10"/>
        </w:rPr>
        <w:t xml:space="preserve"> </w:t>
      </w:r>
      <w:r>
        <w:t>странам,</w:t>
      </w:r>
      <w:r>
        <w:rPr>
          <w:spacing w:val="-6"/>
        </w:rPr>
        <w:t xml:space="preserve"> </w:t>
      </w:r>
      <w:r>
        <w:t>имеющим</w:t>
      </w:r>
      <w:r>
        <w:rPr>
          <w:spacing w:val="-8"/>
        </w:rPr>
        <w:t xml:space="preserve"> </w:t>
      </w:r>
      <w:r>
        <w:t>большой</w:t>
      </w:r>
      <w:r>
        <w:rPr>
          <w:spacing w:val="-8"/>
        </w:rPr>
        <w:t xml:space="preserve"> </w:t>
      </w:r>
      <w:r>
        <w:t>парк</w:t>
      </w:r>
      <w:r>
        <w:rPr>
          <w:spacing w:val="-8"/>
        </w:rPr>
        <w:t xml:space="preserve"> </w:t>
      </w:r>
      <w:r>
        <w:t>промышленных</w:t>
      </w:r>
      <w:r>
        <w:rPr>
          <w:spacing w:val="-12"/>
        </w:rPr>
        <w:t xml:space="preserve"> </w:t>
      </w:r>
      <w:r>
        <w:t>роботов</w:t>
      </w:r>
      <w:r>
        <w:rPr>
          <w:spacing w:val="-7"/>
        </w:rPr>
        <w:t xml:space="preserve"> </w:t>
      </w:r>
      <w:r>
        <w:rPr>
          <w:spacing w:val="-2"/>
        </w:rPr>
        <w:t>относятся:</w:t>
      </w:r>
    </w:p>
    <w:p w:rsidR="00BD2A30" w:rsidRDefault="00BD2A30" w:rsidP="00BD2A30">
      <w:pPr>
        <w:pStyle w:val="a0"/>
        <w:spacing w:line="274" w:lineRule="exact"/>
      </w:pPr>
      <w:r>
        <w:t>А. Австралия,</w:t>
      </w:r>
      <w:r>
        <w:rPr>
          <w:spacing w:val="1"/>
        </w:rPr>
        <w:t xml:space="preserve"> </w:t>
      </w:r>
      <w:r>
        <w:t>Китай,</w:t>
      </w:r>
      <w:r>
        <w:rPr>
          <w:spacing w:val="1"/>
        </w:rPr>
        <w:t xml:space="preserve"> </w:t>
      </w:r>
      <w:r>
        <w:rPr>
          <w:spacing w:val="-4"/>
        </w:rPr>
        <w:t>Ирак</w:t>
      </w:r>
    </w:p>
    <w:p w:rsidR="00BD2A30" w:rsidRDefault="00BD2A30" w:rsidP="00BD2A30">
      <w:pPr>
        <w:pStyle w:val="a0"/>
        <w:spacing w:line="275" w:lineRule="exact"/>
      </w:pPr>
      <w:r>
        <w:t>Б.</w:t>
      </w:r>
      <w:r>
        <w:rPr>
          <w:spacing w:val="-6"/>
        </w:rPr>
        <w:t xml:space="preserve"> </w:t>
      </w:r>
      <w:r>
        <w:t>Япония,</w:t>
      </w:r>
      <w:r>
        <w:rPr>
          <w:spacing w:val="-9"/>
        </w:rPr>
        <w:t xml:space="preserve"> </w:t>
      </w:r>
      <w:r>
        <w:t>США,</w:t>
      </w:r>
      <w:r>
        <w:rPr>
          <w:spacing w:val="-5"/>
        </w:rPr>
        <w:t xml:space="preserve"> </w:t>
      </w:r>
      <w:r>
        <w:t>ФРГ,</w:t>
      </w:r>
      <w:r>
        <w:rPr>
          <w:spacing w:val="-6"/>
        </w:rPr>
        <w:t xml:space="preserve"> </w:t>
      </w:r>
      <w:r>
        <w:t>Южная</w:t>
      </w:r>
      <w:r>
        <w:rPr>
          <w:spacing w:val="-6"/>
        </w:rPr>
        <w:t xml:space="preserve"> </w:t>
      </w:r>
      <w:r>
        <w:rPr>
          <w:spacing w:val="-4"/>
        </w:rPr>
        <w:t>Корея</w:t>
      </w:r>
    </w:p>
    <w:p w:rsidR="00BD2A30" w:rsidRDefault="00BD2A30" w:rsidP="00BD2A30">
      <w:pPr>
        <w:pStyle w:val="Heading1"/>
        <w:numPr>
          <w:ilvl w:val="0"/>
          <w:numId w:val="63"/>
        </w:numPr>
        <w:tabs>
          <w:tab w:val="left" w:pos="583"/>
        </w:tabs>
        <w:spacing w:before="8" w:line="272" w:lineRule="exact"/>
        <w:ind w:left="583" w:hanging="364"/>
      </w:pPr>
      <w:r>
        <w:t>Доля</w:t>
      </w:r>
      <w:r>
        <w:rPr>
          <w:spacing w:val="-8"/>
        </w:rPr>
        <w:t xml:space="preserve"> </w:t>
      </w:r>
      <w:r>
        <w:t>учёных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инженеров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США</w:t>
      </w:r>
      <w:r>
        <w:rPr>
          <w:spacing w:val="-6"/>
        </w:rPr>
        <w:t xml:space="preserve"> </w:t>
      </w:r>
      <w:r>
        <w:t>составляет...</w:t>
      </w:r>
      <w:r>
        <w:rPr>
          <w:spacing w:val="-7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t>числа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мире</w:t>
      </w:r>
    </w:p>
    <w:p w:rsidR="00BD2A30" w:rsidRDefault="00BD2A30" w:rsidP="00BD2A30">
      <w:pPr>
        <w:pStyle w:val="a0"/>
        <w:spacing w:line="272" w:lineRule="exact"/>
      </w:pPr>
      <w:r>
        <w:t xml:space="preserve">А. 45 </w:t>
      </w:r>
      <w:r>
        <w:rPr>
          <w:spacing w:val="-10"/>
        </w:rPr>
        <w:t>%</w:t>
      </w:r>
    </w:p>
    <w:p w:rsidR="00BD2A30" w:rsidRDefault="00BD2A30" w:rsidP="00BD2A30">
      <w:pPr>
        <w:pStyle w:val="a0"/>
        <w:spacing w:before="3" w:line="275" w:lineRule="exact"/>
      </w:pPr>
      <w:r>
        <w:t>Б.</w:t>
      </w:r>
      <w:r>
        <w:rPr>
          <w:spacing w:val="4"/>
        </w:rPr>
        <w:t xml:space="preserve"> </w:t>
      </w:r>
      <w:r>
        <w:t>25</w:t>
      </w:r>
      <w:r>
        <w:rPr>
          <w:spacing w:val="-2"/>
        </w:rPr>
        <w:t xml:space="preserve"> </w:t>
      </w:r>
      <w:r>
        <w:rPr>
          <w:spacing w:val="-10"/>
        </w:rPr>
        <w:t>%</w:t>
      </w:r>
    </w:p>
    <w:p w:rsidR="00BD2A30" w:rsidRDefault="00BD2A30" w:rsidP="00BD2A30">
      <w:pPr>
        <w:pStyle w:val="a0"/>
        <w:spacing w:line="275" w:lineRule="exact"/>
      </w:pPr>
      <w:r>
        <w:t>В.</w:t>
      </w:r>
      <w:r>
        <w:rPr>
          <w:spacing w:val="2"/>
        </w:rPr>
        <w:t xml:space="preserve"> </w:t>
      </w:r>
      <w:r>
        <w:t>30</w:t>
      </w:r>
      <w:r>
        <w:rPr>
          <w:spacing w:val="-3"/>
        </w:rPr>
        <w:t xml:space="preserve"> </w:t>
      </w:r>
      <w:r>
        <w:rPr>
          <w:spacing w:val="-10"/>
        </w:rPr>
        <w:t>%</w:t>
      </w:r>
    </w:p>
    <w:p w:rsidR="00BD2A30" w:rsidRDefault="00BD2A30" w:rsidP="00BD2A30">
      <w:pPr>
        <w:pStyle w:val="a0"/>
        <w:spacing w:before="2"/>
      </w:pPr>
      <w:r>
        <w:t>Г.</w:t>
      </w:r>
      <w:r>
        <w:rPr>
          <w:spacing w:val="-13"/>
        </w:rPr>
        <w:t xml:space="preserve"> </w:t>
      </w:r>
      <w:r>
        <w:t>60</w:t>
      </w:r>
      <w:r>
        <w:rPr>
          <w:spacing w:val="-15"/>
        </w:rPr>
        <w:t xml:space="preserve"> </w:t>
      </w:r>
      <w:r>
        <w:rPr>
          <w:spacing w:val="-10"/>
        </w:rPr>
        <w:t>%</w:t>
      </w:r>
    </w:p>
    <w:p w:rsidR="00BD2A30" w:rsidRDefault="00BD2A30" w:rsidP="00BD2A30">
      <w:pPr>
        <w:pStyle w:val="Heading1"/>
        <w:numPr>
          <w:ilvl w:val="0"/>
          <w:numId w:val="63"/>
        </w:numPr>
        <w:tabs>
          <w:tab w:val="left" w:pos="578"/>
        </w:tabs>
        <w:spacing w:before="3" w:line="275" w:lineRule="exact"/>
        <w:ind w:left="578" w:hanging="359"/>
      </w:pPr>
      <w:r>
        <w:t>В</w:t>
      </w:r>
      <w:r>
        <w:rPr>
          <w:spacing w:val="-17"/>
        </w:rPr>
        <w:t xml:space="preserve"> </w:t>
      </w:r>
      <w:r>
        <w:t>Североамериканскую</w:t>
      </w:r>
      <w:r>
        <w:rPr>
          <w:spacing w:val="-15"/>
        </w:rPr>
        <w:t xml:space="preserve"> </w:t>
      </w:r>
      <w:r>
        <w:t>ассоциацию</w:t>
      </w:r>
      <w:r>
        <w:rPr>
          <w:spacing w:val="-15"/>
        </w:rPr>
        <w:t xml:space="preserve"> </w:t>
      </w:r>
      <w:r>
        <w:t>свободной</w:t>
      </w:r>
      <w:r>
        <w:rPr>
          <w:spacing w:val="-15"/>
        </w:rPr>
        <w:t xml:space="preserve"> </w:t>
      </w:r>
      <w:r>
        <w:t>торговли</w:t>
      </w:r>
      <w:r>
        <w:rPr>
          <w:spacing w:val="-15"/>
        </w:rPr>
        <w:t xml:space="preserve"> </w:t>
      </w:r>
      <w:r>
        <w:t>(НАФТА)</w:t>
      </w:r>
      <w:r>
        <w:rPr>
          <w:spacing w:val="-14"/>
        </w:rPr>
        <w:t xml:space="preserve"> </w:t>
      </w:r>
      <w:r>
        <w:rPr>
          <w:spacing w:val="-2"/>
        </w:rPr>
        <w:t>входят:</w:t>
      </w:r>
    </w:p>
    <w:p w:rsidR="00BD2A30" w:rsidRDefault="00BD2A30" w:rsidP="00BD2A30">
      <w:pPr>
        <w:pStyle w:val="a0"/>
        <w:spacing w:before="1" w:line="237" w:lineRule="auto"/>
        <w:ind w:right="6222"/>
      </w:pPr>
      <w:r>
        <w:t>А.</w:t>
      </w:r>
      <w:r>
        <w:rPr>
          <w:spacing w:val="-15"/>
        </w:rPr>
        <w:t xml:space="preserve"> </w:t>
      </w:r>
      <w:r>
        <w:t>Канада,</w:t>
      </w:r>
      <w:r>
        <w:rPr>
          <w:spacing w:val="-15"/>
        </w:rPr>
        <w:t xml:space="preserve"> </w:t>
      </w:r>
      <w:r>
        <w:t>Сальвадор,</w:t>
      </w:r>
      <w:r>
        <w:rPr>
          <w:spacing w:val="-15"/>
        </w:rPr>
        <w:t xml:space="preserve"> </w:t>
      </w:r>
      <w:r>
        <w:t>Мексика Б. США, Куба, Канада</w:t>
      </w:r>
    </w:p>
    <w:p w:rsidR="00BD2A30" w:rsidRDefault="00BD2A30" w:rsidP="00BD2A30">
      <w:pPr>
        <w:pStyle w:val="a0"/>
        <w:spacing w:before="3" w:line="275" w:lineRule="exact"/>
      </w:pPr>
      <w:r>
        <w:t>В.</w:t>
      </w:r>
      <w:r>
        <w:rPr>
          <w:spacing w:val="-9"/>
        </w:rPr>
        <w:t xml:space="preserve"> </w:t>
      </w:r>
      <w:r>
        <w:t>Мексика,</w:t>
      </w:r>
      <w:r>
        <w:rPr>
          <w:spacing w:val="-9"/>
        </w:rPr>
        <w:t xml:space="preserve"> </w:t>
      </w:r>
      <w:r>
        <w:t>Канада,</w:t>
      </w:r>
      <w:r>
        <w:rPr>
          <w:spacing w:val="-9"/>
        </w:rPr>
        <w:t xml:space="preserve"> </w:t>
      </w:r>
      <w:r>
        <w:rPr>
          <w:spacing w:val="-5"/>
        </w:rPr>
        <w:t>США</w:t>
      </w:r>
    </w:p>
    <w:p w:rsidR="00BD2A30" w:rsidRDefault="00BD2A30" w:rsidP="00BD2A30">
      <w:pPr>
        <w:pStyle w:val="a0"/>
        <w:spacing w:line="275" w:lineRule="exact"/>
      </w:pPr>
      <w:r>
        <w:rPr>
          <w:spacing w:val="-2"/>
        </w:rPr>
        <w:t>Г.</w:t>
      </w:r>
      <w:r>
        <w:rPr>
          <w:spacing w:val="-7"/>
        </w:rPr>
        <w:t xml:space="preserve"> </w:t>
      </w:r>
      <w:r>
        <w:rPr>
          <w:spacing w:val="-2"/>
        </w:rPr>
        <w:t>США,</w:t>
      </w:r>
      <w:r>
        <w:rPr>
          <w:spacing w:val="-6"/>
        </w:rPr>
        <w:t xml:space="preserve"> </w:t>
      </w:r>
      <w:r>
        <w:rPr>
          <w:spacing w:val="-2"/>
        </w:rPr>
        <w:t>Мексика,</w:t>
      </w:r>
      <w:r>
        <w:rPr>
          <w:spacing w:val="-6"/>
        </w:rPr>
        <w:t xml:space="preserve"> </w:t>
      </w:r>
      <w:r>
        <w:rPr>
          <w:spacing w:val="-2"/>
        </w:rPr>
        <w:t>Никарагуа</w:t>
      </w:r>
    </w:p>
    <w:p w:rsidR="00BD2A30" w:rsidRDefault="00BD2A30" w:rsidP="00BD2A30">
      <w:pPr>
        <w:pStyle w:val="Heading1"/>
        <w:spacing w:before="7" w:line="275" w:lineRule="exact"/>
        <w:ind w:left="4359"/>
      </w:pPr>
      <w:r>
        <w:t>2</w:t>
      </w:r>
      <w:r>
        <w:rPr>
          <w:spacing w:val="2"/>
        </w:rPr>
        <w:t xml:space="preserve"> </w:t>
      </w:r>
      <w:r>
        <w:rPr>
          <w:spacing w:val="-2"/>
        </w:rPr>
        <w:t>вариант</w:t>
      </w:r>
    </w:p>
    <w:p w:rsidR="00BD2A30" w:rsidRDefault="00BD2A30" w:rsidP="00BD2A30">
      <w:pPr>
        <w:pStyle w:val="a5"/>
        <w:numPr>
          <w:ilvl w:val="0"/>
          <w:numId w:val="62"/>
        </w:numPr>
        <w:tabs>
          <w:tab w:val="left" w:pos="401"/>
        </w:tabs>
        <w:spacing w:line="274" w:lineRule="exact"/>
        <w:ind w:hanging="182"/>
        <w:rPr>
          <w:b/>
        </w:rPr>
      </w:pPr>
      <w:r>
        <w:rPr>
          <w:b/>
          <w:spacing w:val="-2"/>
          <w:sz w:val="24"/>
        </w:rPr>
        <w:t>Географическое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разделение</w:t>
      </w:r>
      <w:r>
        <w:rPr>
          <w:b/>
          <w:spacing w:val="4"/>
          <w:sz w:val="24"/>
        </w:rPr>
        <w:t xml:space="preserve"> </w:t>
      </w:r>
      <w:r>
        <w:rPr>
          <w:b/>
          <w:spacing w:val="-2"/>
          <w:sz w:val="24"/>
        </w:rPr>
        <w:t>труда</w:t>
      </w:r>
      <w:r>
        <w:rPr>
          <w:b/>
          <w:spacing w:val="6"/>
          <w:sz w:val="24"/>
        </w:rPr>
        <w:t xml:space="preserve"> </w:t>
      </w:r>
      <w:r>
        <w:rPr>
          <w:b/>
          <w:spacing w:val="-2"/>
          <w:sz w:val="24"/>
        </w:rPr>
        <w:t>определяется:</w:t>
      </w:r>
    </w:p>
    <w:p w:rsidR="00BD2A30" w:rsidRDefault="00BD2A30" w:rsidP="00BD2A30">
      <w:pPr>
        <w:pStyle w:val="a0"/>
        <w:spacing w:before="2" w:line="237" w:lineRule="auto"/>
        <w:ind w:right="1379"/>
      </w:pPr>
      <w:r>
        <w:t>А.</w:t>
      </w:r>
      <w:r>
        <w:rPr>
          <w:spacing w:val="-4"/>
        </w:rPr>
        <w:t xml:space="preserve"> </w:t>
      </w:r>
      <w:r>
        <w:t>Специализацией</w:t>
      </w:r>
      <w:r>
        <w:rPr>
          <w:spacing w:val="-5"/>
        </w:rPr>
        <w:t xml:space="preserve"> </w:t>
      </w:r>
      <w:r>
        <w:t>стран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регионов</w:t>
      </w:r>
      <w:r>
        <w:rPr>
          <w:spacing w:val="-8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производстве</w:t>
      </w:r>
      <w:r>
        <w:rPr>
          <w:spacing w:val="-11"/>
        </w:rPr>
        <w:t xml:space="preserve"> </w:t>
      </w:r>
      <w:r>
        <w:t>определённой</w:t>
      </w:r>
      <w:r>
        <w:rPr>
          <w:spacing w:val="-5"/>
        </w:rPr>
        <w:t xml:space="preserve"> </w:t>
      </w:r>
      <w:r>
        <w:t>продукции Б. Только географическим положением</w:t>
      </w:r>
    </w:p>
    <w:p w:rsidR="00BD2A30" w:rsidRDefault="00BD2A30" w:rsidP="00BD2A30">
      <w:pPr>
        <w:pStyle w:val="a0"/>
        <w:spacing w:before="3"/>
      </w:pPr>
      <w:r>
        <w:t>В.</w:t>
      </w:r>
      <w:r>
        <w:rPr>
          <w:spacing w:val="-4"/>
        </w:rPr>
        <w:t xml:space="preserve"> </w:t>
      </w:r>
      <w:r>
        <w:t>Типом</w:t>
      </w:r>
      <w:r>
        <w:rPr>
          <w:spacing w:val="-7"/>
        </w:rPr>
        <w:t xml:space="preserve"> </w:t>
      </w:r>
      <w:r>
        <w:rPr>
          <w:spacing w:val="-2"/>
        </w:rPr>
        <w:t>страны</w:t>
      </w:r>
    </w:p>
    <w:p w:rsidR="00BD2A30" w:rsidRDefault="00BD2A30" w:rsidP="00BD2A30">
      <w:pPr>
        <w:pStyle w:val="Heading1"/>
        <w:numPr>
          <w:ilvl w:val="0"/>
          <w:numId w:val="62"/>
        </w:numPr>
        <w:tabs>
          <w:tab w:val="left" w:pos="463"/>
        </w:tabs>
        <w:spacing w:before="2" w:line="275" w:lineRule="exact"/>
        <w:ind w:left="463" w:hanging="244"/>
      </w:pPr>
      <w:r>
        <w:t>Организация</w:t>
      </w:r>
      <w:r>
        <w:rPr>
          <w:spacing w:val="-8"/>
        </w:rPr>
        <w:t xml:space="preserve"> </w:t>
      </w:r>
      <w:r>
        <w:t>ОПЕК</w:t>
      </w:r>
      <w:r>
        <w:rPr>
          <w:spacing w:val="-4"/>
        </w:rPr>
        <w:t xml:space="preserve"> </w:t>
      </w:r>
      <w:r>
        <w:rPr>
          <w:spacing w:val="-2"/>
        </w:rPr>
        <w:t>объединяет:</w:t>
      </w:r>
    </w:p>
    <w:p w:rsidR="00BD2A30" w:rsidRDefault="00BD2A30" w:rsidP="00BD2A30">
      <w:pPr>
        <w:pStyle w:val="a0"/>
        <w:spacing w:before="2" w:line="237" w:lineRule="auto"/>
        <w:ind w:right="7565"/>
      </w:pPr>
      <w:r>
        <w:t>А.</w:t>
      </w:r>
      <w:r>
        <w:rPr>
          <w:spacing w:val="-15"/>
        </w:rPr>
        <w:t xml:space="preserve"> </w:t>
      </w:r>
      <w:r>
        <w:t>Страны</w:t>
      </w:r>
      <w:r>
        <w:rPr>
          <w:spacing w:val="-15"/>
        </w:rPr>
        <w:t xml:space="preserve"> </w:t>
      </w:r>
      <w:r>
        <w:t>Востока Б. Страны Азии</w:t>
      </w:r>
    </w:p>
    <w:p w:rsidR="00BD2A30" w:rsidRDefault="00BD2A30" w:rsidP="00BD2A30">
      <w:pPr>
        <w:pStyle w:val="a0"/>
        <w:spacing w:before="3"/>
      </w:pPr>
      <w:r>
        <w:t>В.</w:t>
      </w:r>
      <w:r>
        <w:rPr>
          <w:spacing w:val="-8"/>
        </w:rPr>
        <w:t xml:space="preserve"> </w:t>
      </w:r>
      <w:r>
        <w:t>Экспортёров</w:t>
      </w:r>
      <w:r>
        <w:rPr>
          <w:spacing w:val="-6"/>
        </w:rPr>
        <w:t xml:space="preserve"> </w:t>
      </w:r>
      <w:r>
        <w:rPr>
          <w:spacing w:val="-4"/>
        </w:rPr>
        <w:t>нефти</w:t>
      </w:r>
    </w:p>
    <w:p w:rsidR="00BD2A30" w:rsidRDefault="00BD2A30" w:rsidP="00BD2A30">
      <w:pPr>
        <w:pStyle w:val="Heading1"/>
        <w:numPr>
          <w:ilvl w:val="0"/>
          <w:numId w:val="62"/>
        </w:numPr>
        <w:tabs>
          <w:tab w:val="left" w:pos="568"/>
        </w:tabs>
        <w:spacing w:before="3"/>
        <w:ind w:left="219" w:right="221" w:firstLine="0"/>
        <w:jc w:val="both"/>
      </w:pPr>
      <w:r>
        <w:t>Коренной качественный переворот в производительных силах человечества, основанный на превращении науки в непосредственную производительную силу общества –это:</w:t>
      </w:r>
    </w:p>
    <w:p w:rsidR="00BD2A30" w:rsidRDefault="00BD2A30" w:rsidP="00BD2A30">
      <w:pPr>
        <w:pStyle w:val="a0"/>
        <w:spacing w:line="237" w:lineRule="auto"/>
        <w:ind w:right="7871"/>
        <w:jc w:val="both"/>
      </w:pPr>
      <w:r>
        <w:rPr>
          <w:spacing w:val="-2"/>
        </w:rPr>
        <w:t>А.</w:t>
      </w:r>
      <w:r>
        <w:rPr>
          <w:spacing w:val="-13"/>
        </w:rPr>
        <w:t xml:space="preserve"> </w:t>
      </w:r>
      <w:r>
        <w:rPr>
          <w:spacing w:val="-2"/>
        </w:rPr>
        <w:t xml:space="preserve">Наукоёмкость </w:t>
      </w:r>
      <w:r>
        <w:t>Б. Наука</w:t>
      </w:r>
    </w:p>
    <w:p w:rsidR="00BD2A30" w:rsidRDefault="00BD2A30" w:rsidP="00BD2A30">
      <w:pPr>
        <w:pStyle w:val="a0"/>
        <w:spacing w:before="3" w:line="275" w:lineRule="exact"/>
        <w:jc w:val="both"/>
      </w:pPr>
      <w:r>
        <w:t>В.</w:t>
      </w:r>
      <w:r>
        <w:rPr>
          <w:spacing w:val="2"/>
        </w:rPr>
        <w:t xml:space="preserve"> </w:t>
      </w:r>
      <w:r>
        <w:rPr>
          <w:spacing w:val="-5"/>
        </w:rPr>
        <w:t>НТР</w:t>
      </w:r>
    </w:p>
    <w:p w:rsidR="00BD2A30" w:rsidRDefault="00BD2A30" w:rsidP="00BD2A30">
      <w:pPr>
        <w:pStyle w:val="a0"/>
        <w:spacing w:line="275" w:lineRule="exact"/>
      </w:pPr>
      <w:r>
        <w:rPr>
          <w:spacing w:val="-11"/>
        </w:rPr>
        <w:t>Г.</w:t>
      </w:r>
      <w:r>
        <w:rPr>
          <w:spacing w:val="-3"/>
        </w:rPr>
        <w:t xml:space="preserve"> </w:t>
      </w:r>
      <w:r>
        <w:rPr>
          <w:spacing w:val="-2"/>
        </w:rPr>
        <w:t>Эволюция</w:t>
      </w:r>
    </w:p>
    <w:p w:rsidR="00BD2A30" w:rsidRDefault="00BD2A30" w:rsidP="00BD2A30">
      <w:pPr>
        <w:pStyle w:val="Heading1"/>
        <w:numPr>
          <w:ilvl w:val="0"/>
          <w:numId w:val="62"/>
        </w:numPr>
        <w:tabs>
          <w:tab w:val="left" w:pos="458"/>
        </w:tabs>
        <w:spacing w:before="8" w:line="272" w:lineRule="exact"/>
        <w:ind w:left="458" w:hanging="239"/>
      </w:pPr>
      <w:r>
        <w:t>В</w:t>
      </w:r>
      <w:r>
        <w:rPr>
          <w:spacing w:val="-1"/>
        </w:rPr>
        <w:t xml:space="preserve"> </w:t>
      </w:r>
      <w:r>
        <w:t>состав</w:t>
      </w:r>
      <w:r>
        <w:rPr>
          <w:spacing w:val="-7"/>
        </w:rPr>
        <w:t xml:space="preserve"> </w:t>
      </w:r>
      <w:r>
        <w:t>АСЕАН</w:t>
      </w:r>
      <w:r>
        <w:rPr>
          <w:spacing w:val="-3"/>
        </w:rPr>
        <w:t xml:space="preserve"> </w:t>
      </w:r>
      <w:r>
        <w:rPr>
          <w:spacing w:val="-2"/>
        </w:rPr>
        <w:t>входят:</w:t>
      </w:r>
    </w:p>
    <w:p w:rsidR="00BD2A30" w:rsidRDefault="00BD2A30" w:rsidP="00BD2A30">
      <w:pPr>
        <w:pStyle w:val="a0"/>
        <w:spacing w:line="272" w:lineRule="exact"/>
      </w:pPr>
      <w:r>
        <w:t>А.</w:t>
      </w:r>
      <w:r>
        <w:rPr>
          <w:spacing w:val="-1"/>
        </w:rPr>
        <w:t xml:space="preserve"> </w:t>
      </w:r>
      <w:r>
        <w:t>Индонезия,</w:t>
      </w:r>
      <w:r>
        <w:rPr>
          <w:spacing w:val="-4"/>
        </w:rPr>
        <w:t xml:space="preserve"> </w:t>
      </w:r>
      <w:r>
        <w:t>Малайзия,</w:t>
      </w:r>
      <w:r>
        <w:rPr>
          <w:spacing w:val="-1"/>
        </w:rPr>
        <w:t xml:space="preserve"> </w:t>
      </w:r>
      <w:r>
        <w:t>Алжир,</w:t>
      </w:r>
      <w:r>
        <w:rPr>
          <w:spacing w:val="-4"/>
        </w:rPr>
        <w:t xml:space="preserve"> Непал</w:t>
      </w:r>
    </w:p>
    <w:p w:rsidR="00BD2A30" w:rsidRDefault="00BD2A30" w:rsidP="00BD2A30">
      <w:pPr>
        <w:pStyle w:val="a0"/>
        <w:spacing w:before="4" w:line="237" w:lineRule="auto"/>
        <w:ind w:right="4558"/>
      </w:pPr>
      <w:r>
        <w:t>Б.</w:t>
      </w:r>
      <w:r>
        <w:rPr>
          <w:spacing w:val="-8"/>
        </w:rPr>
        <w:t xml:space="preserve"> </w:t>
      </w:r>
      <w:r>
        <w:t>Сингапур,</w:t>
      </w:r>
      <w:r>
        <w:rPr>
          <w:spacing w:val="-8"/>
        </w:rPr>
        <w:t xml:space="preserve"> </w:t>
      </w:r>
      <w:r>
        <w:t>Филиппины,</w:t>
      </w:r>
      <w:r>
        <w:rPr>
          <w:spacing w:val="-8"/>
        </w:rPr>
        <w:t xml:space="preserve"> </w:t>
      </w:r>
      <w:r>
        <w:t>Индонезия,</w:t>
      </w:r>
      <w:r>
        <w:rPr>
          <w:spacing w:val="-12"/>
        </w:rPr>
        <w:t xml:space="preserve"> </w:t>
      </w:r>
      <w:r>
        <w:t>Малайзия В. Лаос, Мьянма, Ливия, Нигерия, Таиланд</w:t>
      </w:r>
    </w:p>
    <w:p w:rsidR="00BD2A30" w:rsidRDefault="00BD2A30" w:rsidP="00BD2A30">
      <w:pPr>
        <w:pStyle w:val="Heading1"/>
        <w:numPr>
          <w:ilvl w:val="0"/>
          <w:numId w:val="62"/>
        </w:numPr>
        <w:tabs>
          <w:tab w:val="left" w:pos="463"/>
        </w:tabs>
        <w:spacing w:before="9" w:line="272" w:lineRule="exact"/>
        <w:ind w:left="463" w:hanging="244"/>
      </w:pPr>
      <w:r>
        <w:t>Примерами</w:t>
      </w:r>
      <w:r>
        <w:rPr>
          <w:spacing w:val="-11"/>
        </w:rPr>
        <w:t xml:space="preserve"> </w:t>
      </w:r>
      <w:r>
        <w:t>направлений</w:t>
      </w:r>
      <w:r>
        <w:rPr>
          <w:spacing w:val="-9"/>
        </w:rPr>
        <w:t xml:space="preserve"> </w:t>
      </w:r>
      <w:r>
        <w:t>развития</w:t>
      </w:r>
      <w:r>
        <w:rPr>
          <w:spacing w:val="-10"/>
        </w:rPr>
        <w:t xml:space="preserve"> </w:t>
      </w:r>
      <w:r>
        <w:t>производства</w:t>
      </w:r>
      <w:r>
        <w:rPr>
          <w:spacing w:val="-8"/>
        </w:rPr>
        <w:t xml:space="preserve"> </w:t>
      </w:r>
      <w:r>
        <w:t>могут</w:t>
      </w:r>
      <w:r>
        <w:rPr>
          <w:spacing w:val="-11"/>
        </w:rPr>
        <w:t xml:space="preserve"> </w:t>
      </w:r>
      <w:r>
        <w:rPr>
          <w:spacing w:val="-2"/>
        </w:rPr>
        <w:t>служить:</w:t>
      </w:r>
    </w:p>
    <w:p w:rsidR="00BD2A30" w:rsidRDefault="00BD2A30" w:rsidP="00BD2A30">
      <w:pPr>
        <w:pStyle w:val="a0"/>
        <w:spacing w:line="242" w:lineRule="auto"/>
        <w:ind w:right="499"/>
      </w:pPr>
      <w:r>
        <w:t>А.</w:t>
      </w:r>
      <w:r>
        <w:rPr>
          <w:spacing w:val="-9"/>
        </w:rPr>
        <w:t xml:space="preserve"> </w:t>
      </w:r>
      <w:r>
        <w:t>Интеллектуализм,</w:t>
      </w:r>
      <w:r>
        <w:rPr>
          <w:spacing w:val="-9"/>
        </w:rPr>
        <w:t xml:space="preserve"> </w:t>
      </w:r>
      <w:r>
        <w:t>универсальность,</w:t>
      </w:r>
      <w:r>
        <w:rPr>
          <w:spacing w:val="-13"/>
        </w:rPr>
        <w:t xml:space="preserve"> </w:t>
      </w:r>
      <w:r>
        <w:t>ускорение</w:t>
      </w:r>
      <w:r>
        <w:rPr>
          <w:spacing w:val="-12"/>
        </w:rPr>
        <w:t xml:space="preserve"> </w:t>
      </w:r>
      <w:r>
        <w:t>научно-технических</w:t>
      </w:r>
      <w:r>
        <w:rPr>
          <w:spacing w:val="-15"/>
        </w:rPr>
        <w:t xml:space="preserve"> </w:t>
      </w:r>
      <w:r>
        <w:t>преобразований Б. Перестройка энергетического хозяйства, комплексная автоматизация, космизация</w:t>
      </w:r>
    </w:p>
    <w:p w:rsidR="00BD2A30" w:rsidRDefault="00BD2A30" w:rsidP="00BD2A30">
      <w:pPr>
        <w:pStyle w:val="a5"/>
        <w:numPr>
          <w:ilvl w:val="0"/>
          <w:numId w:val="62"/>
        </w:numPr>
        <w:tabs>
          <w:tab w:val="left" w:pos="463"/>
        </w:tabs>
        <w:spacing w:line="242" w:lineRule="auto"/>
        <w:ind w:left="219" w:right="825" w:firstLine="0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последние</w:t>
      </w:r>
      <w:r>
        <w:rPr>
          <w:spacing w:val="-5"/>
          <w:sz w:val="24"/>
        </w:rPr>
        <w:t xml:space="preserve"> </w:t>
      </w:r>
      <w:r>
        <w:rPr>
          <w:sz w:val="24"/>
        </w:rPr>
        <w:t>два</w:t>
      </w:r>
      <w:r>
        <w:rPr>
          <w:spacing w:val="-5"/>
          <w:sz w:val="24"/>
        </w:rPr>
        <w:t xml:space="preserve"> </w:t>
      </w:r>
      <w:r>
        <w:rPr>
          <w:sz w:val="24"/>
        </w:rPr>
        <w:t>десятилетия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мировую</w:t>
      </w:r>
      <w:r>
        <w:rPr>
          <w:spacing w:val="-5"/>
          <w:sz w:val="24"/>
        </w:rPr>
        <w:t xml:space="preserve"> </w:t>
      </w:r>
      <w:r>
        <w:rPr>
          <w:sz w:val="24"/>
        </w:rPr>
        <w:t>арену</w:t>
      </w:r>
      <w:r>
        <w:rPr>
          <w:spacing w:val="-13"/>
          <w:sz w:val="24"/>
        </w:rPr>
        <w:t xml:space="preserve"> </w:t>
      </w:r>
      <w:r>
        <w:rPr>
          <w:sz w:val="24"/>
        </w:rPr>
        <w:t>вышли</w:t>
      </w:r>
      <w:r>
        <w:rPr>
          <w:spacing w:val="-7"/>
          <w:sz w:val="24"/>
        </w:rPr>
        <w:t xml:space="preserve"> </w:t>
      </w:r>
      <w:r>
        <w:rPr>
          <w:sz w:val="24"/>
        </w:rPr>
        <w:t>НИС во</w:t>
      </w:r>
      <w:r>
        <w:rPr>
          <w:spacing w:val="-4"/>
          <w:sz w:val="24"/>
        </w:rPr>
        <w:t xml:space="preserve"> </w:t>
      </w:r>
      <w:r>
        <w:rPr>
          <w:sz w:val="24"/>
        </w:rPr>
        <w:t>главе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«четвёркой азиатских тигров» -</w:t>
      </w:r>
    </w:p>
    <w:p w:rsidR="00BD2A30" w:rsidRDefault="00BD2A30" w:rsidP="00BD2A30">
      <w:pPr>
        <w:pStyle w:val="a0"/>
        <w:spacing w:line="242" w:lineRule="auto"/>
        <w:ind w:right="3268"/>
      </w:pPr>
      <w:r>
        <w:rPr>
          <w:spacing w:val="-2"/>
        </w:rPr>
        <w:t>А.</w:t>
      </w:r>
      <w:r>
        <w:rPr>
          <w:spacing w:val="-4"/>
        </w:rPr>
        <w:t xml:space="preserve"> </w:t>
      </w:r>
      <w:r>
        <w:rPr>
          <w:spacing w:val="-2"/>
        </w:rPr>
        <w:t>Тайванем,</w:t>
      </w:r>
      <w:r>
        <w:rPr>
          <w:spacing w:val="-8"/>
        </w:rPr>
        <w:t xml:space="preserve"> </w:t>
      </w:r>
      <w:r>
        <w:rPr>
          <w:spacing w:val="-2"/>
        </w:rPr>
        <w:t>Гонконгом,</w:t>
      </w:r>
      <w:r>
        <w:rPr>
          <w:spacing w:val="-4"/>
        </w:rPr>
        <w:t xml:space="preserve"> </w:t>
      </w:r>
      <w:r>
        <w:rPr>
          <w:spacing w:val="-2"/>
        </w:rPr>
        <w:t>Республикой</w:t>
      </w:r>
      <w:r>
        <w:rPr>
          <w:spacing w:val="-4"/>
        </w:rPr>
        <w:t xml:space="preserve"> </w:t>
      </w:r>
      <w:r>
        <w:rPr>
          <w:spacing w:val="-2"/>
        </w:rPr>
        <w:t>Кореей</w:t>
      </w:r>
      <w:r>
        <w:rPr>
          <w:spacing w:val="-4"/>
        </w:rPr>
        <w:t xml:space="preserve"> </w:t>
      </w:r>
      <w:r>
        <w:rPr>
          <w:spacing w:val="-2"/>
        </w:rPr>
        <w:t>и</w:t>
      </w:r>
      <w:r>
        <w:rPr>
          <w:spacing w:val="-9"/>
        </w:rPr>
        <w:t xml:space="preserve"> </w:t>
      </w:r>
      <w:r>
        <w:rPr>
          <w:spacing w:val="-2"/>
        </w:rPr>
        <w:t xml:space="preserve">Сингапуром </w:t>
      </w:r>
      <w:r>
        <w:t>Б. Лаосом, Мьянмой, Малайзией, Индонезией</w:t>
      </w:r>
    </w:p>
    <w:p w:rsidR="00BD2A30" w:rsidRDefault="00BD2A30" w:rsidP="00BD2A30">
      <w:pPr>
        <w:pStyle w:val="Heading1"/>
        <w:numPr>
          <w:ilvl w:val="0"/>
          <w:numId w:val="62"/>
        </w:numPr>
        <w:tabs>
          <w:tab w:val="left" w:pos="458"/>
        </w:tabs>
        <w:spacing w:line="275" w:lineRule="exact"/>
        <w:ind w:left="458" w:hanging="239"/>
      </w:pPr>
      <w:r>
        <w:t>В</w:t>
      </w:r>
      <w:r>
        <w:rPr>
          <w:spacing w:val="-3"/>
        </w:rPr>
        <w:t xml:space="preserve"> </w:t>
      </w:r>
      <w:r>
        <w:t>ОПЕК</w:t>
      </w:r>
      <w:r>
        <w:rPr>
          <w:spacing w:val="-8"/>
        </w:rPr>
        <w:t xml:space="preserve"> </w:t>
      </w:r>
      <w:r>
        <w:t>входят</w:t>
      </w:r>
      <w:r>
        <w:rPr>
          <w:spacing w:val="-5"/>
        </w:rPr>
        <w:t xml:space="preserve"> </w:t>
      </w:r>
      <w:r>
        <w:t>следующие</w:t>
      </w:r>
      <w:r>
        <w:rPr>
          <w:spacing w:val="-6"/>
        </w:rPr>
        <w:t xml:space="preserve"> </w:t>
      </w:r>
      <w:r>
        <w:t>страны</w:t>
      </w:r>
      <w:r>
        <w:rPr>
          <w:spacing w:val="-6"/>
        </w:rPr>
        <w:t xml:space="preserve"> </w:t>
      </w:r>
      <w:r>
        <w:rPr>
          <w:spacing w:val="-2"/>
        </w:rPr>
        <w:t>Африки:</w:t>
      </w:r>
    </w:p>
    <w:p w:rsidR="00BD2A30" w:rsidRDefault="00BD2A30" w:rsidP="00BD2A30">
      <w:pPr>
        <w:pStyle w:val="a0"/>
        <w:spacing w:line="237" w:lineRule="auto"/>
        <w:ind w:right="3702"/>
      </w:pPr>
      <w:r>
        <w:t>А.</w:t>
      </w:r>
      <w:r>
        <w:rPr>
          <w:spacing w:val="-3"/>
        </w:rPr>
        <w:t xml:space="preserve"> </w:t>
      </w:r>
      <w:r>
        <w:t>Ливия,</w:t>
      </w:r>
      <w:r>
        <w:rPr>
          <w:spacing w:val="-7"/>
        </w:rPr>
        <w:t xml:space="preserve"> </w:t>
      </w:r>
      <w:r>
        <w:t>Алжир,</w:t>
      </w:r>
      <w:r>
        <w:rPr>
          <w:spacing w:val="-7"/>
        </w:rPr>
        <w:t xml:space="preserve"> </w:t>
      </w:r>
      <w:r>
        <w:t>Нигерия</w:t>
      </w:r>
      <w:r>
        <w:rPr>
          <w:spacing w:val="-9"/>
        </w:rPr>
        <w:t xml:space="preserve"> </w:t>
      </w:r>
      <w:r>
        <w:t>Б.</w:t>
      </w:r>
      <w:r>
        <w:rPr>
          <w:spacing w:val="-7"/>
        </w:rPr>
        <w:t xml:space="preserve"> </w:t>
      </w:r>
      <w:r>
        <w:t>Сомали,</w:t>
      </w:r>
      <w:r>
        <w:rPr>
          <w:spacing w:val="-7"/>
        </w:rPr>
        <w:t xml:space="preserve"> </w:t>
      </w:r>
      <w:r>
        <w:t>Эфиопия,</w:t>
      </w:r>
      <w:r>
        <w:rPr>
          <w:spacing w:val="-3"/>
        </w:rPr>
        <w:t xml:space="preserve"> </w:t>
      </w:r>
      <w:r>
        <w:t>Алжир В. Нигерия, Нигер, Египет В. Ливия, Чад, Конго</w:t>
      </w:r>
    </w:p>
    <w:p w:rsidR="00BD2A30" w:rsidRDefault="00BD2A30" w:rsidP="00BD2A30">
      <w:pPr>
        <w:pStyle w:val="Heading1"/>
        <w:numPr>
          <w:ilvl w:val="0"/>
          <w:numId w:val="62"/>
        </w:numPr>
        <w:tabs>
          <w:tab w:val="left" w:pos="458"/>
        </w:tabs>
        <w:spacing w:line="272" w:lineRule="exact"/>
        <w:ind w:left="458" w:hanging="239"/>
      </w:pPr>
      <w:r>
        <w:t>В</w:t>
      </w:r>
      <w:r>
        <w:rPr>
          <w:spacing w:val="-1"/>
        </w:rPr>
        <w:t xml:space="preserve"> </w:t>
      </w:r>
      <w:r>
        <w:t>состав</w:t>
      </w:r>
      <w:r>
        <w:rPr>
          <w:spacing w:val="-3"/>
        </w:rPr>
        <w:t xml:space="preserve"> </w:t>
      </w:r>
      <w:r>
        <w:t>Европейского</w:t>
      </w:r>
      <w:r>
        <w:rPr>
          <w:spacing w:val="-8"/>
        </w:rPr>
        <w:t xml:space="preserve"> </w:t>
      </w:r>
      <w:r>
        <w:t>Союза</w:t>
      </w:r>
      <w:r>
        <w:rPr>
          <w:spacing w:val="-3"/>
        </w:rPr>
        <w:t xml:space="preserve"> </w:t>
      </w:r>
      <w:r>
        <w:rPr>
          <w:spacing w:val="-2"/>
        </w:rPr>
        <w:t>входят:</w:t>
      </w:r>
    </w:p>
    <w:p w:rsidR="00BD2A30" w:rsidRDefault="00BD2A30" w:rsidP="00BD2A30">
      <w:pPr>
        <w:pStyle w:val="a0"/>
        <w:spacing w:line="242" w:lineRule="auto"/>
        <w:ind w:right="4558"/>
      </w:pPr>
      <w:r>
        <w:t>А.</w:t>
      </w:r>
      <w:r>
        <w:rPr>
          <w:spacing w:val="-8"/>
        </w:rPr>
        <w:t xml:space="preserve"> </w:t>
      </w:r>
      <w:r>
        <w:t>Швейцария,</w:t>
      </w:r>
      <w:r>
        <w:rPr>
          <w:spacing w:val="-12"/>
        </w:rPr>
        <w:t xml:space="preserve"> </w:t>
      </w:r>
      <w:r>
        <w:t>Франция,</w:t>
      </w:r>
      <w:r>
        <w:rPr>
          <w:spacing w:val="-12"/>
        </w:rPr>
        <w:t xml:space="preserve"> </w:t>
      </w:r>
      <w:r>
        <w:t>Великобритания,</w:t>
      </w:r>
      <w:r>
        <w:rPr>
          <w:spacing w:val="-12"/>
        </w:rPr>
        <w:t xml:space="preserve"> </w:t>
      </w:r>
      <w:r>
        <w:t>ФРГ Б. Исландия, Бельгия, Нидерланды, Дания</w:t>
      </w:r>
    </w:p>
    <w:p w:rsidR="00BD2A30" w:rsidRDefault="00BD2A30" w:rsidP="00BD2A30">
      <w:pPr>
        <w:pStyle w:val="a0"/>
        <w:spacing w:line="271" w:lineRule="exact"/>
      </w:pPr>
      <w:r>
        <w:t>В.</w:t>
      </w:r>
      <w:r>
        <w:rPr>
          <w:spacing w:val="-7"/>
        </w:rPr>
        <w:t xml:space="preserve"> </w:t>
      </w:r>
      <w:r>
        <w:t>Франция,</w:t>
      </w:r>
      <w:r>
        <w:rPr>
          <w:spacing w:val="-11"/>
        </w:rPr>
        <w:t xml:space="preserve"> </w:t>
      </w:r>
      <w:r>
        <w:t>Италия,</w:t>
      </w:r>
      <w:r>
        <w:rPr>
          <w:spacing w:val="-10"/>
        </w:rPr>
        <w:t xml:space="preserve"> </w:t>
      </w:r>
      <w:r>
        <w:t>Греция,</w:t>
      </w:r>
      <w:r>
        <w:rPr>
          <w:spacing w:val="-11"/>
        </w:rPr>
        <w:t xml:space="preserve"> </w:t>
      </w:r>
      <w:r>
        <w:t>ФРГ,</w:t>
      </w:r>
      <w:r>
        <w:rPr>
          <w:spacing w:val="-10"/>
        </w:rPr>
        <w:t xml:space="preserve"> </w:t>
      </w:r>
      <w:r>
        <w:rPr>
          <w:spacing w:val="-2"/>
        </w:rPr>
        <w:t>Швеция</w:t>
      </w:r>
    </w:p>
    <w:p w:rsidR="00BD2A30" w:rsidRDefault="00BD2A30" w:rsidP="00BD2A30">
      <w:pPr>
        <w:pStyle w:val="Heading1"/>
        <w:numPr>
          <w:ilvl w:val="0"/>
          <w:numId w:val="62"/>
        </w:numPr>
        <w:tabs>
          <w:tab w:val="left" w:pos="458"/>
        </w:tabs>
        <w:spacing w:line="272" w:lineRule="exact"/>
        <w:ind w:left="458" w:hanging="239"/>
      </w:pPr>
      <w:r>
        <w:t>В</w:t>
      </w:r>
      <w:r>
        <w:rPr>
          <w:spacing w:val="-7"/>
        </w:rPr>
        <w:t xml:space="preserve"> </w:t>
      </w:r>
      <w:r>
        <w:t>состав</w:t>
      </w:r>
      <w:r>
        <w:rPr>
          <w:spacing w:val="-7"/>
        </w:rPr>
        <w:t xml:space="preserve"> </w:t>
      </w:r>
      <w:r>
        <w:t>Полупериферии</w:t>
      </w:r>
      <w:r>
        <w:rPr>
          <w:spacing w:val="-11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трёхчленной</w:t>
      </w:r>
      <w:r>
        <w:rPr>
          <w:spacing w:val="-10"/>
        </w:rPr>
        <w:t xml:space="preserve"> </w:t>
      </w:r>
      <w:r>
        <w:t>модели</w:t>
      </w:r>
      <w:r>
        <w:rPr>
          <w:spacing w:val="-8"/>
        </w:rPr>
        <w:t xml:space="preserve"> </w:t>
      </w:r>
      <w:r>
        <w:t>мирового</w:t>
      </w:r>
      <w:r>
        <w:rPr>
          <w:spacing w:val="-7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rPr>
          <w:spacing w:val="-2"/>
        </w:rPr>
        <w:t>входят:</w:t>
      </w:r>
    </w:p>
    <w:p w:rsidR="00BD2A30" w:rsidRDefault="00BD2A30" w:rsidP="00BD2A30">
      <w:pPr>
        <w:pStyle w:val="a0"/>
        <w:spacing w:line="242" w:lineRule="auto"/>
      </w:pPr>
      <w:r>
        <w:t>А.</w:t>
      </w:r>
      <w:r>
        <w:rPr>
          <w:spacing w:val="-7"/>
        </w:rPr>
        <w:t xml:space="preserve"> </w:t>
      </w:r>
      <w:r>
        <w:t>25</w:t>
      </w:r>
      <w:r>
        <w:rPr>
          <w:spacing w:val="-8"/>
        </w:rPr>
        <w:t xml:space="preserve"> </w:t>
      </w:r>
      <w:r>
        <w:t>стран</w:t>
      </w:r>
      <w:r>
        <w:rPr>
          <w:spacing w:val="-7"/>
        </w:rPr>
        <w:t xml:space="preserve"> </w:t>
      </w:r>
      <w:r>
        <w:t>Севера,</w:t>
      </w:r>
      <w:r>
        <w:rPr>
          <w:spacing w:val="-11"/>
        </w:rPr>
        <w:t xml:space="preserve"> </w:t>
      </w:r>
      <w:r>
        <w:t>которые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первую</w:t>
      </w:r>
      <w:r>
        <w:rPr>
          <w:spacing w:val="-10"/>
        </w:rPr>
        <w:t xml:space="preserve"> </w:t>
      </w:r>
      <w:r>
        <w:t>очередь</w:t>
      </w:r>
      <w:r>
        <w:rPr>
          <w:spacing w:val="-8"/>
        </w:rPr>
        <w:t xml:space="preserve"> </w:t>
      </w:r>
      <w:r>
        <w:t>определяют</w:t>
      </w:r>
      <w:r>
        <w:rPr>
          <w:spacing w:val="-8"/>
        </w:rPr>
        <w:t xml:space="preserve"> </w:t>
      </w:r>
      <w:r>
        <w:t>мировой</w:t>
      </w:r>
      <w:r>
        <w:rPr>
          <w:spacing w:val="-7"/>
        </w:rPr>
        <w:t xml:space="preserve"> </w:t>
      </w:r>
      <w:r>
        <w:t>научно-технический прогресс и переход мировой экономики к постиндустриальной стадии</w:t>
      </w:r>
    </w:p>
    <w:p w:rsidR="00BD2A30" w:rsidRDefault="00BD2A30" w:rsidP="00BD2A30">
      <w:pPr>
        <w:spacing w:line="242" w:lineRule="auto"/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0"/>
        <w:tabs>
          <w:tab w:val="left" w:pos="3643"/>
        </w:tabs>
        <w:spacing w:before="54" w:line="242" w:lineRule="auto"/>
        <w:ind w:right="298"/>
      </w:pPr>
      <w:r>
        <w:lastRenderedPageBreak/>
        <w:t>Б.</w:t>
      </w:r>
      <w:r>
        <w:rPr>
          <w:spacing w:val="80"/>
        </w:rPr>
        <w:t xml:space="preserve"> </w:t>
      </w:r>
      <w:r>
        <w:t>НИС</w:t>
      </w:r>
      <w:r>
        <w:rPr>
          <w:spacing w:val="80"/>
        </w:rPr>
        <w:t xml:space="preserve"> </w:t>
      </w:r>
      <w:r>
        <w:t>Азии,</w:t>
      </w:r>
      <w:r>
        <w:rPr>
          <w:spacing w:val="80"/>
        </w:rPr>
        <w:t xml:space="preserve"> </w:t>
      </w:r>
      <w:r>
        <w:t>большинство</w:t>
      </w:r>
      <w:r>
        <w:tab/>
        <w:t>нефтеэкспортирующих</w:t>
      </w:r>
      <w:r>
        <w:rPr>
          <w:spacing w:val="80"/>
        </w:rPr>
        <w:t xml:space="preserve"> </w:t>
      </w:r>
      <w:r>
        <w:t>стран-членов</w:t>
      </w:r>
      <w:r>
        <w:rPr>
          <w:spacing w:val="80"/>
        </w:rPr>
        <w:t xml:space="preserve"> </w:t>
      </w:r>
      <w:r>
        <w:t>ОПЕК,</w:t>
      </w:r>
      <w:r>
        <w:rPr>
          <w:spacing w:val="80"/>
        </w:rPr>
        <w:t xml:space="preserve"> </w:t>
      </w:r>
      <w:r>
        <w:t>а</w:t>
      </w:r>
      <w:r>
        <w:rPr>
          <w:spacing w:val="80"/>
        </w:rPr>
        <w:t xml:space="preserve"> </w:t>
      </w:r>
      <w:r>
        <w:t>также некоторые страны с переходной экономикой</w:t>
      </w:r>
    </w:p>
    <w:p w:rsidR="00BD2A30" w:rsidRDefault="00BD2A30" w:rsidP="00BD2A30">
      <w:pPr>
        <w:pStyle w:val="Heading1"/>
        <w:numPr>
          <w:ilvl w:val="0"/>
          <w:numId w:val="62"/>
        </w:numPr>
        <w:tabs>
          <w:tab w:val="left" w:pos="583"/>
        </w:tabs>
        <w:spacing w:line="274" w:lineRule="exact"/>
        <w:ind w:left="583" w:hanging="364"/>
      </w:pPr>
      <w:r>
        <w:t>К</w:t>
      </w:r>
      <w:r>
        <w:rPr>
          <w:spacing w:val="-10"/>
        </w:rPr>
        <w:t xml:space="preserve"> </w:t>
      </w:r>
      <w:r>
        <w:t>странам</w:t>
      </w:r>
      <w:r>
        <w:rPr>
          <w:spacing w:val="-10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наиболее</w:t>
      </w:r>
      <w:r>
        <w:rPr>
          <w:spacing w:val="-7"/>
        </w:rPr>
        <w:t xml:space="preserve"> </w:t>
      </w:r>
      <w:r>
        <w:t>высоким</w:t>
      </w:r>
      <w:r>
        <w:rPr>
          <w:spacing w:val="-10"/>
        </w:rPr>
        <w:t xml:space="preserve"> </w:t>
      </w:r>
      <w:r>
        <w:t>уровнем</w:t>
      </w:r>
      <w:r>
        <w:rPr>
          <w:spacing w:val="-6"/>
        </w:rPr>
        <w:t xml:space="preserve"> </w:t>
      </w:r>
      <w:r>
        <w:t>образования</w:t>
      </w:r>
      <w:r>
        <w:rPr>
          <w:spacing w:val="-10"/>
        </w:rPr>
        <w:t xml:space="preserve"> </w:t>
      </w:r>
      <w:r>
        <w:t>можно</w:t>
      </w:r>
      <w:r>
        <w:rPr>
          <w:spacing w:val="-5"/>
        </w:rPr>
        <w:t xml:space="preserve"> </w:t>
      </w:r>
      <w:r>
        <w:rPr>
          <w:spacing w:val="-2"/>
        </w:rPr>
        <w:t>отнести:</w:t>
      </w:r>
    </w:p>
    <w:p w:rsidR="00BD2A30" w:rsidRDefault="00BD2A30" w:rsidP="00BD2A30">
      <w:pPr>
        <w:pStyle w:val="a0"/>
        <w:spacing w:before="1" w:line="237" w:lineRule="auto"/>
        <w:ind w:right="3546"/>
      </w:pPr>
      <w:r>
        <w:t>А.</w:t>
      </w:r>
      <w:r>
        <w:rPr>
          <w:spacing w:val="-13"/>
        </w:rPr>
        <w:t xml:space="preserve"> </w:t>
      </w:r>
      <w:r>
        <w:t>Германию,</w:t>
      </w:r>
      <w:r>
        <w:rPr>
          <w:spacing w:val="-13"/>
        </w:rPr>
        <w:t xml:space="preserve"> </w:t>
      </w:r>
      <w:r>
        <w:t>Великобританию,</w:t>
      </w:r>
      <w:r>
        <w:rPr>
          <w:spacing w:val="-15"/>
        </w:rPr>
        <w:t xml:space="preserve"> </w:t>
      </w:r>
      <w:r>
        <w:t>Францию,</w:t>
      </w:r>
      <w:r>
        <w:rPr>
          <w:spacing w:val="-13"/>
        </w:rPr>
        <w:t xml:space="preserve"> </w:t>
      </w:r>
      <w:r>
        <w:t>США,</w:t>
      </w:r>
      <w:r>
        <w:rPr>
          <w:spacing w:val="-13"/>
        </w:rPr>
        <w:t xml:space="preserve"> </w:t>
      </w:r>
      <w:r>
        <w:t>Россию Б. Францию, Индию, Японию, Испанию, Чехию</w:t>
      </w:r>
    </w:p>
    <w:p w:rsidR="00BD2A30" w:rsidRDefault="00BD2A30" w:rsidP="00BD2A30">
      <w:pPr>
        <w:pStyle w:val="a0"/>
        <w:spacing w:before="4"/>
      </w:pPr>
      <w:r>
        <w:t>В.</w:t>
      </w:r>
      <w:r>
        <w:rPr>
          <w:spacing w:val="-8"/>
        </w:rPr>
        <w:t xml:space="preserve"> </w:t>
      </w:r>
      <w:r>
        <w:t>США,</w:t>
      </w:r>
      <w:r>
        <w:rPr>
          <w:spacing w:val="-7"/>
        </w:rPr>
        <w:t xml:space="preserve"> </w:t>
      </w:r>
      <w:r>
        <w:t>Германию,</w:t>
      </w:r>
      <w:r>
        <w:rPr>
          <w:spacing w:val="-8"/>
        </w:rPr>
        <w:t xml:space="preserve"> </w:t>
      </w:r>
      <w:r>
        <w:t>Португалию,</w:t>
      </w:r>
      <w:r>
        <w:rPr>
          <w:spacing w:val="-7"/>
        </w:rPr>
        <w:t xml:space="preserve"> </w:t>
      </w:r>
      <w:r>
        <w:t>Россию,</w:t>
      </w:r>
      <w:r>
        <w:rPr>
          <w:spacing w:val="-11"/>
        </w:rPr>
        <w:t xml:space="preserve"> </w:t>
      </w:r>
      <w:r>
        <w:rPr>
          <w:spacing w:val="-4"/>
        </w:rPr>
        <w:t>Данию</w:t>
      </w:r>
    </w:p>
    <w:p w:rsidR="00BD2A30" w:rsidRDefault="00BD2A30" w:rsidP="00BD2A30">
      <w:pPr>
        <w:pStyle w:val="Heading1"/>
        <w:numPr>
          <w:ilvl w:val="0"/>
          <w:numId w:val="62"/>
        </w:numPr>
        <w:tabs>
          <w:tab w:val="left" w:pos="568"/>
        </w:tabs>
        <w:spacing w:before="2" w:line="275" w:lineRule="exact"/>
        <w:ind w:left="568" w:hanging="349"/>
      </w:pPr>
      <w:r>
        <w:t>Расходы</w:t>
      </w:r>
      <w:r>
        <w:rPr>
          <w:spacing w:val="-7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НИОКР</w:t>
      </w:r>
      <w:r>
        <w:rPr>
          <w:spacing w:val="-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США</w:t>
      </w:r>
      <w:r>
        <w:rPr>
          <w:spacing w:val="-5"/>
        </w:rPr>
        <w:t xml:space="preserve"> </w:t>
      </w:r>
      <w:r>
        <w:t>больше,</w:t>
      </w:r>
      <w:r>
        <w:rPr>
          <w:spacing w:val="-2"/>
        </w:rPr>
        <w:t xml:space="preserve"> </w:t>
      </w:r>
      <w:r>
        <w:t>чем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России:</w:t>
      </w:r>
    </w:p>
    <w:p w:rsidR="00BD2A30" w:rsidRDefault="00BD2A30" w:rsidP="00BD2A30">
      <w:pPr>
        <w:pStyle w:val="a0"/>
        <w:spacing w:before="1" w:line="237" w:lineRule="auto"/>
        <w:ind w:right="7106"/>
      </w:pPr>
      <w:r>
        <w:t>А.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20</w:t>
      </w:r>
      <w:r>
        <w:rPr>
          <w:spacing w:val="-4"/>
        </w:rPr>
        <w:t xml:space="preserve"> </w:t>
      </w:r>
      <w:r>
        <w:t>раз</w:t>
      </w:r>
      <w:r>
        <w:rPr>
          <w:spacing w:val="-8"/>
        </w:rPr>
        <w:t xml:space="preserve"> </w:t>
      </w:r>
      <w:r>
        <w:t>Б.</w:t>
      </w:r>
      <w:r>
        <w:rPr>
          <w:spacing w:val="-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176</w:t>
      </w:r>
      <w:r>
        <w:rPr>
          <w:spacing w:val="-9"/>
        </w:rPr>
        <w:t xml:space="preserve"> </w:t>
      </w:r>
      <w:r>
        <w:t>раз В.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100</w:t>
      </w:r>
      <w:r>
        <w:rPr>
          <w:spacing w:val="-3"/>
        </w:rPr>
        <w:t xml:space="preserve"> </w:t>
      </w:r>
      <w:r>
        <w:t>раз</w:t>
      </w:r>
      <w:r>
        <w:rPr>
          <w:spacing w:val="-6"/>
        </w:rPr>
        <w:t xml:space="preserve"> </w:t>
      </w:r>
      <w:r>
        <w:t>Г.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50</w:t>
      </w:r>
      <w:r>
        <w:rPr>
          <w:spacing w:val="-7"/>
        </w:rPr>
        <w:t xml:space="preserve"> </w:t>
      </w:r>
      <w:r>
        <w:rPr>
          <w:spacing w:val="-5"/>
        </w:rPr>
        <w:t>раз</w:t>
      </w:r>
    </w:p>
    <w:p w:rsidR="00BD2A30" w:rsidRDefault="00BD2A30" w:rsidP="00BD2A30">
      <w:pPr>
        <w:pStyle w:val="Heading1"/>
        <w:numPr>
          <w:ilvl w:val="0"/>
          <w:numId w:val="62"/>
        </w:numPr>
        <w:tabs>
          <w:tab w:val="left" w:pos="578"/>
        </w:tabs>
        <w:spacing w:before="8" w:line="272" w:lineRule="exact"/>
        <w:ind w:left="578" w:hanging="359"/>
      </w:pPr>
      <w:r>
        <w:t>Мировое</w:t>
      </w:r>
      <w:r>
        <w:rPr>
          <w:spacing w:val="-11"/>
        </w:rPr>
        <w:t xml:space="preserve"> </w:t>
      </w:r>
      <w:r>
        <w:t>хозяйство</w:t>
      </w:r>
      <w:r>
        <w:rPr>
          <w:spacing w:val="-9"/>
        </w:rPr>
        <w:t xml:space="preserve"> </w:t>
      </w:r>
      <w:r>
        <w:t>сформировалось</w:t>
      </w:r>
      <w:r>
        <w:rPr>
          <w:spacing w:val="-8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rPr>
          <w:spacing w:val="-2"/>
        </w:rPr>
        <w:t>рубеже:</w:t>
      </w:r>
    </w:p>
    <w:p w:rsidR="00BD2A30" w:rsidRDefault="00BD2A30" w:rsidP="00BD2A30">
      <w:pPr>
        <w:pStyle w:val="a0"/>
        <w:spacing w:line="242" w:lineRule="auto"/>
        <w:ind w:right="6222"/>
      </w:pPr>
      <w:r>
        <w:t>А.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конце</w:t>
      </w:r>
      <w:r>
        <w:rPr>
          <w:spacing w:val="-11"/>
        </w:rPr>
        <w:t xml:space="preserve"> </w:t>
      </w:r>
      <w:r>
        <w:t>XIX–начале</w:t>
      </w:r>
      <w:r>
        <w:rPr>
          <w:spacing w:val="-12"/>
        </w:rPr>
        <w:t xml:space="preserve"> </w:t>
      </w:r>
      <w:r>
        <w:t>XX</w:t>
      </w:r>
      <w:r>
        <w:rPr>
          <w:spacing w:val="-11"/>
        </w:rPr>
        <w:t xml:space="preserve"> </w:t>
      </w:r>
      <w:r>
        <w:t>века Б. В конце XVIII-начале XIX</w:t>
      </w:r>
    </w:p>
    <w:p w:rsidR="00BD2A30" w:rsidRDefault="00BD2A30" w:rsidP="00BD2A30">
      <w:pPr>
        <w:pStyle w:val="a0"/>
        <w:spacing w:before="270"/>
      </w:pPr>
      <w:r>
        <w:t>III.</w:t>
      </w:r>
      <w:r>
        <w:rPr>
          <w:spacing w:val="-1"/>
        </w:rPr>
        <w:t xml:space="preserve"> </w:t>
      </w:r>
      <w:r>
        <w:t xml:space="preserve">ПАКЕТ </w:t>
      </w:r>
      <w:r>
        <w:rPr>
          <w:spacing w:val="-2"/>
        </w:rPr>
        <w:t>ПРЕПОДАВАТЕЛЯ</w:t>
      </w:r>
    </w:p>
    <w:p w:rsidR="00BD2A30" w:rsidRDefault="00BD2A30" w:rsidP="00BD2A30">
      <w:pPr>
        <w:spacing w:before="2"/>
        <w:ind w:left="282"/>
        <w:rPr>
          <w:b/>
          <w:sz w:val="24"/>
        </w:rPr>
      </w:pPr>
      <w:r>
        <w:rPr>
          <w:b/>
          <w:sz w:val="24"/>
        </w:rPr>
        <w:t xml:space="preserve">- </w:t>
      </w:r>
      <w:r>
        <w:rPr>
          <w:b/>
          <w:sz w:val="24"/>
          <w:u w:val="single"/>
        </w:rPr>
        <w:t>ответы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к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заданиям</w:t>
      </w:r>
    </w:p>
    <w:p w:rsidR="00BD2A30" w:rsidRDefault="00BD2A30" w:rsidP="00BD2A30">
      <w:pPr>
        <w:pStyle w:val="a0"/>
        <w:spacing w:before="49" w:after="1"/>
        <w:ind w:left="0"/>
        <w:rPr>
          <w:b/>
          <w:sz w:val="20"/>
        </w:rPr>
      </w:pPr>
    </w:p>
    <w:tbl>
      <w:tblPr>
        <w:tblStyle w:val="TableNormal"/>
        <w:tblW w:w="0" w:type="auto"/>
        <w:tblInd w:w="2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553"/>
        <w:gridCol w:w="548"/>
        <w:gridCol w:w="553"/>
        <w:gridCol w:w="553"/>
        <w:gridCol w:w="549"/>
        <w:gridCol w:w="553"/>
        <w:gridCol w:w="553"/>
        <w:gridCol w:w="549"/>
        <w:gridCol w:w="553"/>
        <w:gridCol w:w="549"/>
        <w:gridCol w:w="553"/>
        <w:gridCol w:w="554"/>
        <w:gridCol w:w="549"/>
        <w:gridCol w:w="554"/>
        <w:gridCol w:w="554"/>
        <w:gridCol w:w="549"/>
        <w:gridCol w:w="554"/>
      </w:tblGrid>
      <w:tr w:rsidR="00BD2A30" w:rsidTr="00656AA3">
        <w:trPr>
          <w:trHeight w:val="384"/>
        </w:trPr>
        <w:tc>
          <w:tcPr>
            <w:tcW w:w="553" w:type="dxa"/>
          </w:tcPr>
          <w:p w:rsidR="00BD2A30" w:rsidRDefault="00BD2A30" w:rsidP="00656AA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8" w:type="dxa"/>
          </w:tcPr>
          <w:p w:rsidR="00BD2A30" w:rsidRDefault="00BD2A30" w:rsidP="00656AA3">
            <w:pPr>
              <w:pStyle w:val="TableParagraph"/>
              <w:spacing w:before="44"/>
              <w:ind w:left="5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4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4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4"/>
              <w:ind w:left="52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4"/>
              <w:ind w:left="55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4"/>
              <w:ind w:left="54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4"/>
              <w:ind w:left="49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4"/>
              <w:ind w:left="52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4"/>
              <w:ind w:left="51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4"/>
              <w:ind w:left="5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554" w:type="dxa"/>
          </w:tcPr>
          <w:p w:rsidR="00BD2A30" w:rsidRDefault="00BD2A30" w:rsidP="00656AA3">
            <w:pPr>
              <w:pStyle w:val="TableParagraph"/>
              <w:spacing w:before="44"/>
              <w:ind w:left="49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4"/>
              <w:ind w:left="42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554" w:type="dxa"/>
          </w:tcPr>
          <w:p w:rsidR="00BD2A30" w:rsidRDefault="00BD2A30" w:rsidP="00656AA3">
            <w:pPr>
              <w:pStyle w:val="TableParagraph"/>
              <w:spacing w:before="44"/>
              <w:ind w:left="45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554" w:type="dxa"/>
          </w:tcPr>
          <w:p w:rsidR="00BD2A30" w:rsidRDefault="00BD2A30" w:rsidP="00656AA3">
            <w:pPr>
              <w:pStyle w:val="TableParagraph"/>
              <w:spacing w:before="44"/>
              <w:ind w:left="44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4"/>
              <w:ind w:left="37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554" w:type="dxa"/>
          </w:tcPr>
          <w:p w:rsidR="00BD2A30" w:rsidRDefault="00BD2A30" w:rsidP="00656AA3">
            <w:pPr>
              <w:pStyle w:val="TableParagraph"/>
              <w:spacing w:before="44"/>
              <w:ind w:left="4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</w:tr>
      <w:tr w:rsidR="00BD2A30" w:rsidTr="00656AA3">
        <w:trPr>
          <w:trHeight w:val="1209"/>
        </w:trPr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0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BD2A30" w:rsidRDefault="00BD2A30" w:rsidP="00656AA3">
            <w:pPr>
              <w:pStyle w:val="TableParagraph"/>
              <w:spacing w:before="2"/>
              <w:ind w:left="59" w:right="122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вар иан </w:t>
            </w:r>
            <w:r>
              <w:rPr>
                <w:spacing w:val="-10"/>
                <w:sz w:val="24"/>
              </w:rPr>
              <w:t>т</w:t>
            </w:r>
          </w:p>
        </w:tc>
        <w:tc>
          <w:tcPr>
            <w:tcW w:w="548" w:type="dxa"/>
          </w:tcPr>
          <w:p w:rsidR="00BD2A30" w:rsidRDefault="00BD2A30" w:rsidP="00656AA3">
            <w:pPr>
              <w:pStyle w:val="TableParagraph"/>
              <w:spacing w:before="40"/>
              <w:ind w:left="54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0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0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0"/>
              <w:ind w:left="52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0"/>
              <w:ind w:left="55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0"/>
              <w:ind w:left="54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0"/>
              <w:ind w:left="49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0"/>
              <w:ind w:left="52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0"/>
              <w:ind w:left="51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0"/>
              <w:ind w:left="50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54" w:type="dxa"/>
          </w:tcPr>
          <w:p w:rsidR="00BD2A30" w:rsidRDefault="00BD2A30" w:rsidP="00656AA3">
            <w:pPr>
              <w:pStyle w:val="TableParagraph"/>
              <w:spacing w:before="40"/>
              <w:ind w:left="49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0"/>
              <w:ind w:left="42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554" w:type="dxa"/>
          </w:tcPr>
          <w:p w:rsidR="00BD2A30" w:rsidRDefault="00BD2A30" w:rsidP="00656AA3">
            <w:pPr>
              <w:pStyle w:val="TableParagraph"/>
              <w:spacing w:before="40"/>
              <w:ind w:left="45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54" w:type="dxa"/>
          </w:tcPr>
          <w:p w:rsidR="00BD2A30" w:rsidRDefault="00BD2A30" w:rsidP="00656AA3">
            <w:pPr>
              <w:pStyle w:val="TableParagraph"/>
              <w:spacing w:before="40"/>
              <w:ind w:left="44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0"/>
              <w:ind w:left="37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54" w:type="dxa"/>
          </w:tcPr>
          <w:p w:rsidR="00BD2A30" w:rsidRDefault="00BD2A30" w:rsidP="00656AA3">
            <w:pPr>
              <w:pStyle w:val="TableParagraph"/>
              <w:spacing w:before="40"/>
              <w:ind w:left="40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BD2A30" w:rsidTr="00656AA3">
        <w:trPr>
          <w:trHeight w:val="1205"/>
        </w:trPr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0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BD2A30" w:rsidRDefault="00BD2A30" w:rsidP="00656AA3">
            <w:pPr>
              <w:pStyle w:val="TableParagraph"/>
              <w:spacing w:before="2"/>
              <w:ind w:left="59" w:right="122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вар иан </w:t>
            </w:r>
            <w:r>
              <w:rPr>
                <w:spacing w:val="-10"/>
                <w:sz w:val="24"/>
              </w:rPr>
              <w:t>т</w:t>
            </w:r>
          </w:p>
        </w:tc>
        <w:tc>
          <w:tcPr>
            <w:tcW w:w="548" w:type="dxa"/>
          </w:tcPr>
          <w:p w:rsidR="00BD2A30" w:rsidRDefault="00BD2A30" w:rsidP="00656AA3">
            <w:pPr>
              <w:pStyle w:val="TableParagraph"/>
              <w:spacing w:before="40"/>
              <w:ind w:left="54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0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0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0"/>
              <w:ind w:left="52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0"/>
              <w:ind w:left="55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0"/>
              <w:ind w:left="54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0"/>
              <w:ind w:left="49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0"/>
              <w:ind w:left="52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0"/>
              <w:ind w:left="51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0"/>
              <w:ind w:left="50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554" w:type="dxa"/>
          </w:tcPr>
          <w:p w:rsidR="00BD2A30" w:rsidRDefault="00BD2A30" w:rsidP="00656AA3">
            <w:pPr>
              <w:pStyle w:val="TableParagraph"/>
              <w:spacing w:before="40"/>
              <w:ind w:left="49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0"/>
              <w:ind w:left="42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554" w:type="dxa"/>
          </w:tcPr>
          <w:p w:rsidR="00BD2A30" w:rsidRDefault="00BD2A30" w:rsidP="00656AA3">
            <w:pPr>
              <w:pStyle w:val="TableParagraph"/>
              <w:spacing w:before="40"/>
              <w:ind w:left="45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54" w:type="dxa"/>
          </w:tcPr>
          <w:p w:rsidR="00BD2A30" w:rsidRDefault="00BD2A30" w:rsidP="00656AA3">
            <w:pPr>
              <w:pStyle w:val="TableParagraph"/>
              <w:spacing w:before="40"/>
              <w:ind w:left="44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0"/>
              <w:ind w:left="37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54" w:type="dxa"/>
          </w:tcPr>
          <w:p w:rsidR="00BD2A30" w:rsidRDefault="00BD2A30" w:rsidP="00656AA3">
            <w:pPr>
              <w:pStyle w:val="TableParagraph"/>
              <w:spacing w:before="40"/>
              <w:ind w:left="40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</w:tbl>
    <w:p w:rsidR="00BD2A30" w:rsidRDefault="00BD2A30" w:rsidP="00BD2A30">
      <w:pPr>
        <w:pStyle w:val="Heading1"/>
        <w:spacing w:before="275" w:line="272" w:lineRule="exact"/>
      </w:pPr>
      <w:r>
        <w:t xml:space="preserve">Критерии </w:t>
      </w:r>
      <w:r>
        <w:rPr>
          <w:spacing w:val="-2"/>
        </w:rPr>
        <w:t>оценки:</w:t>
      </w:r>
    </w:p>
    <w:p w:rsidR="00BD2A30" w:rsidRDefault="00BD2A30" w:rsidP="00BD2A30">
      <w:pPr>
        <w:pStyle w:val="a0"/>
        <w:spacing w:line="242" w:lineRule="auto"/>
        <w:ind w:right="5692"/>
      </w:pPr>
      <w:r>
        <w:t>Кол-во</w:t>
      </w:r>
      <w:r>
        <w:rPr>
          <w:spacing w:val="-12"/>
        </w:rPr>
        <w:t xml:space="preserve"> </w:t>
      </w:r>
      <w:r>
        <w:t>правильных</w:t>
      </w:r>
      <w:r>
        <w:rPr>
          <w:spacing w:val="-15"/>
        </w:rPr>
        <w:t xml:space="preserve"> </w:t>
      </w:r>
      <w:r>
        <w:t>ответов</w:t>
      </w:r>
      <w:r>
        <w:rPr>
          <w:spacing w:val="-14"/>
        </w:rPr>
        <w:t xml:space="preserve"> </w:t>
      </w:r>
      <w:r>
        <w:t>результат 12-13 - 90% и более оценка «5»</w:t>
      </w:r>
    </w:p>
    <w:p w:rsidR="00BD2A30" w:rsidRDefault="00BD2A30" w:rsidP="00BD2A30">
      <w:pPr>
        <w:pStyle w:val="a0"/>
        <w:spacing w:line="271" w:lineRule="exact"/>
      </w:pPr>
      <w:r>
        <w:t>10-11</w:t>
      </w:r>
      <w:r>
        <w:rPr>
          <w:spacing w:val="3"/>
        </w:rPr>
        <w:t xml:space="preserve"> </w:t>
      </w:r>
      <w:r>
        <w:t>75-89</w:t>
      </w:r>
      <w:r>
        <w:rPr>
          <w:spacing w:val="-8"/>
        </w:rPr>
        <w:t xml:space="preserve"> </w:t>
      </w:r>
      <w:r>
        <w:t>оценка</w:t>
      </w:r>
      <w:r>
        <w:rPr>
          <w:spacing w:val="3"/>
        </w:rPr>
        <w:t xml:space="preserve"> </w:t>
      </w:r>
      <w:r>
        <w:rPr>
          <w:spacing w:val="-5"/>
        </w:rPr>
        <w:t>«4»</w:t>
      </w:r>
    </w:p>
    <w:p w:rsidR="00BD2A30" w:rsidRDefault="00BD2A30" w:rsidP="00BD2A30">
      <w:pPr>
        <w:pStyle w:val="a0"/>
        <w:spacing w:line="275" w:lineRule="exact"/>
      </w:pPr>
      <w:r>
        <w:t>8-9</w:t>
      </w:r>
      <w:r>
        <w:rPr>
          <w:spacing w:val="3"/>
        </w:rPr>
        <w:t xml:space="preserve"> </w:t>
      </w:r>
      <w:r>
        <w:t>60-74</w:t>
      </w:r>
      <w:r>
        <w:rPr>
          <w:spacing w:val="-7"/>
        </w:rPr>
        <w:t xml:space="preserve"> </w:t>
      </w:r>
      <w:r>
        <w:t>оценка</w:t>
      </w:r>
      <w:r>
        <w:rPr>
          <w:spacing w:val="3"/>
        </w:rPr>
        <w:t xml:space="preserve"> </w:t>
      </w:r>
      <w:r>
        <w:rPr>
          <w:spacing w:val="-5"/>
        </w:rPr>
        <w:t>«3»</w:t>
      </w:r>
    </w:p>
    <w:p w:rsidR="00BD2A30" w:rsidRDefault="00BD2A30" w:rsidP="00BD2A30">
      <w:pPr>
        <w:pStyle w:val="a0"/>
        <w:spacing w:line="275" w:lineRule="exact"/>
      </w:pPr>
      <w:r>
        <w:t>7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7-</w:t>
      </w:r>
      <w:r>
        <w:rPr>
          <w:spacing w:val="-2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60</w:t>
      </w:r>
      <w:r>
        <w:rPr>
          <w:spacing w:val="-4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rPr>
          <w:spacing w:val="-5"/>
        </w:rPr>
        <w:t>«2»</w:t>
      </w:r>
    </w:p>
    <w:p w:rsidR="00BD2A30" w:rsidRDefault="00BD2A30" w:rsidP="00BD2A30">
      <w:pPr>
        <w:pStyle w:val="a0"/>
        <w:spacing w:before="47"/>
        <w:ind w:left="0"/>
      </w:pPr>
    </w:p>
    <w:p w:rsidR="00BD2A30" w:rsidRDefault="00BD2A30" w:rsidP="00BD2A30">
      <w:pPr>
        <w:pStyle w:val="Heading1"/>
        <w:numPr>
          <w:ilvl w:val="2"/>
          <w:numId w:val="82"/>
        </w:numPr>
        <w:tabs>
          <w:tab w:val="left" w:pos="822"/>
          <w:tab w:val="left" w:pos="925"/>
        </w:tabs>
        <w:spacing w:line="276" w:lineRule="auto"/>
        <w:ind w:right="5811" w:hanging="707"/>
        <w:jc w:val="left"/>
      </w:pPr>
      <w:r>
        <w:t>Отрасли</w:t>
      </w:r>
      <w:r>
        <w:rPr>
          <w:spacing w:val="-15"/>
        </w:rPr>
        <w:t xml:space="preserve"> </w:t>
      </w:r>
      <w:r>
        <w:t>мирового</w:t>
      </w:r>
      <w:r>
        <w:rPr>
          <w:spacing w:val="-15"/>
        </w:rPr>
        <w:t xml:space="preserve"> </w:t>
      </w:r>
      <w:r>
        <w:t xml:space="preserve">хозяйства </w:t>
      </w:r>
      <w:r>
        <w:rPr>
          <w:spacing w:val="-2"/>
        </w:rPr>
        <w:t>Назначение:</w:t>
      </w:r>
    </w:p>
    <w:p w:rsidR="00BD2A30" w:rsidRDefault="00BD2A30" w:rsidP="00BD2A30">
      <w:pPr>
        <w:pStyle w:val="a0"/>
        <w:spacing w:line="276" w:lineRule="auto"/>
      </w:pPr>
      <w:r>
        <w:t xml:space="preserve">КОС предназначен для контроля и оценки результатов освоения темы «Отрасли мирового </w:t>
      </w:r>
      <w:r>
        <w:rPr>
          <w:spacing w:val="-2"/>
        </w:rPr>
        <w:t>хозяйства»</w:t>
      </w:r>
    </w:p>
    <w:p w:rsidR="00BD2A30" w:rsidRDefault="00BD2A30" w:rsidP="00BD2A30">
      <w:pPr>
        <w:pStyle w:val="a0"/>
        <w:spacing w:line="275" w:lineRule="exact"/>
        <w:ind w:left="930"/>
      </w:pPr>
      <w:r>
        <w:rPr>
          <w:b/>
        </w:rPr>
        <w:t>Форма:</w:t>
      </w:r>
      <w:r>
        <w:rPr>
          <w:b/>
          <w:spacing w:val="5"/>
        </w:rPr>
        <w:t xml:space="preserve"> </w:t>
      </w:r>
      <w:r>
        <w:t>устный опрос,</w:t>
      </w:r>
      <w:r>
        <w:rPr>
          <w:spacing w:val="3"/>
        </w:rPr>
        <w:t xml:space="preserve"> </w:t>
      </w:r>
      <w:r>
        <w:t>тестирование,</w:t>
      </w:r>
      <w:r>
        <w:rPr>
          <w:spacing w:val="3"/>
        </w:rPr>
        <w:t xml:space="preserve"> </w:t>
      </w:r>
      <w:r>
        <w:t>самостоятельная</w:t>
      </w:r>
      <w:r>
        <w:rPr>
          <w:spacing w:val="4"/>
        </w:rPr>
        <w:t xml:space="preserve"> </w:t>
      </w:r>
      <w:r>
        <w:t>работа,</w:t>
      </w:r>
      <w:r>
        <w:rPr>
          <w:spacing w:val="8"/>
        </w:rPr>
        <w:t xml:space="preserve"> </w:t>
      </w:r>
      <w:r>
        <w:t>практическая</w:t>
      </w:r>
      <w:r>
        <w:rPr>
          <w:spacing w:val="5"/>
        </w:rPr>
        <w:t xml:space="preserve"> </w:t>
      </w:r>
      <w:r>
        <w:rPr>
          <w:spacing w:val="-2"/>
        </w:rPr>
        <w:t>работа</w:t>
      </w:r>
    </w:p>
    <w:p w:rsidR="00BD2A30" w:rsidRDefault="00BD2A30" w:rsidP="00BD2A30">
      <w:pPr>
        <w:pStyle w:val="a0"/>
        <w:spacing w:before="36"/>
      </w:pPr>
      <w:r>
        <w:t>№14-</w:t>
      </w:r>
      <w:r>
        <w:rPr>
          <w:spacing w:val="-5"/>
        </w:rPr>
        <w:t>21</w:t>
      </w:r>
    </w:p>
    <w:p w:rsidR="00BD2A30" w:rsidRDefault="00BD2A30" w:rsidP="00BD2A30">
      <w:pPr>
        <w:pStyle w:val="Heading1"/>
        <w:spacing w:before="51"/>
        <w:ind w:left="925"/>
      </w:pPr>
      <w:r>
        <w:rPr>
          <w:spacing w:val="-2"/>
        </w:rPr>
        <w:t>Умения:</w:t>
      </w:r>
    </w:p>
    <w:p w:rsidR="00BD2A30" w:rsidRDefault="00BD2A30" w:rsidP="00BD2A30">
      <w:pPr>
        <w:pStyle w:val="a5"/>
        <w:numPr>
          <w:ilvl w:val="0"/>
          <w:numId w:val="61"/>
        </w:numPr>
        <w:tabs>
          <w:tab w:val="left" w:pos="362"/>
        </w:tabs>
        <w:spacing w:before="36"/>
        <w:ind w:left="362" w:hanging="143"/>
        <w:rPr>
          <w:sz w:val="24"/>
        </w:rPr>
      </w:pPr>
      <w:r>
        <w:rPr>
          <w:sz w:val="24"/>
        </w:rPr>
        <w:t>Уметь</w:t>
      </w:r>
      <w:r>
        <w:rPr>
          <w:spacing w:val="-4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-6"/>
          <w:sz w:val="24"/>
        </w:rPr>
        <w:t xml:space="preserve"> </w:t>
      </w:r>
      <w:r>
        <w:rPr>
          <w:sz w:val="24"/>
        </w:rPr>
        <w:t>«международное</w:t>
      </w:r>
      <w:r>
        <w:rPr>
          <w:spacing w:val="-8"/>
          <w:sz w:val="24"/>
        </w:rPr>
        <w:t xml:space="preserve"> </w:t>
      </w:r>
      <w:r>
        <w:rPr>
          <w:sz w:val="24"/>
        </w:rPr>
        <w:t>географическое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разделение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труда»,</w:t>
      </w:r>
    </w:p>
    <w:p w:rsidR="00BD2A30" w:rsidRDefault="00BD2A30" w:rsidP="00BD2A30">
      <w:pPr>
        <w:pStyle w:val="a0"/>
        <w:spacing w:line="275" w:lineRule="exact"/>
      </w:pPr>
      <w:r>
        <w:t>«международная</w:t>
      </w:r>
      <w:r>
        <w:rPr>
          <w:spacing w:val="-6"/>
        </w:rPr>
        <w:t xml:space="preserve"> </w:t>
      </w:r>
      <w:r>
        <w:t>специализация»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«международное</w:t>
      </w:r>
      <w:r>
        <w:rPr>
          <w:spacing w:val="-4"/>
        </w:rPr>
        <w:t xml:space="preserve"> </w:t>
      </w:r>
      <w:r>
        <w:rPr>
          <w:spacing w:val="-2"/>
        </w:rPr>
        <w:t>кооперирование».</w:t>
      </w:r>
    </w:p>
    <w:p w:rsidR="00BD2A30" w:rsidRDefault="00BD2A30" w:rsidP="00BD2A30">
      <w:pPr>
        <w:pStyle w:val="a5"/>
        <w:numPr>
          <w:ilvl w:val="0"/>
          <w:numId w:val="61"/>
        </w:numPr>
        <w:tabs>
          <w:tab w:val="left" w:pos="362"/>
        </w:tabs>
        <w:spacing w:before="2"/>
        <w:ind w:left="362" w:hanging="143"/>
        <w:rPr>
          <w:sz w:val="24"/>
        </w:rPr>
      </w:pPr>
      <w:r>
        <w:rPr>
          <w:sz w:val="24"/>
        </w:rPr>
        <w:t>Выделять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характерные</w:t>
      </w:r>
      <w:r>
        <w:rPr>
          <w:spacing w:val="-4"/>
          <w:sz w:val="24"/>
        </w:rPr>
        <w:t xml:space="preserve"> </w:t>
      </w:r>
      <w:r>
        <w:rPr>
          <w:sz w:val="24"/>
        </w:rPr>
        <w:t>черты</w:t>
      </w:r>
      <w:r>
        <w:rPr>
          <w:spacing w:val="-2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7"/>
          <w:sz w:val="24"/>
        </w:rPr>
        <w:t xml:space="preserve"> </w:t>
      </w:r>
      <w:r>
        <w:rPr>
          <w:sz w:val="24"/>
        </w:rPr>
        <w:t>научно-технической</w:t>
      </w:r>
      <w:r>
        <w:rPr>
          <w:spacing w:val="-2"/>
          <w:sz w:val="24"/>
        </w:rPr>
        <w:t xml:space="preserve"> революции.</w:t>
      </w:r>
    </w:p>
    <w:p w:rsidR="00BD2A30" w:rsidRDefault="00BD2A30" w:rsidP="00BD2A30">
      <w:pPr>
        <w:pStyle w:val="a5"/>
        <w:numPr>
          <w:ilvl w:val="0"/>
          <w:numId w:val="61"/>
        </w:numPr>
        <w:tabs>
          <w:tab w:val="left" w:pos="362"/>
        </w:tabs>
        <w:spacing w:line="242" w:lineRule="auto"/>
        <w:ind w:right="850" w:firstLine="0"/>
        <w:rPr>
          <w:sz w:val="24"/>
        </w:rPr>
      </w:pPr>
      <w:r>
        <w:rPr>
          <w:sz w:val="24"/>
        </w:rPr>
        <w:t>Уметь</w:t>
      </w:r>
      <w:r>
        <w:rPr>
          <w:spacing w:val="-3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ведущие</w:t>
      </w:r>
      <w:r>
        <w:rPr>
          <w:spacing w:val="-5"/>
          <w:sz w:val="24"/>
        </w:rPr>
        <w:t xml:space="preserve"> </w:t>
      </w:r>
      <w:r>
        <w:rPr>
          <w:sz w:val="24"/>
        </w:rPr>
        <w:t>мировые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региональные экономические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интеграционные </w:t>
      </w:r>
      <w:r>
        <w:rPr>
          <w:spacing w:val="-2"/>
          <w:sz w:val="24"/>
        </w:rPr>
        <w:t>группировки.</w:t>
      </w:r>
    </w:p>
    <w:p w:rsidR="00BD2A30" w:rsidRDefault="00BD2A30" w:rsidP="00BD2A30">
      <w:pPr>
        <w:pStyle w:val="a5"/>
        <w:numPr>
          <w:ilvl w:val="0"/>
          <w:numId w:val="61"/>
        </w:numPr>
        <w:tabs>
          <w:tab w:val="left" w:pos="362"/>
        </w:tabs>
        <w:spacing w:line="271" w:lineRule="exact"/>
        <w:ind w:left="362" w:hanging="143"/>
        <w:rPr>
          <w:sz w:val="24"/>
        </w:rPr>
      </w:pPr>
      <w:r>
        <w:rPr>
          <w:sz w:val="24"/>
        </w:rPr>
        <w:t>Уметь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11"/>
          <w:sz w:val="24"/>
        </w:rPr>
        <w:t xml:space="preserve"> </w:t>
      </w:r>
      <w:r>
        <w:rPr>
          <w:sz w:val="24"/>
        </w:rPr>
        <w:t>отраслей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8"/>
          <w:sz w:val="24"/>
        </w:rPr>
        <w:t xml:space="preserve"> </w:t>
      </w:r>
      <w:r>
        <w:rPr>
          <w:sz w:val="24"/>
        </w:rPr>
        <w:t>сфер хозяйственной</w:t>
      </w:r>
      <w:r>
        <w:rPr>
          <w:spacing w:val="-2"/>
          <w:sz w:val="24"/>
        </w:rPr>
        <w:t xml:space="preserve"> деятельности.</w:t>
      </w:r>
    </w:p>
    <w:p w:rsidR="00BD2A30" w:rsidRDefault="00BD2A30" w:rsidP="00BD2A30">
      <w:pPr>
        <w:pStyle w:val="a5"/>
        <w:numPr>
          <w:ilvl w:val="0"/>
          <w:numId w:val="61"/>
        </w:numPr>
        <w:tabs>
          <w:tab w:val="left" w:pos="362"/>
        </w:tabs>
        <w:spacing w:before="4" w:line="237" w:lineRule="auto"/>
        <w:ind w:right="686" w:firstLine="0"/>
        <w:rPr>
          <w:sz w:val="24"/>
        </w:rPr>
      </w:pPr>
      <w:r>
        <w:rPr>
          <w:sz w:val="24"/>
        </w:rPr>
        <w:t>Уметь</w:t>
      </w:r>
      <w:r>
        <w:rPr>
          <w:spacing w:val="-1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7"/>
          <w:sz w:val="24"/>
        </w:rPr>
        <w:t xml:space="preserve"> </w:t>
      </w:r>
      <w:r>
        <w:rPr>
          <w:sz w:val="24"/>
        </w:rPr>
        <w:t>передовые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отсталые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5"/>
          <w:sz w:val="24"/>
        </w:rPr>
        <w:t xml:space="preserve"> </w:t>
      </w:r>
      <w:r>
        <w:rPr>
          <w:sz w:val="24"/>
        </w:rPr>
        <w:t>мира</w:t>
      </w:r>
      <w:r>
        <w:rPr>
          <w:spacing w:val="-7"/>
          <w:sz w:val="24"/>
        </w:rPr>
        <w:t xml:space="preserve"> </w:t>
      </w:r>
      <w:r>
        <w:rPr>
          <w:sz w:val="24"/>
        </w:rPr>
        <w:t>по уровню</w:t>
      </w:r>
      <w:r>
        <w:rPr>
          <w:spacing w:val="-8"/>
          <w:sz w:val="24"/>
        </w:rPr>
        <w:t xml:space="preserve"> </w:t>
      </w:r>
      <w:r>
        <w:rPr>
          <w:sz w:val="24"/>
        </w:rPr>
        <w:t>их экономического развития</w:t>
      </w:r>
    </w:p>
    <w:p w:rsidR="00BD2A30" w:rsidRDefault="00BD2A30" w:rsidP="00BD2A30">
      <w:pPr>
        <w:pStyle w:val="a5"/>
        <w:numPr>
          <w:ilvl w:val="0"/>
          <w:numId w:val="61"/>
        </w:numPr>
        <w:tabs>
          <w:tab w:val="left" w:pos="362"/>
        </w:tabs>
        <w:spacing w:before="3" w:line="240" w:lineRule="auto"/>
        <w:ind w:left="362" w:hanging="143"/>
        <w:rPr>
          <w:sz w:val="24"/>
        </w:rPr>
      </w:pPr>
      <w:r>
        <w:rPr>
          <w:sz w:val="24"/>
        </w:rPr>
        <w:t>Выделять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характерные</w:t>
      </w:r>
      <w:r>
        <w:rPr>
          <w:spacing w:val="-4"/>
          <w:sz w:val="24"/>
        </w:rPr>
        <w:t xml:space="preserve"> </w:t>
      </w:r>
      <w:r>
        <w:rPr>
          <w:sz w:val="24"/>
        </w:rPr>
        <w:t>черты</w:t>
      </w:r>
      <w:r>
        <w:rPr>
          <w:spacing w:val="3"/>
          <w:sz w:val="24"/>
        </w:rPr>
        <w:t xml:space="preserve"> </w:t>
      </w:r>
      <w:r>
        <w:rPr>
          <w:sz w:val="24"/>
        </w:rPr>
        <w:t>«зеленой</w:t>
      </w:r>
      <w:r>
        <w:rPr>
          <w:spacing w:val="-2"/>
          <w:sz w:val="24"/>
        </w:rPr>
        <w:t xml:space="preserve"> революции».</w:t>
      </w:r>
    </w:p>
    <w:p w:rsidR="00BD2A30" w:rsidRDefault="00BD2A30" w:rsidP="00BD2A30">
      <w:pPr>
        <w:rPr>
          <w:sz w:val="24"/>
        </w:rPr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5"/>
        <w:numPr>
          <w:ilvl w:val="0"/>
          <w:numId w:val="61"/>
        </w:numPr>
        <w:tabs>
          <w:tab w:val="left" w:pos="362"/>
        </w:tabs>
        <w:spacing w:before="54" w:line="242" w:lineRule="auto"/>
        <w:ind w:right="549" w:firstLine="0"/>
        <w:rPr>
          <w:sz w:val="24"/>
        </w:rPr>
      </w:pPr>
      <w:r>
        <w:rPr>
          <w:sz w:val="24"/>
        </w:rPr>
        <w:lastRenderedPageBreak/>
        <w:t>Уметь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6"/>
          <w:sz w:val="24"/>
        </w:rPr>
        <w:t xml:space="preserve"> </w:t>
      </w:r>
      <w:r>
        <w:rPr>
          <w:sz w:val="24"/>
        </w:rPr>
        <w:t>стран,</w:t>
      </w:r>
      <w:r>
        <w:rPr>
          <w:spacing w:val="-6"/>
          <w:sz w:val="24"/>
        </w:rPr>
        <w:t xml:space="preserve"> </w:t>
      </w:r>
      <w:r>
        <w:rPr>
          <w:sz w:val="24"/>
        </w:rPr>
        <w:t>являющихся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ведущими</w:t>
      </w:r>
      <w:r>
        <w:rPr>
          <w:spacing w:val="-7"/>
          <w:sz w:val="24"/>
        </w:rPr>
        <w:t xml:space="preserve"> </w:t>
      </w:r>
      <w:r>
        <w:rPr>
          <w:sz w:val="24"/>
        </w:rPr>
        <w:t>мировыми</w:t>
      </w:r>
      <w:r>
        <w:rPr>
          <w:spacing w:val="-7"/>
          <w:sz w:val="24"/>
        </w:rPr>
        <w:t xml:space="preserve"> </w:t>
      </w:r>
      <w:r>
        <w:rPr>
          <w:sz w:val="24"/>
        </w:rPr>
        <w:t>производителями различных видов продукции растениеводства и животноводства.</w:t>
      </w:r>
    </w:p>
    <w:p w:rsidR="00BD2A30" w:rsidRDefault="00BD2A30" w:rsidP="00BD2A30">
      <w:pPr>
        <w:pStyle w:val="a5"/>
        <w:numPr>
          <w:ilvl w:val="0"/>
          <w:numId w:val="61"/>
        </w:numPr>
        <w:tabs>
          <w:tab w:val="left" w:pos="362"/>
        </w:tabs>
        <w:spacing w:line="242" w:lineRule="auto"/>
        <w:ind w:right="370" w:firstLine="0"/>
        <w:rPr>
          <w:sz w:val="24"/>
        </w:rPr>
      </w:pPr>
      <w:r>
        <w:rPr>
          <w:sz w:val="24"/>
        </w:rPr>
        <w:t>Уметь</w:t>
      </w:r>
      <w:r>
        <w:rPr>
          <w:spacing w:val="-4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страны,</w:t>
      </w:r>
      <w:r>
        <w:rPr>
          <w:spacing w:val="-7"/>
          <w:sz w:val="24"/>
        </w:rPr>
        <w:t xml:space="preserve"> </w:t>
      </w:r>
      <w:r>
        <w:rPr>
          <w:sz w:val="24"/>
        </w:rPr>
        <w:t>являющиеся</w:t>
      </w:r>
      <w:r>
        <w:rPr>
          <w:spacing w:val="-5"/>
          <w:sz w:val="24"/>
        </w:rPr>
        <w:t xml:space="preserve"> </w:t>
      </w:r>
      <w:r>
        <w:rPr>
          <w:sz w:val="24"/>
        </w:rPr>
        <w:t>ведущими</w:t>
      </w:r>
      <w:r>
        <w:rPr>
          <w:spacing w:val="-4"/>
          <w:sz w:val="24"/>
        </w:rPr>
        <w:t xml:space="preserve"> </w:t>
      </w:r>
      <w:r>
        <w:rPr>
          <w:sz w:val="24"/>
        </w:rPr>
        <w:t>мировыми</w:t>
      </w:r>
      <w:r>
        <w:rPr>
          <w:spacing w:val="-8"/>
          <w:sz w:val="24"/>
        </w:rPr>
        <w:t xml:space="preserve"> </w:t>
      </w:r>
      <w:r>
        <w:rPr>
          <w:sz w:val="24"/>
        </w:rPr>
        <w:t>производителями</w:t>
      </w:r>
      <w:r>
        <w:rPr>
          <w:spacing w:val="-8"/>
          <w:sz w:val="24"/>
        </w:rPr>
        <w:t xml:space="preserve"> </w:t>
      </w:r>
      <w:r>
        <w:rPr>
          <w:sz w:val="24"/>
        </w:rPr>
        <w:t>различных видов минерального сырья.</w:t>
      </w:r>
    </w:p>
    <w:p w:rsidR="00BD2A30" w:rsidRDefault="00BD2A30" w:rsidP="00BD2A30">
      <w:pPr>
        <w:pStyle w:val="a5"/>
        <w:numPr>
          <w:ilvl w:val="0"/>
          <w:numId w:val="61"/>
        </w:numPr>
        <w:tabs>
          <w:tab w:val="left" w:pos="362"/>
        </w:tabs>
        <w:spacing w:line="242" w:lineRule="auto"/>
        <w:ind w:right="1244" w:firstLine="0"/>
        <w:rPr>
          <w:sz w:val="24"/>
        </w:rPr>
      </w:pPr>
      <w:r>
        <w:rPr>
          <w:sz w:val="24"/>
        </w:rPr>
        <w:t>Уметь</w:t>
      </w:r>
      <w:r>
        <w:rPr>
          <w:spacing w:val="-1"/>
          <w:sz w:val="24"/>
        </w:rPr>
        <w:t xml:space="preserve"> </w:t>
      </w:r>
      <w:r>
        <w:rPr>
          <w:sz w:val="24"/>
        </w:rPr>
        <w:t>показывать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карте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8"/>
          <w:sz w:val="24"/>
        </w:rPr>
        <w:t xml:space="preserve"> </w:t>
      </w:r>
      <w:r>
        <w:rPr>
          <w:sz w:val="24"/>
        </w:rPr>
        <w:t>горнопромышленные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и сельскохозяйственные районы мира</w:t>
      </w:r>
    </w:p>
    <w:p w:rsidR="00BD2A30" w:rsidRDefault="00BD2A30" w:rsidP="00BD2A30">
      <w:pPr>
        <w:pStyle w:val="a5"/>
        <w:numPr>
          <w:ilvl w:val="0"/>
          <w:numId w:val="61"/>
        </w:numPr>
        <w:tabs>
          <w:tab w:val="left" w:pos="362"/>
        </w:tabs>
        <w:spacing w:line="242" w:lineRule="auto"/>
        <w:ind w:right="1640" w:firstLine="0"/>
        <w:rPr>
          <w:sz w:val="24"/>
        </w:rPr>
      </w:pPr>
      <w:r>
        <w:rPr>
          <w:sz w:val="24"/>
        </w:rPr>
        <w:t>Уметь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7"/>
          <w:sz w:val="24"/>
        </w:rPr>
        <w:t xml:space="preserve"> </w:t>
      </w:r>
      <w:r>
        <w:rPr>
          <w:sz w:val="24"/>
        </w:rPr>
        <w:t>стран,</w:t>
      </w:r>
      <w:r>
        <w:rPr>
          <w:spacing w:val="-10"/>
          <w:sz w:val="24"/>
        </w:rPr>
        <w:t xml:space="preserve"> </w:t>
      </w:r>
      <w:r>
        <w:rPr>
          <w:sz w:val="24"/>
        </w:rPr>
        <w:t>основная</w:t>
      </w:r>
      <w:r>
        <w:rPr>
          <w:spacing w:val="-4"/>
          <w:sz w:val="24"/>
        </w:rPr>
        <w:t xml:space="preserve"> </w:t>
      </w:r>
      <w:r>
        <w:rPr>
          <w:sz w:val="24"/>
        </w:rPr>
        <w:t>часть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электроэнергии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которых производится на тепловых, гидравлических и атомных электростанциях.</w:t>
      </w:r>
    </w:p>
    <w:p w:rsidR="00BD2A30" w:rsidRDefault="00BD2A30" w:rsidP="00BD2A30">
      <w:pPr>
        <w:pStyle w:val="a5"/>
        <w:numPr>
          <w:ilvl w:val="0"/>
          <w:numId w:val="61"/>
        </w:numPr>
        <w:tabs>
          <w:tab w:val="left" w:pos="362"/>
        </w:tabs>
        <w:spacing w:line="242" w:lineRule="auto"/>
        <w:ind w:right="524" w:firstLine="0"/>
        <w:rPr>
          <w:sz w:val="24"/>
        </w:rPr>
      </w:pPr>
      <w:r>
        <w:rPr>
          <w:sz w:val="24"/>
        </w:rPr>
        <w:t>Уметь</w:t>
      </w:r>
      <w:r>
        <w:rPr>
          <w:spacing w:val="-2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страны,</w:t>
      </w:r>
      <w:r>
        <w:rPr>
          <w:spacing w:val="-6"/>
          <w:sz w:val="24"/>
        </w:rPr>
        <w:t xml:space="preserve"> </w:t>
      </w:r>
      <w:r>
        <w:rPr>
          <w:sz w:val="24"/>
        </w:rPr>
        <w:t>являющиеся</w:t>
      </w:r>
      <w:r>
        <w:rPr>
          <w:spacing w:val="-3"/>
          <w:sz w:val="24"/>
        </w:rPr>
        <w:t xml:space="preserve"> </w:t>
      </w:r>
      <w:r>
        <w:rPr>
          <w:sz w:val="24"/>
        </w:rPr>
        <w:t>ведущими</w:t>
      </w:r>
      <w:r>
        <w:rPr>
          <w:spacing w:val="-2"/>
          <w:sz w:val="24"/>
        </w:rPr>
        <w:t xml:space="preserve"> </w:t>
      </w:r>
      <w:r>
        <w:rPr>
          <w:sz w:val="24"/>
        </w:rPr>
        <w:t>мировыми</w:t>
      </w:r>
      <w:r>
        <w:rPr>
          <w:spacing w:val="-7"/>
          <w:sz w:val="24"/>
        </w:rPr>
        <w:t xml:space="preserve"> </w:t>
      </w:r>
      <w:r>
        <w:rPr>
          <w:sz w:val="24"/>
        </w:rPr>
        <w:t>производителями</w:t>
      </w:r>
      <w:r>
        <w:rPr>
          <w:spacing w:val="-7"/>
          <w:sz w:val="24"/>
        </w:rPr>
        <w:t xml:space="preserve"> </w:t>
      </w:r>
      <w:r>
        <w:rPr>
          <w:sz w:val="24"/>
        </w:rPr>
        <w:t>черных</w:t>
      </w:r>
      <w:r>
        <w:rPr>
          <w:spacing w:val="-8"/>
          <w:sz w:val="24"/>
        </w:rPr>
        <w:t xml:space="preserve"> </w:t>
      </w:r>
      <w:r>
        <w:rPr>
          <w:sz w:val="24"/>
        </w:rPr>
        <w:t>и цветных металлов.</w:t>
      </w:r>
    </w:p>
    <w:p w:rsidR="00BD2A30" w:rsidRDefault="00BD2A30" w:rsidP="00BD2A30">
      <w:pPr>
        <w:pStyle w:val="a5"/>
        <w:numPr>
          <w:ilvl w:val="0"/>
          <w:numId w:val="61"/>
        </w:numPr>
        <w:tabs>
          <w:tab w:val="left" w:pos="362"/>
        </w:tabs>
        <w:spacing w:line="271" w:lineRule="exact"/>
        <w:ind w:left="362" w:hanging="143"/>
        <w:rPr>
          <w:sz w:val="24"/>
        </w:rPr>
      </w:pPr>
      <w:r>
        <w:rPr>
          <w:sz w:val="24"/>
        </w:rPr>
        <w:t>Выделять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4"/>
          <w:sz w:val="24"/>
        </w:rPr>
        <w:t xml:space="preserve"> </w:t>
      </w:r>
      <w:r>
        <w:rPr>
          <w:sz w:val="24"/>
        </w:rPr>
        <w:t>высоким</w:t>
      </w:r>
      <w:r>
        <w:rPr>
          <w:spacing w:val="-3"/>
          <w:sz w:val="24"/>
        </w:rPr>
        <w:t xml:space="preserve"> </w:t>
      </w:r>
      <w:r>
        <w:rPr>
          <w:sz w:val="24"/>
        </w:rPr>
        <w:t>уровнем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машиностроения.</w:t>
      </w:r>
    </w:p>
    <w:p w:rsidR="00BD2A30" w:rsidRDefault="00BD2A30" w:rsidP="00BD2A30">
      <w:pPr>
        <w:pStyle w:val="a5"/>
        <w:numPr>
          <w:ilvl w:val="0"/>
          <w:numId w:val="61"/>
        </w:numPr>
        <w:tabs>
          <w:tab w:val="left" w:pos="362"/>
        </w:tabs>
        <w:ind w:left="362" w:hanging="143"/>
        <w:rPr>
          <w:sz w:val="24"/>
        </w:rPr>
      </w:pPr>
      <w:r>
        <w:rPr>
          <w:sz w:val="24"/>
        </w:rPr>
        <w:t>Уметь</w:t>
      </w:r>
      <w:r>
        <w:rPr>
          <w:spacing w:val="-5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страны,</w:t>
      </w:r>
      <w:r>
        <w:rPr>
          <w:spacing w:val="-7"/>
          <w:sz w:val="24"/>
        </w:rPr>
        <w:t xml:space="preserve"> </w:t>
      </w:r>
      <w:r>
        <w:rPr>
          <w:sz w:val="24"/>
        </w:rPr>
        <w:t>являющиеся</w:t>
      </w:r>
      <w:r>
        <w:rPr>
          <w:spacing w:val="-4"/>
          <w:sz w:val="24"/>
        </w:rPr>
        <w:t xml:space="preserve"> </w:t>
      </w:r>
      <w:r>
        <w:rPr>
          <w:sz w:val="24"/>
        </w:rPr>
        <w:t>ведущими</w:t>
      </w:r>
      <w:r>
        <w:rPr>
          <w:spacing w:val="-3"/>
          <w:sz w:val="24"/>
        </w:rPr>
        <w:t xml:space="preserve"> </w:t>
      </w:r>
      <w:r>
        <w:rPr>
          <w:sz w:val="24"/>
        </w:rPr>
        <w:t>мировыми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производителями</w:t>
      </w:r>
    </w:p>
    <w:p w:rsidR="00BD2A30" w:rsidRDefault="00BD2A30" w:rsidP="00BD2A30">
      <w:pPr>
        <w:pStyle w:val="a0"/>
        <w:spacing w:line="242" w:lineRule="auto"/>
        <w:ind w:right="229"/>
      </w:pPr>
      <w:r>
        <w:t>автомобилей,</w:t>
      </w:r>
      <w:r>
        <w:rPr>
          <w:spacing w:val="-6"/>
        </w:rPr>
        <w:t xml:space="preserve"> </w:t>
      </w:r>
      <w:r>
        <w:t>морских</w:t>
      </w:r>
      <w:r>
        <w:rPr>
          <w:spacing w:val="-8"/>
        </w:rPr>
        <w:t xml:space="preserve"> </w:t>
      </w:r>
      <w:r>
        <w:t>невоенных</w:t>
      </w:r>
      <w:r>
        <w:rPr>
          <w:spacing w:val="-8"/>
        </w:rPr>
        <w:t xml:space="preserve"> </w:t>
      </w:r>
      <w:r>
        <w:t>судов,</w:t>
      </w:r>
      <w:r>
        <w:rPr>
          <w:spacing w:val="-6"/>
        </w:rPr>
        <w:t xml:space="preserve"> </w:t>
      </w:r>
      <w:r>
        <w:t>серной</w:t>
      </w:r>
      <w:r>
        <w:rPr>
          <w:spacing w:val="-3"/>
        </w:rPr>
        <w:t xml:space="preserve"> </w:t>
      </w:r>
      <w:r>
        <w:t>кислоты,</w:t>
      </w:r>
      <w:r>
        <w:rPr>
          <w:spacing w:val="-2"/>
        </w:rPr>
        <w:t xml:space="preserve"> </w:t>
      </w:r>
      <w:r>
        <w:t>пластмасс,</w:t>
      </w:r>
      <w:r>
        <w:rPr>
          <w:spacing w:val="-2"/>
        </w:rPr>
        <w:t xml:space="preserve"> </w:t>
      </w:r>
      <w:r>
        <w:t>химических</w:t>
      </w:r>
      <w:r>
        <w:rPr>
          <w:spacing w:val="-8"/>
        </w:rPr>
        <w:t xml:space="preserve"> </w:t>
      </w:r>
      <w:r>
        <w:t>волокон, синтетического каучука, пиломатериалов, бумаги и тканей</w:t>
      </w:r>
    </w:p>
    <w:p w:rsidR="00BD2A30" w:rsidRDefault="00BD2A30" w:rsidP="00BD2A30">
      <w:pPr>
        <w:pStyle w:val="a5"/>
        <w:numPr>
          <w:ilvl w:val="0"/>
          <w:numId w:val="61"/>
        </w:numPr>
        <w:tabs>
          <w:tab w:val="left" w:pos="362"/>
        </w:tabs>
        <w:spacing w:line="271" w:lineRule="exact"/>
        <w:ind w:left="362" w:hanging="143"/>
        <w:rPr>
          <w:sz w:val="24"/>
        </w:rPr>
      </w:pPr>
      <w:r>
        <w:rPr>
          <w:sz w:val="24"/>
        </w:rPr>
        <w:t>Уметь</w:t>
      </w:r>
      <w:r>
        <w:rPr>
          <w:spacing w:val="-7"/>
          <w:sz w:val="24"/>
        </w:rPr>
        <w:t xml:space="preserve"> </w:t>
      </w:r>
      <w:r>
        <w:rPr>
          <w:sz w:val="24"/>
        </w:rPr>
        <w:t>объяснять роль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7"/>
          <w:sz w:val="24"/>
        </w:rPr>
        <w:t xml:space="preserve"> </w:t>
      </w:r>
      <w:r>
        <w:rPr>
          <w:sz w:val="24"/>
        </w:rPr>
        <w:t>видов</w:t>
      </w:r>
      <w:r>
        <w:rPr>
          <w:spacing w:val="-4"/>
          <w:sz w:val="24"/>
        </w:rPr>
        <w:t xml:space="preserve"> </w:t>
      </w:r>
      <w:r>
        <w:rPr>
          <w:sz w:val="24"/>
        </w:rPr>
        <w:t>транспорта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перевозке</w:t>
      </w:r>
      <w:r>
        <w:rPr>
          <w:spacing w:val="-7"/>
          <w:sz w:val="24"/>
        </w:rPr>
        <w:t xml:space="preserve"> </w:t>
      </w:r>
      <w:r>
        <w:rPr>
          <w:sz w:val="24"/>
        </w:rPr>
        <w:t>грузов 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пассажиров.</w:t>
      </w:r>
    </w:p>
    <w:p w:rsidR="00BD2A30" w:rsidRDefault="00BD2A30" w:rsidP="00BD2A30">
      <w:pPr>
        <w:pStyle w:val="a5"/>
        <w:numPr>
          <w:ilvl w:val="0"/>
          <w:numId w:val="61"/>
        </w:numPr>
        <w:tabs>
          <w:tab w:val="left" w:pos="362"/>
        </w:tabs>
        <w:spacing w:line="237" w:lineRule="auto"/>
        <w:ind w:right="1327" w:firstLine="0"/>
        <w:rPr>
          <w:sz w:val="24"/>
        </w:rPr>
      </w:pPr>
      <w:r>
        <w:rPr>
          <w:sz w:val="24"/>
        </w:rPr>
        <w:t>Уметь</w:t>
      </w:r>
      <w:r>
        <w:rPr>
          <w:spacing w:val="-1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стран,</w:t>
      </w:r>
      <w:r>
        <w:rPr>
          <w:spacing w:val="-8"/>
          <w:sz w:val="24"/>
        </w:rPr>
        <w:t xml:space="preserve"> </w:t>
      </w:r>
      <w:r>
        <w:rPr>
          <w:sz w:val="24"/>
        </w:rPr>
        <w:t>обладающих</w:t>
      </w:r>
      <w:r>
        <w:rPr>
          <w:spacing w:val="-6"/>
          <w:sz w:val="24"/>
        </w:rPr>
        <w:t xml:space="preserve"> </w:t>
      </w:r>
      <w:r>
        <w:rPr>
          <w:sz w:val="24"/>
        </w:rPr>
        <w:t>наибольшей</w:t>
      </w:r>
      <w:r>
        <w:rPr>
          <w:spacing w:val="-5"/>
          <w:sz w:val="24"/>
        </w:rPr>
        <w:t xml:space="preserve"> </w:t>
      </w:r>
      <w:r>
        <w:rPr>
          <w:sz w:val="24"/>
        </w:rPr>
        <w:t>протяженностью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и плотностью сети железных и автомобильных дорог.</w:t>
      </w:r>
    </w:p>
    <w:p w:rsidR="00BD2A30" w:rsidRDefault="00BD2A30" w:rsidP="00BD2A30">
      <w:pPr>
        <w:pStyle w:val="a5"/>
        <w:numPr>
          <w:ilvl w:val="0"/>
          <w:numId w:val="61"/>
        </w:numPr>
        <w:tabs>
          <w:tab w:val="left" w:pos="362"/>
        </w:tabs>
        <w:spacing w:line="237" w:lineRule="auto"/>
        <w:ind w:right="1032" w:firstLine="0"/>
        <w:rPr>
          <w:sz w:val="24"/>
        </w:rPr>
      </w:pPr>
      <w:r>
        <w:rPr>
          <w:sz w:val="24"/>
        </w:rPr>
        <w:t>Уметь</w:t>
      </w:r>
      <w:r>
        <w:rPr>
          <w:spacing w:val="-2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крупнейшие</w:t>
      </w:r>
      <w:r>
        <w:rPr>
          <w:spacing w:val="-4"/>
          <w:sz w:val="24"/>
        </w:rPr>
        <w:t xml:space="preserve"> </w:t>
      </w:r>
      <w:r>
        <w:rPr>
          <w:sz w:val="24"/>
        </w:rPr>
        <w:t>мировые</w:t>
      </w:r>
      <w:r>
        <w:rPr>
          <w:spacing w:val="-8"/>
          <w:sz w:val="24"/>
        </w:rPr>
        <w:t xml:space="preserve"> </w:t>
      </w:r>
      <w:r>
        <w:rPr>
          <w:sz w:val="24"/>
        </w:rPr>
        <w:t>торговые</w:t>
      </w:r>
      <w:r>
        <w:rPr>
          <w:spacing w:val="-4"/>
          <w:sz w:val="24"/>
        </w:rPr>
        <w:t xml:space="preserve"> </w:t>
      </w:r>
      <w:r>
        <w:rPr>
          <w:sz w:val="24"/>
        </w:rPr>
        <w:t>порты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аэропорты,</w:t>
      </w:r>
      <w:r>
        <w:rPr>
          <w:spacing w:val="-9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6"/>
          <w:sz w:val="24"/>
        </w:rPr>
        <w:t xml:space="preserve"> </w:t>
      </w:r>
      <w:r>
        <w:rPr>
          <w:sz w:val="24"/>
        </w:rPr>
        <w:t>их распределение по регионам и странам мира.</w:t>
      </w:r>
    </w:p>
    <w:p w:rsidR="00BD2A30" w:rsidRDefault="00BD2A30" w:rsidP="00BD2A30">
      <w:pPr>
        <w:pStyle w:val="a5"/>
        <w:numPr>
          <w:ilvl w:val="0"/>
          <w:numId w:val="61"/>
        </w:numPr>
        <w:tabs>
          <w:tab w:val="left" w:pos="362"/>
        </w:tabs>
        <w:spacing w:line="237" w:lineRule="auto"/>
        <w:ind w:right="1075" w:firstLine="0"/>
        <w:rPr>
          <w:sz w:val="24"/>
        </w:rPr>
      </w:pPr>
      <w:r>
        <w:rPr>
          <w:sz w:val="24"/>
        </w:rPr>
        <w:t>Уметь</w:t>
      </w:r>
      <w:r>
        <w:rPr>
          <w:spacing w:val="-2"/>
          <w:sz w:val="24"/>
        </w:rPr>
        <w:t xml:space="preserve"> </w:t>
      </w:r>
      <w:r>
        <w:rPr>
          <w:sz w:val="24"/>
        </w:rPr>
        <w:t>показывать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карте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районы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международного </w:t>
      </w:r>
      <w:r>
        <w:rPr>
          <w:spacing w:val="-2"/>
          <w:sz w:val="24"/>
        </w:rPr>
        <w:t>туризма.</w:t>
      </w:r>
    </w:p>
    <w:p w:rsidR="00BD2A30" w:rsidRDefault="00BD2A30" w:rsidP="00BD2A30">
      <w:pPr>
        <w:pStyle w:val="a5"/>
        <w:numPr>
          <w:ilvl w:val="0"/>
          <w:numId w:val="61"/>
        </w:numPr>
        <w:tabs>
          <w:tab w:val="left" w:pos="362"/>
        </w:tabs>
        <w:ind w:left="362" w:hanging="143"/>
        <w:rPr>
          <w:sz w:val="24"/>
        </w:rPr>
      </w:pPr>
      <w:r>
        <w:rPr>
          <w:sz w:val="24"/>
        </w:rPr>
        <w:t>Уметь</w:t>
      </w:r>
      <w:r>
        <w:rPr>
          <w:spacing w:val="-7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4"/>
          <w:sz w:val="24"/>
        </w:rPr>
        <w:t xml:space="preserve"> </w:t>
      </w:r>
      <w:r>
        <w:rPr>
          <w:sz w:val="24"/>
        </w:rPr>
        <w:t>местоположение</w:t>
      </w:r>
      <w:r>
        <w:rPr>
          <w:spacing w:val="-7"/>
          <w:sz w:val="24"/>
        </w:rPr>
        <w:t xml:space="preserve"> </w:t>
      </w:r>
      <w:r>
        <w:rPr>
          <w:sz w:val="24"/>
        </w:rPr>
        <w:t>ведущих</w:t>
      </w:r>
      <w:r>
        <w:rPr>
          <w:spacing w:val="-6"/>
          <w:sz w:val="24"/>
        </w:rPr>
        <w:t xml:space="preserve"> </w:t>
      </w:r>
      <w:r>
        <w:rPr>
          <w:sz w:val="24"/>
        </w:rPr>
        <w:t>мировых</w:t>
      </w:r>
      <w:r>
        <w:rPr>
          <w:spacing w:val="-6"/>
          <w:sz w:val="24"/>
        </w:rPr>
        <w:t xml:space="preserve"> </w:t>
      </w:r>
      <w:r>
        <w:rPr>
          <w:sz w:val="24"/>
        </w:rPr>
        <w:t>центров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биржевой </w:t>
      </w:r>
      <w:r>
        <w:rPr>
          <w:spacing w:val="-2"/>
          <w:sz w:val="24"/>
        </w:rPr>
        <w:t>деятельности.</w:t>
      </w:r>
    </w:p>
    <w:p w:rsidR="00BD2A30" w:rsidRDefault="00BD2A30" w:rsidP="00BD2A30">
      <w:pPr>
        <w:pStyle w:val="a5"/>
        <w:numPr>
          <w:ilvl w:val="0"/>
          <w:numId w:val="61"/>
        </w:numPr>
        <w:tabs>
          <w:tab w:val="left" w:pos="362"/>
        </w:tabs>
        <w:ind w:left="362" w:hanging="143"/>
        <w:rPr>
          <w:sz w:val="24"/>
        </w:rPr>
      </w:pPr>
      <w:r>
        <w:rPr>
          <w:sz w:val="24"/>
        </w:rPr>
        <w:t>Уметь</w:t>
      </w:r>
      <w:r>
        <w:rPr>
          <w:spacing w:val="-4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наибольшими</w:t>
      </w:r>
      <w:r>
        <w:rPr>
          <w:spacing w:val="-11"/>
          <w:sz w:val="24"/>
        </w:rPr>
        <w:t xml:space="preserve"> </w:t>
      </w:r>
      <w:r>
        <w:rPr>
          <w:sz w:val="24"/>
        </w:rPr>
        <w:t>объемами</w:t>
      </w:r>
      <w:r>
        <w:rPr>
          <w:spacing w:val="-2"/>
          <w:sz w:val="24"/>
        </w:rPr>
        <w:t xml:space="preserve"> </w:t>
      </w:r>
      <w:r>
        <w:rPr>
          <w:sz w:val="24"/>
        </w:rPr>
        <w:t>внешней</w:t>
      </w:r>
      <w:r>
        <w:rPr>
          <w:spacing w:val="-6"/>
          <w:sz w:val="24"/>
        </w:rPr>
        <w:t xml:space="preserve"> </w:t>
      </w:r>
      <w:r>
        <w:rPr>
          <w:sz w:val="24"/>
        </w:rPr>
        <w:t>торговли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товарами</w:t>
      </w:r>
    </w:p>
    <w:p w:rsidR="00BD2A30" w:rsidRDefault="00BD2A30" w:rsidP="00BD2A30">
      <w:pPr>
        <w:pStyle w:val="Heading1"/>
        <w:spacing w:before="7" w:line="272" w:lineRule="exact"/>
      </w:pPr>
      <w:r>
        <w:rPr>
          <w:spacing w:val="-2"/>
        </w:rPr>
        <w:t>Знания:</w:t>
      </w:r>
    </w:p>
    <w:p w:rsidR="00BD2A30" w:rsidRDefault="00BD2A30" w:rsidP="00BD2A30">
      <w:pPr>
        <w:pStyle w:val="a5"/>
        <w:numPr>
          <w:ilvl w:val="0"/>
          <w:numId w:val="60"/>
        </w:numPr>
        <w:tabs>
          <w:tab w:val="left" w:pos="521"/>
        </w:tabs>
        <w:spacing w:line="272" w:lineRule="exact"/>
        <w:ind w:hanging="239"/>
        <w:jc w:val="left"/>
        <w:rPr>
          <w:sz w:val="24"/>
        </w:rPr>
      </w:pPr>
      <w:r>
        <w:rPr>
          <w:sz w:val="24"/>
        </w:rPr>
        <w:t>Мировая</w:t>
      </w:r>
      <w:r>
        <w:rPr>
          <w:spacing w:val="-6"/>
          <w:sz w:val="24"/>
        </w:rPr>
        <w:t xml:space="preserve"> </w:t>
      </w:r>
      <w:r>
        <w:rPr>
          <w:sz w:val="24"/>
        </w:rPr>
        <w:t>экономика,</w:t>
      </w:r>
      <w:r>
        <w:rPr>
          <w:spacing w:val="-6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этапы</w:t>
      </w:r>
      <w:r>
        <w:rPr>
          <w:spacing w:val="-6"/>
          <w:sz w:val="24"/>
        </w:rPr>
        <w:t xml:space="preserve"> </w:t>
      </w:r>
      <w:r>
        <w:rPr>
          <w:sz w:val="24"/>
        </w:rPr>
        <w:t>ее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развития.</w:t>
      </w:r>
    </w:p>
    <w:p w:rsidR="00BD2A30" w:rsidRDefault="00BD2A30" w:rsidP="00BD2A30">
      <w:pPr>
        <w:pStyle w:val="a5"/>
        <w:numPr>
          <w:ilvl w:val="0"/>
          <w:numId w:val="60"/>
        </w:numPr>
        <w:tabs>
          <w:tab w:val="left" w:pos="463"/>
        </w:tabs>
        <w:spacing w:before="3"/>
        <w:ind w:left="463" w:hanging="244"/>
        <w:jc w:val="left"/>
        <w:rPr>
          <w:sz w:val="24"/>
        </w:rPr>
      </w:pPr>
      <w:r>
        <w:rPr>
          <w:sz w:val="24"/>
        </w:rPr>
        <w:t>Международное</w:t>
      </w:r>
      <w:r>
        <w:rPr>
          <w:spacing w:val="-9"/>
          <w:sz w:val="24"/>
        </w:rPr>
        <w:t xml:space="preserve"> </w:t>
      </w:r>
      <w:r>
        <w:rPr>
          <w:sz w:val="24"/>
        </w:rPr>
        <w:t>географическое</w:t>
      </w:r>
      <w:r>
        <w:rPr>
          <w:spacing w:val="-9"/>
          <w:sz w:val="24"/>
        </w:rPr>
        <w:t xml:space="preserve"> </w:t>
      </w:r>
      <w:r>
        <w:rPr>
          <w:sz w:val="24"/>
        </w:rPr>
        <w:t>разделение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труда.</w:t>
      </w:r>
    </w:p>
    <w:p w:rsidR="00BD2A30" w:rsidRDefault="00BD2A30" w:rsidP="00BD2A30">
      <w:pPr>
        <w:pStyle w:val="a5"/>
        <w:numPr>
          <w:ilvl w:val="0"/>
          <w:numId w:val="60"/>
        </w:numPr>
        <w:tabs>
          <w:tab w:val="left" w:pos="463"/>
        </w:tabs>
        <w:ind w:left="463" w:hanging="244"/>
        <w:jc w:val="left"/>
        <w:rPr>
          <w:sz w:val="24"/>
        </w:rPr>
      </w:pPr>
      <w:r>
        <w:rPr>
          <w:sz w:val="24"/>
        </w:rPr>
        <w:t>Международная</w:t>
      </w:r>
      <w:r>
        <w:rPr>
          <w:spacing w:val="-5"/>
          <w:sz w:val="24"/>
        </w:rPr>
        <w:t xml:space="preserve"> </w:t>
      </w:r>
      <w:r>
        <w:rPr>
          <w:sz w:val="24"/>
        </w:rPr>
        <w:t>специализация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кооперирование.</w:t>
      </w:r>
    </w:p>
    <w:p w:rsidR="00BD2A30" w:rsidRDefault="00BD2A30" w:rsidP="00BD2A30">
      <w:pPr>
        <w:pStyle w:val="a5"/>
        <w:numPr>
          <w:ilvl w:val="0"/>
          <w:numId w:val="60"/>
        </w:numPr>
        <w:tabs>
          <w:tab w:val="left" w:pos="463"/>
        </w:tabs>
        <w:spacing w:before="2"/>
        <w:ind w:left="463" w:hanging="244"/>
        <w:jc w:val="left"/>
        <w:rPr>
          <w:sz w:val="24"/>
        </w:rPr>
      </w:pPr>
      <w:r>
        <w:rPr>
          <w:sz w:val="24"/>
        </w:rPr>
        <w:t>Научно-технический</w:t>
      </w:r>
      <w:r>
        <w:rPr>
          <w:spacing w:val="-7"/>
          <w:sz w:val="24"/>
        </w:rPr>
        <w:t xml:space="preserve"> </w:t>
      </w:r>
      <w:r>
        <w:rPr>
          <w:sz w:val="24"/>
        </w:rPr>
        <w:t>прогресс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современные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особенности.</w:t>
      </w:r>
    </w:p>
    <w:p w:rsidR="00BD2A30" w:rsidRDefault="00BD2A30" w:rsidP="00BD2A30">
      <w:pPr>
        <w:pStyle w:val="a5"/>
        <w:numPr>
          <w:ilvl w:val="0"/>
          <w:numId w:val="60"/>
        </w:numPr>
        <w:tabs>
          <w:tab w:val="left" w:pos="463"/>
        </w:tabs>
        <w:ind w:left="463" w:hanging="244"/>
        <w:jc w:val="left"/>
        <w:rPr>
          <w:sz w:val="24"/>
        </w:rPr>
      </w:pPr>
      <w:r>
        <w:rPr>
          <w:sz w:val="24"/>
        </w:rPr>
        <w:t>Современные</w:t>
      </w:r>
      <w:r>
        <w:rPr>
          <w:spacing w:val="-12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8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хозяйства.</w:t>
      </w:r>
    </w:p>
    <w:p w:rsidR="00BD2A30" w:rsidRDefault="00BD2A30" w:rsidP="00BD2A30">
      <w:pPr>
        <w:pStyle w:val="a5"/>
        <w:numPr>
          <w:ilvl w:val="0"/>
          <w:numId w:val="60"/>
        </w:numPr>
        <w:tabs>
          <w:tab w:val="left" w:pos="463"/>
        </w:tabs>
        <w:spacing w:before="3"/>
        <w:ind w:left="463" w:hanging="244"/>
        <w:jc w:val="left"/>
        <w:rPr>
          <w:sz w:val="24"/>
        </w:rPr>
      </w:pPr>
      <w:r>
        <w:rPr>
          <w:sz w:val="24"/>
        </w:rPr>
        <w:t>Интернационализация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глобализация</w:t>
      </w:r>
      <w:r>
        <w:rPr>
          <w:spacing w:val="-8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экономики.</w:t>
      </w:r>
    </w:p>
    <w:p w:rsidR="00BD2A30" w:rsidRDefault="00BD2A30" w:rsidP="00BD2A30">
      <w:pPr>
        <w:pStyle w:val="a5"/>
        <w:numPr>
          <w:ilvl w:val="0"/>
          <w:numId w:val="60"/>
        </w:numPr>
        <w:tabs>
          <w:tab w:val="left" w:pos="463"/>
        </w:tabs>
        <w:spacing w:line="242" w:lineRule="auto"/>
        <w:ind w:left="219" w:right="252" w:firstLine="0"/>
        <w:jc w:val="left"/>
        <w:rPr>
          <w:sz w:val="24"/>
        </w:rPr>
      </w:pPr>
      <w:r>
        <w:rPr>
          <w:sz w:val="24"/>
        </w:rPr>
        <w:t>Региональная</w:t>
      </w:r>
      <w:r>
        <w:rPr>
          <w:spacing w:val="-8"/>
          <w:sz w:val="24"/>
        </w:rPr>
        <w:t xml:space="preserve"> </w:t>
      </w:r>
      <w:r>
        <w:rPr>
          <w:sz w:val="24"/>
        </w:rPr>
        <w:t>интеграция.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показатели,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характеризующие</w:t>
      </w:r>
      <w:r>
        <w:rPr>
          <w:spacing w:val="-5"/>
          <w:sz w:val="24"/>
        </w:rPr>
        <w:t xml:space="preserve"> </w:t>
      </w:r>
      <w:r>
        <w:rPr>
          <w:sz w:val="24"/>
        </w:rPr>
        <w:t>место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роль</w:t>
      </w:r>
      <w:r>
        <w:rPr>
          <w:spacing w:val="-7"/>
          <w:sz w:val="24"/>
        </w:rPr>
        <w:t xml:space="preserve"> </w:t>
      </w:r>
      <w:r>
        <w:rPr>
          <w:sz w:val="24"/>
        </w:rPr>
        <w:t>стран</w:t>
      </w:r>
      <w:r>
        <w:rPr>
          <w:spacing w:val="-7"/>
          <w:sz w:val="24"/>
        </w:rPr>
        <w:t xml:space="preserve"> </w:t>
      </w:r>
      <w:r>
        <w:rPr>
          <w:sz w:val="24"/>
        </w:rPr>
        <w:t>в мировой экономике.</w:t>
      </w:r>
    </w:p>
    <w:p w:rsidR="00BD2A30" w:rsidRDefault="00BD2A30" w:rsidP="00BD2A30">
      <w:pPr>
        <w:pStyle w:val="a5"/>
        <w:numPr>
          <w:ilvl w:val="0"/>
          <w:numId w:val="60"/>
        </w:numPr>
        <w:tabs>
          <w:tab w:val="left" w:pos="463"/>
        </w:tabs>
        <w:spacing w:line="271" w:lineRule="exact"/>
        <w:ind w:left="463" w:hanging="244"/>
        <w:jc w:val="left"/>
        <w:rPr>
          <w:sz w:val="24"/>
        </w:rPr>
      </w:pPr>
      <w:r>
        <w:rPr>
          <w:sz w:val="24"/>
        </w:rPr>
        <w:t>Отраслевая</w:t>
      </w:r>
      <w:r>
        <w:rPr>
          <w:spacing w:val="-4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-5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хозяйства.</w:t>
      </w:r>
    </w:p>
    <w:p w:rsidR="00BD2A30" w:rsidRDefault="00BD2A30" w:rsidP="00BD2A30">
      <w:pPr>
        <w:pStyle w:val="a5"/>
        <w:numPr>
          <w:ilvl w:val="0"/>
          <w:numId w:val="60"/>
        </w:numPr>
        <w:tabs>
          <w:tab w:val="left" w:pos="463"/>
        </w:tabs>
        <w:spacing w:before="1"/>
        <w:ind w:left="463" w:hanging="244"/>
        <w:jc w:val="left"/>
        <w:rPr>
          <w:sz w:val="24"/>
        </w:rPr>
      </w:pPr>
      <w:r>
        <w:rPr>
          <w:sz w:val="24"/>
        </w:rPr>
        <w:t>Исторические</w:t>
      </w:r>
      <w:r>
        <w:rPr>
          <w:spacing w:val="-8"/>
          <w:sz w:val="24"/>
        </w:rPr>
        <w:t xml:space="preserve"> </w:t>
      </w:r>
      <w:r>
        <w:rPr>
          <w:sz w:val="24"/>
        </w:rPr>
        <w:t>этапы</w:t>
      </w:r>
      <w:r>
        <w:rPr>
          <w:spacing w:val="-8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0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промышленного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производства.</w:t>
      </w:r>
    </w:p>
    <w:p w:rsidR="00BD2A30" w:rsidRDefault="00BD2A30" w:rsidP="00BD2A30">
      <w:pPr>
        <w:pStyle w:val="a5"/>
        <w:numPr>
          <w:ilvl w:val="0"/>
          <w:numId w:val="60"/>
        </w:numPr>
        <w:tabs>
          <w:tab w:val="left" w:pos="583"/>
        </w:tabs>
        <w:ind w:left="583" w:hanging="364"/>
        <w:jc w:val="left"/>
        <w:rPr>
          <w:sz w:val="24"/>
        </w:rPr>
      </w:pPr>
      <w:r>
        <w:rPr>
          <w:sz w:val="24"/>
        </w:rPr>
        <w:t>Территориальная</w:t>
      </w:r>
      <w:r>
        <w:rPr>
          <w:spacing w:val="-9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-5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-5"/>
          <w:sz w:val="24"/>
        </w:rPr>
        <w:t xml:space="preserve"> </w:t>
      </w:r>
      <w:r>
        <w:rPr>
          <w:sz w:val="24"/>
        </w:rPr>
        <w:t>хозяйства,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этапы</w:t>
      </w:r>
      <w:r>
        <w:rPr>
          <w:spacing w:val="-4"/>
          <w:sz w:val="24"/>
        </w:rPr>
        <w:t xml:space="preserve"> </w:t>
      </w:r>
      <w:r>
        <w:rPr>
          <w:sz w:val="24"/>
        </w:rPr>
        <w:t>ее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развития.</w:t>
      </w:r>
    </w:p>
    <w:p w:rsidR="00BD2A30" w:rsidRDefault="00BD2A30" w:rsidP="00BD2A30">
      <w:pPr>
        <w:pStyle w:val="a5"/>
        <w:numPr>
          <w:ilvl w:val="0"/>
          <w:numId w:val="60"/>
        </w:numPr>
        <w:tabs>
          <w:tab w:val="left" w:pos="583"/>
        </w:tabs>
        <w:spacing w:before="5" w:line="237" w:lineRule="auto"/>
        <w:ind w:left="219" w:right="681" w:firstLine="0"/>
        <w:jc w:val="left"/>
        <w:rPr>
          <w:sz w:val="24"/>
        </w:rPr>
      </w:pPr>
      <w:r>
        <w:rPr>
          <w:sz w:val="24"/>
        </w:rPr>
        <w:t>Ведущие</w:t>
      </w:r>
      <w:r>
        <w:rPr>
          <w:spacing w:val="-4"/>
          <w:sz w:val="24"/>
        </w:rPr>
        <w:t xml:space="preserve"> </w:t>
      </w:r>
      <w:r>
        <w:rPr>
          <w:sz w:val="24"/>
        </w:rPr>
        <w:t>регионы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6"/>
          <w:sz w:val="24"/>
        </w:rPr>
        <w:t xml:space="preserve"> </w:t>
      </w:r>
      <w:r>
        <w:rPr>
          <w:sz w:val="24"/>
        </w:rPr>
        <w:t>мира</w:t>
      </w:r>
      <w:r>
        <w:rPr>
          <w:spacing w:val="-9"/>
          <w:sz w:val="24"/>
        </w:rPr>
        <w:t xml:space="preserve"> </w:t>
      </w:r>
      <w:r>
        <w:rPr>
          <w:sz w:val="24"/>
        </w:rPr>
        <w:t>по уровню</w:t>
      </w:r>
      <w:r>
        <w:rPr>
          <w:spacing w:val="-10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развития.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«Мировые» </w:t>
      </w:r>
      <w:r>
        <w:rPr>
          <w:spacing w:val="-2"/>
          <w:sz w:val="24"/>
        </w:rPr>
        <w:t>города.</w:t>
      </w:r>
    </w:p>
    <w:p w:rsidR="00BD2A30" w:rsidRDefault="00BD2A30" w:rsidP="00BD2A30">
      <w:pPr>
        <w:pStyle w:val="a5"/>
        <w:numPr>
          <w:ilvl w:val="0"/>
          <w:numId w:val="60"/>
        </w:numPr>
        <w:tabs>
          <w:tab w:val="left" w:pos="583"/>
        </w:tabs>
        <w:spacing w:before="4"/>
        <w:ind w:left="583" w:hanging="364"/>
        <w:jc w:val="left"/>
        <w:rPr>
          <w:sz w:val="24"/>
        </w:rPr>
      </w:pPr>
      <w:r>
        <w:rPr>
          <w:sz w:val="24"/>
        </w:rPr>
        <w:t>Сельское</w:t>
      </w:r>
      <w:r>
        <w:rPr>
          <w:spacing w:val="-9"/>
          <w:sz w:val="24"/>
        </w:rPr>
        <w:t xml:space="preserve"> </w:t>
      </w:r>
      <w:r>
        <w:rPr>
          <w:sz w:val="24"/>
        </w:rPr>
        <w:t>хозяйство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экономические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особенности.</w:t>
      </w:r>
    </w:p>
    <w:p w:rsidR="00BD2A30" w:rsidRDefault="00BD2A30" w:rsidP="00BD2A30">
      <w:pPr>
        <w:pStyle w:val="a5"/>
        <w:numPr>
          <w:ilvl w:val="0"/>
          <w:numId w:val="60"/>
        </w:numPr>
        <w:tabs>
          <w:tab w:val="left" w:pos="583"/>
        </w:tabs>
        <w:ind w:left="583" w:hanging="364"/>
        <w:jc w:val="left"/>
        <w:rPr>
          <w:sz w:val="24"/>
        </w:rPr>
      </w:pPr>
      <w:r>
        <w:rPr>
          <w:sz w:val="24"/>
        </w:rPr>
        <w:t>Интенсивное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экстенсивное</w:t>
      </w:r>
      <w:r>
        <w:rPr>
          <w:spacing w:val="-6"/>
          <w:sz w:val="24"/>
        </w:rPr>
        <w:t xml:space="preserve"> </w:t>
      </w:r>
      <w:r>
        <w:rPr>
          <w:sz w:val="24"/>
        </w:rPr>
        <w:t>сельскохозяйственное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производство.</w:t>
      </w:r>
    </w:p>
    <w:p w:rsidR="00BD2A30" w:rsidRDefault="00BD2A30" w:rsidP="00BD2A30">
      <w:pPr>
        <w:pStyle w:val="a5"/>
        <w:numPr>
          <w:ilvl w:val="0"/>
          <w:numId w:val="60"/>
        </w:numPr>
        <w:tabs>
          <w:tab w:val="left" w:pos="583"/>
        </w:tabs>
        <w:spacing w:before="2"/>
        <w:ind w:left="583" w:hanging="364"/>
        <w:jc w:val="left"/>
        <w:rPr>
          <w:sz w:val="24"/>
        </w:rPr>
      </w:pPr>
      <w:r>
        <w:rPr>
          <w:sz w:val="24"/>
        </w:rPr>
        <w:t>«Зеленая</w:t>
      </w:r>
      <w:r>
        <w:rPr>
          <w:spacing w:val="-1"/>
          <w:sz w:val="24"/>
        </w:rPr>
        <w:t xml:space="preserve"> </w:t>
      </w:r>
      <w:r>
        <w:rPr>
          <w:sz w:val="24"/>
        </w:rPr>
        <w:t>революция»</w:t>
      </w:r>
      <w:r>
        <w:rPr>
          <w:spacing w:val="-5"/>
          <w:sz w:val="24"/>
        </w:rPr>
        <w:t xml:space="preserve"> </w:t>
      </w:r>
      <w:r>
        <w:rPr>
          <w:sz w:val="24"/>
        </w:rPr>
        <w:t>и ее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направления.</w:t>
      </w:r>
    </w:p>
    <w:p w:rsidR="00BD2A30" w:rsidRDefault="00BD2A30" w:rsidP="00BD2A30">
      <w:pPr>
        <w:pStyle w:val="a5"/>
        <w:numPr>
          <w:ilvl w:val="0"/>
          <w:numId w:val="60"/>
        </w:numPr>
        <w:tabs>
          <w:tab w:val="left" w:pos="583"/>
        </w:tabs>
        <w:ind w:left="583" w:hanging="364"/>
        <w:jc w:val="left"/>
        <w:rPr>
          <w:sz w:val="24"/>
        </w:rPr>
      </w:pPr>
      <w:r>
        <w:rPr>
          <w:sz w:val="24"/>
        </w:rPr>
        <w:t>Агропромышленный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комплекс.</w:t>
      </w:r>
    </w:p>
    <w:p w:rsidR="00BD2A30" w:rsidRDefault="00BD2A30" w:rsidP="00BD2A30">
      <w:pPr>
        <w:pStyle w:val="a5"/>
        <w:numPr>
          <w:ilvl w:val="0"/>
          <w:numId w:val="60"/>
        </w:numPr>
        <w:tabs>
          <w:tab w:val="left" w:pos="583"/>
        </w:tabs>
        <w:spacing w:before="3"/>
        <w:ind w:left="583" w:hanging="364"/>
        <w:jc w:val="left"/>
        <w:rPr>
          <w:sz w:val="24"/>
        </w:rPr>
      </w:pPr>
      <w:r>
        <w:rPr>
          <w:sz w:val="24"/>
        </w:rPr>
        <w:t>География</w:t>
      </w:r>
      <w:r>
        <w:rPr>
          <w:spacing w:val="-10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растениеводства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животноводства.</w:t>
      </w:r>
    </w:p>
    <w:p w:rsidR="00BD2A30" w:rsidRDefault="00BD2A30" w:rsidP="00BD2A30">
      <w:pPr>
        <w:pStyle w:val="a5"/>
        <w:numPr>
          <w:ilvl w:val="0"/>
          <w:numId w:val="60"/>
        </w:numPr>
        <w:tabs>
          <w:tab w:val="left" w:pos="583"/>
        </w:tabs>
        <w:ind w:left="583" w:hanging="364"/>
        <w:jc w:val="left"/>
        <w:rPr>
          <w:sz w:val="24"/>
        </w:rPr>
      </w:pPr>
      <w:r>
        <w:rPr>
          <w:sz w:val="24"/>
        </w:rPr>
        <w:t>Лесное</w:t>
      </w:r>
      <w:r>
        <w:rPr>
          <w:spacing w:val="-4"/>
          <w:sz w:val="24"/>
        </w:rPr>
        <w:t xml:space="preserve"> </w:t>
      </w:r>
      <w:r>
        <w:rPr>
          <w:sz w:val="24"/>
        </w:rPr>
        <w:t>хозяйство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лесозаготовка.</w:t>
      </w:r>
    </w:p>
    <w:p w:rsidR="00BD2A30" w:rsidRDefault="00BD2A30" w:rsidP="00BD2A30">
      <w:pPr>
        <w:pStyle w:val="a5"/>
        <w:numPr>
          <w:ilvl w:val="0"/>
          <w:numId w:val="60"/>
        </w:numPr>
        <w:tabs>
          <w:tab w:val="left" w:pos="583"/>
        </w:tabs>
        <w:spacing w:before="5" w:line="237" w:lineRule="auto"/>
        <w:ind w:left="219" w:right="748" w:firstLine="0"/>
        <w:jc w:val="left"/>
        <w:rPr>
          <w:sz w:val="24"/>
        </w:rPr>
      </w:pPr>
      <w:r>
        <w:rPr>
          <w:sz w:val="24"/>
        </w:rPr>
        <w:t>Горнодобывающая</w:t>
      </w:r>
      <w:r>
        <w:rPr>
          <w:spacing w:val="-10"/>
          <w:sz w:val="24"/>
        </w:rPr>
        <w:t xml:space="preserve"> </w:t>
      </w:r>
      <w:r>
        <w:rPr>
          <w:sz w:val="24"/>
        </w:rPr>
        <w:t>промышленность.</w:t>
      </w:r>
      <w:r>
        <w:rPr>
          <w:spacing w:val="-8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аспекты</w:t>
      </w:r>
      <w:r>
        <w:rPr>
          <w:spacing w:val="-4"/>
          <w:sz w:val="24"/>
        </w:rPr>
        <w:t xml:space="preserve"> </w:t>
      </w:r>
      <w:r>
        <w:rPr>
          <w:sz w:val="24"/>
        </w:rPr>
        <w:t>добычи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различных видов полезных ископаемых.</w:t>
      </w:r>
    </w:p>
    <w:p w:rsidR="00BD2A30" w:rsidRDefault="00BD2A30" w:rsidP="00BD2A30">
      <w:pPr>
        <w:pStyle w:val="a5"/>
        <w:numPr>
          <w:ilvl w:val="0"/>
          <w:numId w:val="60"/>
        </w:numPr>
        <w:tabs>
          <w:tab w:val="left" w:pos="583"/>
        </w:tabs>
        <w:spacing w:before="3" w:line="240" w:lineRule="auto"/>
        <w:ind w:left="219" w:right="422" w:firstLine="0"/>
        <w:jc w:val="left"/>
        <w:rPr>
          <w:sz w:val="24"/>
        </w:rPr>
      </w:pPr>
      <w:r>
        <w:rPr>
          <w:sz w:val="24"/>
        </w:rPr>
        <w:t>Географические</w:t>
      </w:r>
      <w:r>
        <w:rPr>
          <w:spacing w:val="-12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9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-7"/>
          <w:sz w:val="24"/>
        </w:rPr>
        <w:t xml:space="preserve"> </w:t>
      </w:r>
      <w:r>
        <w:rPr>
          <w:sz w:val="24"/>
        </w:rPr>
        <w:t>потребления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минерального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топлива,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развития мировой электроэнергетики, черной и цветной металлургии, машиностроения, химической, лесной (перерабатывающие отрасли) и легкой промышленности.</w:t>
      </w:r>
    </w:p>
    <w:p w:rsidR="00BD2A30" w:rsidRDefault="00BD2A30" w:rsidP="00BD2A30">
      <w:pPr>
        <w:pStyle w:val="a5"/>
        <w:numPr>
          <w:ilvl w:val="0"/>
          <w:numId w:val="60"/>
        </w:numPr>
        <w:tabs>
          <w:tab w:val="left" w:pos="583"/>
        </w:tabs>
        <w:spacing w:line="274" w:lineRule="exact"/>
        <w:ind w:left="583" w:hanging="364"/>
        <w:jc w:val="left"/>
        <w:rPr>
          <w:sz w:val="24"/>
        </w:rPr>
      </w:pPr>
      <w:r>
        <w:rPr>
          <w:sz w:val="24"/>
        </w:rPr>
        <w:t>Транспортный</w:t>
      </w:r>
      <w:r>
        <w:rPr>
          <w:spacing w:val="-6"/>
          <w:sz w:val="24"/>
        </w:rPr>
        <w:t xml:space="preserve"> </w:t>
      </w:r>
      <w:r>
        <w:rPr>
          <w:sz w:val="24"/>
        </w:rPr>
        <w:t>комплекс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современная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структура.</w:t>
      </w:r>
    </w:p>
    <w:p w:rsidR="00BD2A30" w:rsidRDefault="00BD2A30" w:rsidP="00BD2A30">
      <w:pPr>
        <w:pStyle w:val="a5"/>
        <w:numPr>
          <w:ilvl w:val="0"/>
          <w:numId w:val="60"/>
        </w:numPr>
        <w:tabs>
          <w:tab w:val="left" w:pos="583"/>
        </w:tabs>
        <w:spacing w:before="2"/>
        <w:ind w:left="583" w:hanging="364"/>
        <w:jc w:val="left"/>
        <w:rPr>
          <w:sz w:val="24"/>
        </w:rPr>
      </w:pPr>
      <w:r>
        <w:rPr>
          <w:sz w:val="24"/>
        </w:rPr>
        <w:t>Географические</w:t>
      </w:r>
      <w:r>
        <w:rPr>
          <w:spacing w:val="-10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8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9"/>
          <w:sz w:val="24"/>
        </w:rPr>
        <w:t xml:space="preserve"> </w:t>
      </w:r>
      <w:r>
        <w:rPr>
          <w:sz w:val="24"/>
        </w:rPr>
        <w:t>видов</w:t>
      </w:r>
      <w:r>
        <w:rPr>
          <w:spacing w:val="-6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транспорта.</w:t>
      </w:r>
    </w:p>
    <w:p w:rsidR="00BD2A30" w:rsidRDefault="00BD2A30" w:rsidP="00BD2A30">
      <w:pPr>
        <w:pStyle w:val="a5"/>
        <w:numPr>
          <w:ilvl w:val="0"/>
          <w:numId w:val="60"/>
        </w:numPr>
        <w:tabs>
          <w:tab w:val="left" w:pos="583"/>
        </w:tabs>
        <w:ind w:left="583" w:hanging="364"/>
        <w:jc w:val="left"/>
        <w:rPr>
          <w:sz w:val="24"/>
        </w:rPr>
      </w:pPr>
      <w:r>
        <w:rPr>
          <w:sz w:val="24"/>
        </w:rPr>
        <w:t>Крупнейшие</w:t>
      </w:r>
      <w:r>
        <w:rPr>
          <w:spacing w:val="-6"/>
          <w:sz w:val="24"/>
        </w:rPr>
        <w:t xml:space="preserve"> </w:t>
      </w:r>
      <w:r>
        <w:rPr>
          <w:sz w:val="24"/>
        </w:rPr>
        <w:t>мировые</w:t>
      </w:r>
      <w:r>
        <w:rPr>
          <w:spacing w:val="-3"/>
          <w:sz w:val="24"/>
        </w:rPr>
        <w:t xml:space="preserve"> </w:t>
      </w:r>
      <w:r>
        <w:rPr>
          <w:sz w:val="24"/>
        </w:rPr>
        <w:t>морские</w:t>
      </w:r>
      <w:r>
        <w:rPr>
          <w:spacing w:val="-7"/>
          <w:sz w:val="24"/>
        </w:rPr>
        <w:t xml:space="preserve"> </w:t>
      </w:r>
      <w:r>
        <w:rPr>
          <w:sz w:val="24"/>
        </w:rPr>
        <w:t>торговые</w:t>
      </w:r>
      <w:r>
        <w:rPr>
          <w:spacing w:val="-8"/>
          <w:sz w:val="24"/>
        </w:rPr>
        <w:t xml:space="preserve"> </w:t>
      </w:r>
      <w:r>
        <w:rPr>
          <w:sz w:val="24"/>
        </w:rPr>
        <w:t>порты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аэропорты.</w:t>
      </w:r>
    </w:p>
    <w:p w:rsidR="00BD2A30" w:rsidRDefault="00BD2A30" w:rsidP="00BD2A30">
      <w:pPr>
        <w:pStyle w:val="a5"/>
        <w:numPr>
          <w:ilvl w:val="0"/>
          <w:numId w:val="60"/>
        </w:numPr>
        <w:tabs>
          <w:tab w:val="left" w:pos="583"/>
        </w:tabs>
        <w:spacing w:before="3" w:line="240" w:lineRule="auto"/>
        <w:ind w:left="583" w:hanging="364"/>
        <w:jc w:val="left"/>
        <w:rPr>
          <w:sz w:val="24"/>
        </w:rPr>
      </w:pPr>
      <w:r>
        <w:rPr>
          <w:sz w:val="24"/>
        </w:rPr>
        <w:t>Связь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</w:t>
      </w:r>
      <w:r>
        <w:rPr>
          <w:sz w:val="24"/>
        </w:rPr>
        <w:t>современные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виды.</w:t>
      </w:r>
    </w:p>
    <w:p w:rsidR="00BD2A30" w:rsidRDefault="00BD2A30" w:rsidP="00BD2A30">
      <w:pPr>
        <w:rPr>
          <w:sz w:val="24"/>
        </w:rPr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5"/>
        <w:numPr>
          <w:ilvl w:val="0"/>
          <w:numId w:val="60"/>
        </w:numPr>
        <w:tabs>
          <w:tab w:val="left" w:pos="583"/>
        </w:tabs>
        <w:spacing w:before="54" w:line="242" w:lineRule="auto"/>
        <w:ind w:left="219" w:right="767" w:firstLine="0"/>
        <w:jc w:val="left"/>
        <w:rPr>
          <w:sz w:val="24"/>
        </w:rPr>
      </w:pPr>
      <w:r>
        <w:rPr>
          <w:sz w:val="24"/>
        </w:rPr>
        <w:lastRenderedPageBreak/>
        <w:t>Дифференциация</w:t>
      </w:r>
      <w:r>
        <w:rPr>
          <w:spacing w:val="-9"/>
          <w:sz w:val="24"/>
        </w:rPr>
        <w:t xml:space="preserve"> </w:t>
      </w:r>
      <w:r>
        <w:rPr>
          <w:sz w:val="24"/>
        </w:rPr>
        <w:t>стран</w:t>
      </w:r>
      <w:r>
        <w:rPr>
          <w:spacing w:val="-4"/>
          <w:sz w:val="24"/>
        </w:rPr>
        <w:t xml:space="preserve"> </w:t>
      </w:r>
      <w:r>
        <w:rPr>
          <w:sz w:val="24"/>
        </w:rPr>
        <w:t>мира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-7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9"/>
          <w:sz w:val="24"/>
        </w:rPr>
        <w:t xml:space="preserve"> </w:t>
      </w:r>
      <w:r>
        <w:rPr>
          <w:sz w:val="24"/>
        </w:rPr>
        <w:t>медицинских,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образовательных, туристских, деловых и информационных услуг.</w:t>
      </w:r>
    </w:p>
    <w:p w:rsidR="00BD2A30" w:rsidRDefault="00BD2A30" w:rsidP="00BD2A30">
      <w:pPr>
        <w:pStyle w:val="a5"/>
        <w:numPr>
          <w:ilvl w:val="0"/>
          <w:numId w:val="60"/>
        </w:numPr>
        <w:tabs>
          <w:tab w:val="left" w:pos="583"/>
        </w:tabs>
        <w:spacing w:line="271" w:lineRule="exact"/>
        <w:ind w:left="583" w:hanging="364"/>
        <w:jc w:val="left"/>
        <w:rPr>
          <w:sz w:val="24"/>
        </w:rPr>
      </w:pPr>
      <w:r>
        <w:rPr>
          <w:sz w:val="24"/>
        </w:rPr>
        <w:t>Современные</w:t>
      </w:r>
      <w:r>
        <w:rPr>
          <w:spacing w:val="-1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международной</w:t>
      </w:r>
      <w:r>
        <w:rPr>
          <w:spacing w:val="-11"/>
          <w:sz w:val="24"/>
        </w:rPr>
        <w:t xml:space="preserve"> </w:t>
      </w:r>
      <w:r>
        <w:rPr>
          <w:sz w:val="24"/>
        </w:rPr>
        <w:t>торговли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товарами.</w:t>
      </w:r>
    </w:p>
    <w:p w:rsidR="00BD2A30" w:rsidRDefault="00BD2A30" w:rsidP="00BD2A30">
      <w:pPr>
        <w:pStyle w:val="a0"/>
        <w:spacing w:before="48"/>
        <w:ind w:left="0"/>
      </w:pPr>
    </w:p>
    <w:p w:rsidR="00BD2A30" w:rsidRDefault="00BD2A30" w:rsidP="00BD2A30">
      <w:pPr>
        <w:spacing w:line="276" w:lineRule="auto"/>
        <w:ind w:left="262" w:right="5564" w:firstLine="662"/>
        <w:rPr>
          <w:b/>
          <w:sz w:val="24"/>
        </w:rPr>
      </w:pPr>
      <w:r>
        <w:rPr>
          <w:b/>
          <w:sz w:val="24"/>
        </w:rPr>
        <w:t>Задание для обучающихся: Тест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теме: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«Мировое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хозяйство»</w:t>
      </w:r>
    </w:p>
    <w:p w:rsidR="00BD2A30" w:rsidRDefault="00BD2A30" w:rsidP="00BD2A30">
      <w:pPr>
        <w:spacing w:line="232" w:lineRule="exact"/>
        <w:ind w:left="4344"/>
        <w:rPr>
          <w:b/>
          <w:sz w:val="24"/>
        </w:rPr>
      </w:pPr>
      <w:r>
        <w:rPr>
          <w:b/>
          <w:sz w:val="24"/>
        </w:rPr>
        <w:t xml:space="preserve">Вариант </w:t>
      </w:r>
      <w:r>
        <w:rPr>
          <w:b/>
          <w:spacing w:val="-10"/>
          <w:sz w:val="24"/>
        </w:rPr>
        <w:t>1</w:t>
      </w:r>
    </w:p>
    <w:p w:rsidR="00BD2A30" w:rsidRDefault="00BD2A30" w:rsidP="00BD2A30">
      <w:pPr>
        <w:pStyle w:val="a5"/>
        <w:numPr>
          <w:ilvl w:val="0"/>
          <w:numId w:val="59"/>
        </w:numPr>
        <w:tabs>
          <w:tab w:val="left" w:pos="463"/>
        </w:tabs>
        <w:spacing w:before="3" w:line="272" w:lineRule="exact"/>
        <w:ind w:left="463" w:hanging="244"/>
        <w:rPr>
          <w:b/>
          <w:sz w:val="24"/>
        </w:rPr>
      </w:pPr>
      <w:r>
        <w:rPr>
          <w:b/>
          <w:sz w:val="24"/>
        </w:rPr>
        <w:t>«Информационный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взрыв»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характеризуется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быстрым</w:t>
      </w:r>
      <w:r>
        <w:rPr>
          <w:b/>
          <w:spacing w:val="-14"/>
          <w:sz w:val="24"/>
        </w:rPr>
        <w:t xml:space="preserve"> </w:t>
      </w:r>
      <w:r>
        <w:rPr>
          <w:b/>
          <w:spacing w:val="-2"/>
          <w:sz w:val="24"/>
        </w:rPr>
        <w:t>ростом:</w:t>
      </w:r>
    </w:p>
    <w:p w:rsidR="00BD2A30" w:rsidRDefault="00BD2A30" w:rsidP="00BD2A30">
      <w:pPr>
        <w:pStyle w:val="a0"/>
        <w:spacing w:line="272" w:lineRule="exact"/>
      </w:pPr>
      <w:r>
        <w:t>А. Тиражей</w:t>
      </w:r>
      <w:r>
        <w:rPr>
          <w:spacing w:val="-6"/>
        </w:rPr>
        <w:t xml:space="preserve"> </w:t>
      </w:r>
      <w:r>
        <w:t>газет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журналов</w:t>
      </w:r>
    </w:p>
    <w:p w:rsidR="00BD2A30" w:rsidRDefault="00BD2A30" w:rsidP="00BD2A30">
      <w:pPr>
        <w:pStyle w:val="a0"/>
        <w:spacing w:before="2" w:line="275" w:lineRule="exact"/>
      </w:pPr>
      <w:r>
        <w:t>Б.</w:t>
      </w:r>
      <w:r>
        <w:rPr>
          <w:spacing w:val="-3"/>
        </w:rPr>
        <w:t xml:space="preserve"> </w:t>
      </w:r>
      <w:r>
        <w:t>Количества</w:t>
      </w:r>
      <w:r>
        <w:rPr>
          <w:spacing w:val="-9"/>
        </w:rPr>
        <w:t xml:space="preserve"> </w:t>
      </w:r>
      <w:r>
        <w:t>гимназий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лицеев</w:t>
      </w:r>
    </w:p>
    <w:p w:rsidR="00BD2A30" w:rsidRDefault="00BD2A30" w:rsidP="00BD2A30">
      <w:pPr>
        <w:pStyle w:val="a0"/>
        <w:spacing w:line="242" w:lineRule="auto"/>
        <w:ind w:right="2732"/>
      </w:pPr>
      <w:r>
        <w:t>В.</w:t>
      </w:r>
      <w:r>
        <w:rPr>
          <w:spacing w:val="-15"/>
        </w:rPr>
        <w:t xml:space="preserve"> </w:t>
      </w:r>
      <w:r>
        <w:t>Объёма</w:t>
      </w:r>
      <w:r>
        <w:rPr>
          <w:spacing w:val="-15"/>
        </w:rPr>
        <w:t xml:space="preserve"> </w:t>
      </w:r>
      <w:r>
        <w:t>научных</w:t>
      </w:r>
      <w:r>
        <w:rPr>
          <w:spacing w:val="-15"/>
        </w:rPr>
        <w:t xml:space="preserve"> </w:t>
      </w:r>
      <w:r>
        <w:t>знаний</w:t>
      </w:r>
      <w:r>
        <w:rPr>
          <w:spacing w:val="-15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количества</w:t>
      </w:r>
      <w:r>
        <w:rPr>
          <w:spacing w:val="-14"/>
        </w:rPr>
        <w:t xml:space="preserve"> </w:t>
      </w:r>
      <w:r>
        <w:t>источников</w:t>
      </w:r>
      <w:r>
        <w:rPr>
          <w:spacing w:val="-15"/>
        </w:rPr>
        <w:t xml:space="preserve"> </w:t>
      </w:r>
      <w:r>
        <w:t>информации Г. Наукоёмких производств</w:t>
      </w:r>
    </w:p>
    <w:p w:rsidR="00BD2A30" w:rsidRDefault="00BD2A30" w:rsidP="00BD2A30">
      <w:pPr>
        <w:pStyle w:val="Heading1"/>
        <w:numPr>
          <w:ilvl w:val="0"/>
          <w:numId w:val="59"/>
        </w:numPr>
        <w:tabs>
          <w:tab w:val="left" w:pos="463"/>
        </w:tabs>
        <w:spacing w:line="274" w:lineRule="exact"/>
        <w:ind w:left="463" w:hanging="244"/>
      </w:pPr>
      <w:r>
        <w:t>К</w:t>
      </w:r>
      <w:r>
        <w:rPr>
          <w:spacing w:val="-5"/>
        </w:rPr>
        <w:t xml:space="preserve"> </w:t>
      </w:r>
      <w:r>
        <w:t>числу</w:t>
      </w:r>
      <w:r>
        <w:rPr>
          <w:spacing w:val="-7"/>
        </w:rPr>
        <w:t xml:space="preserve"> </w:t>
      </w:r>
      <w:r>
        <w:t>региональных</w:t>
      </w:r>
      <w:r>
        <w:rPr>
          <w:spacing w:val="-8"/>
        </w:rPr>
        <w:t xml:space="preserve"> </w:t>
      </w:r>
      <w:r>
        <w:t>экономических</w:t>
      </w:r>
      <w:r>
        <w:rPr>
          <w:spacing w:val="-7"/>
        </w:rPr>
        <w:t xml:space="preserve"> </w:t>
      </w:r>
      <w:r>
        <w:t>сообществ</w:t>
      </w:r>
      <w:r>
        <w:rPr>
          <w:spacing w:val="-2"/>
        </w:rPr>
        <w:t xml:space="preserve"> относятся:</w:t>
      </w:r>
    </w:p>
    <w:p w:rsidR="00BD2A30" w:rsidRDefault="00BD2A30" w:rsidP="00BD2A30">
      <w:pPr>
        <w:pStyle w:val="a0"/>
        <w:spacing w:line="237" w:lineRule="auto"/>
        <w:ind w:right="4813"/>
      </w:pPr>
      <w:r>
        <w:t>А.</w:t>
      </w:r>
      <w:r>
        <w:rPr>
          <w:spacing w:val="-8"/>
        </w:rPr>
        <w:t xml:space="preserve"> </w:t>
      </w:r>
      <w:r>
        <w:t>ЕС,</w:t>
      </w:r>
      <w:r>
        <w:rPr>
          <w:spacing w:val="-8"/>
        </w:rPr>
        <w:t xml:space="preserve"> </w:t>
      </w:r>
      <w:r>
        <w:t>АСЕАН,</w:t>
      </w:r>
      <w:r>
        <w:rPr>
          <w:spacing w:val="-8"/>
        </w:rPr>
        <w:t xml:space="preserve"> </w:t>
      </w:r>
      <w:r>
        <w:t>ОПЕК</w:t>
      </w:r>
      <w:r>
        <w:rPr>
          <w:spacing w:val="-11"/>
        </w:rPr>
        <w:t xml:space="preserve"> </w:t>
      </w:r>
      <w:r>
        <w:t>В.</w:t>
      </w:r>
      <w:r>
        <w:rPr>
          <w:spacing w:val="-12"/>
        </w:rPr>
        <w:t xml:space="preserve"> </w:t>
      </w:r>
      <w:r>
        <w:t>ЕС,</w:t>
      </w:r>
      <w:r>
        <w:rPr>
          <w:spacing w:val="-12"/>
        </w:rPr>
        <w:t xml:space="preserve"> </w:t>
      </w:r>
      <w:r>
        <w:t>ЛААИ,</w:t>
      </w:r>
      <w:r>
        <w:rPr>
          <w:spacing w:val="-8"/>
        </w:rPr>
        <w:t xml:space="preserve"> </w:t>
      </w:r>
      <w:r>
        <w:t>АСЕАН Б. НАТО, СЭВ, ЕС Г. СЭВ, ОПЕК, ЕС</w:t>
      </w:r>
    </w:p>
    <w:p w:rsidR="00BD2A30" w:rsidRDefault="00BD2A30" w:rsidP="00BD2A30">
      <w:pPr>
        <w:pStyle w:val="Heading1"/>
        <w:numPr>
          <w:ilvl w:val="0"/>
          <w:numId w:val="59"/>
        </w:numPr>
        <w:tabs>
          <w:tab w:val="left" w:pos="463"/>
        </w:tabs>
        <w:spacing w:before="8" w:line="273" w:lineRule="exact"/>
        <w:ind w:left="463" w:hanging="244"/>
      </w:pPr>
      <w:r>
        <w:rPr>
          <w:spacing w:val="-2"/>
        </w:rPr>
        <w:t>Технология</w:t>
      </w:r>
      <w:r>
        <w:rPr>
          <w:spacing w:val="-8"/>
        </w:rPr>
        <w:t xml:space="preserve"> </w:t>
      </w:r>
      <w:r>
        <w:rPr>
          <w:spacing w:val="-4"/>
        </w:rPr>
        <w:t>–это:</w:t>
      </w:r>
    </w:p>
    <w:p w:rsidR="00BD2A30" w:rsidRDefault="00BD2A30" w:rsidP="00BD2A30">
      <w:pPr>
        <w:pStyle w:val="a0"/>
        <w:spacing w:line="273" w:lineRule="exact"/>
      </w:pPr>
      <w:r>
        <w:t>А.</w:t>
      </w:r>
      <w:r>
        <w:rPr>
          <w:spacing w:val="-2"/>
        </w:rPr>
        <w:t xml:space="preserve"> </w:t>
      </w:r>
      <w:r>
        <w:t>То</w:t>
      </w:r>
      <w:r>
        <w:rPr>
          <w:spacing w:val="-3"/>
        </w:rPr>
        <w:t xml:space="preserve"> </w:t>
      </w:r>
      <w:r>
        <w:t>же</w:t>
      </w:r>
      <w:r>
        <w:rPr>
          <w:spacing w:val="-4"/>
        </w:rPr>
        <w:t xml:space="preserve"> </w:t>
      </w:r>
      <w:r>
        <w:t>самое,</w:t>
      </w:r>
      <w:r>
        <w:rPr>
          <w:spacing w:val="-6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техника</w:t>
      </w:r>
    </w:p>
    <w:p w:rsidR="00BD2A30" w:rsidRDefault="00BD2A30" w:rsidP="00BD2A30">
      <w:pPr>
        <w:pStyle w:val="a0"/>
        <w:spacing w:before="3"/>
        <w:ind w:right="5931"/>
      </w:pPr>
      <w:r>
        <w:t>Б. Система методов производства В.</w:t>
      </w:r>
      <w:r>
        <w:rPr>
          <w:spacing w:val="-15"/>
        </w:rPr>
        <w:t xml:space="preserve"> </w:t>
      </w:r>
      <w:r>
        <w:t>Передовые</w:t>
      </w:r>
      <w:r>
        <w:rPr>
          <w:spacing w:val="-15"/>
        </w:rPr>
        <w:t xml:space="preserve"> </w:t>
      </w:r>
      <w:r>
        <w:t>методы</w:t>
      </w:r>
      <w:r>
        <w:rPr>
          <w:spacing w:val="-15"/>
        </w:rPr>
        <w:t xml:space="preserve"> </w:t>
      </w:r>
      <w:r>
        <w:t>производства Г. Умение работать</w:t>
      </w:r>
    </w:p>
    <w:p w:rsidR="00BD2A30" w:rsidRDefault="00BD2A30" w:rsidP="00BD2A30">
      <w:pPr>
        <w:pStyle w:val="Heading1"/>
        <w:numPr>
          <w:ilvl w:val="0"/>
          <w:numId w:val="59"/>
        </w:numPr>
        <w:tabs>
          <w:tab w:val="left" w:pos="573"/>
        </w:tabs>
        <w:spacing w:before="2" w:line="242" w:lineRule="auto"/>
        <w:ind w:left="219" w:right="220" w:firstLine="0"/>
      </w:pPr>
      <w:r>
        <w:t>Специализация</w:t>
      </w:r>
      <w:r>
        <w:rPr>
          <w:spacing w:val="80"/>
        </w:rPr>
        <w:t xml:space="preserve"> </w:t>
      </w:r>
      <w:r>
        <w:t>страны</w:t>
      </w:r>
      <w:r>
        <w:rPr>
          <w:spacing w:val="80"/>
        </w:rPr>
        <w:t xml:space="preserve"> </w:t>
      </w:r>
      <w:r>
        <w:t>или</w:t>
      </w:r>
      <w:r>
        <w:rPr>
          <w:spacing w:val="80"/>
        </w:rPr>
        <w:t xml:space="preserve"> </w:t>
      </w:r>
      <w:r>
        <w:t>региона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это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первую</w:t>
      </w:r>
      <w:r>
        <w:rPr>
          <w:spacing w:val="80"/>
        </w:rPr>
        <w:t xml:space="preserve"> </w:t>
      </w:r>
      <w:r>
        <w:t>очередь</w:t>
      </w:r>
      <w:r>
        <w:rPr>
          <w:spacing w:val="80"/>
        </w:rPr>
        <w:t xml:space="preserve"> </w:t>
      </w:r>
      <w:r>
        <w:t>производство продукции для:</w:t>
      </w:r>
    </w:p>
    <w:p w:rsidR="00BD2A30" w:rsidRDefault="00BD2A30" w:rsidP="00BD2A30">
      <w:pPr>
        <w:pStyle w:val="a0"/>
        <w:spacing w:line="242" w:lineRule="auto"/>
        <w:ind w:right="6563"/>
      </w:pPr>
      <w:r>
        <w:t>А.</w:t>
      </w:r>
      <w:r>
        <w:rPr>
          <w:spacing w:val="-15"/>
        </w:rPr>
        <w:t xml:space="preserve"> </w:t>
      </w:r>
      <w:r>
        <w:t>Внутреннего</w:t>
      </w:r>
      <w:r>
        <w:rPr>
          <w:spacing w:val="-15"/>
        </w:rPr>
        <w:t xml:space="preserve"> </w:t>
      </w:r>
      <w:r>
        <w:t>потребления Б. Международного обмена</w:t>
      </w:r>
    </w:p>
    <w:p w:rsidR="00BD2A30" w:rsidRDefault="00BD2A30" w:rsidP="00BD2A30">
      <w:pPr>
        <w:pStyle w:val="a0"/>
        <w:spacing w:line="271" w:lineRule="exact"/>
      </w:pPr>
      <w:r>
        <w:t>В. Новейших</w:t>
      </w:r>
      <w:r>
        <w:rPr>
          <w:spacing w:val="-5"/>
        </w:rPr>
        <w:t xml:space="preserve"> </w:t>
      </w:r>
      <w:r>
        <w:t xml:space="preserve">отраслей </w:t>
      </w:r>
      <w:r>
        <w:rPr>
          <w:spacing w:val="-2"/>
        </w:rPr>
        <w:t>хозяйства</w:t>
      </w:r>
    </w:p>
    <w:p w:rsidR="00BD2A30" w:rsidRDefault="00BD2A30" w:rsidP="00BD2A30">
      <w:pPr>
        <w:pStyle w:val="a0"/>
      </w:pPr>
      <w:r>
        <w:t>Г.</w:t>
      </w:r>
      <w:r>
        <w:rPr>
          <w:spacing w:val="-15"/>
        </w:rPr>
        <w:t xml:space="preserve"> </w:t>
      </w:r>
      <w:r>
        <w:t>Отраслей</w:t>
      </w:r>
      <w:r>
        <w:rPr>
          <w:spacing w:val="-15"/>
        </w:rPr>
        <w:t xml:space="preserve"> </w:t>
      </w:r>
      <w:r>
        <w:t>военно-промышленного</w:t>
      </w:r>
      <w:r>
        <w:rPr>
          <w:spacing w:val="-10"/>
        </w:rPr>
        <w:t xml:space="preserve"> </w:t>
      </w:r>
      <w:r>
        <w:rPr>
          <w:spacing w:val="-2"/>
        </w:rPr>
        <w:t>комплекса</w:t>
      </w:r>
    </w:p>
    <w:p w:rsidR="00BD2A30" w:rsidRDefault="00BD2A30" w:rsidP="00BD2A30">
      <w:pPr>
        <w:pStyle w:val="Heading1"/>
        <w:numPr>
          <w:ilvl w:val="0"/>
          <w:numId w:val="59"/>
        </w:numPr>
        <w:tabs>
          <w:tab w:val="left" w:pos="463"/>
        </w:tabs>
        <w:spacing w:line="275" w:lineRule="exact"/>
        <w:ind w:left="463" w:hanging="244"/>
      </w:pPr>
      <w:r>
        <w:t>Образование</w:t>
      </w:r>
      <w:r>
        <w:rPr>
          <w:spacing w:val="-8"/>
        </w:rPr>
        <w:t xml:space="preserve"> </w:t>
      </w:r>
      <w:r>
        <w:t>мирового</w:t>
      </w:r>
      <w:r>
        <w:rPr>
          <w:spacing w:val="-11"/>
        </w:rPr>
        <w:t xml:space="preserve"> </w:t>
      </w:r>
      <w:r>
        <w:t>рынка</w:t>
      </w:r>
      <w:r>
        <w:rPr>
          <w:spacing w:val="-3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это</w:t>
      </w:r>
      <w:r>
        <w:rPr>
          <w:spacing w:val="-11"/>
        </w:rPr>
        <w:t xml:space="preserve"> </w:t>
      </w:r>
      <w:r>
        <w:rPr>
          <w:spacing w:val="-2"/>
        </w:rPr>
        <w:t>результат:</w:t>
      </w:r>
    </w:p>
    <w:p w:rsidR="00BD2A30" w:rsidRDefault="00BD2A30" w:rsidP="00BD2A30">
      <w:pPr>
        <w:pStyle w:val="a0"/>
        <w:spacing w:line="274" w:lineRule="exact"/>
      </w:pPr>
      <w:r>
        <w:t>А.</w:t>
      </w:r>
      <w:r>
        <w:rPr>
          <w:spacing w:val="-3"/>
        </w:rPr>
        <w:t xml:space="preserve"> </w:t>
      </w:r>
      <w:r>
        <w:t>Первой</w:t>
      </w:r>
      <w:r>
        <w:rPr>
          <w:spacing w:val="-3"/>
        </w:rPr>
        <w:t xml:space="preserve"> </w:t>
      </w:r>
      <w:r>
        <w:t>мировой</w:t>
      </w:r>
      <w:r>
        <w:rPr>
          <w:spacing w:val="-7"/>
        </w:rPr>
        <w:t xml:space="preserve"> </w:t>
      </w:r>
      <w:r>
        <w:rPr>
          <w:spacing w:val="-2"/>
        </w:rPr>
        <w:t>войны</w:t>
      </w:r>
    </w:p>
    <w:p w:rsidR="00BD2A30" w:rsidRDefault="00BD2A30" w:rsidP="00BD2A30">
      <w:pPr>
        <w:pStyle w:val="a0"/>
        <w:spacing w:line="242" w:lineRule="auto"/>
        <w:ind w:right="5871"/>
      </w:pPr>
      <w:r>
        <w:t>Б. Распада колониальной системы В.</w:t>
      </w:r>
      <w:r>
        <w:rPr>
          <w:spacing w:val="-13"/>
        </w:rPr>
        <w:t xml:space="preserve"> </w:t>
      </w:r>
      <w:r>
        <w:t>Экспедиций</w:t>
      </w:r>
      <w:r>
        <w:rPr>
          <w:spacing w:val="-9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Северному</w:t>
      </w:r>
      <w:r>
        <w:rPr>
          <w:spacing w:val="-15"/>
        </w:rPr>
        <w:t xml:space="preserve"> </w:t>
      </w:r>
      <w:r>
        <w:t>полюсу</w:t>
      </w:r>
    </w:p>
    <w:p w:rsidR="00BD2A30" w:rsidRDefault="00BD2A30" w:rsidP="00BD2A30">
      <w:pPr>
        <w:pStyle w:val="a0"/>
        <w:spacing w:line="271" w:lineRule="exact"/>
      </w:pPr>
      <w:r>
        <w:t>Г.</w:t>
      </w:r>
      <w:r>
        <w:rPr>
          <w:spacing w:val="-10"/>
        </w:rPr>
        <w:t xml:space="preserve"> </w:t>
      </w:r>
      <w:r>
        <w:t>Эпохи</w:t>
      </w:r>
      <w:r>
        <w:rPr>
          <w:spacing w:val="-10"/>
        </w:rPr>
        <w:t xml:space="preserve"> </w:t>
      </w:r>
      <w:r>
        <w:t>Великих</w:t>
      </w:r>
      <w:r>
        <w:rPr>
          <w:spacing w:val="-15"/>
        </w:rPr>
        <w:t xml:space="preserve"> </w:t>
      </w:r>
      <w:r>
        <w:t>географических</w:t>
      </w:r>
      <w:r>
        <w:rPr>
          <w:spacing w:val="-15"/>
        </w:rPr>
        <w:t xml:space="preserve"> </w:t>
      </w:r>
      <w:r>
        <w:rPr>
          <w:spacing w:val="-2"/>
        </w:rPr>
        <w:t>открытий</w:t>
      </w:r>
    </w:p>
    <w:p w:rsidR="00BD2A30" w:rsidRDefault="00BD2A30" w:rsidP="00BD2A30">
      <w:pPr>
        <w:pStyle w:val="Heading1"/>
        <w:numPr>
          <w:ilvl w:val="0"/>
          <w:numId w:val="59"/>
        </w:numPr>
        <w:tabs>
          <w:tab w:val="left" w:pos="463"/>
        </w:tabs>
        <w:spacing w:before="1" w:line="272" w:lineRule="exact"/>
        <w:ind w:left="463" w:hanging="244"/>
      </w:pPr>
      <w:r>
        <w:t>«Отцепленным</w:t>
      </w:r>
      <w:r>
        <w:rPr>
          <w:spacing w:val="-13"/>
        </w:rPr>
        <w:t xml:space="preserve"> </w:t>
      </w:r>
      <w:r>
        <w:t>вагоном</w:t>
      </w:r>
      <w:r>
        <w:rPr>
          <w:spacing w:val="-15"/>
        </w:rPr>
        <w:t xml:space="preserve"> </w:t>
      </w:r>
      <w:r>
        <w:t>мировой</w:t>
      </w:r>
      <w:r>
        <w:rPr>
          <w:spacing w:val="-13"/>
        </w:rPr>
        <w:t xml:space="preserve"> </w:t>
      </w:r>
      <w:r>
        <w:t>экономики»</w:t>
      </w:r>
      <w:r>
        <w:rPr>
          <w:spacing w:val="-10"/>
        </w:rPr>
        <w:t xml:space="preserve"> </w:t>
      </w:r>
      <w:r>
        <w:t>иногда</w:t>
      </w:r>
      <w:r>
        <w:rPr>
          <w:spacing w:val="-10"/>
        </w:rPr>
        <w:t xml:space="preserve"> </w:t>
      </w:r>
      <w:r>
        <w:rPr>
          <w:spacing w:val="-2"/>
        </w:rPr>
        <w:t>называют:</w:t>
      </w:r>
    </w:p>
    <w:p w:rsidR="00BD2A30" w:rsidRDefault="00BD2A30" w:rsidP="00BD2A30">
      <w:pPr>
        <w:pStyle w:val="a0"/>
        <w:spacing w:line="242" w:lineRule="auto"/>
        <w:ind w:right="4253"/>
      </w:pPr>
      <w:r>
        <w:t>А.</w:t>
      </w:r>
      <w:r>
        <w:rPr>
          <w:spacing w:val="-12"/>
        </w:rPr>
        <w:t xml:space="preserve"> </w:t>
      </w:r>
      <w:r>
        <w:t>Наименее</w:t>
      </w:r>
      <w:r>
        <w:rPr>
          <w:spacing w:val="-14"/>
        </w:rPr>
        <w:t xml:space="preserve"> </w:t>
      </w:r>
      <w:r>
        <w:t>развитые</w:t>
      </w:r>
      <w:r>
        <w:rPr>
          <w:spacing w:val="-14"/>
        </w:rPr>
        <w:t xml:space="preserve"> </w:t>
      </w:r>
      <w:r>
        <w:t>развивающиеся</w:t>
      </w:r>
      <w:r>
        <w:rPr>
          <w:spacing w:val="-15"/>
        </w:rPr>
        <w:t xml:space="preserve"> </w:t>
      </w:r>
      <w:r>
        <w:t>государства Б. Ключевые страны</w:t>
      </w:r>
    </w:p>
    <w:p w:rsidR="00BD2A30" w:rsidRDefault="00BD2A30" w:rsidP="00BD2A30">
      <w:pPr>
        <w:pStyle w:val="a0"/>
        <w:spacing w:line="242" w:lineRule="auto"/>
        <w:ind w:right="6046"/>
      </w:pPr>
      <w:r>
        <w:t>В.</w:t>
      </w:r>
      <w:r>
        <w:rPr>
          <w:spacing w:val="-15"/>
        </w:rPr>
        <w:t xml:space="preserve"> </w:t>
      </w:r>
      <w:r>
        <w:t>Нефтеэкспортирующие</w:t>
      </w:r>
      <w:r>
        <w:rPr>
          <w:spacing w:val="-15"/>
        </w:rPr>
        <w:t xml:space="preserve"> </w:t>
      </w:r>
      <w:r>
        <w:t>страны Г. НИС</w:t>
      </w:r>
    </w:p>
    <w:p w:rsidR="00BD2A30" w:rsidRDefault="00BD2A30" w:rsidP="00BD2A30">
      <w:pPr>
        <w:pStyle w:val="Heading1"/>
        <w:numPr>
          <w:ilvl w:val="0"/>
          <w:numId w:val="59"/>
        </w:numPr>
        <w:tabs>
          <w:tab w:val="left" w:pos="602"/>
        </w:tabs>
        <w:spacing w:line="242" w:lineRule="auto"/>
        <w:ind w:left="219" w:right="234" w:firstLine="0"/>
        <w:jc w:val="both"/>
      </w:pPr>
      <w:r>
        <w:t>Коренной переворот, глубокое качественное изменение вразвитии явлений природы или познания – это:</w:t>
      </w:r>
    </w:p>
    <w:p w:rsidR="00BD2A30" w:rsidRDefault="00BD2A30" w:rsidP="00BD2A30">
      <w:pPr>
        <w:pStyle w:val="a0"/>
        <w:ind w:right="8181"/>
        <w:jc w:val="both"/>
      </w:pPr>
      <w:r>
        <w:t>А. Эволюция Б.</w:t>
      </w:r>
      <w:r>
        <w:rPr>
          <w:spacing w:val="-15"/>
        </w:rPr>
        <w:t xml:space="preserve"> </w:t>
      </w:r>
      <w:r>
        <w:t>Революция В.</w:t>
      </w:r>
      <w:r>
        <w:rPr>
          <w:spacing w:val="2"/>
        </w:rPr>
        <w:t xml:space="preserve"> </w:t>
      </w:r>
      <w:r>
        <w:rPr>
          <w:spacing w:val="-2"/>
        </w:rPr>
        <w:t>Резолюция</w:t>
      </w:r>
    </w:p>
    <w:p w:rsidR="00BD2A30" w:rsidRDefault="00BD2A30" w:rsidP="00BD2A30">
      <w:pPr>
        <w:pStyle w:val="a5"/>
        <w:numPr>
          <w:ilvl w:val="0"/>
          <w:numId w:val="59"/>
        </w:numPr>
        <w:tabs>
          <w:tab w:val="left" w:pos="549"/>
        </w:tabs>
        <w:spacing w:line="240" w:lineRule="auto"/>
        <w:ind w:left="219" w:right="222" w:firstLine="0"/>
        <w:jc w:val="both"/>
        <w:rPr>
          <w:sz w:val="24"/>
        </w:rPr>
      </w:pPr>
      <w:r>
        <w:rPr>
          <w:sz w:val="24"/>
        </w:rPr>
        <w:t>Трёхчленная модель мирового хозяйства подразделяется на Центр, Периферию и Полупериферию. В состав чего входят около 100 развивающихся стран Юга с преобладанием аграрной</w:t>
      </w:r>
      <w:r>
        <w:rPr>
          <w:spacing w:val="-1"/>
          <w:sz w:val="24"/>
        </w:rPr>
        <w:t xml:space="preserve"> </w:t>
      </w:r>
      <w:r>
        <w:rPr>
          <w:sz w:val="24"/>
        </w:rPr>
        <w:t>экономики, продовольственно -</w:t>
      </w:r>
      <w:r>
        <w:rPr>
          <w:spacing w:val="-1"/>
          <w:sz w:val="24"/>
        </w:rPr>
        <w:t xml:space="preserve"> </w:t>
      </w:r>
      <w:r>
        <w:rPr>
          <w:sz w:val="24"/>
        </w:rPr>
        <w:t>сырьевой</w:t>
      </w:r>
      <w:r>
        <w:rPr>
          <w:spacing w:val="-1"/>
          <w:sz w:val="24"/>
        </w:rPr>
        <w:t xml:space="preserve"> </w:t>
      </w:r>
      <w:r>
        <w:rPr>
          <w:sz w:val="24"/>
        </w:rPr>
        <w:t>специализации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 затронутых НТР</w:t>
      </w:r>
    </w:p>
    <w:p w:rsidR="00BD2A30" w:rsidRDefault="00BD2A30" w:rsidP="00BD2A30">
      <w:pPr>
        <w:pStyle w:val="a0"/>
        <w:spacing w:line="275" w:lineRule="exact"/>
        <w:jc w:val="both"/>
      </w:pPr>
      <w:r>
        <w:t>А.</w:t>
      </w:r>
      <w:r>
        <w:rPr>
          <w:spacing w:val="-4"/>
        </w:rPr>
        <w:t xml:space="preserve"> </w:t>
      </w:r>
      <w:r>
        <w:rPr>
          <w:spacing w:val="-2"/>
        </w:rPr>
        <w:t>Центр</w:t>
      </w:r>
    </w:p>
    <w:p w:rsidR="00BD2A30" w:rsidRDefault="00BD2A30" w:rsidP="00BD2A30">
      <w:pPr>
        <w:pStyle w:val="a0"/>
        <w:spacing w:line="242" w:lineRule="auto"/>
        <w:ind w:right="7690"/>
      </w:pPr>
      <w:r>
        <w:t>Б.</w:t>
      </w:r>
      <w:r>
        <w:rPr>
          <w:spacing w:val="-15"/>
        </w:rPr>
        <w:t xml:space="preserve"> </w:t>
      </w:r>
      <w:r>
        <w:t>Полупериферия В. Периферия</w:t>
      </w:r>
    </w:p>
    <w:p w:rsidR="00BD2A30" w:rsidRDefault="00BD2A30" w:rsidP="00BD2A30">
      <w:pPr>
        <w:pStyle w:val="Heading1"/>
        <w:numPr>
          <w:ilvl w:val="0"/>
          <w:numId w:val="59"/>
        </w:numPr>
        <w:tabs>
          <w:tab w:val="left" w:pos="463"/>
        </w:tabs>
        <w:spacing w:line="275" w:lineRule="exact"/>
        <w:ind w:left="463" w:hanging="244"/>
      </w:pPr>
      <w:r>
        <w:t>До</w:t>
      </w:r>
      <w:r>
        <w:rPr>
          <w:spacing w:val="-5"/>
        </w:rPr>
        <w:t xml:space="preserve"> </w:t>
      </w:r>
      <w:r>
        <w:t>конца</w:t>
      </w:r>
      <w:r>
        <w:rPr>
          <w:spacing w:val="-7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t>в.</w:t>
      </w:r>
      <w:r>
        <w:rPr>
          <w:spacing w:val="-7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всем</w:t>
      </w:r>
      <w:r>
        <w:rPr>
          <w:spacing w:val="-5"/>
        </w:rPr>
        <w:t xml:space="preserve"> </w:t>
      </w:r>
      <w:r>
        <w:t>показателям</w:t>
      </w:r>
      <w:r>
        <w:rPr>
          <w:spacing w:val="-5"/>
        </w:rPr>
        <w:t xml:space="preserve"> </w:t>
      </w:r>
      <w:r>
        <w:t>преобладал</w:t>
      </w:r>
      <w:r>
        <w:rPr>
          <w:spacing w:val="-5"/>
        </w:rPr>
        <w:t xml:space="preserve"> </w:t>
      </w:r>
      <w:r>
        <w:t>один</w:t>
      </w:r>
      <w:r>
        <w:rPr>
          <w:spacing w:val="-5"/>
        </w:rPr>
        <w:t xml:space="preserve"> </w:t>
      </w:r>
      <w:r>
        <w:t>центр</w:t>
      </w:r>
      <w:r>
        <w:rPr>
          <w:spacing w:val="-8"/>
        </w:rPr>
        <w:t xml:space="preserve"> </w:t>
      </w:r>
      <w:r>
        <w:t>мирового</w:t>
      </w:r>
      <w:r>
        <w:rPr>
          <w:spacing w:val="-8"/>
        </w:rPr>
        <w:t xml:space="preserve"> </w:t>
      </w:r>
      <w:r>
        <w:t>хозяйства</w:t>
      </w:r>
      <w:r>
        <w:rPr>
          <w:spacing w:val="3"/>
        </w:rPr>
        <w:t xml:space="preserve"> </w:t>
      </w:r>
      <w:r>
        <w:rPr>
          <w:spacing w:val="-10"/>
        </w:rPr>
        <w:t>–</w:t>
      </w:r>
    </w:p>
    <w:p w:rsidR="00BD2A30" w:rsidRDefault="00BD2A30" w:rsidP="00BD2A30">
      <w:pPr>
        <w:pStyle w:val="a0"/>
        <w:ind w:right="8398"/>
      </w:pPr>
      <w:r>
        <w:rPr>
          <w:spacing w:val="-2"/>
        </w:rPr>
        <w:t>А.</w:t>
      </w:r>
      <w:r>
        <w:rPr>
          <w:spacing w:val="-13"/>
        </w:rPr>
        <w:t xml:space="preserve"> </w:t>
      </w:r>
      <w:r>
        <w:rPr>
          <w:spacing w:val="-2"/>
        </w:rPr>
        <w:t xml:space="preserve">Мексика </w:t>
      </w:r>
      <w:r>
        <w:t>Б. Япония В. Европа</w:t>
      </w:r>
    </w:p>
    <w:p w:rsidR="00BD2A30" w:rsidRDefault="00BD2A30" w:rsidP="00BD2A30">
      <w:pPr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0"/>
        <w:spacing w:before="54"/>
      </w:pPr>
      <w:r>
        <w:rPr>
          <w:spacing w:val="-11"/>
        </w:rPr>
        <w:lastRenderedPageBreak/>
        <w:t>Г.</w:t>
      </w:r>
      <w:r>
        <w:rPr>
          <w:spacing w:val="-3"/>
        </w:rPr>
        <w:t xml:space="preserve"> </w:t>
      </w:r>
      <w:r>
        <w:rPr>
          <w:spacing w:val="-2"/>
        </w:rPr>
        <w:t>Бразилия</w:t>
      </w:r>
    </w:p>
    <w:p w:rsidR="00BD2A30" w:rsidRDefault="00BD2A30" w:rsidP="00BD2A30">
      <w:pPr>
        <w:pStyle w:val="Heading1"/>
        <w:numPr>
          <w:ilvl w:val="0"/>
          <w:numId w:val="59"/>
        </w:numPr>
        <w:tabs>
          <w:tab w:val="left" w:pos="645"/>
        </w:tabs>
        <w:spacing w:before="9" w:line="237" w:lineRule="auto"/>
        <w:ind w:left="219" w:right="229" w:firstLine="0"/>
      </w:pPr>
      <w:r>
        <w:t>Уровень</w:t>
      </w:r>
      <w:r>
        <w:rPr>
          <w:spacing w:val="40"/>
        </w:rPr>
        <w:t xml:space="preserve"> </w:t>
      </w:r>
      <w:r>
        <w:t>затрат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научные</w:t>
      </w:r>
      <w:r>
        <w:rPr>
          <w:spacing w:val="40"/>
        </w:rPr>
        <w:t xml:space="preserve"> </w:t>
      </w:r>
      <w:r>
        <w:t>исследования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разработки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общих</w:t>
      </w:r>
      <w:r>
        <w:rPr>
          <w:spacing w:val="40"/>
        </w:rPr>
        <w:t xml:space="preserve"> </w:t>
      </w:r>
      <w:r>
        <w:t>затратах</w:t>
      </w:r>
      <w:r>
        <w:rPr>
          <w:spacing w:val="40"/>
        </w:rPr>
        <w:t xml:space="preserve"> </w:t>
      </w:r>
      <w:r>
        <w:t>на производство той или иной продукции называется:</w:t>
      </w:r>
    </w:p>
    <w:p w:rsidR="00BD2A30" w:rsidRDefault="00BD2A30" w:rsidP="00BD2A30">
      <w:pPr>
        <w:pStyle w:val="a0"/>
        <w:spacing w:before="1" w:line="237" w:lineRule="auto"/>
        <w:ind w:right="7171"/>
      </w:pPr>
      <w:r>
        <w:t>А.</w:t>
      </w:r>
      <w:r>
        <w:rPr>
          <w:spacing w:val="-15"/>
        </w:rPr>
        <w:t xml:space="preserve"> </w:t>
      </w:r>
      <w:r>
        <w:t>Материалоёмкостью Б. Наукоёмкостью</w:t>
      </w:r>
    </w:p>
    <w:p w:rsidR="00BD2A30" w:rsidRDefault="00BD2A30" w:rsidP="00BD2A30">
      <w:pPr>
        <w:pStyle w:val="a0"/>
        <w:spacing w:before="4"/>
      </w:pPr>
      <w:r>
        <w:t>В.</w:t>
      </w:r>
      <w:r>
        <w:rPr>
          <w:spacing w:val="2"/>
        </w:rPr>
        <w:t xml:space="preserve"> </w:t>
      </w:r>
      <w:r>
        <w:rPr>
          <w:spacing w:val="-2"/>
        </w:rPr>
        <w:t>Энергоёмкостью</w:t>
      </w:r>
    </w:p>
    <w:p w:rsidR="00BD2A30" w:rsidRDefault="00BD2A30" w:rsidP="00BD2A30">
      <w:pPr>
        <w:pStyle w:val="Heading1"/>
        <w:numPr>
          <w:ilvl w:val="0"/>
          <w:numId w:val="59"/>
        </w:numPr>
        <w:tabs>
          <w:tab w:val="left" w:pos="568"/>
        </w:tabs>
        <w:spacing w:before="2" w:line="275" w:lineRule="exact"/>
        <w:ind w:left="568" w:hanging="349"/>
      </w:pPr>
      <w:r>
        <w:t>В</w:t>
      </w:r>
      <w:r>
        <w:rPr>
          <w:spacing w:val="-8"/>
        </w:rPr>
        <w:t xml:space="preserve"> </w:t>
      </w:r>
      <w:r>
        <w:t>большинстве</w:t>
      </w:r>
      <w:r>
        <w:rPr>
          <w:spacing w:val="-7"/>
        </w:rPr>
        <w:t xml:space="preserve"> </w:t>
      </w:r>
      <w:r>
        <w:t>развитых</w:t>
      </w:r>
      <w:r>
        <w:rPr>
          <w:spacing w:val="-7"/>
        </w:rPr>
        <w:t xml:space="preserve"> </w:t>
      </w:r>
      <w:r>
        <w:t>стран</w:t>
      </w:r>
      <w:r>
        <w:rPr>
          <w:spacing w:val="-6"/>
        </w:rPr>
        <w:t xml:space="preserve"> </w:t>
      </w:r>
      <w:r>
        <w:t>мира</w:t>
      </w:r>
      <w:r>
        <w:rPr>
          <w:spacing w:val="-6"/>
        </w:rPr>
        <w:t xml:space="preserve"> </w:t>
      </w:r>
      <w:r>
        <w:t>наука</w:t>
      </w:r>
      <w:r>
        <w:rPr>
          <w:spacing w:val="-6"/>
        </w:rPr>
        <w:t xml:space="preserve"> </w:t>
      </w:r>
      <w:r>
        <w:t>финансируется</w:t>
      </w:r>
      <w:r>
        <w:rPr>
          <w:spacing w:val="-7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rPr>
          <w:spacing w:val="-2"/>
        </w:rPr>
        <w:t>счёт:</w:t>
      </w:r>
    </w:p>
    <w:p w:rsidR="00BD2A30" w:rsidRDefault="00BD2A30" w:rsidP="00BD2A30">
      <w:pPr>
        <w:pStyle w:val="a0"/>
        <w:spacing w:line="274" w:lineRule="exact"/>
      </w:pPr>
      <w:r>
        <w:t>А.</w:t>
      </w:r>
      <w:r>
        <w:rPr>
          <w:spacing w:val="-2"/>
        </w:rPr>
        <w:t xml:space="preserve"> Государства</w:t>
      </w:r>
    </w:p>
    <w:p w:rsidR="00BD2A30" w:rsidRDefault="00BD2A30" w:rsidP="00BD2A30">
      <w:pPr>
        <w:pStyle w:val="a0"/>
        <w:spacing w:line="275" w:lineRule="exact"/>
      </w:pPr>
      <w:r>
        <w:t>Б.</w:t>
      </w:r>
      <w:r>
        <w:rPr>
          <w:spacing w:val="-7"/>
        </w:rPr>
        <w:t xml:space="preserve"> </w:t>
      </w:r>
      <w:r>
        <w:t xml:space="preserve">Частного </w:t>
      </w:r>
      <w:r>
        <w:rPr>
          <w:spacing w:val="-2"/>
        </w:rPr>
        <w:t>сектора</w:t>
      </w:r>
    </w:p>
    <w:p w:rsidR="00BD2A30" w:rsidRDefault="00BD2A30" w:rsidP="00BD2A30">
      <w:pPr>
        <w:pStyle w:val="Heading1"/>
        <w:numPr>
          <w:ilvl w:val="0"/>
          <w:numId w:val="59"/>
        </w:numPr>
        <w:tabs>
          <w:tab w:val="left" w:pos="583"/>
        </w:tabs>
        <w:spacing w:before="7" w:line="272" w:lineRule="exact"/>
        <w:ind w:left="583" w:hanging="364"/>
      </w:pPr>
      <w:r>
        <w:t>80</w:t>
      </w:r>
      <w:r>
        <w:rPr>
          <w:spacing w:val="-13"/>
        </w:rPr>
        <w:t xml:space="preserve"> </w:t>
      </w:r>
      <w:r>
        <w:t>%</w:t>
      </w:r>
      <w:r>
        <w:rPr>
          <w:spacing w:val="-12"/>
        </w:rPr>
        <w:t xml:space="preserve"> </w:t>
      </w:r>
      <w:r>
        <w:t>научных</w:t>
      </w:r>
      <w:r>
        <w:rPr>
          <w:spacing w:val="-12"/>
        </w:rPr>
        <w:t xml:space="preserve"> </w:t>
      </w:r>
      <w:r>
        <w:t>сотрудников</w:t>
      </w:r>
      <w:r>
        <w:rPr>
          <w:spacing w:val="-8"/>
        </w:rPr>
        <w:t xml:space="preserve"> </w:t>
      </w:r>
      <w:r>
        <w:t>мира</w:t>
      </w:r>
      <w:r>
        <w:rPr>
          <w:spacing w:val="-7"/>
        </w:rPr>
        <w:t xml:space="preserve"> </w:t>
      </w:r>
      <w:r>
        <w:rPr>
          <w:spacing w:val="-2"/>
        </w:rPr>
        <w:t>находятся:</w:t>
      </w:r>
    </w:p>
    <w:p w:rsidR="00BD2A30" w:rsidRDefault="00BD2A30" w:rsidP="00BD2A30">
      <w:pPr>
        <w:pStyle w:val="a0"/>
        <w:spacing w:line="242" w:lineRule="auto"/>
        <w:ind w:right="5237"/>
      </w:pPr>
      <w:r>
        <w:t>А.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США,</w:t>
      </w:r>
      <w:r>
        <w:rPr>
          <w:spacing w:val="-7"/>
        </w:rPr>
        <w:t xml:space="preserve"> </w:t>
      </w:r>
      <w:r>
        <w:t>Японии,</w:t>
      </w:r>
      <w:r>
        <w:rPr>
          <w:spacing w:val="-12"/>
        </w:rPr>
        <w:t xml:space="preserve"> </w:t>
      </w:r>
      <w:r>
        <w:t>Германии</w:t>
      </w:r>
      <w:r>
        <w:rPr>
          <w:spacing w:val="-8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Франции Б. В</w:t>
      </w:r>
      <w:r>
        <w:rPr>
          <w:spacing w:val="-4"/>
        </w:rPr>
        <w:t xml:space="preserve"> </w:t>
      </w:r>
      <w:r>
        <w:t>Бразилии, Индии, Канаде и Испании</w:t>
      </w:r>
    </w:p>
    <w:p w:rsidR="00BD2A30" w:rsidRDefault="00BD2A30" w:rsidP="00BD2A30">
      <w:pPr>
        <w:pStyle w:val="Heading1"/>
        <w:numPr>
          <w:ilvl w:val="0"/>
          <w:numId w:val="59"/>
        </w:numPr>
        <w:tabs>
          <w:tab w:val="left" w:pos="650"/>
        </w:tabs>
        <w:spacing w:line="242" w:lineRule="auto"/>
        <w:ind w:left="219" w:right="222" w:firstLine="0"/>
      </w:pPr>
      <w:r>
        <w:t>В</w:t>
      </w:r>
      <w:r>
        <w:rPr>
          <w:spacing w:val="40"/>
        </w:rPr>
        <w:t xml:space="preserve"> </w:t>
      </w:r>
      <w:r>
        <w:t>последние</w:t>
      </w:r>
      <w:r>
        <w:rPr>
          <w:spacing w:val="40"/>
        </w:rPr>
        <w:t xml:space="preserve"> </w:t>
      </w:r>
      <w:r>
        <w:t>два-три</w:t>
      </w:r>
      <w:r>
        <w:rPr>
          <w:spacing w:val="40"/>
        </w:rPr>
        <w:t xml:space="preserve"> </w:t>
      </w:r>
      <w:r>
        <w:t>десятилетия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мировом</w:t>
      </w:r>
      <w:r>
        <w:rPr>
          <w:spacing w:val="40"/>
        </w:rPr>
        <w:t xml:space="preserve"> </w:t>
      </w:r>
      <w:r>
        <w:t>хозяйстве</w:t>
      </w:r>
      <w:r>
        <w:rPr>
          <w:spacing w:val="40"/>
        </w:rPr>
        <w:t xml:space="preserve"> </w:t>
      </w:r>
      <w:r>
        <w:t>постоянно</w:t>
      </w:r>
      <w:r>
        <w:rPr>
          <w:spacing w:val="40"/>
        </w:rPr>
        <w:t xml:space="preserve"> </w:t>
      </w:r>
      <w:r>
        <w:t xml:space="preserve">возрастает </w:t>
      </w:r>
      <w:r>
        <w:rPr>
          <w:spacing w:val="-2"/>
        </w:rPr>
        <w:t>роль:</w:t>
      </w:r>
    </w:p>
    <w:p w:rsidR="00BD2A30" w:rsidRDefault="00BD2A30" w:rsidP="00BD2A30">
      <w:pPr>
        <w:pStyle w:val="a0"/>
        <w:spacing w:line="242" w:lineRule="auto"/>
        <w:ind w:right="8282"/>
      </w:pPr>
      <w:r>
        <w:t>А.</w:t>
      </w:r>
      <w:r>
        <w:rPr>
          <w:spacing w:val="-15"/>
        </w:rPr>
        <w:t xml:space="preserve"> </w:t>
      </w:r>
      <w:r>
        <w:t xml:space="preserve">Индии </w:t>
      </w:r>
      <w:r>
        <w:rPr>
          <w:spacing w:val="-2"/>
        </w:rPr>
        <w:t>Б.АТР</w:t>
      </w:r>
    </w:p>
    <w:p w:rsidR="00BD2A30" w:rsidRDefault="00BD2A30" w:rsidP="00BD2A30">
      <w:pPr>
        <w:pStyle w:val="a0"/>
        <w:spacing w:line="271" w:lineRule="exact"/>
      </w:pPr>
      <w:r>
        <w:t>В.</w:t>
      </w:r>
      <w:r>
        <w:rPr>
          <w:spacing w:val="2"/>
        </w:rPr>
        <w:t xml:space="preserve"> </w:t>
      </w:r>
      <w:r>
        <w:rPr>
          <w:spacing w:val="-5"/>
        </w:rPr>
        <w:t>ЕС</w:t>
      </w:r>
    </w:p>
    <w:p w:rsidR="00BD2A30" w:rsidRDefault="00BD2A30" w:rsidP="00BD2A30">
      <w:pPr>
        <w:pStyle w:val="a0"/>
      </w:pPr>
      <w:r>
        <w:rPr>
          <w:spacing w:val="-11"/>
        </w:rPr>
        <w:t>Г.</w:t>
      </w:r>
      <w:r>
        <w:rPr>
          <w:spacing w:val="-3"/>
        </w:rPr>
        <w:t xml:space="preserve"> </w:t>
      </w:r>
      <w:r>
        <w:rPr>
          <w:spacing w:val="-4"/>
        </w:rPr>
        <w:t>НАТО</w:t>
      </w:r>
    </w:p>
    <w:p w:rsidR="00BD2A30" w:rsidRDefault="00BD2A30" w:rsidP="00BD2A30">
      <w:pPr>
        <w:pStyle w:val="Heading1"/>
        <w:numPr>
          <w:ilvl w:val="0"/>
          <w:numId w:val="59"/>
        </w:numPr>
        <w:tabs>
          <w:tab w:val="left" w:pos="583"/>
        </w:tabs>
        <w:spacing w:line="275" w:lineRule="exact"/>
        <w:ind w:left="583" w:hanging="364"/>
      </w:pPr>
      <w:r>
        <w:t>К</w:t>
      </w:r>
      <w:r>
        <w:rPr>
          <w:spacing w:val="-10"/>
        </w:rPr>
        <w:t xml:space="preserve"> </w:t>
      </w:r>
      <w:r>
        <w:t>странам,</w:t>
      </w:r>
      <w:r>
        <w:rPr>
          <w:spacing w:val="-6"/>
        </w:rPr>
        <w:t xml:space="preserve"> </w:t>
      </w:r>
      <w:r>
        <w:t>имеющим</w:t>
      </w:r>
      <w:r>
        <w:rPr>
          <w:spacing w:val="-8"/>
        </w:rPr>
        <w:t xml:space="preserve"> </w:t>
      </w:r>
      <w:r>
        <w:t>большой</w:t>
      </w:r>
      <w:r>
        <w:rPr>
          <w:spacing w:val="-8"/>
        </w:rPr>
        <w:t xml:space="preserve"> </w:t>
      </w:r>
      <w:r>
        <w:t>парк</w:t>
      </w:r>
      <w:r>
        <w:rPr>
          <w:spacing w:val="-8"/>
        </w:rPr>
        <w:t xml:space="preserve"> </w:t>
      </w:r>
      <w:r>
        <w:t>промышленных</w:t>
      </w:r>
      <w:r>
        <w:rPr>
          <w:spacing w:val="-12"/>
        </w:rPr>
        <w:t xml:space="preserve"> </w:t>
      </w:r>
      <w:r>
        <w:t>роботов</w:t>
      </w:r>
      <w:r>
        <w:rPr>
          <w:spacing w:val="-7"/>
        </w:rPr>
        <w:t xml:space="preserve"> </w:t>
      </w:r>
      <w:r>
        <w:rPr>
          <w:spacing w:val="-2"/>
        </w:rPr>
        <w:t>относятся:</w:t>
      </w:r>
    </w:p>
    <w:p w:rsidR="00BD2A30" w:rsidRDefault="00BD2A30" w:rsidP="00BD2A30">
      <w:pPr>
        <w:pStyle w:val="a0"/>
        <w:spacing w:line="274" w:lineRule="exact"/>
      </w:pPr>
      <w:r>
        <w:t>А. Австралия,</w:t>
      </w:r>
      <w:r>
        <w:rPr>
          <w:spacing w:val="1"/>
        </w:rPr>
        <w:t xml:space="preserve"> </w:t>
      </w:r>
      <w:r>
        <w:t>Китай,</w:t>
      </w:r>
      <w:r>
        <w:rPr>
          <w:spacing w:val="1"/>
        </w:rPr>
        <w:t xml:space="preserve"> </w:t>
      </w:r>
      <w:r>
        <w:rPr>
          <w:spacing w:val="-4"/>
        </w:rPr>
        <w:t>Ирак</w:t>
      </w:r>
    </w:p>
    <w:p w:rsidR="00BD2A30" w:rsidRDefault="00BD2A30" w:rsidP="00BD2A30">
      <w:pPr>
        <w:pStyle w:val="a0"/>
        <w:spacing w:line="275" w:lineRule="exact"/>
      </w:pPr>
      <w:r>
        <w:t>Б.</w:t>
      </w:r>
      <w:r>
        <w:rPr>
          <w:spacing w:val="-6"/>
        </w:rPr>
        <w:t xml:space="preserve"> </w:t>
      </w:r>
      <w:r>
        <w:t>Япония,</w:t>
      </w:r>
      <w:r>
        <w:rPr>
          <w:spacing w:val="-9"/>
        </w:rPr>
        <w:t xml:space="preserve"> </w:t>
      </w:r>
      <w:r>
        <w:t>США,</w:t>
      </w:r>
      <w:r>
        <w:rPr>
          <w:spacing w:val="-5"/>
        </w:rPr>
        <w:t xml:space="preserve"> </w:t>
      </w:r>
      <w:r>
        <w:t>ФРГ,</w:t>
      </w:r>
      <w:r>
        <w:rPr>
          <w:spacing w:val="-6"/>
        </w:rPr>
        <w:t xml:space="preserve"> </w:t>
      </w:r>
      <w:r>
        <w:t>Южная</w:t>
      </w:r>
      <w:r>
        <w:rPr>
          <w:spacing w:val="-6"/>
        </w:rPr>
        <w:t xml:space="preserve"> </w:t>
      </w:r>
      <w:r>
        <w:rPr>
          <w:spacing w:val="-4"/>
        </w:rPr>
        <w:t>Корея</w:t>
      </w:r>
    </w:p>
    <w:p w:rsidR="00BD2A30" w:rsidRDefault="00BD2A30" w:rsidP="00BD2A30">
      <w:pPr>
        <w:pStyle w:val="Heading1"/>
        <w:numPr>
          <w:ilvl w:val="0"/>
          <w:numId w:val="59"/>
        </w:numPr>
        <w:tabs>
          <w:tab w:val="left" w:pos="583"/>
        </w:tabs>
        <w:spacing w:line="272" w:lineRule="exact"/>
        <w:ind w:left="583" w:hanging="364"/>
      </w:pPr>
      <w:r>
        <w:t>Доля</w:t>
      </w:r>
      <w:r>
        <w:rPr>
          <w:spacing w:val="-8"/>
        </w:rPr>
        <w:t xml:space="preserve"> </w:t>
      </w:r>
      <w:r>
        <w:t>учёных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инженеров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США</w:t>
      </w:r>
      <w:r>
        <w:rPr>
          <w:spacing w:val="-6"/>
        </w:rPr>
        <w:t xml:space="preserve"> </w:t>
      </w:r>
      <w:r>
        <w:t>составляет...</w:t>
      </w:r>
      <w:r>
        <w:rPr>
          <w:spacing w:val="-7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t>числа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мире</w:t>
      </w:r>
    </w:p>
    <w:p w:rsidR="00BD2A30" w:rsidRDefault="00BD2A30" w:rsidP="00BD2A30">
      <w:pPr>
        <w:pStyle w:val="a0"/>
        <w:spacing w:line="272" w:lineRule="exact"/>
      </w:pPr>
      <w:r>
        <w:t xml:space="preserve">А. 45 </w:t>
      </w:r>
      <w:r>
        <w:rPr>
          <w:spacing w:val="-10"/>
        </w:rPr>
        <w:t>%</w:t>
      </w:r>
    </w:p>
    <w:p w:rsidR="00BD2A30" w:rsidRDefault="00BD2A30" w:rsidP="00BD2A30">
      <w:pPr>
        <w:pStyle w:val="a0"/>
        <w:spacing w:before="2" w:line="275" w:lineRule="exact"/>
      </w:pPr>
      <w:r>
        <w:t>Б.</w:t>
      </w:r>
      <w:r>
        <w:rPr>
          <w:spacing w:val="4"/>
        </w:rPr>
        <w:t xml:space="preserve"> </w:t>
      </w:r>
      <w:r>
        <w:t>25</w:t>
      </w:r>
      <w:r>
        <w:rPr>
          <w:spacing w:val="-2"/>
        </w:rPr>
        <w:t xml:space="preserve"> </w:t>
      </w:r>
      <w:r>
        <w:rPr>
          <w:spacing w:val="-10"/>
        </w:rPr>
        <w:t>%</w:t>
      </w:r>
    </w:p>
    <w:p w:rsidR="00BD2A30" w:rsidRDefault="00BD2A30" w:rsidP="00BD2A30">
      <w:pPr>
        <w:pStyle w:val="a0"/>
        <w:spacing w:line="275" w:lineRule="exact"/>
      </w:pPr>
      <w:r>
        <w:t>В.</w:t>
      </w:r>
      <w:r>
        <w:rPr>
          <w:spacing w:val="2"/>
        </w:rPr>
        <w:t xml:space="preserve"> </w:t>
      </w:r>
      <w:r>
        <w:t>30</w:t>
      </w:r>
      <w:r>
        <w:rPr>
          <w:spacing w:val="-3"/>
        </w:rPr>
        <w:t xml:space="preserve"> </w:t>
      </w:r>
      <w:r>
        <w:rPr>
          <w:spacing w:val="-10"/>
        </w:rPr>
        <w:t>%</w:t>
      </w:r>
    </w:p>
    <w:p w:rsidR="00BD2A30" w:rsidRDefault="00BD2A30" w:rsidP="00BD2A30">
      <w:pPr>
        <w:pStyle w:val="a0"/>
        <w:spacing w:before="2"/>
      </w:pPr>
      <w:r>
        <w:t>Г.</w:t>
      </w:r>
      <w:r>
        <w:rPr>
          <w:spacing w:val="-13"/>
        </w:rPr>
        <w:t xml:space="preserve"> </w:t>
      </w:r>
      <w:r>
        <w:t>60</w:t>
      </w:r>
      <w:r>
        <w:rPr>
          <w:spacing w:val="-15"/>
        </w:rPr>
        <w:t xml:space="preserve"> </w:t>
      </w:r>
      <w:r>
        <w:rPr>
          <w:spacing w:val="-10"/>
        </w:rPr>
        <w:t>%</w:t>
      </w:r>
    </w:p>
    <w:p w:rsidR="00BD2A30" w:rsidRDefault="00BD2A30" w:rsidP="00BD2A30">
      <w:pPr>
        <w:pStyle w:val="Heading1"/>
        <w:numPr>
          <w:ilvl w:val="0"/>
          <w:numId w:val="59"/>
        </w:numPr>
        <w:tabs>
          <w:tab w:val="left" w:pos="578"/>
        </w:tabs>
        <w:spacing w:before="3" w:line="275" w:lineRule="exact"/>
        <w:ind w:left="578" w:hanging="359"/>
      </w:pPr>
      <w:r>
        <w:t>В</w:t>
      </w:r>
      <w:r>
        <w:rPr>
          <w:spacing w:val="-17"/>
        </w:rPr>
        <w:t xml:space="preserve"> </w:t>
      </w:r>
      <w:r>
        <w:t>Североамериканскую</w:t>
      </w:r>
      <w:r>
        <w:rPr>
          <w:spacing w:val="-15"/>
        </w:rPr>
        <w:t xml:space="preserve"> </w:t>
      </w:r>
      <w:r>
        <w:t>ассоциацию</w:t>
      </w:r>
      <w:r>
        <w:rPr>
          <w:spacing w:val="-15"/>
        </w:rPr>
        <w:t xml:space="preserve"> </w:t>
      </w:r>
      <w:r>
        <w:t>свободной</w:t>
      </w:r>
      <w:r>
        <w:rPr>
          <w:spacing w:val="-15"/>
        </w:rPr>
        <w:t xml:space="preserve"> </w:t>
      </w:r>
      <w:r>
        <w:t>торговли</w:t>
      </w:r>
      <w:r>
        <w:rPr>
          <w:spacing w:val="-15"/>
        </w:rPr>
        <w:t xml:space="preserve"> </w:t>
      </w:r>
      <w:r>
        <w:t>(НАФТА)</w:t>
      </w:r>
      <w:r>
        <w:rPr>
          <w:spacing w:val="-14"/>
        </w:rPr>
        <w:t xml:space="preserve"> </w:t>
      </w:r>
      <w:r>
        <w:rPr>
          <w:spacing w:val="-2"/>
        </w:rPr>
        <w:t>входят:</w:t>
      </w:r>
    </w:p>
    <w:p w:rsidR="00BD2A30" w:rsidRDefault="00BD2A30" w:rsidP="00BD2A30">
      <w:pPr>
        <w:pStyle w:val="a0"/>
        <w:spacing w:before="1" w:line="237" w:lineRule="auto"/>
        <w:ind w:right="6222"/>
      </w:pPr>
      <w:r>
        <w:t>А.</w:t>
      </w:r>
      <w:r>
        <w:rPr>
          <w:spacing w:val="-15"/>
        </w:rPr>
        <w:t xml:space="preserve"> </w:t>
      </w:r>
      <w:r>
        <w:t>Канада,</w:t>
      </w:r>
      <w:r>
        <w:rPr>
          <w:spacing w:val="-15"/>
        </w:rPr>
        <w:t xml:space="preserve"> </w:t>
      </w:r>
      <w:r>
        <w:t>Сальвадор,</w:t>
      </w:r>
      <w:r>
        <w:rPr>
          <w:spacing w:val="-15"/>
        </w:rPr>
        <w:t xml:space="preserve"> </w:t>
      </w:r>
      <w:r>
        <w:t>Мексика Б. США, Куба, Канада</w:t>
      </w:r>
    </w:p>
    <w:p w:rsidR="00BD2A30" w:rsidRDefault="00BD2A30" w:rsidP="00BD2A30">
      <w:pPr>
        <w:pStyle w:val="a0"/>
        <w:spacing w:before="3" w:line="275" w:lineRule="exact"/>
      </w:pPr>
      <w:r>
        <w:t>В.</w:t>
      </w:r>
      <w:r>
        <w:rPr>
          <w:spacing w:val="-9"/>
        </w:rPr>
        <w:t xml:space="preserve"> </w:t>
      </w:r>
      <w:r>
        <w:t>Мексика,</w:t>
      </w:r>
      <w:r>
        <w:rPr>
          <w:spacing w:val="-9"/>
        </w:rPr>
        <w:t xml:space="preserve"> </w:t>
      </w:r>
      <w:r>
        <w:t>Канада,</w:t>
      </w:r>
      <w:r>
        <w:rPr>
          <w:spacing w:val="-9"/>
        </w:rPr>
        <w:t xml:space="preserve"> </w:t>
      </w:r>
      <w:r>
        <w:rPr>
          <w:spacing w:val="-5"/>
        </w:rPr>
        <w:t>США</w:t>
      </w:r>
    </w:p>
    <w:p w:rsidR="00BD2A30" w:rsidRDefault="00BD2A30" w:rsidP="00BD2A30">
      <w:pPr>
        <w:pStyle w:val="a0"/>
        <w:spacing w:line="275" w:lineRule="exact"/>
      </w:pPr>
      <w:r>
        <w:rPr>
          <w:spacing w:val="-2"/>
        </w:rPr>
        <w:t>Г.</w:t>
      </w:r>
      <w:r>
        <w:rPr>
          <w:spacing w:val="-7"/>
        </w:rPr>
        <w:t xml:space="preserve"> </w:t>
      </w:r>
      <w:r>
        <w:rPr>
          <w:spacing w:val="-2"/>
        </w:rPr>
        <w:t>США,</w:t>
      </w:r>
      <w:r>
        <w:rPr>
          <w:spacing w:val="-6"/>
        </w:rPr>
        <w:t xml:space="preserve"> </w:t>
      </w:r>
      <w:r>
        <w:rPr>
          <w:spacing w:val="-2"/>
        </w:rPr>
        <w:t>Мексика,</w:t>
      </w:r>
      <w:r>
        <w:rPr>
          <w:spacing w:val="-6"/>
        </w:rPr>
        <w:t xml:space="preserve"> </w:t>
      </w:r>
      <w:r>
        <w:rPr>
          <w:spacing w:val="-2"/>
        </w:rPr>
        <w:t>Никарагуа</w:t>
      </w:r>
    </w:p>
    <w:p w:rsidR="00BD2A30" w:rsidRDefault="00BD2A30" w:rsidP="00BD2A30">
      <w:pPr>
        <w:pStyle w:val="Heading1"/>
        <w:spacing w:before="8" w:line="275" w:lineRule="exact"/>
        <w:ind w:left="4359"/>
      </w:pPr>
      <w:r>
        <w:t>2</w:t>
      </w:r>
      <w:r>
        <w:rPr>
          <w:spacing w:val="2"/>
        </w:rPr>
        <w:t xml:space="preserve"> </w:t>
      </w:r>
      <w:r>
        <w:rPr>
          <w:spacing w:val="-2"/>
        </w:rPr>
        <w:t>вариант</w:t>
      </w:r>
    </w:p>
    <w:p w:rsidR="00BD2A30" w:rsidRDefault="00BD2A30" w:rsidP="00BD2A30">
      <w:pPr>
        <w:pStyle w:val="a5"/>
        <w:numPr>
          <w:ilvl w:val="0"/>
          <w:numId w:val="58"/>
        </w:numPr>
        <w:tabs>
          <w:tab w:val="left" w:pos="401"/>
        </w:tabs>
        <w:spacing w:line="274" w:lineRule="exact"/>
        <w:ind w:hanging="182"/>
        <w:rPr>
          <w:b/>
        </w:rPr>
      </w:pPr>
      <w:r>
        <w:rPr>
          <w:b/>
          <w:sz w:val="24"/>
        </w:rPr>
        <w:t>Географическое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разделение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труда</w:t>
      </w:r>
      <w:r>
        <w:rPr>
          <w:b/>
          <w:spacing w:val="-15"/>
          <w:sz w:val="24"/>
        </w:rPr>
        <w:t xml:space="preserve"> </w:t>
      </w:r>
      <w:r>
        <w:rPr>
          <w:b/>
          <w:spacing w:val="-2"/>
          <w:sz w:val="24"/>
        </w:rPr>
        <w:t>определяется:</w:t>
      </w:r>
    </w:p>
    <w:p w:rsidR="00BD2A30" w:rsidRDefault="00BD2A30" w:rsidP="00BD2A30">
      <w:pPr>
        <w:pStyle w:val="a0"/>
        <w:spacing w:before="1" w:line="237" w:lineRule="auto"/>
        <w:ind w:right="1379"/>
      </w:pPr>
      <w:r>
        <w:t>А.</w:t>
      </w:r>
      <w:r>
        <w:rPr>
          <w:spacing w:val="-4"/>
        </w:rPr>
        <w:t xml:space="preserve"> </w:t>
      </w:r>
      <w:r>
        <w:t>Специализацией</w:t>
      </w:r>
      <w:r>
        <w:rPr>
          <w:spacing w:val="-5"/>
        </w:rPr>
        <w:t xml:space="preserve"> </w:t>
      </w:r>
      <w:r>
        <w:t>стран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регионов</w:t>
      </w:r>
      <w:r>
        <w:rPr>
          <w:spacing w:val="-8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производстве</w:t>
      </w:r>
      <w:r>
        <w:rPr>
          <w:spacing w:val="-11"/>
        </w:rPr>
        <w:t xml:space="preserve"> </w:t>
      </w:r>
      <w:r>
        <w:t>определённой</w:t>
      </w:r>
      <w:r>
        <w:rPr>
          <w:spacing w:val="-5"/>
        </w:rPr>
        <w:t xml:space="preserve"> </w:t>
      </w:r>
      <w:r>
        <w:t>продукции Б. Только географическим положением</w:t>
      </w:r>
    </w:p>
    <w:p w:rsidR="00BD2A30" w:rsidRDefault="00BD2A30" w:rsidP="00BD2A30">
      <w:pPr>
        <w:pStyle w:val="a0"/>
        <w:spacing w:before="4"/>
      </w:pPr>
      <w:r>
        <w:t>В.</w:t>
      </w:r>
      <w:r>
        <w:rPr>
          <w:spacing w:val="-4"/>
        </w:rPr>
        <w:t xml:space="preserve"> </w:t>
      </w:r>
      <w:r>
        <w:t>Типом</w:t>
      </w:r>
      <w:r>
        <w:rPr>
          <w:spacing w:val="-7"/>
        </w:rPr>
        <w:t xml:space="preserve"> </w:t>
      </w:r>
      <w:r>
        <w:rPr>
          <w:spacing w:val="-2"/>
        </w:rPr>
        <w:t>страны</w:t>
      </w:r>
    </w:p>
    <w:p w:rsidR="00BD2A30" w:rsidRDefault="00BD2A30" w:rsidP="00BD2A30">
      <w:pPr>
        <w:pStyle w:val="Heading1"/>
        <w:numPr>
          <w:ilvl w:val="0"/>
          <w:numId w:val="58"/>
        </w:numPr>
        <w:tabs>
          <w:tab w:val="left" w:pos="463"/>
        </w:tabs>
        <w:spacing w:before="2" w:line="275" w:lineRule="exact"/>
        <w:ind w:left="463" w:hanging="244"/>
      </w:pPr>
      <w:r>
        <w:t>Организация</w:t>
      </w:r>
      <w:r>
        <w:rPr>
          <w:spacing w:val="-8"/>
        </w:rPr>
        <w:t xml:space="preserve"> </w:t>
      </w:r>
      <w:r>
        <w:t>ОПЕК</w:t>
      </w:r>
      <w:r>
        <w:rPr>
          <w:spacing w:val="-4"/>
        </w:rPr>
        <w:t xml:space="preserve"> </w:t>
      </w:r>
      <w:r>
        <w:rPr>
          <w:spacing w:val="-2"/>
        </w:rPr>
        <w:t>объединяет:</w:t>
      </w:r>
    </w:p>
    <w:p w:rsidR="00BD2A30" w:rsidRDefault="00BD2A30" w:rsidP="00BD2A30">
      <w:pPr>
        <w:pStyle w:val="a0"/>
        <w:spacing w:before="1" w:line="237" w:lineRule="auto"/>
        <w:ind w:right="7565"/>
      </w:pPr>
      <w:r>
        <w:t>А.</w:t>
      </w:r>
      <w:r>
        <w:rPr>
          <w:spacing w:val="-15"/>
        </w:rPr>
        <w:t xml:space="preserve"> </w:t>
      </w:r>
      <w:r>
        <w:t>Страны</w:t>
      </w:r>
      <w:r>
        <w:rPr>
          <w:spacing w:val="-15"/>
        </w:rPr>
        <w:t xml:space="preserve"> </w:t>
      </w:r>
      <w:r>
        <w:t>Востока Б. Страны Азии</w:t>
      </w:r>
    </w:p>
    <w:p w:rsidR="00BD2A30" w:rsidRDefault="00BD2A30" w:rsidP="00BD2A30">
      <w:pPr>
        <w:pStyle w:val="a0"/>
        <w:spacing w:before="3"/>
      </w:pPr>
      <w:r>
        <w:t>В.</w:t>
      </w:r>
      <w:r>
        <w:rPr>
          <w:spacing w:val="-8"/>
        </w:rPr>
        <w:t xml:space="preserve"> </w:t>
      </w:r>
      <w:r>
        <w:t>Экспортёров</w:t>
      </w:r>
      <w:r>
        <w:rPr>
          <w:spacing w:val="-6"/>
        </w:rPr>
        <w:t xml:space="preserve"> </w:t>
      </w:r>
      <w:r>
        <w:rPr>
          <w:spacing w:val="-4"/>
        </w:rPr>
        <w:t>нефти</w:t>
      </w:r>
    </w:p>
    <w:p w:rsidR="00BD2A30" w:rsidRDefault="00BD2A30" w:rsidP="00BD2A30">
      <w:pPr>
        <w:pStyle w:val="Heading1"/>
        <w:numPr>
          <w:ilvl w:val="0"/>
          <w:numId w:val="58"/>
        </w:numPr>
        <w:tabs>
          <w:tab w:val="left" w:pos="568"/>
        </w:tabs>
        <w:spacing w:before="3"/>
        <w:ind w:left="219" w:right="226" w:firstLine="0"/>
        <w:jc w:val="both"/>
      </w:pPr>
      <w:r>
        <w:t>Коренной качественный переворот в производительных силах человечества, основанный на превращении науки в непосредственную производительную силу общества –это:</w:t>
      </w:r>
    </w:p>
    <w:p w:rsidR="00BD2A30" w:rsidRDefault="00BD2A30" w:rsidP="00BD2A30">
      <w:pPr>
        <w:pStyle w:val="a0"/>
        <w:spacing w:line="237" w:lineRule="auto"/>
        <w:ind w:right="7871"/>
        <w:jc w:val="both"/>
      </w:pPr>
      <w:r>
        <w:rPr>
          <w:spacing w:val="-2"/>
        </w:rPr>
        <w:t>А.</w:t>
      </w:r>
      <w:r>
        <w:rPr>
          <w:spacing w:val="-13"/>
        </w:rPr>
        <w:t xml:space="preserve"> </w:t>
      </w:r>
      <w:r>
        <w:rPr>
          <w:spacing w:val="-2"/>
        </w:rPr>
        <w:t xml:space="preserve">Наукоёмкость </w:t>
      </w:r>
      <w:r>
        <w:t>Б. Наука</w:t>
      </w:r>
    </w:p>
    <w:p w:rsidR="00BD2A30" w:rsidRDefault="00BD2A30" w:rsidP="00BD2A30">
      <w:pPr>
        <w:pStyle w:val="a0"/>
        <w:spacing w:before="3" w:line="275" w:lineRule="exact"/>
        <w:jc w:val="both"/>
      </w:pPr>
      <w:r>
        <w:t>В.</w:t>
      </w:r>
      <w:r>
        <w:rPr>
          <w:spacing w:val="2"/>
        </w:rPr>
        <w:t xml:space="preserve"> </w:t>
      </w:r>
      <w:r>
        <w:rPr>
          <w:spacing w:val="-5"/>
        </w:rPr>
        <w:t>НТР</w:t>
      </w:r>
    </w:p>
    <w:p w:rsidR="00BD2A30" w:rsidRDefault="00BD2A30" w:rsidP="00BD2A30">
      <w:pPr>
        <w:pStyle w:val="a0"/>
        <w:spacing w:line="275" w:lineRule="exact"/>
      </w:pPr>
      <w:r>
        <w:rPr>
          <w:spacing w:val="-11"/>
        </w:rPr>
        <w:t>Г.</w:t>
      </w:r>
      <w:r>
        <w:rPr>
          <w:spacing w:val="-3"/>
        </w:rPr>
        <w:t xml:space="preserve"> </w:t>
      </w:r>
      <w:r>
        <w:rPr>
          <w:spacing w:val="-2"/>
        </w:rPr>
        <w:t>Эволюция</w:t>
      </w:r>
    </w:p>
    <w:p w:rsidR="00BD2A30" w:rsidRDefault="00BD2A30" w:rsidP="00BD2A30">
      <w:pPr>
        <w:pStyle w:val="Heading1"/>
        <w:numPr>
          <w:ilvl w:val="0"/>
          <w:numId w:val="58"/>
        </w:numPr>
        <w:tabs>
          <w:tab w:val="left" w:pos="458"/>
        </w:tabs>
        <w:spacing w:before="8" w:line="272" w:lineRule="exact"/>
        <w:ind w:left="458" w:hanging="239"/>
      </w:pPr>
      <w:r>
        <w:t>В</w:t>
      </w:r>
      <w:r>
        <w:rPr>
          <w:spacing w:val="-1"/>
        </w:rPr>
        <w:t xml:space="preserve"> </w:t>
      </w:r>
      <w:r>
        <w:t>состав</w:t>
      </w:r>
      <w:r>
        <w:rPr>
          <w:spacing w:val="-7"/>
        </w:rPr>
        <w:t xml:space="preserve"> </w:t>
      </w:r>
      <w:r>
        <w:t>АСЕАН</w:t>
      </w:r>
      <w:r>
        <w:rPr>
          <w:spacing w:val="-3"/>
        </w:rPr>
        <w:t xml:space="preserve"> </w:t>
      </w:r>
      <w:r>
        <w:rPr>
          <w:spacing w:val="-2"/>
        </w:rPr>
        <w:t>входят:</w:t>
      </w:r>
    </w:p>
    <w:p w:rsidR="00BD2A30" w:rsidRDefault="00BD2A30" w:rsidP="00BD2A30">
      <w:pPr>
        <w:pStyle w:val="a0"/>
        <w:spacing w:line="272" w:lineRule="exact"/>
      </w:pPr>
      <w:r>
        <w:t>А.</w:t>
      </w:r>
      <w:r>
        <w:rPr>
          <w:spacing w:val="-1"/>
        </w:rPr>
        <w:t xml:space="preserve"> </w:t>
      </w:r>
      <w:r>
        <w:t>Индонезия,</w:t>
      </w:r>
      <w:r>
        <w:rPr>
          <w:spacing w:val="-4"/>
        </w:rPr>
        <w:t xml:space="preserve"> </w:t>
      </w:r>
      <w:r>
        <w:t>Малайзия,</w:t>
      </w:r>
      <w:r>
        <w:rPr>
          <w:spacing w:val="-1"/>
        </w:rPr>
        <w:t xml:space="preserve"> </w:t>
      </w:r>
      <w:r>
        <w:t>Алжир,</w:t>
      </w:r>
      <w:r>
        <w:rPr>
          <w:spacing w:val="-4"/>
        </w:rPr>
        <w:t xml:space="preserve"> Непал</w:t>
      </w:r>
    </w:p>
    <w:p w:rsidR="00BD2A30" w:rsidRDefault="00BD2A30" w:rsidP="00BD2A30">
      <w:pPr>
        <w:pStyle w:val="a0"/>
        <w:spacing w:before="5" w:line="237" w:lineRule="auto"/>
        <w:ind w:right="4558"/>
      </w:pPr>
      <w:r>
        <w:t>Б.</w:t>
      </w:r>
      <w:r>
        <w:rPr>
          <w:spacing w:val="-7"/>
        </w:rPr>
        <w:t xml:space="preserve"> </w:t>
      </w:r>
      <w:r>
        <w:t>Сингапур,</w:t>
      </w:r>
      <w:r>
        <w:rPr>
          <w:spacing w:val="-8"/>
        </w:rPr>
        <w:t xml:space="preserve"> </w:t>
      </w:r>
      <w:r>
        <w:t>Филиппины,</w:t>
      </w:r>
      <w:r>
        <w:rPr>
          <w:spacing w:val="-8"/>
        </w:rPr>
        <w:t xml:space="preserve"> </w:t>
      </w:r>
      <w:r>
        <w:t>Индонезия,</w:t>
      </w:r>
      <w:r>
        <w:rPr>
          <w:spacing w:val="-12"/>
        </w:rPr>
        <w:t xml:space="preserve"> </w:t>
      </w:r>
      <w:r>
        <w:t>Малайзия В. Лаос, Мьянма, Ливия, Нигерия, Таиланд</w:t>
      </w:r>
    </w:p>
    <w:p w:rsidR="00BD2A30" w:rsidRDefault="00BD2A30" w:rsidP="00BD2A30">
      <w:pPr>
        <w:pStyle w:val="Heading1"/>
        <w:numPr>
          <w:ilvl w:val="0"/>
          <w:numId w:val="58"/>
        </w:numPr>
        <w:tabs>
          <w:tab w:val="left" w:pos="463"/>
        </w:tabs>
        <w:spacing w:before="8"/>
        <w:ind w:left="463" w:hanging="244"/>
      </w:pPr>
      <w:r>
        <w:t>Примерами</w:t>
      </w:r>
      <w:r>
        <w:rPr>
          <w:spacing w:val="-11"/>
        </w:rPr>
        <w:t xml:space="preserve"> </w:t>
      </w:r>
      <w:r>
        <w:t>направлений</w:t>
      </w:r>
      <w:r>
        <w:rPr>
          <w:spacing w:val="-13"/>
        </w:rPr>
        <w:t xml:space="preserve"> </w:t>
      </w:r>
      <w:r>
        <w:t>развития</w:t>
      </w:r>
      <w:r>
        <w:rPr>
          <w:spacing w:val="-9"/>
        </w:rPr>
        <w:t xml:space="preserve"> </w:t>
      </w:r>
      <w:r>
        <w:t>производства</w:t>
      </w:r>
      <w:r>
        <w:rPr>
          <w:spacing w:val="-9"/>
        </w:rPr>
        <w:t xml:space="preserve"> </w:t>
      </w:r>
      <w:r>
        <w:t>могут</w:t>
      </w:r>
      <w:r>
        <w:rPr>
          <w:spacing w:val="-11"/>
        </w:rPr>
        <w:t xml:space="preserve"> </w:t>
      </w:r>
      <w:r>
        <w:rPr>
          <w:spacing w:val="-2"/>
        </w:rPr>
        <w:t>служить:</w:t>
      </w:r>
    </w:p>
    <w:p w:rsidR="00BD2A30" w:rsidRDefault="00BD2A30" w:rsidP="00BD2A30">
      <w:pPr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0"/>
        <w:spacing w:before="54" w:line="242" w:lineRule="auto"/>
        <w:ind w:right="499"/>
      </w:pPr>
      <w:r>
        <w:lastRenderedPageBreak/>
        <w:t>А.</w:t>
      </w:r>
      <w:r>
        <w:rPr>
          <w:spacing w:val="-9"/>
        </w:rPr>
        <w:t xml:space="preserve"> </w:t>
      </w:r>
      <w:r>
        <w:t>Интеллектуализм,</w:t>
      </w:r>
      <w:r>
        <w:rPr>
          <w:spacing w:val="-9"/>
        </w:rPr>
        <w:t xml:space="preserve"> </w:t>
      </w:r>
      <w:r>
        <w:t>универсальность,</w:t>
      </w:r>
      <w:r>
        <w:rPr>
          <w:spacing w:val="-13"/>
        </w:rPr>
        <w:t xml:space="preserve"> </w:t>
      </w:r>
      <w:r>
        <w:t>ускорение</w:t>
      </w:r>
      <w:r>
        <w:rPr>
          <w:spacing w:val="-12"/>
        </w:rPr>
        <w:t xml:space="preserve"> </w:t>
      </w:r>
      <w:r>
        <w:t>научно-технических</w:t>
      </w:r>
      <w:r>
        <w:rPr>
          <w:spacing w:val="-15"/>
        </w:rPr>
        <w:t xml:space="preserve"> </w:t>
      </w:r>
      <w:r>
        <w:t>преобразований Б. Перестройка энергетического хозяйства, комплексная автоматизация, космизация</w:t>
      </w:r>
    </w:p>
    <w:p w:rsidR="00BD2A30" w:rsidRDefault="00BD2A30" w:rsidP="00BD2A30">
      <w:pPr>
        <w:pStyle w:val="a5"/>
        <w:numPr>
          <w:ilvl w:val="0"/>
          <w:numId w:val="58"/>
        </w:numPr>
        <w:tabs>
          <w:tab w:val="left" w:pos="463"/>
        </w:tabs>
        <w:spacing w:line="242" w:lineRule="auto"/>
        <w:ind w:left="219" w:right="825" w:firstLine="0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последние</w:t>
      </w:r>
      <w:r>
        <w:rPr>
          <w:spacing w:val="-5"/>
          <w:sz w:val="24"/>
        </w:rPr>
        <w:t xml:space="preserve"> </w:t>
      </w:r>
      <w:r>
        <w:rPr>
          <w:sz w:val="24"/>
        </w:rPr>
        <w:t>два</w:t>
      </w:r>
      <w:r>
        <w:rPr>
          <w:spacing w:val="-5"/>
          <w:sz w:val="24"/>
        </w:rPr>
        <w:t xml:space="preserve"> </w:t>
      </w:r>
      <w:r>
        <w:rPr>
          <w:sz w:val="24"/>
        </w:rPr>
        <w:t>десятилетия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мировую</w:t>
      </w:r>
      <w:r>
        <w:rPr>
          <w:spacing w:val="-5"/>
          <w:sz w:val="24"/>
        </w:rPr>
        <w:t xml:space="preserve"> </w:t>
      </w:r>
      <w:r>
        <w:rPr>
          <w:sz w:val="24"/>
        </w:rPr>
        <w:t>арену</w:t>
      </w:r>
      <w:r>
        <w:rPr>
          <w:spacing w:val="-13"/>
          <w:sz w:val="24"/>
        </w:rPr>
        <w:t xml:space="preserve"> </w:t>
      </w:r>
      <w:r>
        <w:rPr>
          <w:sz w:val="24"/>
        </w:rPr>
        <w:t>вышли</w:t>
      </w:r>
      <w:r>
        <w:rPr>
          <w:spacing w:val="-7"/>
          <w:sz w:val="24"/>
        </w:rPr>
        <w:t xml:space="preserve"> </w:t>
      </w:r>
      <w:r>
        <w:rPr>
          <w:sz w:val="24"/>
        </w:rPr>
        <w:t>НИС</w:t>
      </w:r>
      <w:r>
        <w:rPr>
          <w:spacing w:val="-5"/>
          <w:sz w:val="24"/>
        </w:rPr>
        <w:t xml:space="preserve"> </w:t>
      </w:r>
      <w:r>
        <w:rPr>
          <w:sz w:val="24"/>
        </w:rPr>
        <w:t>во</w:t>
      </w:r>
      <w:r>
        <w:rPr>
          <w:spacing w:val="-4"/>
          <w:sz w:val="24"/>
        </w:rPr>
        <w:t xml:space="preserve"> </w:t>
      </w:r>
      <w:r>
        <w:rPr>
          <w:sz w:val="24"/>
        </w:rPr>
        <w:t>главе</w:t>
      </w:r>
      <w:r>
        <w:rPr>
          <w:spacing w:val="-9"/>
          <w:sz w:val="24"/>
        </w:rPr>
        <w:t xml:space="preserve"> </w:t>
      </w:r>
      <w:r>
        <w:rPr>
          <w:sz w:val="24"/>
        </w:rPr>
        <w:t>с «четвёркой азиатских тигров» -</w:t>
      </w:r>
    </w:p>
    <w:p w:rsidR="00BD2A30" w:rsidRDefault="00BD2A30" w:rsidP="00BD2A30">
      <w:pPr>
        <w:pStyle w:val="a0"/>
        <w:spacing w:line="242" w:lineRule="auto"/>
        <w:ind w:right="3268"/>
      </w:pPr>
      <w:r>
        <w:rPr>
          <w:spacing w:val="-2"/>
        </w:rPr>
        <w:t>А.</w:t>
      </w:r>
      <w:r>
        <w:rPr>
          <w:spacing w:val="-4"/>
        </w:rPr>
        <w:t xml:space="preserve"> </w:t>
      </w:r>
      <w:r>
        <w:rPr>
          <w:spacing w:val="-2"/>
        </w:rPr>
        <w:t>Тайванем,</w:t>
      </w:r>
      <w:r>
        <w:rPr>
          <w:spacing w:val="-8"/>
        </w:rPr>
        <w:t xml:space="preserve"> </w:t>
      </w:r>
      <w:r>
        <w:rPr>
          <w:spacing w:val="-2"/>
        </w:rPr>
        <w:t>Гонконгом,</w:t>
      </w:r>
      <w:r>
        <w:rPr>
          <w:spacing w:val="-4"/>
        </w:rPr>
        <w:t xml:space="preserve"> </w:t>
      </w:r>
      <w:r>
        <w:rPr>
          <w:spacing w:val="-2"/>
        </w:rPr>
        <w:t>Республикой</w:t>
      </w:r>
      <w:r>
        <w:rPr>
          <w:spacing w:val="-4"/>
        </w:rPr>
        <w:t xml:space="preserve"> </w:t>
      </w:r>
      <w:r>
        <w:rPr>
          <w:spacing w:val="-2"/>
        </w:rPr>
        <w:t>Кореей</w:t>
      </w:r>
      <w:r>
        <w:rPr>
          <w:spacing w:val="-4"/>
        </w:rPr>
        <w:t xml:space="preserve"> </w:t>
      </w:r>
      <w:r>
        <w:rPr>
          <w:spacing w:val="-2"/>
        </w:rPr>
        <w:t>и</w:t>
      </w:r>
      <w:r>
        <w:rPr>
          <w:spacing w:val="-9"/>
        </w:rPr>
        <w:t xml:space="preserve"> </w:t>
      </w:r>
      <w:r>
        <w:rPr>
          <w:spacing w:val="-2"/>
        </w:rPr>
        <w:t xml:space="preserve">Сингапуром </w:t>
      </w:r>
      <w:r>
        <w:t>Б. Лаосом, Мьянмой, Малайзией, Индонезией</w:t>
      </w:r>
    </w:p>
    <w:p w:rsidR="00BD2A30" w:rsidRDefault="00BD2A30" w:rsidP="00BD2A30">
      <w:pPr>
        <w:pStyle w:val="Heading1"/>
        <w:numPr>
          <w:ilvl w:val="0"/>
          <w:numId w:val="58"/>
        </w:numPr>
        <w:tabs>
          <w:tab w:val="left" w:pos="458"/>
        </w:tabs>
        <w:spacing w:line="275" w:lineRule="exact"/>
        <w:ind w:left="458" w:hanging="239"/>
      </w:pPr>
      <w:r>
        <w:t>В</w:t>
      </w:r>
      <w:r>
        <w:rPr>
          <w:spacing w:val="-3"/>
        </w:rPr>
        <w:t xml:space="preserve"> </w:t>
      </w:r>
      <w:r>
        <w:t>ОПЕК</w:t>
      </w:r>
      <w:r>
        <w:rPr>
          <w:spacing w:val="-7"/>
        </w:rPr>
        <w:t xml:space="preserve"> </w:t>
      </w:r>
      <w:r>
        <w:t>входят</w:t>
      </w:r>
      <w:r>
        <w:rPr>
          <w:spacing w:val="-5"/>
        </w:rPr>
        <w:t xml:space="preserve"> </w:t>
      </w:r>
      <w:r>
        <w:t>следующие</w:t>
      </w:r>
      <w:r>
        <w:rPr>
          <w:spacing w:val="-6"/>
        </w:rPr>
        <w:t xml:space="preserve"> </w:t>
      </w:r>
      <w:r>
        <w:t>страны</w:t>
      </w:r>
      <w:r>
        <w:rPr>
          <w:spacing w:val="-6"/>
        </w:rPr>
        <w:t xml:space="preserve"> </w:t>
      </w:r>
      <w:r>
        <w:rPr>
          <w:spacing w:val="-2"/>
        </w:rPr>
        <w:t>Африки:</w:t>
      </w:r>
    </w:p>
    <w:p w:rsidR="00BD2A30" w:rsidRDefault="00BD2A30" w:rsidP="00BD2A30">
      <w:pPr>
        <w:pStyle w:val="a0"/>
        <w:spacing w:line="237" w:lineRule="auto"/>
        <w:ind w:right="3702"/>
      </w:pPr>
      <w:r>
        <w:t>А.</w:t>
      </w:r>
      <w:r>
        <w:rPr>
          <w:spacing w:val="-3"/>
        </w:rPr>
        <w:t xml:space="preserve"> </w:t>
      </w:r>
      <w:r>
        <w:t>Ливия,</w:t>
      </w:r>
      <w:r>
        <w:rPr>
          <w:spacing w:val="-7"/>
        </w:rPr>
        <w:t xml:space="preserve"> </w:t>
      </w:r>
      <w:r>
        <w:t>Алжир,</w:t>
      </w:r>
      <w:r>
        <w:rPr>
          <w:spacing w:val="-7"/>
        </w:rPr>
        <w:t xml:space="preserve"> </w:t>
      </w:r>
      <w:r>
        <w:t>Нигерия</w:t>
      </w:r>
      <w:r>
        <w:rPr>
          <w:spacing w:val="-9"/>
        </w:rPr>
        <w:t xml:space="preserve"> </w:t>
      </w:r>
      <w:r>
        <w:t>Б.</w:t>
      </w:r>
      <w:r>
        <w:rPr>
          <w:spacing w:val="-7"/>
        </w:rPr>
        <w:t xml:space="preserve"> </w:t>
      </w:r>
      <w:r>
        <w:t>Сомали,</w:t>
      </w:r>
      <w:r>
        <w:rPr>
          <w:spacing w:val="-7"/>
        </w:rPr>
        <w:t xml:space="preserve"> </w:t>
      </w:r>
      <w:r>
        <w:t>Эфиопия,</w:t>
      </w:r>
      <w:r>
        <w:rPr>
          <w:spacing w:val="-3"/>
        </w:rPr>
        <w:t xml:space="preserve"> </w:t>
      </w:r>
      <w:r>
        <w:t>Алжир В. Нигерия, Нигер, Египет В. Ливия, Чад, Конго</w:t>
      </w:r>
    </w:p>
    <w:p w:rsidR="00BD2A30" w:rsidRDefault="00BD2A30" w:rsidP="00BD2A30">
      <w:pPr>
        <w:pStyle w:val="Heading1"/>
        <w:numPr>
          <w:ilvl w:val="0"/>
          <w:numId w:val="58"/>
        </w:numPr>
        <w:tabs>
          <w:tab w:val="left" w:pos="458"/>
        </w:tabs>
        <w:spacing w:line="272" w:lineRule="exact"/>
        <w:ind w:left="458" w:hanging="239"/>
      </w:pPr>
      <w:r>
        <w:t>В</w:t>
      </w:r>
      <w:r>
        <w:rPr>
          <w:spacing w:val="-1"/>
        </w:rPr>
        <w:t xml:space="preserve"> </w:t>
      </w:r>
      <w:r>
        <w:t>состав</w:t>
      </w:r>
      <w:r>
        <w:rPr>
          <w:spacing w:val="-3"/>
        </w:rPr>
        <w:t xml:space="preserve"> </w:t>
      </w:r>
      <w:r>
        <w:t>Европейского</w:t>
      </w:r>
      <w:r>
        <w:rPr>
          <w:spacing w:val="-8"/>
        </w:rPr>
        <w:t xml:space="preserve"> </w:t>
      </w:r>
      <w:r>
        <w:t>Союза</w:t>
      </w:r>
      <w:r>
        <w:rPr>
          <w:spacing w:val="-3"/>
        </w:rPr>
        <w:t xml:space="preserve"> </w:t>
      </w:r>
      <w:r>
        <w:rPr>
          <w:spacing w:val="-2"/>
        </w:rPr>
        <w:t>входят:</w:t>
      </w:r>
    </w:p>
    <w:p w:rsidR="00BD2A30" w:rsidRDefault="00BD2A30" w:rsidP="00BD2A30">
      <w:pPr>
        <w:pStyle w:val="a0"/>
        <w:spacing w:line="242" w:lineRule="auto"/>
        <w:ind w:right="4558"/>
      </w:pPr>
      <w:r>
        <w:t>А.</w:t>
      </w:r>
      <w:r>
        <w:rPr>
          <w:spacing w:val="-8"/>
        </w:rPr>
        <w:t xml:space="preserve"> </w:t>
      </w:r>
      <w:r>
        <w:t>Швейцария,</w:t>
      </w:r>
      <w:r>
        <w:rPr>
          <w:spacing w:val="-12"/>
        </w:rPr>
        <w:t xml:space="preserve"> </w:t>
      </w:r>
      <w:r>
        <w:t>Франция,</w:t>
      </w:r>
      <w:r>
        <w:rPr>
          <w:spacing w:val="-12"/>
        </w:rPr>
        <w:t xml:space="preserve"> </w:t>
      </w:r>
      <w:r>
        <w:t>Великобритания,</w:t>
      </w:r>
      <w:r>
        <w:rPr>
          <w:spacing w:val="-12"/>
        </w:rPr>
        <w:t xml:space="preserve"> </w:t>
      </w:r>
      <w:r>
        <w:t>ФРГ Б. Исландия, Бельгия, Нидерланды, Дания</w:t>
      </w:r>
    </w:p>
    <w:p w:rsidR="00BD2A30" w:rsidRDefault="00BD2A30" w:rsidP="00BD2A30">
      <w:pPr>
        <w:pStyle w:val="a0"/>
        <w:spacing w:line="271" w:lineRule="exact"/>
      </w:pPr>
      <w:r>
        <w:t>В.</w:t>
      </w:r>
      <w:r>
        <w:rPr>
          <w:spacing w:val="-6"/>
        </w:rPr>
        <w:t xml:space="preserve"> </w:t>
      </w:r>
      <w:r>
        <w:t>Франция,</w:t>
      </w:r>
      <w:r>
        <w:rPr>
          <w:spacing w:val="-11"/>
        </w:rPr>
        <w:t xml:space="preserve"> </w:t>
      </w:r>
      <w:r>
        <w:t>Италия,</w:t>
      </w:r>
      <w:r>
        <w:rPr>
          <w:spacing w:val="-10"/>
        </w:rPr>
        <w:t xml:space="preserve"> </w:t>
      </w:r>
      <w:r>
        <w:t>Греция,</w:t>
      </w:r>
      <w:r>
        <w:rPr>
          <w:spacing w:val="-11"/>
        </w:rPr>
        <w:t xml:space="preserve"> </w:t>
      </w:r>
      <w:r>
        <w:t>ФРГ,</w:t>
      </w:r>
      <w:r>
        <w:rPr>
          <w:spacing w:val="-10"/>
        </w:rPr>
        <w:t xml:space="preserve"> </w:t>
      </w:r>
      <w:r>
        <w:rPr>
          <w:spacing w:val="-2"/>
        </w:rPr>
        <w:t>Швеция</w:t>
      </w:r>
    </w:p>
    <w:p w:rsidR="00BD2A30" w:rsidRDefault="00BD2A30" w:rsidP="00BD2A30">
      <w:pPr>
        <w:pStyle w:val="Heading1"/>
        <w:numPr>
          <w:ilvl w:val="0"/>
          <w:numId w:val="58"/>
        </w:numPr>
        <w:tabs>
          <w:tab w:val="left" w:pos="458"/>
        </w:tabs>
        <w:spacing w:before="1" w:line="272" w:lineRule="exact"/>
        <w:ind w:left="458" w:hanging="239"/>
      </w:pPr>
      <w:r>
        <w:t>В</w:t>
      </w:r>
      <w:r>
        <w:rPr>
          <w:spacing w:val="-7"/>
        </w:rPr>
        <w:t xml:space="preserve"> </w:t>
      </w:r>
      <w:r>
        <w:t>состав</w:t>
      </w:r>
      <w:r>
        <w:rPr>
          <w:spacing w:val="-8"/>
        </w:rPr>
        <w:t xml:space="preserve"> </w:t>
      </w:r>
      <w:r>
        <w:t>Полупериферии</w:t>
      </w:r>
      <w:r>
        <w:rPr>
          <w:spacing w:val="-11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трёхчленной</w:t>
      </w:r>
      <w:r>
        <w:rPr>
          <w:spacing w:val="-11"/>
        </w:rPr>
        <w:t xml:space="preserve"> </w:t>
      </w:r>
      <w:r>
        <w:t>модели</w:t>
      </w:r>
      <w:r>
        <w:rPr>
          <w:spacing w:val="-8"/>
        </w:rPr>
        <w:t xml:space="preserve"> </w:t>
      </w:r>
      <w:r>
        <w:t>мирового</w:t>
      </w:r>
      <w:r>
        <w:rPr>
          <w:spacing w:val="-7"/>
        </w:rPr>
        <w:t xml:space="preserve"> </w:t>
      </w:r>
      <w:r>
        <w:t>хозяйства</w:t>
      </w:r>
      <w:r>
        <w:rPr>
          <w:spacing w:val="-7"/>
        </w:rPr>
        <w:t xml:space="preserve"> </w:t>
      </w:r>
      <w:r>
        <w:rPr>
          <w:spacing w:val="-2"/>
        </w:rPr>
        <w:t>входят:</w:t>
      </w:r>
    </w:p>
    <w:p w:rsidR="00BD2A30" w:rsidRDefault="00BD2A30" w:rsidP="00BD2A30">
      <w:pPr>
        <w:pStyle w:val="a0"/>
        <w:spacing w:line="242" w:lineRule="auto"/>
      </w:pPr>
      <w:r>
        <w:t>А.</w:t>
      </w:r>
      <w:r>
        <w:rPr>
          <w:spacing w:val="-7"/>
        </w:rPr>
        <w:t xml:space="preserve"> </w:t>
      </w:r>
      <w:r>
        <w:t>25</w:t>
      </w:r>
      <w:r>
        <w:rPr>
          <w:spacing w:val="-8"/>
        </w:rPr>
        <w:t xml:space="preserve"> </w:t>
      </w:r>
      <w:r>
        <w:t>стран</w:t>
      </w:r>
      <w:r>
        <w:rPr>
          <w:spacing w:val="-7"/>
        </w:rPr>
        <w:t xml:space="preserve"> </w:t>
      </w:r>
      <w:r>
        <w:t>Севера,</w:t>
      </w:r>
      <w:r>
        <w:rPr>
          <w:spacing w:val="-11"/>
        </w:rPr>
        <w:t xml:space="preserve"> </w:t>
      </w:r>
      <w:r>
        <w:t>которые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первую</w:t>
      </w:r>
      <w:r>
        <w:rPr>
          <w:spacing w:val="-10"/>
        </w:rPr>
        <w:t xml:space="preserve"> </w:t>
      </w:r>
      <w:r>
        <w:t>очередь</w:t>
      </w:r>
      <w:r>
        <w:rPr>
          <w:spacing w:val="-8"/>
        </w:rPr>
        <w:t xml:space="preserve"> </w:t>
      </w:r>
      <w:r>
        <w:t>определяют</w:t>
      </w:r>
      <w:r>
        <w:rPr>
          <w:spacing w:val="-8"/>
        </w:rPr>
        <w:t xml:space="preserve"> </w:t>
      </w:r>
      <w:r>
        <w:t>мировой</w:t>
      </w:r>
      <w:r>
        <w:rPr>
          <w:spacing w:val="-7"/>
        </w:rPr>
        <w:t xml:space="preserve"> </w:t>
      </w:r>
      <w:r>
        <w:t>научно-технический прогресс и переход мировой экономики к постиндустриальной стадии</w:t>
      </w:r>
    </w:p>
    <w:p w:rsidR="00BD2A30" w:rsidRDefault="00BD2A30" w:rsidP="00BD2A30">
      <w:pPr>
        <w:pStyle w:val="a0"/>
        <w:tabs>
          <w:tab w:val="left" w:pos="3643"/>
        </w:tabs>
        <w:spacing w:line="242" w:lineRule="auto"/>
        <w:ind w:right="298"/>
      </w:pPr>
      <w:r>
        <w:t>Б.</w:t>
      </w:r>
      <w:r>
        <w:rPr>
          <w:spacing w:val="80"/>
        </w:rPr>
        <w:t xml:space="preserve"> </w:t>
      </w:r>
      <w:r>
        <w:t>НИС</w:t>
      </w:r>
      <w:r>
        <w:rPr>
          <w:spacing w:val="80"/>
        </w:rPr>
        <w:t xml:space="preserve"> </w:t>
      </w:r>
      <w:r>
        <w:t>Азии,</w:t>
      </w:r>
      <w:r>
        <w:rPr>
          <w:spacing w:val="80"/>
        </w:rPr>
        <w:t xml:space="preserve"> </w:t>
      </w:r>
      <w:r>
        <w:t>большинство</w:t>
      </w:r>
      <w:r>
        <w:tab/>
        <w:t>нефтеэкспортирующих</w:t>
      </w:r>
      <w:r>
        <w:rPr>
          <w:spacing w:val="80"/>
        </w:rPr>
        <w:t xml:space="preserve"> </w:t>
      </w:r>
      <w:r>
        <w:t>стран-членов</w:t>
      </w:r>
      <w:r>
        <w:rPr>
          <w:spacing w:val="80"/>
        </w:rPr>
        <w:t xml:space="preserve"> </w:t>
      </w:r>
      <w:r>
        <w:t>ОПЕК,</w:t>
      </w:r>
      <w:r>
        <w:rPr>
          <w:spacing w:val="80"/>
        </w:rPr>
        <w:t xml:space="preserve"> </w:t>
      </w:r>
      <w:r>
        <w:t>а</w:t>
      </w:r>
      <w:r>
        <w:rPr>
          <w:spacing w:val="80"/>
        </w:rPr>
        <w:t xml:space="preserve"> </w:t>
      </w:r>
      <w:r>
        <w:t>также некоторые страны с переходной экономикой</w:t>
      </w:r>
    </w:p>
    <w:p w:rsidR="00BD2A30" w:rsidRDefault="00BD2A30" w:rsidP="00BD2A30">
      <w:pPr>
        <w:pStyle w:val="Heading1"/>
        <w:numPr>
          <w:ilvl w:val="0"/>
          <w:numId w:val="58"/>
        </w:numPr>
        <w:tabs>
          <w:tab w:val="left" w:pos="583"/>
        </w:tabs>
        <w:spacing w:line="275" w:lineRule="exact"/>
        <w:ind w:left="583" w:hanging="364"/>
      </w:pPr>
      <w:r>
        <w:t>К</w:t>
      </w:r>
      <w:r>
        <w:rPr>
          <w:spacing w:val="-10"/>
        </w:rPr>
        <w:t xml:space="preserve"> </w:t>
      </w:r>
      <w:r>
        <w:t>странам</w:t>
      </w:r>
      <w:r>
        <w:rPr>
          <w:spacing w:val="-10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наиболее</w:t>
      </w:r>
      <w:r>
        <w:rPr>
          <w:spacing w:val="-7"/>
        </w:rPr>
        <w:t xml:space="preserve"> </w:t>
      </w:r>
      <w:r>
        <w:t>высоким</w:t>
      </w:r>
      <w:r>
        <w:rPr>
          <w:spacing w:val="-10"/>
        </w:rPr>
        <w:t xml:space="preserve"> </w:t>
      </w:r>
      <w:r>
        <w:t>уровнем</w:t>
      </w:r>
      <w:r>
        <w:rPr>
          <w:spacing w:val="-6"/>
        </w:rPr>
        <w:t xml:space="preserve"> </w:t>
      </w:r>
      <w:r>
        <w:t>образования</w:t>
      </w:r>
      <w:r>
        <w:rPr>
          <w:spacing w:val="-10"/>
        </w:rPr>
        <w:t xml:space="preserve"> </w:t>
      </w:r>
      <w:r>
        <w:t>можно</w:t>
      </w:r>
      <w:r>
        <w:rPr>
          <w:spacing w:val="-5"/>
        </w:rPr>
        <w:t xml:space="preserve"> </w:t>
      </w:r>
      <w:r>
        <w:rPr>
          <w:spacing w:val="-2"/>
        </w:rPr>
        <w:t>отнести:</w:t>
      </w:r>
    </w:p>
    <w:p w:rsidR="00BD2A30" w:rsidRDefault="00BD2A30" w:rsidP="00BD2A30">
      <w:pPr>
        <w:pStyle w:val="a0"/>
        <w:spacing w:line="237" w:lineRule="auto"/>
        <w:ind w:right="3546"/>
      </w:pPr>
      <w:r>
        <w:t>А.</w:t>
      </w:r>
      <w:r>
        <w:rPr>
          <w:spacing w:val="-13"/>
        </w:rPr>
        <w:t xml:space="preserve"> </w:t>
      </w:r>
      <w:r>
        <w:t>Германию,</w:t>
      </w:r>
      <w:r>
        <w:rPr>
          <w:spacing w:val="-13"/>
        </w:rPr>
        <w:t xml:space="preserve"> </w:t>
      </w:r>
      <w:r>
        <w:t>Великобританию,</w:t>
      </w:r>
      <w:r>
        <w:rPr>
          <w:spacing w:val="-15"/>
        </w:rPr>
        <w:t xml:space="preserve"> </w:t>
      </w:r>
      <w:r>
        <w:t>Францию,</w:t>
      </w:r>
      <w:r>
        <w:rPr>
          <w:spacing w:val="-13"/>
        </w:rPr>
        <w:t xml:space="preserve"> </w:t>
      </w:r>
      <w:r>
        <w:t>США,</w:t>
      </w:r>
      <w:r>
        <w:rPr>
          <w:spacing w:val="-13"/>
        </w:rPr>
        <w:t xml:space="preserve"> </w:t>
      </w:r>
      <w:r>
        <w:t>Россию Б. Францию, Индию, Японию, Испанию, Чехию</w:t>
      </w:r>
    </w:p>
    <w:p w:rsidR="00BD2A30" w:rsidRDefault="00BD2A30" w:rsidP="00BD2A30">
      <w:pPr>
        <w:pStyle w:val="a0"/>
      </w:pPr>
      <w:r>
        <w:t>В.</w:t>
      </w:r>
      <w:r>
        <w:rPr>
          <w:spacing w:val="-8"/>
        </w:rPr>
        <w:t xml:space="preserve"> </w:t>
      </w:r>
      <w:r>
        <w:t>США,</w:t>
      </w:r>
      <w:r>
        <w:rPr>
          <w:spacing w:val="-7"/>
        </w:rPr>
        <w:t xml:space="preserve"> </w:t>
      </w:r>
      <w:r>
        <w:t>Германию,</w:t>
      </w:r>
      <w:r>
        <w:rPr>
          <w:spacing w:val="-8"/>
        </w:rPr>
        <w:t xml:space="preserve"> </w:t>
      </w:r>
      <w:r>
        <w:t>Португалию,</w:t>
      </w:r>
      <w:r>
        <w:rPr>
          <w:spacing w:val="-7"/>
        </w:rPr>
        <w:t xml:space="preserve"> </w:t>
      </w:r>
      <w:r>
        <w:t>Россию,</w:t>
      </w:r>
      <w:r>
        <w:rPr>
          <w:spacing w:val="-11"/>
        </w:rPr>
        <w:t xml:space="preserve"> </w:t>
      </w:r>
      <w:r>
        <w:rPr>
          <w:spacing w:val="-4"/>
        </w:rPr>
        <w:t>Данию</w:t>
      </w:r>
    </w:p>
    <w:p w:rsidR="00BD2A30" w:rsidRDefault="00BD2A30" w:rsidP="00BD2A30">
      <w:pPr>
        <w:pStyle w:val="Heading1"/>
        <w:numPr>
          <w:ilvl w:val="0"/>
          <w:numId w:val="58"/>
        </w:numPr>
        <w:tabs>
          <w:tab w:val="left" w:pos="568"/>
        </w:tabs>
        <w:spacing w:line="275" w:lineRule="exact"/>
        <w:ind w:left="568" w:hanging="349"/>
      </w:pPr>
      <w:r>
        <w:t>Расходы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НИОКР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США</w:t>
      </w:r>
      <w:r>
        <w:rPr>
          <w:spacing w:val="-5"/>
        </w:rPr>
        <w:t xml:space="preserve"> </w:t>
      </w:r>
      <w:r>
        <w:t>больше,</w:t>
      </w:r>
      <w:r>
        <w:rPr>
          <w:spacing w:val="-3"/>
        </w:rPr>
        <w:t xml:space="preserve"> </w:t>
      </w:r>
      <w:r>
        <w:t>чем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России:</w:t>
      </w:r>
    </w:p>
    <w:p w:rsidR="00BD2A30" w:rsidRDefault="00BD2A30" w:rsidP="00BD2A30">
      <w:pPr>
        <w:pStyle w:val="a0"/>
        <w:spacing w:line="237" w:lineRule="auto"/>
        <w:ind w:right="7106"/>
      </w:pPr>
      <w:r>
        <w:t>А.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20</w:t>
      </w:r>
      <w:r>
        <w:rPr>
          <w:spacing w:val="-4"/>
        </w:rPr>
        <w:t xml:space="preserve"> </w:t>
      </w:r>
      <w:r>
        <w:t>раз</w:t>
      </w:r>
      <w:r>
        <w:rPr>
          <w:spacing w:val="-8"/>
        </w:rPr>
        <w:t xml:space="preserve"> </w:t>
      </w:r>
      <w:r>
        <w:t>Б.</w:t>
      </w:r>
      <w:r>
        <w:rPr>
          <w:spacing w:val="-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176</w:t>
      </w:r>
      <w:r>
        <w:rPr>
          <w:spacing w:val="-9"/>
        </w:rPr>
        <w:t xml:space="preserve"> </w:t>
      </w:r>
      <w:r>
        <w:t>раз В.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100</w:t>
      </w:r>
      <w:r>
        <w:rPr>
          <w:spacing w:val="-3"/>
        </w:rPr>
        <w:t xml:space="preserve"> </w:t>
      </w:r>
      <w:r>
        <w:t>раз</w:t>
      </w:r>
      <w:r>
        <w:rPr>
          <w:spacing w:val="-6"/>
        </w:rPr>
        <w:t xml:space="preserve"> </w:t>
      </w:r>
      <w:r>
        <w:t>Г.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50</w:t>
      </w:r>
      <w:r>
        <w:rPr>
          <w:spacing w:val="-7"/>
        </w:rPr>
        <w:t xml:space="preserve"> </w:t>
      </w:r>
      <w:r>
        <w:rPr>
          <w:spacing w:val="-5"/>
        </w:rPr>
        <w:t>раз</w:t>
      </w:r>
    </w:p>
    <w:p w:rsidR="00BD2A30" w:rsidRDefault="00BD2A30" w:rsidP="00BD2A30">
      <w:pPr>
        <w:pStyle w:val="Heading1"/>
        <w:numPr>
          <w:ilvl w:val="0"/>
          <w:numId w:val="58"/>
        </w:numPr>
        <w:tabs>
          <w:tab w:val="left" w:pos="578"/>
        </w:tabs>
        <w:spacing w:before="8" w:line="272" w:lineRule="exact"/>
        <w:ind w:left="578" w:hanging="359"/>
      </w:pPr>
      <w:r>
        <w:t>Мировое</w:t>
      </w:r>
      <w:r>
        <w:rPr>
          <w:spacing w:val="-11"/>
        </w:rPr>
        <w:t xml:space="preserve"> </w:t>
      </w:r>
      <w:r>
        <w:t>хозяйство</w:t>
      </w:r>
      <w:r>
        <w:rPr>
          <w:spacing w:val="-9"/>
        </w:rPr>
        <w:t xml:space="preserve"> </w:t>
      </w:r>
      <w:r>
        <w:t>сформировалось</w:t>
      </w:r>
      <w:r>
        <w:rPr>
          <w:spacing w:val="-8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rPr>
          <w:spacing w:val="-2"/>
        </w:rPr>
        <w:t>рубеже:</w:t>
      </w:r>
    </w:p>
    <w:p w:rsidR="00BD2A30" w:rsidRDefault="00BD2A30" w:rsidP="00BD2A30">
      <w:pPr>
        <w:pStyle w:val="a0"/>
        <w:spacing w:line="242" w:lineRule="auto"/>
        <w:ind w:right="6222"/>
      </w:pPr>
      <w:r>
        <w:t>А.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конце</w:t>
      </w:r>
      <w:r>
        <w:rPr>
          <w:spacing w:val="-11"/>
        </w:rPr>
        <w:t xml:space="preserve"> </w:t>
      </w:r>
      <w:r>
        <w:t>XIX–начале</w:t>
      </w:r>
      <w:r>
        <w:rPr>
          <w:spacing w:val="-12"/>
        </w:rPr>
        <w:t xml:space="preserve"> </w:t>
      </w:r>
      <w:r>
        <w:t>XX</w:t>
      </w:r>
      <w:r>
        <w:rPr>
          <w:spacing w:val="-11"/>
        </w:rPr>
        <w:t xml:space="preserve"> </w:t>
      </w:r>
      <w:r>
        <w:t>века Б. В конце XVIII-начале XIX</w:t>
      </w:r>
    </w:p>
    <w:p w:rsidR="00BD2A30" w:rsidRDefault="00BD2A30" w:rsidP="00BD2A30">
      <w:pPr>
        <w:pStyle w:val="a0"/>
        <w:spacing w:before="269"/>
      </w:pPr>
      <w:r>
        <w:t>III.</w:t>
      </w:r>
      <w:r>
        <w:rPr>
          <w:spacing w:val="-1"/>
        </w:rPr>
        <w:t xml:space="preserve"> </w:t>
      </w:r>
      <w:r>
        <w:t xml:space="preserve">ПАКЕТ </w:t>
      </w:r>
      <w:r>
        <w:rPr>
          <w:spacing w:val="-2"/>
        </w:rPr>
        <w:t>ПРЕПОДАВАТЕЛЯ</w:t>
      </w:r>
    </w:p>
    <w:p w:rsidR="00BD2A30" w:rsidRDefault="00BD2A30" w:rsidP="00BD2A30">
      <w:pPr>
        <w:spacing w:before="3"/>
        <w:ind w:left="282"/>
        <w:rPr>
          <w:b/>
          <w:sz w:val="24"/>
        </w:rPr>
      </w:pPr>
      <w:r>
        <w:rPr>
          <w:b/>
          <w:sz w:val="24"/>
        </w:rPr>
        <w:t xml:space="preserve">- </w:t>
      </w:r>
      <w:r>
        <w:rPr>
          <w:b/>
          <w:sz w:val="24"/>
          <w:u w:val="single"/>
        </w:rPr>
        <w:t>ответы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к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заданиям</w:t>
      </w:r>
    </w:p>
    <w:p w:rsidR="00BD2A30" w:rsidRDefault="00BD2A30" w:rsidP="00BD2A30">
      <w:pPr>
        <w:pStyle w:val="a0"/>
        <w:spacing w:before="49"/>
        <w:ind w:left="0"/>
        <w:rPr>
          <w:b/>
          <w:sz w:val="20"/>
        </w:rPr>
      </w:pPr>
    </w:p>
    <w:tbl>
      <w:tblPr>
        <w:tblStyle w:val="TableNormal"/>
        <w:tblW w:w="0" w:type="auto"/>
        <w:tblInd w:w="2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553"/>
        <w:gridCol w:w="548"/>
        <w:gridCol w:w="553"/>
        <w:gridCol w:w="553"/>
        <w:gridCol w:w="549"/>
        <w:gridCol w:w="553"/>
        <w:gridCol w:w="553"/>
        <w:gridCol w:w="549"/>
        <w:gridCol w:w="553"/>
        <w:gridCol w:w="549"/>
        <w:gridCol w:w="553"/>
        <w:gridCol w:w="554"/>
        <w:gridCol w:w="549"/>
        <w:gridCol w:w="554"/>
        <w:gridCol w:w="554"/>
        <w:gridCol w:w="549"/>
        <w:gridCol w:w="554"/>
      </w:tblGrid>
      <w:tr w:rsidR="00BD2A30" w:rsidTr="00656AA3">
        <w:trPr>
          <w:trHeight w:val="383"/>
        </w:trPr>
        <w:tc>
          <w:tcPr>
            <w:tcW w:w="553" w:type="dxa"/>
          </w:tcPr>
          <w:p w:rsidR="00BD2A30" w:rsidRDefault="00BD2A30" w:rsidP="00656AA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8" w:type="dxa"/>
          </w:tcPr>
          <w:p w:rsidR="00BD2A30" w:rsidRDefault="00BD2A30" w:rsidP="00656AA3">
            <w:pPr>
              <w:pStyle w:val="TableParagraph"/>
              <w:spacing w:before="44"/>
              <w:ind w:left="5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4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4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4"/>
              <w:ind w:left="52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4"/>
              <w:ind w:left="55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4"/>
              <w:ind w:left="54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4"/>
              <w:ind w:left="49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4"/>
              <w:ind w:left="52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4"/>
              <w:ind w:left="51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4"/>
              <w:ind w:left="5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554" w:type="dxa"/>
          </w:tcPr>
          <w:p w:rsidR="00BD2A30" w:rsidRDefault="00BD2A30" w:rsidP="00656AA3">
            <w:pPr>
              <w:pStyle w:val="TableParagraph"/>
              <w:spacing w:before="44"/>
              <w:ind w:left="49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4"/>
              <w:ind w:left="42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554" w:type="dxa"/>
          </w:tcPr>
          <w:p w:rsidR="00BD2A30" w:rsidRDefault="00BD2A30" w:rsidP="00656AA3">
            <w:pPr>
              <w:pStyle w:val="TableParagraph"/>
              <w:spacing w:before="44"/>
              <w:ind w:left="45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554" w:type="dxa"/>
          </w:tcPr>
          <w:p w:rsidR="00BD2A30" w:rsidRDefault="00BD2A30" w:rsidP="00656AA3">
            <w:pPr>
              <w:pStyle w:val="TableParagraph"/>
              <w:spacing w:before="44"/>
              <w:ind w:left="44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4"/>
              <w:ind w:left="37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554" w:type="dxa"/>
          </w:tcPr>
          <w:p w:rsidR="00BD2A30" w:rsidRDefault="00BD2A30" w:rsidP="00656AA3">
            <w:pPr>
              <w:pStyle w:val="TableParagraph"/>
              <w:spacing w:before="44"/>
              <w:ind w:left="4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</w:tr>
      <w:tr w:rsidR="00BD2A30" w:rsidTr="00656AA3">
        <w:trPr>
          <w:trHeight w:val="1210"/>
        </w:trPr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0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BD2A30" w:rsidRDefault="00BD2A30" w:rsidP="00656AA3">
            <w:pPr>
              <w:pStyle w:val="TableParagraph"/>
              <w:spacing w:before="3"/>
              <w:ind w:left="59" w:right="122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вар иан </w:t>
            </w:r>
            <w:r>
              <w:rPr>
                <w:spacing w:val="-10"/>
                <w:sz w:val="24"/>
              </w:rPr>
              <w:t>т</w:t>
            </w:r>
          </w:p>
        </w:tc>
        <w:tc>
          <w:tcPr>
            <w:tcW w:w="548" w:type="dxa"/>
          </w:tcPr>
          <w:p w:rsidR="00BD2A30" w:rsidRDefault="00BD2A30" w:rsidP="00656AA3">
            <w:pPr>
              <w:pStyle w:val="TableParagraph"/>
              <w:spacing w:before="40"/>
              <w:ind w:left="54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0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0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0"/>
              <w:ind w:left="52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0"/>
              <w:ind w:left="55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0"/>
              <w:ind w:left="54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0"/>
              <w:ind w:left="49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0"/>
              <w:ind w:left="52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0"/>
              <w:ind w:left="51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0"/>
              <w:ind w:left="50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54" w:type="dxa"/>
          </w:tcPr>
          <w:p w:rsidR="00BD2A30" w:rsidRDefault="00BD2A30" w:rsidP="00656AA3">
            <w:pPr>
              <w:pStyle w:val="TableParagraph"/>
              <w:spacing w:before="40"/>
              <w:ind w:left="49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0"/>
              <w:ind w:left="42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554" w:type="dxa"/>
          </w:tcPr>
          <w:p w:rsidR="00BD2A30" w:rsidRDefault="00BD2A30" w:rsidP="00656AA3">
            <w:pPr>
              <w:pStyle w:val="TableParagraph"/>
              <w:spacing w:before="40"/>
              <w:ind w:left="45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54" w:type="dxa"/>
          </w:tcPr>
          <w:p w:rsidR="00BD2A30" w:rsidRDefault="00BD2A30" w:rsidP="00656AA3">
            <w:pPr>
              <w:pStyle w:val="TableParagraph"/>
              <w:spacing w:before="40"/>
              <w:ind w:left="44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0"/>
              <w:ind w:left="37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54" w:type="dxa"/>
          </w:tcPr>
          <w:p w:rsidR="00BD2A30" w:rsidRDefault="00BD2A30" w:rsidP="00656AA3">
            <w:pPr>
              <w:pStyle w:val="TableParagraph"/>
              <w:spacing w:before="40"/>
              <w:ind w:left="40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BD2A30" w:rsidTr="00656AA3">
        <w:trPr>
          <w:trHeight w:val="1205"/>
        </w:trPr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0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BD2A30" w:rsidRDefault="00BD2A30" w:rsidP="00656AA3">
            <w:pPr>
              <w:pStyle w:val="TableParagraph"/>
              <w:spacing w:before="2"/>
              <w:ind w:left="59" w:right="122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вар иан </w:t>
            </w:r>
            <w:r>
              <w:rPr>
                <w:spacing w:val="-10"/>
                <w:sz w:val="24"/>
              </w:rPr>
              <w:t>т</w:t>
            </w:r>
          </w:p>
        </w:tc>
        <w:tc>
          <w:tcPr>
            <w:tcW w:w="548" w:type="dxa"/>
          </w:tcPr>
          <w:p w:rsidR="00BD2A30" w:rsidRDefault="00BD2A30" w:rsidP="00656AA3">
            <w:pPr>
              <w:pStyle w:val="TableParagraph"/>
              <w:spacing w:before="40"/>
              <w:ind w:left="54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0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0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0"/>
              <w:ind w:left="52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0"/>
              <w:ind w:left="55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0"/>
              <w:ind w:left="54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0"/>
              <w:ind w:left="49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0"/>
              <w:ind w:left="52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0"/>
              <w:ind w:left="51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53" w:type="dxa"/>
          </w:tcPr>
          <w:p w:rsidR="00BD2A30" w:rsidRDefault="00BD2A30" w:rsidP="00656AA3">
            <w:pPr>
              <w:pStyle w:val="TableParagraph"/>
              <w:spacing w:before="40"/>
              <w:ind w:left="50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554" w:type="dxa"/>
          </w:tcPr>
          <w:p w:rsidR="00BD2A30" w:rsidRDefault="00BD2A30" w:rsidP="00656AA3">
            <w:pPr>
              <w:pStyle w:val="TableParagraph"/>
              <w:spacing w:before="40"/>
              <w:ind w:left="49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0"/>
              <w:ind w:left="42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554" w:type="dxa"/>
          </w:tcPr>
          <w:p w:rsidR="00BD2A30" w:rsidRDefault="00BD2A30" w:rsidP="00656AA3">
            <w:pPr>
              <w:pStyle w:val="TableParagraph"/>
              <w:spacing w:before="40"/>
              <w:ind w:left="45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54" w:type="dxa"/>
          </w:tcPr>
          <w:p w:rsidR="00BD2A30" w:rsidRDefault="00BD2A30" w:rsidP="00656AA3">
            <w:pPr>
              <w:pStyle w:val="TableParagraph"/>
              <w:spacing w:before="40"/>
              <w:ind w:left="44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49" w:type="dxa"/>
          </w:tcPr>
          <w:p w:rsidR="00BD2A30" w:rsidRDefault="00BD2A30" w:rsidP="00656AA3">
            <w:pPr>
              <w:pStyle w:val="TableParagraph"/>
              <w:spacing w:before="40"/>
              <w:ind w:left="37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54" w:type="dxa"/>
          </w:tcPr>
          <w:p w:rsidR="00BD2A30" w:rsidRDefault="00BD2A30" w:rsidP="00656AA3">
            <w:pPr>
              <w:pStyle w:val="TableParagraph"/>
              <w:spacing w:before="40"/>
              <w:ind w:left="40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</w:tbl>
    <w:p w:rsidR="00BD2A30" w:rsidRDefault="00BD2A30" w:rsidP="00BD2A30">
      <w:pPr>
        <w:pStyle w:val="a0"/>
        <w:spacing w:before="234"/>
        <w:ind w:left="0"/>
        <w:rPr>
          <w:b/>
        </w:rPr>
      </w:pPr>
    </w:p>
    <w:p w:rsidR="00BD2A30" w:rsidRDefault="00BD2A30" w:rsidP="00BD2A30">
      <w:pPr>
        <w:pStyle w:val="Heading1"/>
        <w:spacing w:before="1" w:line="272" w:lineRule="exact"/>
      </w:pPr>
      <w:r>
        <w:t xml:space="preserve">Критерии </w:t>
      </w:r>
      <w:r>
        <w:rPr>
          <w:spacing w:val="-2"/>
        </w:rPr>
        <w:t>оценки:</w:t>
      </w:r>
    </w:p>
    <w:p w:rsidR="00BD2A30" w:rsidRDefault="00BD2A30" w:rsidP="00BD2A30">
      <w:pPr>
        <w:pStyle w:val="a0"/>
        <w:spacing w:line="242" w:lineRule="auto"/>
        <w:ind w:right="5692"/>
      </w:pPr>
      <w:r>
        <w:t>Кол-во</w:t>
      </w:r>
      <w:r>
        <w:rPr>
          <w:spacing w:val="-12"/>
        </w:rPr>
        <w:t xml:space="preserve"> </w:t>
      </w:r>
      <w:r>
        <w:t>правильных</w:t>
      </w:r>
      <w:r>
        <w:rPr>
          <w:spacing w:val="-15"/>
        </w:rPr>
        <w:t xml:space="preserve"> </w:t>
      </w:r>
      <w:r>
        <w:t>ответов</w:t>
      </w:r>
      <w:r>
        <w:rPr>
          <w:spacing w:val="-14"/>
        </w:rPr>
        <w:t xml:space="preserve"> </w:t>
      </w:r>
      <w:r>
        <w:t>результат 12-13 - 90% и более оценка «5»</w:t>
      </w:r>
    </w:p>
    <w:p w:rsidR="00BD2A30" w:rsidRDefault="00BD2A30" w:rsidP="00BD2A30">
      <w:pPr>
        <w:pStyle w:val="a0"/>
        <w:spacing w:line="271" w:lineRule="exact"/>
      </w:pPr>
      <w:r>
        <w:t>10-11</w:t>
      </w:r>
      <w:r>
        <w:rPr>
          <w:spacing w:val="3"/>
        </w:rPr>
        <w:t xml:space="preserve"> </w:t>
      </w:r>
      <w:r>
        <w:t>75-89</w:t>
      </w:r>
      <w:r>
        <w:rPr>
          <w:spacing w:val="-8"/>
        </w:rPr>
        <w:t xml:space="preserve"> </w:t>
      </w:r>
      <w:r>
        <w:t>оценка</w:t>
      </w:r>
      <w:r>
        <w:rPr>
          <w:spacing w:val="3"/>
        </w:rPr>
        <w:t xml:space="preserve"> </w:t>
      </w:r>
      <w:r>
        <w:rPr>
          <w:spacing w:val="-5"/>
        </w:rPr>
        <w:t>«4»</w:t>
      </w:r>
    </w:p>
    <w:p w:rsidR="00BD2A30" w:rsidRDefault="00BD2A30" w:rsidP="00BD2A30">
      <w:pPr>
        <w:pStyle w:val="a0"/>
        <w:spacing w:line="275" w:lineRule="exact"/>
      </w:pPr>
      <w:r>
        <w:t>8-9</w:t>
      </w:r>
      <w:r>
        <w:rPr>
          <w:spacing w:val="3"/>
        </w:rPr>
        <w:t xml:space="preserve"> </w:t>
      </w:r>
      <w:r>
        <w:t>60-74</w:t>
      </w:r>
      <w:r>
        <w:rPr>
          <w:spacing w:val="-7"/>
        </w:rPr>
        <w:t xml:space="preserve"> </w:t>
      </w:r>
      <w:r>
        <w:t>оценка</w:t>
      </w:r>
      <w:r>
        <w:rPr>
          <w:spacing w:val="3"/>
        </w:rPr>
        <w:t xml:space="preserve"> </w:t>
      </w:r>
      <w:r>
        <w:rPr>
          <w:spacing w:val="-5"/>
        </w:rPr>
        <w:t>«3»</w:t>
      </w:r>
    </w:p>
    <w:p w:rsidR="00BD2A30" w:rsidRDefault="00BD2A30" w:rsidP="00BD2A30">
      <w:pPr>
        <w:pStyle w:val="a0"/>
        <w:spacing w:line="275" w:lineRule="exact"/>
      </w:pPr>
      <w:r>
        <w:t>7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7-</w:t>
      </w:r>
      <w:r>
        <w:rPr>
          <w:spacing w:val="-2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60</w:t>
      </w:r>
      <w:r>
        <w:rPr>
          <w:spacing w:val="-4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rPr>
          <w:spacing w:val="-5"/>
        </w:rPr>
        <w:t>«2»</w:t>
      </w:r>
    </w:p>
    <w:p w:rsidR="00BD2A30" w:rsidRDefault="00BD2A30" w:rsidP="00BD2A30">
      <w:pPr>
        <w:pStyle w:val="a0"/>
        <w:spacing w:before="3"/>
        <w:ind w:left="0"/>
      </w:pPr>
    </w:p>
    <w:p w:rsidR="00BD2A30" w:rsidRDefault="00BD2A30" w:rsidP="00BD2A30">
      <w:pPr>
        <w:pStyle w:val="Heading1"/>
        <w:numPr>
          <w:ilvl w:val="2"/>
          <w:numId w:val="82"/>
        </w:numPr>
        <w:tabs>
          <w:tab w:val="left" w:pos="823"/>
        </w:tabs>
        <w:ind w:left="823" w:hanging="604"/>
        <w:jc w:val="left"/>
      </w:pPr>
      <w:r>
        <w:t>Глобальные</w:t>
      </w:r>
      <w:r>
        <w:rPr>
          <w:spacing w:val="-4"/>
        </w:rPr>
        <w:t xml:space="preserve"> </w:t>
      </w:r>
      <w:r>
        <w:t>проблемы</w:t>
      </w:r>
      <w:r>
        <w:rPr>
          <w:spacing w:val="-4"/>
        </w:rPr>
        <w:t xml:space="preserve"> </w:t>
      </w:r>
      <w:r>
        <w:rPr>
          <w:spacing w:val="-2"/>
        </w:rPr>
        <w:t>человечества</w:t>
      </w:r>
    </w:p>
    <w:p w:rsidR="00BD2A30" w:rsidRDefault="00BD2A30" w:rsidP="00BD2A30">
      <w:pPr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spacing w:before="58"/>
        <w:ind w:left="925"/>
        <w:rPr>
          <w:b/>
          <w:sz w:val="24"/>
        </w:rPr>
      </w:pPr>
      <w:r>
        <w:rPr>
          <w:b/>
          <w:spacing w:val="-2"/>
          <w:sz w:val="24"/>
        </w:rPr>
        <w:lastRenderedPageBreak/>
        <w:t>Назначение:</w:t>
      </w:r>
    </w:p>
    <w:p w:rsidR="00BD2A30" w:rsidRDefault="00BD2A30" w:rsidP="00BD2A30">
      <w:pPr>
        <w:pStyle w:val="a0"/>
        <w:spacing w:before="36" w:line="276" w:lineRule="auto"/>
        <w:ind w:right="229"/>
      </w:pPr>
      <w:r>
        <w:t>КОС</w:t>
      </w:r>
      <w:r>
        <w:rPr>
          <w:spacing w:val="80"/>
        </w:rPr>
        <w:t xml:space="preserve"> </w:t>
      </w:r>
      <w:r>
        <w:t>предназначен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контроля</w:t>
      </w:r>
      <w:r>
        <w:rPr>
          <w:spacing w:val="8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оценки</w:t>
      </w:r>
      <w:r>
        <w:rPr>
          <w:spacing w:val="77"/>
        </w:rPr>
        <w:t xml:space="preserve"> </w:t>
      </w:r>
      <w:r>
        <w:t>результатов</w:t>
      </w:r>
      <w:r>
        <w:rPr>
          <w:spacing w:val="78"/>
        </w:rPr>
        <w:t xml:space="preserve"> </w:t>
      </w:r>
      <w:r>
        <w:t>освоения</w:t>
      </w:r>
      <w:r>
        <w:rPr>
          <w:spacing w:val="80"/>
        </w:rPr>
        <w:t xml:space="preserve"> </w:t>
      </w:r>
      <w:r>
        <w:t>темы</w:t>
      </w:r>
      <w:r>
        <w:rPr>
          <w:spacing w:val="80"/>
        </w:rPr>
        <w:t xml:space="preserve"> </w:t>
      </w:r>
      <w:r>
        <w:t>«Глобальные проблемы человечества»</w:t>
      </w:r>
    </w:p>
    <w:p w:rsidR="00BD2A30" w:rsidRDefault="00BD2A30" w:rsidP="00BD2A30">
      <w:pPr>
        <w:pStyle w:val="a0"/>
        <w:tabs>
          <w:tab w:val="left" w:pos="8210"/>
        </w:tabs>
        <w:spacing w:before="4" w:line="276" w:lineRule="auto"/>
        <w:ind w:right="224" w:firstLine="710"/>
      </w:pPr>
      <w:r>
        <w:rPr>
          <w:b/>
        </w:rPr>
        <w:t>Форма:</w:t>
      </w:r>
      <w:r>
        <w:rPr>
          <w:b/>
          <w:spacing w:val="80"/>
        </w:rPr>
        <w:t xml:space="preserve"> </w:t>
      </w:r>
      <w:r>
        <w:t>устный</w:t>
      </w:r>
      <w:r>
        <w:rPr>
          <w:spacing w:val="80"/>
        </w:rPr>
        <w:t xml:space="preserve"> </w:t>
      </w:r>
      <w:r>
        <w:t>опрос,</w:t>
      </w:r>
      <w:r>
        <w:rPr>
          <w:spacing w:val="80"/>
        </w:rPr>
        <w:t xml:space="preserve"> </w:t>
      </w:r>
      <w:r>
        <w:t>тестирование,</w:t>
      </w:r>
      <w:r>
        <w:rPr>
          <w:spacing w:val="80"/>
        </w:rPr>
        <w:t xml:space="preserve"> </w:t>
      </w:r>
      <w:r>
        <w:t>самостоятельная</w:t>
      </w:r>
      <w:r>
        <w:rPr>
          <w:spacing w:val="80"/>
        </w:rPr>
        <w:t xml:space="preserve"> </w:t>
      </w:r>
      <w:r>
        <w:t>работа,</w:t>
      </w:r>
      <w:r>
        <w:tab/>
      </w:r>
      <w:r>
        <w:rPr>
          <w:spacing w:val="-2"/>
        </w:rPr>
        <w:t xml:space="preserve">практическая </w:t>
      </w:r>
      <w:r>
        <w:t>работа № 22-23</w:t>
      </w:r>
    </w:p>
    <w:p w:rsidR="00BD2A30" w:rsidRDefault="00BD2A30" w:rsidP="00BD2A30">
      <w:pPr>
        <w:pStyle w:val="Heading1"/>
        <w:spacing w:before="4"/>
        <w:ind w:left="925"/>
      </w:pPr>
      <w:r>
        <w:rPr>
          <w:spacing w:val="-2"/>
        </w:rPr>
        <w:t>Умения:</w:t>
      </w:r>
    </w:p>
    <w:p w:rsidR="00BD2A30" w:rsidRDefault="00BD2A30" w:rsidP="00BD2A30">
      <w:pPr>
        <w:pStyle w:val="a5"/>
        <w:numPr>
          <w:ilvl w:val="0"/>
          <w:numId w:val="57"/>
        </w:numPr>
        <w:tabs>
          <w:tab w:val="left" w:pos="362"/>
        </w:tabs>
        <w:spacing w:before="36"/>
        <w:ind w:left="362" w:hanging="143"/>
        <w:rPr>
          <w:sz w:val="24"/>
        </w:rPr>
      </w:pPr>
      <w:r>
        <w:rPr>
          <w:sz w:val="24"/>
        </w:rPr>
        <w:t>Выделять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глобальные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человечества.</w:t>
      </w:r>
    </w:p>
    <w:p w:rsidR="00BD2A30" w:rsidRDefault="00BD2A30" w:rsidP="00BD2A30">
      <w:pPr>
        <w:pStyle w:val="a5"/>
        <w:numPr>
          <w:ilvl w:val="0"/>
          <w:numId w:val="57"/>
        </w:numPr>
        <w:tabs>
          <w:tab w:val="left" w:pos="362"/>
        </w:tabs>
        <w:spacing w:line="240" w:lineRule="auto"/>
        <w:ind w:right="485" w:firstLine="0"/>
        <w:rPr>
          <w:sz w:val="24"/>
        </w:rPr>
      </w:pPr>
      <w:r>
        <w:rPr>
          <w:sz w:val="24"/>
        </w:rPr>
        <w:t>Уметь приводить примеры проявления сырьевой, энергетической, демографической, продовольственной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человечества,</w:t>
      </w:r>
      <w:r>
        <w:rPr>
          <w:spacing w:val="-7"/>
          <w:sz w:val="24"/>
        </w:rPr>
        <w:t xml:space="preserve"> </w:t>
      </w:r>
      <w:r>
        <w:rPr>
          <w:sz w:val="24"/>
        </w:rPr>
        <w:t>предлагать</w:t>
      </w:r>
      <w:r>
        <w:rPr>
          <w:spacing w:val="-7"/>
          <w:sz w:val="24"/>
        </w:rPr>
        <w:t xml:space="preserve"> </w:t>
      </w:r>
      <w:r>
        <w:rPr>
          <w:sz w:val="24"/>
        </w:rPr>
        <w:t>возможные</w:t>
      </w:r>
      <w:r>
        <w:rPr>
          <w:spacing w:val="-5"/>
          <w:sz w:val="24"/>
        </w:rPr>
        <w:t xml:space="preserve"> </w:t>
      </w:r>
      <w:r>
        <w:rPr>
          <w:sz w:val="24"/>
        </w:rPr>
        <w:t>пути их решения</w:t>
      </w:r>
    </w:p>
    <w:p w:rsidR="00BD2A30" w:rsidRDefault="00BD2A30" w:rsidP="00BD2A30">
      <w:pPr>
        <w:pStyle w:val="Heading1"/>
        <w:spacing w:before="12"/>
      </w:pPr>
      <w:r>
        <w:rPr>
          <w:spacing w:val="-2"/>
        </w:rPr>
        <w:t>Знания:</w:t>
      </w:r>
    </w:p>
    <w:p w:rsidR="00BD2A30" w:rsidRDefault="00BD2A30" w:rsidP="00BD2A30">
      <w:pPr>
        <w:pStyle w:val="a5"/>
        <w:numPr>
          <w:ilvl w:val="0"/>
          <w:numId w:val="56"/>
        </w:numPr>
        <w:tabs>
          <w:tab w:val="left" w:pos="521"/>
        </w:tabs>
        <w:spacing w:before="141"/>
        <w:ind w:hanging="239"/>
        <w:jc w:val="left"/>
        <w:rPr>
          <w:sz w:val="24"/>
        </w:rPr>
      </w:pPr>
      <w:r>
        <w:rPr>
          <w:sz w:val="24"/>
        </w:rPr>
        <w:t>Глобальные</w:t>
      </w:r>
      <w:r>
        <w:rPr>
          <w:spacing w:val="-9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человечества.</w:t>
      </w:r>
    </w:p>
    <w:p w:rsidR="00BD2A30" w:rsidRDefault="00BD2A30" w:rsidP="00BD2A30">
      <w:pPr>
        <w:pStyle w:val="a5"/>
        <w:numPr>
          <w:ilvl w:val="0"/>
          <w:numId w:val="56"/>
        </w:numPr>
        <w:tabs>
          <w:tab w:val="left" w:pos="463"/>
        </w:tabs>
        <w:spacing w:line="242" w:lineRule="auto"/>
        <w:ind w:left="219" w:right="963" w:firstLine="0"/>
        <w:jc w:val="left"/>
        <w:rPr>
          <w:sz w:val="24"/>
        </w:rPr>
      </w:pPr>
      <w:r>
        <w:rPr>
          <w:sz w:val="24"/>
        </w:rPr>
        <w:t>Сырьевая,</w:t>
      </w:r>
      <w:r>
        <w:rPr>
          <w:spacing w:val="-8"/>
          <w:sz w:val="24"/>
        </w:rPr>
        <w:t xml:space="preserve"> </w:t>
      </w:r>
      <w:r>
        <w:rPr>
          <w:sz w:val="24"/>
        </w:rPr>
        <w:t>энергетическая,</w:t>
      </w:r>
      <w:r>
        <w:rPr>
          <w:spacing w:val="-8"/>
          <w:sz w:val="24"/>
        </w:rPr>
        <w:t xml:space="preserve"> </w:t>
      </w:r>
      <w:r>
        <w:rPr>
          <w:sz w:val="24"/>
        </w:rPr>
        <w:t>демографическая,</w:t>
      </w:r>
      <w:r>
        <w:rPr>
          <w:spacing w:val="-8"/>
          <w:sz w:val="24"/>
        </w:rPr>
        <w:t xml:space="preserve"> </w:t>
      </w:r>
      <w:r>
        <w:rPr>
          <w:sz w:val="24"/>
        </w:rPr>
        <w:t>продовольственная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экологическая проблемы как особо приоритетные, возможные пути их решения.</w:t>
      </w:r>
    </w:p>
    <w:p w:rsidR="00BD2A30" w:rsidRDefault="00BD2A30" w:rsidP="00BD2A30">
      <w:pPr>
        <w:pStyle w:val="a5"/>
        <w:numPr>
          <w:ilvl w:val="0"/>
          <w:numId w:val="56"/>
        </w:numPr>
        <w:tabs>
          <w:tab w:val="left" w:pos="463"/>
        </w:tabs>
        <w:spacing w:line="271" w:lineRule="exact"/>
        <w:ind w:left="463" w:hanging="244"/>
        <w:jc w:val="left"/>
        <w:rPr>
          <w:sz w:val="24"/>
        </w:rPr>
      </w:pPr>
      <w:r>
        <w:rPr>
          <w:sz w:val="24"/>
        </w:rPr>
        <w:t>Проблема</w:t>
      </w:r>
      <w:r>
        <w:rPr>
          <w:spacing w:val="-5"/>
          <w:sz w:val="24"/>
        </w:rPr>
        <w:t xml:space="preserve"> </w:t>
      </w:r>
      <w:r>
        <w:rPr>
          <w:sz w:val="24"/>
        </w:rPr>
        <w:t>преодоления</w:t>
      </w:r>
      <w:r>
        <w:rPr>
          <w:spacing w:val="-14"/>
          <w:sz w:val="24"/>
        </w:rPr>
        <w:t xml:space="preserve"> </w:t>
      </w:r>
      <w:r>
        <w:rPr>
          <w:sz w:val="24"/>
        </w:rPr>
        <w:t>отсталости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развивающихся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стран.</w:t>
      </w:r>
    </w:p>
    <w:p w:rsidR="00BD2A30" w:rsidRDefault="00BD2A30" w:rsidP="00BD2A30">
      <w:pPr>
        <w:pStyle w:val="a5"/>
        <w:numPr>
          <w:ilvl w:val="0"/>
          <w:numId w:val="56"/>
        </w:numPr>
        <w:tabs>
          <w:tab w:val="left" w:pos="463"/>
        </w:tabs>
        <w:spacing w:before="2" w:line="240" w:lineRule="auto"/>
        <w:ind w:left="463" w:hanging="244"/>
        <w:jc w:val="left"/>
        <w:rPr>
          <w:sz w:val="24"/>
        </w:rPr>
      </w:pPr>
      <w:r>
        <w:rPr>
          <w:sz w:val="24"/>
        </w:rPr>
        <w:t>Роль</w:t>
      </w:r>
      <w:r>
        <w:rPr>
          <w:spacing w:val="-6"/>
          <w:sz w:val="24"/>
        </w:rPr>
        <w:t xml:space="preserve"> </w:t>
      </w:r>
      <w:r>
        <w:rPr>
          <w:sz w:val="24"/>
        </w:rPr>
        <w:t>географии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6"/>
          <w:sz w:val="24"/>
        </w:rPr>
        <w:t xml:space="preserve"> </w:t>
      </w:r>
      <w:r>
        <w:rPr>
          <w:sz w:val="24"/>
        </w:rPr>
        <w:t>глобальных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человечества.</w:t>
      </w:r>
    </w:p>
    <w:p w:rsidR="00BD2A30" w:rsidRDefault="00BD2A30" w:rsidP="00BD2A30">
      <w:pPr>
        <w:pStyle w:val="a0"/>
        <w:spacing w:before="43"/>
        <w:ind w:left="0"/>
      </w:pPr>
    </w:p>
    <w:p w:rsidR="00BD2A30" w:rsidRDefault="00BD2A30" w:rsidP="00BD2A30">
      <w:pPr>
        <w:ind w:left="925"/>
        <w:jc w:val="both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обучающихся:</w:t>
      </w:r>
    </w:p>
    <w:p w:rsidR="00BD2A30" w:rsidRDefault="00BD2A30" w:rsidP="00BD2A30">
      <w:pPr>
        <w:spacing w:before="41"/>
        <w:ind w:left="219"/>
        <w:jc w:val="both"/>
        <w:rPr>
          <w:b/>
          <w:sz w:val="24"/>
        </w:rPr>
      </w:pPr>
      <w:r>
        <w:rPr>
          <w:b/>
          <w:sz w:val="24"/>
        </w:rPr>
        <w:t>Тест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теме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«Глобальные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проблемы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человечества»</w:t>
      </w:r>
    </w:p>
    <w:p w:rsidR="00BD2A30" w:rsidRDefault="00BD2A30" w:rsidP="00BD2A30">
      <w:pPr>
        <w:spacing w:before="46"/>
        <w:ind w:left="4344"/>
        <w:jc w:val="both"/>
        <w:rPr>
          <w:b/>
          <w:sz w:val="24"/>
        </w:rPr>
      </w:pPr>
      <w:r>
        <w:rPr>
          <w:b/>
          <w:sz w:val="24"/>
        </w:rPr>
        <w:t xml:space="preserve">Вариант </w:t>
      </w:r>
      <w:r>
        <w:rPr>
          <w:b/>
          <w:spacing w:val="-10"/>
          <w:sz w:val="24"/>
        </w:rPr>
        <w:t>1</w:t>
      </w:r>
    </w:p>
    <w:p w:rsidR="00BD2A30" w:rsidRDefault="00BD2A30" w:rsidP="00BD2A30">
      <w:pPr>
        <w:pStyle w:val="a5"/>
        <w:numPr>
          <w:ilvl w:val="0"/>
          <w:numId w:val="55"/>
        </w:numPr>
        <w:tabs>
          <w:tab w:val="left" w:pos="463"/>
        </w:tabs>
        <w:spacing w:before="41" w:line="273" w:lineRule="exact"/>
        <w:ind w:left="463" w:hanging="244"/>
        <w:jc w:val="both"/>
        <w:rPr>
          <w:b/>
          <w:sz w:val="24"/>
        </w:rPr>
      </w:pPr>
      <w:r>
        <w:rPr>
          <w:b/>
          <w:sz w:val="24"/>
        </w:rPr>
        <w:t>Какое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утверждение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считаете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неверным?</w:t>
      </w:r>
    </w:p>
    <w:p w:rsidR="00BD2A30" w:rsidRDefault="00BD2A30" w:rsidP="00BD2A30">
      <w:pPr>
        <w:pStyle w:val="a0"/>
        <w:spacing w:line="242" w:lineRule="auto"/>
        <w:ind w:right="233"/>
        <w:jc w:val="both"/>
      </w:pPr>
      <w:r>
        <w:t>а) По мере истощения минеральных ресурсов суши люди все чаще будут использовать морскую воду для получения различных химических элементов.</w:t>
      </w:r>
    </w:p>
    <w:p w:rsidR="00BD2A30" w:rsidRDefault="00BD2A30" w:rsidP="00BD2A30">
      <w:pPr>
        <w:pStyle w:val="a0"/>
        <w:spacing w:line="271" w:lineRule="exact"/>
        <w:jc w:val="both"/>
      </w:pPr>
      <w:r>
        <w:t>б)</w:t>
      </w:r>
      <w:r>
        <w:rPr>
          <w:spacing w:val="-8"/>
        </w:rPr>
        <w:t xml:space="preserve"> </w:t>
      </w:r>
      <w:r>
        <w:t>Добыча</w:t>
      </w:r>
      <w:r>
        <w:rPr>
          <w:spacing w:val="-11"/>
        </w:rPr>
        <w:t xml:space="preserve"> </w:t>
      </w:r>
      <w:r>
        <w:t>нефти</w:t>
      </w:r>
      <w:r>
        <w:rPr>
          <w:spacing w:val="-8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морском</w:t>
      </w:r>
      <w:r>
        <w:rPr>
          <w:spacing w:val="-9"/>
        </w:rPr>
        <w:t xml:space="preserve"> </w:t>
      </w:r>
      <w:r>
        <w:t>шельфе</w:t>
      </w:r>
      <w:r>
        <w:rPr>
          <w:spacing w:val="-7"/>
        </w:rPr>
        <w:t xml:space="preserve"> </w:t>
      </w:r>
      <w:r>
        <w:t>исключает</w:t>
      </w:r>
      <w:r>
        <w:rPr>
          <w:spacing w:val="-6"/>
        </w:rPr>
        <w:t xml:space="preserve"> </w:t>
      </w:r>
      <w:r>
        <w:t>загрязнение</w:t>
      </w:r>
      <w:r>
        <w:rPr>
          <w:spacing w:val="-7"/>
        </w:rPr>
        <w:t xml:space="preserve"> </w:t>
      </w:r>
      <w:r>
        <w:t>Мирового</w:t>
      </w:r>
      <w:r>
        <w:rPr>
          <w:spacing w:val="-5"/>
        </w:rPr>
        <w:t xml:space="preserve"> </w:t>
      </w:r>
      <w:r>
        <w:rPr>
          <w:spacing w:val="-2"/>
        </w:rPr>
        <w:t>океана.</w:t>
      </w:r>
    </w:p>
    <w:p w:rsidR="00BD2A30" w:rsidRDefault="00BD2A30" w:rsidP="00BD2A30">
      <w:pPr>
        <w:pStyle w:val="a0"/>
        <w:ind w:right="218"/>
        <w:jc w:val="both"/>
      </w:pPr>
      <w:r>
        <w:t>в) Площадь тропических лесов сокращается настолько быстро, что создание</w:t>
      </w:r>
      <w:r>
        <w:rPr>
          <w:spacing w:val="40"/>
        </w:rPr>
        <w:t xml:space="preserve"> </w:t>
      </w:r>
      <w:r>
        <w:t>национальных парков и заповедников не сможет предотвратить исчезновение многих видов растений и животных.</w:t>
      </w:r>
    </w:p>
    <w:p w:rsidR="00BD2A30" w:rsidRDefault="00BD2A30" w:rsidP="00BD2A30">
      <w:pPr>
        <w:pStyle w:val="a0"/>
        <w:spacing w:line="274" w:lineRule="exact"/>
        <w:jc w:val="both"/>
      </w:pPr>
      <w:r>
        <w:t>г)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конце</w:t>
      </w:r>
      <w:r>
        <w:rPr>
          <w:spacing w:val="-2"/>
        </w:rPr>
        <w:t xml:space="preserve"> </w:t>
      </w:r>
      <w:r>
        <w:rPr>
          <w:spacing w:val="-5"/>
        </w:rPr>
        <w:t>XX</w:t>
      </w:r>
    </w:p>
    <w:p w:rsidR="00BD2A30" w:rsidRDefault="00BD2A30" w:rsidP="00BD2A30">
      <w:pPr>
        <w:pStyle w:val="a0"/>
        <w:spacing w:before="1"/>
        <w:jc w:val="both"/>
      </w:pPr>
      <w:r>
        <w:t>в.</w:t>
      </w:r>
      <w:r>
        <w:rPr>
          <w:spacing w:val="-10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первый</w:t>
      </w:r>
      <w:r>
        <w:rPr>
          <w:spacing w:val="-8"/>
        </w:rPr>
        <w:t xml:space="preserve"> </w:t>
      </w:r>
      <w:r>
        <w:t>план</w:t>
      </w:r>
      <w:r>
        <w:rPr>
          <w:spacing w:val="-8"/>
        </w:rPr>
        <w:t xml:space="preserve"> </w:t>
      </w:r>
      <w:r>
        <w:t>выдвинулись</w:t>
      </w:r>
      <w:r>
        <w:rPr>
          <w:spacing w:val="-5"/>
        </w:rPr>
        <w:t xml:space="preserve"> </w:t>
      </w:r>
      <w:r>
        <w:t>экономические</w:t>
      </w:r>
      <w:r>
        <w:rPr>
          <w:spacing w:val="-10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демографические</w:t>
      </w:r>
      <w:r>
        <w:rPr>
          <w:spacing w:val="-5"/>
        </w:rPr>
        <w:t xml:space="preserve"> </w:t>
      </w:r>
      <w:r>
        <w:rPr>
          <w:spacing w:val="-2"/>
        </w:rPr>
        <w:t>проблемы.</w:t>
      </w:r>
    </w:p>
    <w:p w:rsidR="00BD2A30" w:rsidRDefault="00BD2A30" w:rsidP="00BD2A30">
      <w:pPr>
        <w:pStyle w:val="Heading1"/>
        <w:numPr>
          <w:ilvl w:val="0"/>
          <w:numId w:val="55"/>
        </w:numPr>
        <w:tabs>
          <w:tab w:val="left" w:pos="458"/>
        </w:tabs>
        <w:spacing w:before="3" w:line="275" w:lineRule="exact"/>
        <w:ind w:left="458" w:hanging="239"/>
        <w:jc w:val="both"/>
      </w:pPr>
      <w:r>
        <w:t>Выберите</w:t>
      </w:r>
      <w:r>
        <w:rPr>
          <w:spacing w:val="-6"/>
        </w:rPr>
        <w:t xml:space="preserve"> </w:t>
      </w:r>
      <w:r>
        <w:t>правильные</w:t>
      </w:r>
      <w:r>
        <w:rPr>
          <w:spacing w:val="-5"/>
        </w:rPr>
        <w:t xml:space="preserve"> </w:t>
      </w:r>
      <w:r>
        <w:rPr>
          <w:spacing w:val="-2"/>
        </w:rPr>
        <w:t>утверждения.</w:t>
      </w:r>
    </w:p>
    <w:p w:rsidR="00BD2A30" w:rsidRDefault="00BD2A30" w:rsidP="00BD2A30">
      <w:pPr>
        <w:pStyle w:val="a0"/>
        <w:spacing w:before="1" w:line="237" w:lineRule="auto"/>
        <w:ind w:right="229"/>
      </w:pPr>
      <w:r>
        <w:t>а)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ближайшее</w:t>
      </w:r>
      <w:r>
        <w:rPr>
          <w:spacing w:val="80"/>
        </w:rPr>
        <w:t xml:space="preserve"> </w:t>
      </w:r>
      <w:r>
        <w:t>время,</w:t>
      </w:r>
      <w:r>
        <w:rPr>
          <w:spacing w:val="80"/>
        </w:rPr>
        <w:t xml:space="preserve"> </w:t>
      </w:r>
      <w:r>
        <w:t>решающее</w:t>
      </w:r>
      <w:r>
        <w:rPr>
          <w:spacing w:val="80"/>
        </w:rPr>
        <w:t xml:space="preserve"> </w:t>
      </w:r>
      <w:r>
        <w:t>воздействие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численность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воспроизводство населения Земли будут оказывать развивающиеся страны</w:t>
      </w:r>
    </w:p>
    <w:p w:rsidR="00BD2A30" w:rsidRDefault="00BD2A30" w:rsidP="00BD2A30">
      <w:pPr>
        <w:pStyle w:val="a0"/>
        <w:spacing w:before="3"/>
      </w:pPr>
      <w:r>
        <w:t>б)</w:t>
      </w:r>
      <w:r>
        <w:rPr>
          <w:spacing w:val="-7"/>
        </w:rPr>
        <w:t xml:space="preserve"> </w:t>
      </w:r>
      <w:r>
        <w:t>Снижение</w:t>
      </w:r>
      <w:r>
        <w:rPr>
          <w:spacing w:val="-9"/>
        </w:rPr>
        <w:t xml:space="preserve"> </w:t>
      </w:r>
      <w:r>
        <w:t>темпов</w:t>
      </w:r>
      <w:r>
        <w:rPr>
          <w:spacing w:val="-10"/>
        </w:rPr>
        <w:t xml:space="preserve"> </w:t>
      </w:r>
      <w:r>
        <w:t>роста</w:t>
      </w:r>
      <w:r>
        <w:rPr>
          <w:spacing w:val="-13"/>
        </w:rPr>
        <w:t xml:space="preserve"> </w:t>
      </w:r>
      <w:r>
        <w:t>городского</w:t>
      </w:r>
      <w:r>
        <w:rPr>
          <w:spacing w:val="-8"/>
        </w:rPr>
        <w:t xml:space="preserve"> </w:t>
      </w:r>
      <w:r>
        <w:t>населения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развитых</w:t>
      </w:r>
      <w:r>
        <w:rPr>
          <w:spacing w:val="-12"/>
        </w:rPr>
        <w:t xml:space="preserve"> </w:t>
      </w:r>
      <w:r>
        <w:t>странах</w:t>
      </w:r>
      <w:r>
        <w:rPr>
          <w:spacing w:val="-12"/>
        </w:rPr>
        <w:t xml:space="preserve"> </w:t>
      </w:r>
      <w:r>
        <w:t>будет</w:t>
      </w:r>
      <w:r>
        <w:rPr>
          <w:spacing w:val="-8"/>
        </w:rPr>
        <w:t xml:space="preserve"> </w:t>
      </w:r>
      <w:r>
        <w:t>способствовать возрождению традиции многодетных семей.</w:t>
      </w:r>
    </w:p>
    <w:p w:rsidR="00BD2A30" w:rsidRDefault="00BD2A30" w:rsidP="00BD2A30">
      <w:pPr>
        <w:pStyle w:val="a0"/>
        <w:spacing w:before="3" w:line="237" w:lineRule="auto"/>
      </w:pPr>
      <w:r>
        <w:t>в)</w:t>
      </w:r>
      <w:r>
        <w:rPr>
          <w:spacing w:val="80"/>
        </w:rPr>
        <w:t xml:space="preserve"> </w:t>
      </w:r>
      <w:r>
        <w:t>Рост</w:t>
      </w:r>
      <w:r>
        <w:rPr>
          <w:spacing w:val="80"/>
        </w:rPr>
        <w:t xml:space="preserve"> </w:t>
      </w:r>
      <w:r>
        <w:t>городского</w:t>
      </w:r>
      <w:r>
        <w:rPr>
          <w:spacing w:val="80"/>
        </w:rPr>
        <w:t xml:space="preserve"> </w:t>
      </w:r>
      <w:r>
        <w:t>населения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развивающихся</w:t>
      </w:r>
      <w:r>
        <w:rPr>
          <w:spacing w:val="80"/>
        </w:rPr>
        <w:t xml:space="preserve"> </w:t>
      </w:r>
      <w:r>
        <w:t>странах</w:t>
      </w:r>
      <w:r>
        <w:rPr>
          <w:spacing w:val="80"/>
        </w:rPr>
        <w:t xml:space="preserve"> </w:t>
      </w:r>
      <w:r>
        <w:t>будет</w:t>
      </w:r>
      <w:r>
        <w:rPr>
          <w:spacing w:val="80"/>
        </w:rPr>
        <w:t xml:space="preserve"> </w:t>
      </w:r>
      <w:r>
        <w:t>опережать</w:t>
      </w:r>
      <w:r>
        <w:rPr>
          <w:spacing w:val="80"/>
        </w:rPr>
        <w:t xml:space="preserve"> </w:t>
      </w:r>
      <w:r>
        <w:t xml:space="preserve">реальное </w:t>
      </w:r>
      <w:r>
        <w:rPr>
          <w:spacing w:val="-2"/>
        </w:rPr>
        <w:t>развитие</w:t>
      </w:r>
    </w:p>
    <w:p w:rsidR="00BD2A30" w:rsidRDefault="00BD2A30" w:rsidP="00BD2A30">
      <w:pPr>
        <w:pStyle w:val="a0"/>
        <w:spacing w:before="3" w:line="275" w:lineRule="exact"/>
      </w:pPr>
      <w:r>
        <w:rPr>
          <w:spacing w:val="-2"/>
        </w:rPr>
        <w:t>городов.</w:t>
      </w:r>
    </w:p>
    <w:p w:rsidR="00BD2A30" w:rsidRDefault="00BD2A30" w:rsidP="00BD2A30">
      <w:pPr>
        <w:pStyle w:val="a0"/>
        <w:spacing w:line="242" w:lineRule="auto"/>
        <w:ind w:right="229"/>
      </w:pPr>
      <w:r>
        <w:t>г)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странах,</w:t>
      </w:r>
      <w:r>
        <w:rPr>
          <w:spacing w:val="40"/>
        </w:rPr>
        <w:t xml:space="preserve"> </w:t>
      </w:r>
      <w:r>
        <w:t>где</w:t>
      </w:r>
      <w:r>
        <w:rPr>
          <w:spacing w:val="40"/>
        </w:rPr>
        <w:t xml:space="preserve"> </w:t>
      </w:r>
      <w:r>
        <w:t>ощущается</w:t>
      </w:r>
      <w:r>
        <w:rPr>
          <w:spacing w:val="40"/>
        </w:rPr>
        <w:t xml:space="preserve"> </w:t>
      </w:r>
      <w:r>
        <w:t>постоянная</w:t>
      </w:r>
      <w:r>
        <w:rPr>
          <w:spacing w:val="40"/>
        </w:rPr>
        <w:t xml:space="preserve"> </w:t>
      </w:r>
      <w:r>
        <w:t>нехватка</w:t>
      </w:r>
      <w:r>
        <w:rPr>
          <w:spacing w:val="40"/>
        </w:rPr>
        <w:t xml:space="preserve"> </w:t>
      </w:r>
      <w:r>
        <w:t>продуктов,</w:t>
      </w:r>
      <w:r>
        <w:rPr>
          <w:spacing w:val="40"/>
        </w:rPr>
        <w:t xml:space="preserve"> </w:t>
      </w:r>
      <w:r>
        <w:t>большая</w:t>
      </w:r>
      <w:r>
        <w:rPr>
          <w:spacing w:val="40"/>
        </w:rPr>
        <w:t xml:space="preserve"> </w:t>
      </w:r>
      <w:r>
        <w:t>часть</w:t>
      </w:r>
      <w:r>
        <w:rPr>
          <w:spacing w:val="40"/>
        </w:rPr>
        <w:t xml:space="preserve"> </w:t>
      </w:r>
      <w:r>
        <w:t>населения занята в промышленности.</w:t>
      </w:r>
    </w:p>
    <w:p w:rsidR="00BD2A30" w:rsidRDefault="00BD2A30" w:rsidP="00BD2A30">
      <w:pPr>
        <w:pStyle w:val="Heading1"/>
        <w:numPr>
          <w:ilvl w:val="0"/>
          <w:numId w:val="55"/>
        </w:numPr>
        <w:tabs>
          <w:tab w:val="left" w:pos="530"/>
        </w:tabs>
        <w:spacing w:line="242" w:lineRule="auto"/>
        <w:ind w:left="219" w:right="224" w:firstLine="0"/>
      </w:pPr>
      <w:r>
        <w:t>В</w:t>
      </w:r>
      <w:r>
        <w:rPr>
          <w:spacing w:val="40"/>
        </w:rPr>
        <w:t xml:space="preserve"> </w:t>
      </w:r>
      <w:r>
        <w:t>какой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указанных</w:t>
      </w:r>
      <w:r>
        <w:rPr>
          <w:spacing w:val="40"/>
        </w:rPr>
        <w:t xml:space="preserve"> </w:t>
      </w:r>
      <w:r>
        <w:t>стран</w:t>
      </w:r>
      <w:r>
        <w:rPr>
          <w:spacing w:val="40"/>
        </w:rPr>
        <w:t xml:space="preserve"> </w:t>
      </w:r>
      <w:r>
        <w:t>использование</w:t>
      </w:r>
      <w:r>
        <w:rPr>
          <w:spacing w:val="40"/>
        </w:rPr>
        <w:t xml:space="preserve"> </w:t>
      </w:r>
      <w:r>
        <w:t>геотермальной</w:t>
      </w:r>
      <w:r>
        <w:rPr>
          <w:spacing w:val="40"/>
        </w:rPr>
        <w:t xml:space="preserve"> </w:t>
      </w:r>
      <w:r>
        <w:t>энергии</w:t>
      </w:r>
      <w:r>
        <w:rPr>
          <w:spacing w:val="40"/>
        </w:rPr>
        <w:t xml:space="preserve"> </w:t>
      </w:r>
      <w:r>
        <w:t>позволяет решить энергетическую проблему?</w:t>
      </w:r>
    </w:p>
    <w:p w:rsidR="00BD2A30" w:rsidRDefault="00BD2A30" w:rsidP="00BD2A30">
      <w:pPr>
        <w:pStyle w:val="a0"/>
        <w:ind w:right="8238"/>
      </w:pPr>
      <w:r>
        <w:t>а) Франция; б)</w:t>
      </w:r>
      <w:r>
        <w:rPr>
          <w:spacing w:val="-15"/>
        </w:rPr>
        <w:t xml:space="preserve"> </w:t>
      </w:r>
      <w:r>
        <w:t>Исландия; в)</w:t>
      </w:r>
      <w:r>
        <w:rPr>
          <w:spacing w:val="-15"/>
        </w:rPr>
        <w:t xml:space="preserve"> </w:t>
      </w:r>
      <w:r>
        <w:t>Ирландия; г) Россия;</w:t>
      </w:r>
    </w:p>
    <w:p w:rsidR="00BD2A30" w:rsidRDefault="00BD2A30" w:rsidP="00BD2A30">
      <w:pPr>
        <w:pStyle w:val="a0"/>
      </w:pPr>
      <w:r>
        <w:t>д)</w:t>
      </w:r>
      <w:r>
        <w:rPr>
          <w:spacing w:val="-2"/>
        </w:rPr>
        <w:t xml:space="preserve"> Бразилия.</w:t>
      </w:r>
    </w:p>
    <w:p w:rsidR="00BD2A30" w:rsidRDefault="00BD2A30" w:rsidP="00BD2A30">
      <w:pPr>
        <w:pStyle w:val="Heading1"/>
        <w:numPr>
          <w:ilvl w:val="0"/>
          <w:numId w:val="55"/>
        </w:numPr>
        <w:tabs>
          <w:tab w:val="left" w:pos="573"/>
        </w:tabs>
        <w:spacing w:line="237" w:lineRule="auto"/>
        <w:ind w:left="219" w:right="238" w:firstLine="0"/>
      </w:pPr>
      <w:r>
        <w:t>Какой</w:t>
      </w:r>
      <w:r>
        <w:rPr>
          <w:spacing w:val="80"/>
        </w:rPr>
        <w:t xml:space="preserve"> </w:t>
      </w:r>
      <w:r>
        <w:t>из</w:t>
      </w:r>
      <w:r>
        <w:rPr>
          <w:spacing w:val="80"/>
        </w:rPr>
        <w:t xml:space="preserve"> </w:t>
      </w:r>
      <w:r>
        <w:t>приведенных</w:t>
      </w:r>
      <w:r>
        <w:rPr>
          <w:spacing w:val="80"/>
        </w:rPr>
        <w:t xml:space="preserve"> </w:t>
      </w:r>
      <w:r>
        <w:t>прогнозов</w:t>
      </w:r>
      <w:r>
        <w:rPr>
          <w:spacing w:val="80"/>
        </w:rPr>
        <w:t xml:space="preserve"> </w:t>
      </w:r>
      <w:r>
        <w:t>изменения</w:t>
      </w:r>
      <w:r>
        <w:rPr>
          <w:spacing w:val="80"/>
        </w:rPr>
        <w:t xml:space="preserve"> </w:t>
      </w:r>
      <w:r>
        <w:t>состояния</w:t>
      </w:r>
      <w:r>
        <w:rPr>
          <w:spacing w:val="80"/>
        </w:rPr>
        <w:t xml:space="preserve"> </w:t>
      </w:r>
      <w:r>
        <w:t>окружающей</w:t>
      </w:r>
      <w:r>
        <w:rPr>
          <w:spacing w:val="80"/>
        </w:rPr>
        <w:t xml:space="preserve"> </w:t>
      </w:r>
      <w:r>
        <w:t>среды подходит и для Лондона, и для Бомбея, и для Парижа?</w:t>
      </w:r>
    </w:p>
    <w:p w:rsidR="00BD2A30" w:rsidRDefault="00BD2A30" w:rsidP="00BD2A30">
      <w:pPr>
        <w:pStyle w:val="a0"/>
        <w:spacing w:line="237" w:lineRule="auto"/>
      </w:pPr>
      <w:r>
        <w:t>а)</w:t>
      </w:r>
      <w:r>
        <w:rPr>
          <w:spacing w:val="80"/>
        </w:rPr>
        <w:t xml:space="preserve"> </w:t>
      </w:r>
      <w:r>
        <w:t>Увеличение</w:t>
      </w:r>
      <w:r>
        <w:rPr>
          <w:spacing w:val="80"/>
        </w:rPr>
        <w:t xml:space="preserve"> </w:t>
      </w:r>
      <w:r>
        <w:t>количества</w:t>
      </w:r>
      <w:r>
        <w:rPr>
          <w:spacing w:val="80"/>
        </w:rPr>
        <w:t xml:space="preserve"> </w:t>
      </w:r>
      <w:r>
        <w:t>автомобилей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крупных</w:t>
      </w:r>
      <w:r>
        <w:rPr>
          <w:spacing w:val="80"/>
        </w:rPr>
        <w:t xml:space="preserve"> </w:t>
      </w:r>
      <w:r>
        <w:t>городах</w:t>
      </w:r>
      <w:r>
        <w:rPr>
          <w:spacing w:val="80"/>
        </w:rPr>
        <w:t xml:space="preserve"> </w:t>
      </w:r>
      <w:r>
        <w:t>способствует</w:t>
      </w:r>
      <w:r>
        <w:rPr>
          <w:spacing w:val="80"/>
        </w:rPr>
        <w:t xml:space="preserve"> </w:t>
      </w:r>
      <w:r>
        <w:t>сильной</w:t>
      </w:r>
      <w:r>
        <w:rPr>
          <w:spacing w:val="80"/>
        </w:rPr>
        <w:t xml:space="preserve"> </w:t>
      </w:r>
      <w:r>
        <w:rPr>
          <w:spacing w:val="-2"/>
        </w:rPr>
        <w:t>загазованности</w:t>
      </w:r>
    </w:p>
    <w:p w:rsidR="00BD2A30" w:rsidRDefault="00BD2A30" w:rsidP="00BD2A30">
      <w:pPr>
        <w:spacing w:line="237" w:lineRule="auto"/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0"/>
        <w:spacing w:before="54"/>
      </w:pPr>
      <w:r>
        <w:lastRenderedPageBreak/>
        <w:t>их</w:t>
      </w:r>
      <w:r>
        <w:rPr>
          <w:spacing w:val="-3"/>
        </w:rPr>
        <w:t xml:space="preserve"> </w:t>
      </w:r>
      <w:r>
        <w:rPr>
          <w:spacing w:val="-2"/>
        </w:rPr>
        <w:t>атмосферы.</w:t>
      </w:r>
    </w:p>
    <w:p w:rsidR="00BD2A30" w:rsidRDefault="00BD2A30" w:rsidP="00BD2A30">
      <w:pPr>
        <w:pStyle w:val="a0"/>
        <w:spacing w:before="4" w:line="237" w:lineRule="auto"/>
        <w:ind w:right="499"/>
      </w:pPr>
      <w:r>
        <w:t>б)</w:t>
      </w:r>
      <w:r>
        <w:rPr>
          <w:spacing w:val="-12"/>
        </w:rPr>
        <w:t xml:space="preserve"> </w:t>
      </w:r>
      <w:r>
        <w:t>Продолжающееся</w:t>
      </w:r>
      <w:r>
        <w:rPr>
          <w:spacing w:val="-12"/>
        </w:rPr>
        <w:t xml:space="preserve"> </w:t>
      </w:r>
      <w:r>
        <w:t>загрязнение</w:t>
      </w:r>
      <w:r>
        <w:rPr>
          <w:spacing w:val="-15"/>
        </w:rPr>
        <w:t xml:space="preserve"> </w:t>
      </w:r>
      <w:r>
        <w:t>воды</w:t>
      </w:r>
      <w:r>
        <w:rPr>
          <w:spacing w:val="-14"/>
        </w:rPr>
        <w:t xml:space="preserve"> </w:t>
      </w:r>
      <w:r>
        <w:t>будет</w:t>
      </w:r>
      <w:r>
        <w:rPr>
          <w:spacing w:val="-12"/>
        </w:rPr>
        <w:t xml:space="preserve"> </w:t>
      </w:r>
      <w:r>
        <w:t>приводить</w:t>
      </w:r>
      <w:r>
        <w:rPr>
          <w:spacing w:val="-12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ежегодным</w:t>
      </w:r>
      <w:r>
        <w:rPr>
          <w:spacing w:val="-14"/>
        </w:rPr>
        <w:t xml:space="preserve"> </w:t>
      </w:r>
      <w:r>
        <w:t>вспышкам</w:t>
      </w:r>
      <w:r>
        <w:rPr>
          <w:spacing w:val="-11"/>
        </w:rPr>
        <w:t xml:space="preserve"> </w:t>
      </w:r>
      <w:r>
        <w:t>холеры. в) Дальнейший</w:t>
      </w:r>
    </w:p>
    <w:p w:rsidR="00BD2A30" w:rsidRDefault="00BD2A30" w:rsidP="00BD2A30">
      <w:pPr>
        <w:pStyle w:val="a0"/>
        <w:spacing w:before="6" w:line="237" w:lineRule="auto"/>
        <w:ind w:right="1379"/>
      </w:pPr>
      <w:r>
        <w:t>рост</w:t>
      </w:r>
      <w:r>
        <w:rPr>
          <w:spacing w:val="-9"/>
        </w:rPr>
        <w:t xml:space="preserve"> </w:t>
      </w:r>
      <w:r>
        <w:t>численности</w:t>
      </w:r>
      <w:r>
        <w:rPr>
          <w:spacing w:val="-12"/>
        </w:rPr>
        <w:t xml:space="preserve"> </w:t>
      </w:r>
      <w:r>
        <w:t>населения</w:t>
      </w:r>
      <w:r>
        <w:rPr>
          <w:spacing w:val="-13"/>
        </w:rPr>
        <w:t xml:space="preserve"> </w:t>
      </w:r>
      <w:r>
        <w:t>вызовет</w:t>
      </w:r>
      <w:r>
        <w:rPr>
          <w:spacing w:val="-9"/>
        </w:rPr>
        <w:t xml:space="preserve"> </w:t>
      </w:r>
      <w:r>
        <w:t>ухудшение</w:t>
      </w:r>
      <w:r>
        <w:rPr>
          <w:spacing w:val="-10"/>
        </w:rPr>
        <w:t xml:space="preserve"> </w:t>
      </w:r>
      <w:r>
        <w:t>экологической</w:t>
      </w:r>
      <w:r>
        <w:rPr>
          <w:spacing w:val="-12"/>
        </w:rPr>
        <w:t xml:space="preserve"> </w:t>
      </w:r>
      <w:r>
        <w:t>обстановки, особенно в пригородной зоне.</w:t>
      </w:r>
    </w:p>
    <w:p w:rsidR="00BD2A30" w:rsidRDefault="00BD2A30" w:rsidP="00BD2A30">
      <w:pPr>
        <w:pStyle w:val="a0"/>
        <w:spacing w:before="6" w:line="237" w:lineRule="auto"/>
      </w:pPr>
      <w:r>
        <w:t>г) Строительство новых</w:t>
      </w:r>
      <w:r>
        <w:rPr>
          <w:spacing w:val="-2"/>
        </w:rPr>
        <w:t xml:space="preserve"> </w:t>
      </w:r>
      <w:r>
        <w:t>нефтяных</w:t>
      </w:r>
      <w:r>
        <w:rPr>
          <w:spacing w:val="-2"/>
        </w:rPr>
        <w:t xml:space="preserve"> </w:t>
      </w:r>
      <w:r>
        <w:t>причалов</w:t>
      </w:r>
      <w:r>
        <w:rPr>
          <w:spacing w:val="-1"/>
        </w:rPr>
        <w:t xml:space="preserve"> </w:t>
      </w:r>
      <w:r>
        <w:t>приведет к общему</w:t>
      </w:r>
      <w:r>
        <w:rPr>
          <w:spacing w:val="-6"/>
        </w:rPr>
        <w:t xml:space="preserve"> </w:t>
      </w:r>
      <w:r>
        <w:t xml:space="preserve">загрязнению прибрежных </w:t>
      </w:r>
      <w:r>
        <w:rPr>
          <w:spacing w:val="-4"/>
        </w:rPr>
        <w:t>вод.</w:t>
      </w:r>
    </w:p>
    <w:p w:rsidR="00BD2A30" w:rsidRDefault="00BD2A30" w:rsidP="00BD2A30">
      <w:pPr>
        <w:pStyle w:val="Heading1"/>
        <w:numPr>
          <w:ilvl w:val="0"/>
          <w:numId w:val="55"/>
        </w:numPr>
        <w:tabs>
          <w:tab w:val="left" w:pos="520"/>
        </w:tabs>
        <w:spacing w:before="8"/>
        <w:ind w:left="219" w:right="228" w:firstLine="0"/>
        <w:jc w:val="both"/>
      </w:pPr>
      <w:r>
        <w:t>Подумайте о том, какое влияние может оказать браконьерство в африканских заповедниках и национальных парках на природу и хозяйство этого региона. Выберите правильные ответы.</w:t>
      </w:r>
    </w:p>
    <w:p w:rsidR="00BD2A30" w:rsidRDefault="00BD2A30" w:rsidP="00BD2A30">
      <w:pPr>
        <w:pStyle w:val="a0"/>
        <w:tabs>
          <w:tab w:val="left" w:pos="684"/>
          <w:tab w:val="left" w:pos="2114"/>
          <w:tab w:val="left" w:pos="3663"/>
          <w:tab w:val="left" w:pos="5361"/>
          <w:tab w:val="left" w:pos="6555"/>
          <w:tab w:val="left" w:pos="8532"/>
        </w:tabs>
        <w:spacing w:line="242" w:lineRule="auto"/>
        <w:ind w:right="228"/>
      </w:pPr>
      <w:r>
        <w:rPr>
          <w:spacing w:val="-6"/>
        </w:rPr>
        <w:t>а)</w:t>
      </w:r>
      <w:r>
        <w:tab/>
      </w:r>
      <w:r>
        <w:rPr>
          <w:spacing w:val="-2"/>
        </w:rPr>
        <w:t>Регулярное</w:t>
      </w:r>
      <w:r>
        <w:tab/>
      </w:r>
      <w:r>
        <w:rPr>
          <w:spacing w:val="-2"/>
        </w:rPr>
        <w:t>истребление</w:t>
      </w:r>
      <w:r>
        <w:tab/>
      </w:r>
      <w:r>
        <w:rPr>
          <w:spacing w:val="-2"/>
        </w:rPr>
        <w:t>браконьерами</w:t>
      </w:r>
      <w:r>
        <w:tab/>
      </w:r>
      <w:r>
        <w:rPr>
          <w:spacing w:val="-2"/>
        </w:rPr>
        <w:t>чересчур</w:t>
      </w:r>
      <w:r>
        <w:tab/>
      </w:r>
      <w:r>
        <w:rPr>
          <w:spacing w:val="-2"/>
        </w:rPr>
        <w:t>расплодившихся</w:t>
      </w:r>
      <w:r>
        <w:tab/>
      </w:r>
      <w:r>
        <w:rPr>
          <w:spacing w:val="-2"/>
        </w:rPr>
        <w:t xml:space="preserve">животных </w:t>
      </w:r>
      <w:r>
        <w:t>способствует сохранению природного баланса.</w:t>
      </w:r>
    </w:p>
    <w:p w:rsidR="00BD2A30" w:rsidRDefault="00BD2A30" w:rsidP="00BD2A30">
      <w:pPr>
        <w:pStyle w:val="a0"/>
        <w:spacing w:line="242" w:lineRule="auto"/>
      </w:pPr>
      <w:r>
        <w:t>б)</w:t>
      </w:r>
      <w:r>
        <w:rPr>
          <w:spacing w:val="-4"/>
        </w:rPr>
        <w:t xml:space="preserve"> </w:t>
      </w:r>
      <w:r>
        <w:t>Сильное</w:t>
      </w:r>
      <w:r>
        <w:rPr>
          <w:spacing w:val="-10"/>
        </w:rPr>
        <w:t xml:space="preserve"> </w:t>
      </w:r>
      <w:r>
        <w:t>сокращение</w:t>
      </w:r>
      <w:r>
        <w:rPr>
          <w:spacing w:val="-5"/>
        </w:rPr>
        <w:t xml:space="preserve"> </w:t>
      </w:r>
      <w:r>
        <w:t>количества</w:t>
      </w:r>
      <w:r>
        <w:rPr>
          <w:spacing w:val="-5"/>
        </w:rPr>
        <w:t xml:space="preserve"> </w:t>
      </w:r>
      <w:r>
        <w:t>животных</w:t>
      </w:r>
      <w:r>
        <w:rPr>
          <w:spacing w:val="-9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ряде</w:t>
      </w:r>
      <w:r>
        <w:rPr>
          <w:spacing w:val="-5"/>
        </w:rPr>
        <w:t xml:space="preserve"> </w:t>
      </w:r>
      <w:r>
        <w:t>национальных</w:t>
      </w:r>
      <w:r>
        <w:rPr>
          <w:spacing w:val="-9"/>
        </w:rPr>
        <w:t xml:space="preserve"> </w:t>
      </w:r>
      <w:r>
        <w:t>парков</w:t>
      </w:r>
      <w:r>
        <w:rPr>
          <w:spacing w:val="-4"/>
        </w:rPr>
        <w:t xml:space="preserve"> </w:t>
      </w:r>
      <w:r>
        <w:t>снизит</w:t>
      </w:r>
      <w:r>
        <w:rPr>
          <w:spacing w:val="-8"/>
        </w:rPr>
        <w:t xml:space="preserve"> </w:t>
      </w:r>
      <w:r>
        <w:t>их посещаемость туристами.</w:t>
      </w:r>
    </w:p>
    <w:p w:rsidR="00BD2A30" w:rsidRDefault="00BD2A30" w:rsidP="00BD2A30">
      <w:pPr>
        <w:pStyle w:val="a0"/>
        <w:spacing w:line="271" w:lineRule="exact"/>
      </w:pPr>
      <w:r>
        <w:t>в)</w:t>
      </w:r>
      <w:r>
        <w:rPr>
          <w:spacing w:val="-6"/>
        </w:rPr>
        <w:t xml:space="preserve"> </w:t>
      </w:r>
      <w:r>
        <w:t>Продажа</w:t>
      </w:r>
      <w:r>
        <w:rPr>
          <w:spacing w:val="-6"/>
        </w:rPr>
        <w:t xml:space="preserve"> </w:t>
      </w:r>
      <w:r>
        <w:t>убитых</w:t>
      </w:r>
      <w:r>
        <w:rPr>
          <w:spacing w:val="-9"/>
        </w:rPr>
        <w:t xml:space="preserve"> </w:t>
      </w:r>
      <w:r>
        <w:t>животных</w:t>
      </w:r>
      <w:r>
        <w:rPr>
          <w:spacing w:val="-10"/>
        </w:rPr>
        <w:t xml:space="preserve"> </w:t>
      </w:r>
      <w:r>
        <w:t>способствует</w:t>
      </w:r>
      <w:r>
        <w:rPr>
          <w:spacing w:val="-4"/>
        </w:rPr>
        <w:t xml:space="preserve"> </w:t>
      </w:r>
      <w:r>
        <w:t>росту</w:t>
      </w:r>
      <w:r>
        <w:rPr>
          <w:spacing w:val="-13"/>
        </w:rPr>
        <w:t xml:space="preserve"> </w:t>
      </w:r>
      <w:r>
        <w:t>благосостояния</w:t>
      </w:r>
      <w:r>
        <w:rPr>
          <w:spacing w:val="-9"/>
        </w:rPr>
        <w:t xml:space="preserve"> </w:t>
      </w:r>
      <w:r>
        <w:rPr>
          <w:spacing w:val="-2"/>
        </w:rPr>
        <w:t>населения.</w:t>
      </w:r>
    </w:p>
    <w:p w:rsidR="00BD2A30" w:rsidRDefault="00BD2A30" w:rsidP="00BD2A30">
      <w:pPr>
        <w:pStyle w:val="a0"/>
        <w:spacing w:line="237" w:lineRule="auto"/>
      </w:pPr>
      <w:r>
        <w:t>г)</w:t>
      </w:r>
      <w:r>
        <w:rPr>
          <w:spacing w:val="80"/>
        </w:rPr>
        <w:t xml:space="preserve"> </w:t>
      </w:r>
      <w:r>
        <w:t>Многие</w:t>
      </w:r>
      <w:r>
        <w:rPr>
          <w:spacing w:val="80"/>
        </w:rPr>
        <w:t xml:space="preserve"> </w:t>
      </w:r>
      <w:r>
        <w:t>виды</w:t>
      </w:r>
      <w:r>
        <w:rPr>
          <w:spacing w:val="80"/>
        </w:rPr>
        <w:t xml:space="preserve"> </w:t>
      </w:r>
      <w:r>
        <w:t>животных,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которых</w:t>
      </w:r>
      <w:r>
        <w:rPr>
          <w:spacing w:val="80"/>
        </w:rPr>
        <w:t xml:space="preserve"> </w:t>
      </w:r>
      <w:r>
        <w:t>ведется</w:t>
      </w:r>
      <w:r>
        <w:rPr>
          <w:spacing w:val="80"/>
        </w:rPr>
        <w:t xml:space="preserve"> </w:t>
      </w:r>
      <w:r>
        <w:t>охота,</w:t>
      </w:r>
      <w:r>
        <w:rPr>
          <w:spacing w:val="80"/>
        </w:rPr>
        <w:t xml:space="preserve"> </w:t>
      </w:r>
      <w:r>
        <w:t>окажутся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грани</w:t>
      </w:r>
      <w:r>
        <w:rPr>
          <w:spacing w:val="80"/>
        </w:rPr>
        <w:t xml:space="preserve"> </w:t>
      </w:r>
      <w:r>
        <w:t xml:space="preserve">полного </w:t>
      </w:r>
      <w:r>
        <w:rPr>
          <w:spacing w:val="-2"/>
        </w:rPr>
        <w:t>истребления.</w:t>
      </w:r>
    </w:p>
    <w:p w:rsidR="00BD2A30" w:rsidRDefault="00BD2A30" w:rsidP="00BD2A30">
      <w:pPr>
        <w:pStyle w:val="a0"/>
      </w:pPr>
      <w:r>
        <w:t>д)</w:t>
      </w:r>
      <w:r>
        <w:rPr>
          <w:spacing w:val="-14"/>
        </w:rPr>
        <w:t xml:space="preserve"> </w:t>
      </w:r>
      <w:r>
        <w:t>Браконьерство</w:t>
      </w:r>
      <w:r>
        <w:rPr>
          <w:spacing w:val="-8"/>
        </w:rPr>
        <w:t xml:space="preserve"> </w:t>
      </w:r>
      <w:r>
        <w:t>способствует</w:t>
      </w:r>
      <w:r>
        <w:rPr>
          <w:spacing w:val="-12"/>
        </w:rPr>
        <w:t xml:space="preserve"> </w:t>
      </w:r>
      <w:r>
        <w:t>решению</w:t>
      </w:r>
      <w:r>
        <w:rPr>
          <w:spacing w:val="-14"/>
        </w:rPr>
        <w:t xml:space="preserve"> </w:t>
      </w:r>
      <w:r>
        <w:t>продовольственной</w:t>
      </w:r>
      <w:r>
        <w:rPr>
          <w:spacing w:val="-14"/>
        </w:rPr>
        <w:t xml:space="preserve"> </w:t>
      </w:r>
      <w:r>
        <w:rPr>
          <w:spacing w:val="-2"/>
        </w:rPr>
        <w:t>проблемы.</w:t>
      </w:r>
    </w:p>
    <w:p w:rsidR="00BD2A30" w:rsidRDefault="00BD2A30" w:rsidP="00BD2A30">
      <w:pPr>
        <w:pStyle w:val="a5"/>
        <w:numPr>
          <w:ilvl w:val="0"/>
          <w:numId w:val="55"/>
        </w:numPr>
        <w:tabs>
          <w:tab w:val="left" w:pos="463"/>
        </w:tabs>
        <w:spacing w:line="240" w:lineRule="auto"/>
        <w:ind w:left="219" w:right="227" w:firstLine="0"/>
        <w:rPr>
          <w:sz w:val="24"/>
        </w:rPr>
      </w:pPr>
      <w:r>
        <w:rPr>
          <w:b/>
          <w:sz w:val="24"/>
        </w:rPr>
        <w:t>Выберите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среди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указанных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утверждений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верное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доказательство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того,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что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 xml:space="preserve">проблема здоровья человечества будет носить глобальный характер и в третьем тысячелетии. </w:t>
      </w:r>
      <w:r>
        <w:rPr>
          <w:sz w:val="24"/>
        </w:rPr>
        <w:t>а)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К</w:t>
      </w:r>
      <w:r>
        <w:rPr>
          <w:spacing w:val="76"/>
          <w:w w:val="150"/>
          <w:sz w:val="24"/>
        </w:rPr>
        <w:t xml:space="preserve"> </w:t>
      </w:r>
      <w:r>
        <w:rPr>
          <w:sz w:val="24"/>
        </w:rPr>
        <w:t>концу</w:t>
      </w:r>
      <w:r>
        <w:rPr>
          <w:spacing w:val="76"/>
          <w:w w:val="150"/>
          <w:sz w:val="24"/>
        </w:rPr>
        <w:t xml:space="preserve"> </w:t>
      </w:r>
      <w:r>
        <w:rPr>
          <w:sz w:val="24"/>
        </w:rPr>
        <w:t>XX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в.</w:t>
      </w:r>
      <w:r>
        <w:rPr>
          <w:spacing w:val="79"/>
          <w:w w:val="150"/>
          <w:sz w:val="24"/>
        </w:rPr>
        <w:t xml:space="preserve"> </w:t>
      </w:r>
      <w:r>
        <w:rPr>
          <w:sz w:val="24"/>
        </w:rPr>
        <w:t>по</w:t>
      </w:r>
      <w:r>
        <w:rPr>
          <w:spacing w:val="77"/>
          <w:w w:val="150"/>
          <w:sz w:val="24"/>
        </w:rPr>
        <w:t xml:space="preserve"> </w:t>
      </w:r>
      <w:r>
        <w:rPr>
          <w:sz w:val="24"/>
        </w:rPr>
        <w:t>всему</w:t>
      </w:r>
      <w:r>
        <w:rPr>
          <w:spacing w:val="73"/>
          <w:w w:val="150"/>
          <w:sz w:val="24"/>
        </w:rPr>
        <w:t xml:space="preserve"> </w:t>
      </w:r>
      <w:r>
        <w:rPr>
          <w:sz w:val="24"/>
        </w:rPr>
        <w:t>мир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убыли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достигнуты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успехи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</w:t>
      </w:r>
      <w:r>
        <w:rPr>
          <w:spacing w:val="79"/>
          <w:w w:val="150"/>
          <w:sz w:val="24"/>
        </w:rPr>
        <w:t xml:space="preserve"> </w:t>
      </w:r>
      <w:r>
        <w:rPr>
          <w:sz w:val="24"/>
        </w:rPr>
        <w:t>борьбе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</w:t>
      </w:r>
      <w:r>
        <w:rPr>
          <w:spacing w:val="72"/>
          <w:w w:val="150"/>
          <w:sz w:val="24"/>
        </w:rPr>
        <w:t xml:space="preserve"> </w:t>
      </w:r>
      <w:r>
        <w:rPr>
          <w:sz w:val="24"/>
        </w:rPr>
        <w:t>такими инфекционными заболеваниями, как холера, оспа, полиомиелит.</w:t>
      </w:r>
    </w:p>
    <w:p w:rsidR="00BD2A30" w:rsidRDefault="00BD2A30" w:rsidP="00BD2A30">
      <w:pPr>
        <w:pStyle w:val="a0"/>
        <w:spacing w:line="242" w:lineRule="auto"/>
      </w:pPr>
      <w:r>
        <w:t>б) Успешное развитие генной инженерии привело к тому, что во всех странах мира идут работы по выведению нового вида —«человек здоровый».</w:t>
      </w:r>
    </w:p>
    <w:p w:rsidR="00BD2A30" w:rsidRDefault="00BD2A30" w:rsidP="00BD2A30">
      <w:pPr>
        <w:pStyle w:val="a0"/>
        <w:spacing w:line="242" w:lineRule="auto"/>
      </w:pPr>
      <w:r>
        <w:t>в)</w:t>
      </w:r>
      <w:r>
        <w:rPr>
          <w:spacing w:val="-4"/>
        </w:rPr>
        <w:t xml:space="preserve"> </w:t>
      </w:r>
      <w:r>
        <w:t>Число</w:t>
      </w:r>
      <w:r>
        <w:rPr>
          <w:spacing w:val="-1"/>
        </w:rPr>
        <w:t xml:space="preserve"> </w:t>
      </w:r>
      <w:r>
        <w:t>людей, инфицированных</w:t>
      </w:r>
      <w:r>
        <w:rPr>
          <w:spacing w:val="-4"/>
        </w:rPr>
        <w:t xml:space="preserve"> </w:t>
      </w:r>
      <w:r>
        <w:t>СПИДом,</w:t>
      </w:r>
      <w:r>
        <w:rPr>
          <w:spacing w:val="-3"/>
        </w:rPr>
        <w:t xml:space="preserve"> </w:t>
      </w:r>
      <w:r>
        <w:t>приближается</w:t>
      </w:r>
      <w:r>
        <w:rPr>
          <w:spacing w:val="-4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30</w:t>
      </w:r>
      <w:r>
        <w:rPr>
          <w:spacing w:val="-4"/>
        </w:rPr>
        <w:t xml:space="preserve"> </w:t>
      </w:r>
      <w:r>
        <w:t>млн</w:t>
      </w:r>
      <w:r>
        <w:rPr>
          <w:spacing w:val="-4"/>
        </w:rPr>
        <w:t xml:space="preserve"> </w:t>
      </w:r>
      <w:r>
        <w:t>человек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 xml:space="preserve">продолжает </w:t>
      </w:r>
      <w:r>
        <w:rPr>
          <w:spacing w:val="-2"/>
        </w:rPr>
        <w:t>расти.</w:t>
      </w:r>
    </w:p>
    <w:p w:rsidR="00BD2A30" w:rsidRDefault="00BD2A30" w:rsidP="00BD2A30">
      <w:pPr>
        <w:pStyle w:val="a0"/>
        <w:spacing w:line="242" w:lineRule="auto"/>
      </w:pPr>
      <w:r>
        <w:t>г)</w:t>
      </w:r>
      <w:r>
        <w:rPr>
          <w:spacing w:val="-4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некоторых</w:t>
      </w:r>
      <w:r>
        <w:rPr>
          <w:spacing w:val="-9"/>
        </w:rPr>
        <w:t xml:space="preserve"> </w:t>
      </w:r>
      <w:r>
        <w:t>районов</w:t>
      </w:r>
      <w:r>
        <w:rPr>
          <w:spacing w:val="-7"/>
        </w:rPr>
        <w:t xml:space="preserve"> </w:t>
      </w:r>
      <w:r>
        <w:t>мира</w:t>
      </w:r>
      <w:r>
        <w:rPr>
          <w:spacing w:val="-10"/>
        </w:rPr>
        <w:t xml:space="preserve"> </w:t>
      </w:r>
      <w:r>
        <w:t>настоящим</w:t>
      </w:r>
      <w:r>
        <w:rPr>
          <w:spacing w:val="-7"/>
        </w:rPr>
        <w:t xml:space="preserve"> </w:t>
      </w:r>
      <w:r>
        <w:t>бедствием</w:t>
      </w:r>
      <w:r>
        <w:rPr>
          <w:spacing w:val="-4"/>
        </w:rPr>
        <w:t xml:space="preserve"> </w:t>
      </w:r>
      <w:r>
        <w:t>стала «зобная</w:t>
      </w:r>
      <w:r>
        <w:rPr>
          <w:spacing w:val="-5"/>
        </w:rPr>
        <w:t xml:space="preserve"> </w:t>
      </w:r>
      <w:r>
        <w:t>болезнь»,</w:t>
      </w:r>
      <w:r>
        <w:rPr>
          <w:spacing w:val="-3"/>
        </w:rPr>
        <w:t xml:space="preserve"> </w:t>
      </w:r>
      <w:r>
        <w:t>связанная</w:t>
      </w:r>
      <w:r>
        <w:rPr>
          <w:spacing w:val="-5"/>
        </w:rPr>
        <w:t xml:space="preserve"> </w:t>
      </w:r>
      <w:r>
        <w:t>с пониженным содержанием соединений йода в воде и пище</w:t>
      </w:r>
    </w:p>
    <w:p w:rsidR="00BD2A30" w:rsidRDefault="00BD2A30" w:rsidP="00BD2A30">
      <w:pPr>
        <w:pStyle w:val="Heading1"/>
        <w:numPr>
          <w:ilvl w:val="0"/>
          <w:numId w:val="55"/>
        </w:numPr>
        <w:tabs>
          <w:tab w:val="left" w:pos="401"/>
        </w:tabs>
        <w:spacing w:line="274" w:lineRule="exact"/>
        <w:ind w:left="401" w:hanging="182"/>
      </w:pPr>
      <w:r>
        <w:t>Дополните</w:t>
      </w:r>
      <w:r>
        <w:rPr>
          <w:spacing w:val="-7"/>
        </w:rPr>
        <w:t xml:space="preserve"> </w:t>
      </w:r>
      <w:r>
        <w:rPr>
          <w:spacing w:val="-2"/>
        </w:rPr>
        <w:t>предложение.</w:t>
      </w:r>
    </w:p>
    <w:p w:rsidR="00BD2A30" w:rsidRDefault="00BD2A30" w:rsidP="00BD2A30">
      <w:pPr>
        <w:pStyle w:val="a0"/>
        <w:tabs>
          <w:tab w:val="left" w:leader="dot" w:pos="1384"/>
        </w:tabs>
        <w:spacing w:line="237" w:lineRule="auto"/>
        <w:ind w:right="1741"/>
      </w:pPr>
      <w:r>
        <w:t>Расширение</w:t>
      </w:r>
      <w:r>
        <w:rPr>
          <w:spacing w:val="-15"/>
        </w:rPr>
        <w:t xml:space="preserve"> </w:t>
      </w:r>
      <w:r>
        <w:t>площади</w:t>
      </w:r>
      <w:r>
        <w:rPr>
          <w:spacing w:val="-10"/>
        </w:rPr>
        <w:t xml:space="preserve"> </w:t>
      </w:r>
      <w:r>
        <w:t>сельскохозяйственных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рыбопромысловых</w:t>
      </w:r>
      <w:r>
        <w:rPr>
          <w:spacing w:val="-11"/>
        </w:rPr>
        <w:t xml:space="preserve"> </w:t>
      </w:r>
      <w:r>
        <w:t>угодий</w:t>
      </w:r>
      <w:r>
        <w:rPr>
          <w:spacing w:val="-6"/>
        </w:rPr>
        <w:t xml:space="preserve"> </w:t>
      </w:r>
      <w:r>
        <w:t xml:space="preserve">— </w:t>
      </w:r>
      <w:r>
        <w:rPr>
          <w:spacing w:val="-4"/>
        </w:rPr>
        <w:t>это</w:t>
      </w:r>
      <w:r>
        <w:tab/>
        <w:t>путь решения продовольственной проблемы.</w:t>
      </w:r>
    </w:p>
    <w:p w:rsidR="00BD2A30" w:rsidRDefault="00BD2A30" w:rsidP="00BD2A30">
      <w:pPr>
        <w:pStyle w:val="Heading1"/>
        <w:numPr>
          <w:ilvl w:val="0"/>
          <w:numId w:val="55"/>
        </w:numPr>
        <w:tabs>
          <w:tab w:val="left" w:pos="463"/>
        </w:tabs>
        <w:spacing w:line="272" w:lineRule="exact"/>
        <w:ind w:left="463" w:hanging="244"/>
      </w:pPr>
      <w:r>
        <w:rPr>
          <w:spacing w:val="-2"/>
        </w:rPr>
        <w:t>Продолжите</w:t>
      </w:r>
      <w:r>
        <w:rPr>
          <w:spacing w:val="-3"/>
        </w:rPr>
        <w:t xml:space="preserve"> </w:t>
      </w:r>
      <w:r>
        <w:rPr>
          <w:spacing w:val="-2"/>
        </w:rPr>
        <w:t>предложение.</w:t>
      </w:r>
    </w:p>
    <w:p w:rsidR="00BD2A30" w:rsidRDefault="00BD2A30" w:rsidP="00BD2A30">
      <w:pPr>
        <w:pStyle w:val="a0"/>
        <w:spacing w:line="242" w:lineRule="auto"/>
      </w:pPr>
      <w:r>
        <w:t>В</w:t>
      </w:r>
      <w:r>
        <w:rPr>
          <w:spacing w:val="40"/>
        </w:rPr>
        <w:t xml:space="preserve"> </w:t>
      </w:r>
      <w:r>
        <w:t>пределах</w:t>
      </w:r>
      <w:r>
        <w:rPr>
          <w:spacing w:val="40"/>
        </w:rPr>
        <w:t xml:space="preserve"> </w:t>
      </w:r>
      <w:r>
        <w:t>Мирового</w:t>
      </w:r>
      <w:r>
        <w:rPr>
          <w:spacing w:val="40"/>
        </w:rPr>
        <w:t xml:space="preserve"> </w:t>
      </w:r>
      <w:r>
        <w:t>океана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контактной</w:t>
      </w:r>
      <w:r>
        <w:rPr>
          <w:spacing w:val="40"/>
        </w:rPr>
        <w:t xml:space="preserve"> </w:t>
      </w:r>
      <w:r>
        <w:t>зоны</w:t>
      </w:r>
      <w:r>
        <w:rPr>
          <w:spacing w:val="40"/>
        </w:rPr>
        <w:t xml:space="preserve"> </w:t>
      </w:r>
      <w:r>
        <w:t>―океан</w:t>
      </w:r>
      <w:r>
        <w:rPr>
          <w:spacing w:val="40"/>
        </w:rPr>
        <w:t xml:space="preserve"> </w:t>
      </w:r>
      <w:r>
        <w:t>—суша‖,</w:t>
      </w:r>
      <w:r>
        <w:rPr>
          <w:spacing w:val="40"/>
        </w:rPr>
        <w:t xml:space="preserve"> </w:t>
      </w:r>
      <w:r>
        <w:t>возникла</w:t>
      </w:r>
      <w:r>
        <w:rPr>
          <w:spacing w:val="40"/>
        </w:rPr>
        <w:t xml:space="preserve"> </w:t>
      </w:r>
      <w:r>
        <w:t>особая</w:t>
      </w:r>
      <w:r>
        <w:rPr>
          <w:spacing w:val="40"/>
        </w:rPr>
        <w:t xml:space="preserve"> </w:t>
      </w:r>
      <w:r>
        <w:t>составная часть мирового хозяйства —.......................................</w:t>
      </w:r>
    </w:p>
    <w:p w:rsidR="00BD2A30" w:rsidRDefault="00BD2A30" w:rsidP="00BD2A30">
      <w:pPr>
        <w:pStyle w:val="Heading1"/>
        <w:numPr>
          <w:ilvl w:val="0"/>
          <w:numId w:val="55"/>
        </w:numPr>
        <w:tabs>
          <w:tab w:val="left" w:pos="463"/>
        </w:tabs>
        <w:spacing w:line="274" w:lineRule="exact"/>
        <w:ind w:left="463" w:hanging="244"/>
      </w:pPr>
      <w:r>
        <w:t>Когда</w:t>
      </w:r>
      <w:r>
        <w:rPr>
          <w:spacing w:val="-15"/>
        </w:rPr>
        <w:t xml:space="preserve"> </w:t>
      </w:r>
      <w:r>
        <w:t>энергетическая</w:t>
      </w:r>
      <w:r>
        <w:rPr>
          <w:spacing w:val="-13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сырьевая</w:t>
      </w:r>
      <w:r>
        <w:rPr>
          <w:spacing w:val="-10"/>
        </w:rPr>
        <w:t xml:space="preserve"> </w:t>
      </w:r>
      <w:r>
        <w:t>проблемы</w:t>
      </w:r>
      <w:r>
        <w:rPr>
          <w:spacing w:val="-4"/>
        </w:rPr>
        <w:t xml:space="preserve"> </w:t>
      </w:r>
      <w:r>
        <w:t>проявились</w:t>
      </w:r>
      <w:r>
        <w:rPr>
          <w:spacing w:val="-11"/>
        </w:rPr>
        <w:t xml:space="preserve"> </w:t>
      </w:r>
      <w:r>
        <w:t>наиболее</w:t>
      </w:r>
      <w:r>
        <w:rPr>
          <w:spacing w:val="-9"/>
        </w:rPr>
        <w:t xml:space="preserve"> </w:t>
      </w:r>
      <w:r>
        <w:rPr>
          <w:spacing w:val="-2"/>
        </w:rPr>
        <w:t>остро?</w:t>
      </w:r>
    </w:p>
    <w:p w:rsidR="00BD2A30" w:rsidRDefault="00BD2A30" w:rsidP="00BD2A30">
      <w:pPr>
        <w:pStyle w:val="a0"/>
        <w:spacing w:line="274" w:lineRule="exact"/>
      </w:pPr>
      <w:r>
        <w:t>а)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каменном</w:t>
      </w:r>
      <w:r>
        <w:rPr>
          <w:spacing w:val="-5"/>
        </w:rPr>
        <w:t xml:space="preserve"> </w:t>
      </w:r>
      <w:r>
        <w:rPr>
          <w:spacing w:val="-4"/>
        </w:rPr>
        <w:t>веке;</w:t>
      </w:r>
    </w:p>
    <w:p w:rsidR="00BD2A30" w:rsidRDefault="00BD2A30" w:rsidP="00BD2A30">
      <w:pPr>
        <w:pStyle w:val="a0"/>
        <w:spacing w:line="242" w:lineRule="auto"/>
        <w:ind w:right="7062"/>
      </w:pPr>
      <w:r>
        <w:t>б)</w:t>
      </w:r>
      <w:r>
        <w:rPr>
          <w:spacing w:val="-8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началом</w:t>
      </w:r>
      <w:r>
        <w:rPr>
          <w:spacing w:val="-11"/>
        </w:rPr>
        <w:t xml:space="preserve"> </w:t>
      </w:r>
      <w:r>
        <w:t>эпохи</w:t>
      </w:r>
      <w:r>
        <w:rPr>
          <w:spacing w:val="-8"/>
        </w:rPr>
        <w:t xml:space="preserve"> </w:t>
      </w:r>
      <w:r>
        <w:t>НТР; в) в 70-е гг. XX в.;</w:t>
      </w:r>
    </w:p>
    <w:p w:rsidR="00BD2A30" w:rsidRDefault="00BD2A30" w:rsidP="00BD2A30">
      <w:pPr>
        <w:pStyle w:val="a0"/>
        <w:spacing w:line="242" w:lineRule="auto"/>
        <w:ind w:right="7705"/>
      </w:pPr>
      <w:r>
        <w:t>г)</w:t>
      </w:r>
      <w:r>
        <w:rPr>
          <w:spacing w:val="-13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90-е</w:t>
      </w:r>
      <w:r>
        <w:rPr>
          <w:spacing w:val="-11"/>
        </w:rPr>
        <w:t xml:space="preserve"> </w:t>
      </w:r>
      <w:r>
        <w:t>гг.</w:t>
      </w:r>
      <w:r>
        <w:rPr>
          <w:spacing w:val="-12"/>
        </w:rPr>
        <w:t xml:space="preserve"> </w:t>
      </w:r>
      <w:r>
        <w:t>XX</w:t>
      </w:r>
      <w:r>
        <w:rPr>
          <w:spacing w:val="-10"/>
        </w:rPr>
        <w:t xml:space="preserve"> </w:t>
      </w:r>
      <w:r>
        <w:t>в.; д) в 2000 г.</w:t>
      </w:r>
    </w:p>
    <w:p w:rsidR="00BD2A30" w:rsidRDefault="00BD2A30" w:rsidP="00BD2A30">
      <w:pPr>
        <w:pStyle w:val="Heading1"/>
        <w:numPr>
          <w:ilvl w:val="0"/>
          <w:numId w:val="55"/>
        </w:numPr>
        <w:tabs>
          <w:tab w:val="left" w:pos="578"/>
        </w:tabs>
        <w:spacing w:line="274" w:lineRule="exact"/>
        <w:ind w:left="578" w:hanging="359"/>
      </w:pPr>
      <w:r>
        <w:t>В</w:t>
      </w:r>
      <w:r>
        <w:rPr>
          <w:spacing w:val="-7"/>
        </w:rPr>
        <w:t xml:space="preserve"> </w:t>
      </w:r>
      <w:r>
        <w:t>настоящее</w:t>
      </w:r>
      <w:r>
        <w:rPr>
          <w:spacing w:val="-8"/>
        </w:rPr>
        <w:t xml:space="preserve"> </w:t>
      </w:r>
      <w:r>
        <w:t>время</w:t>
      </w:r>
      <w:r>
        <w:rPr>
          <w:spacing w:val="-8"/>
        </w:rPr>
        <w:t xml:space="preserve"> </w:t>
      </w:r>
      <w:r>
        <w:t>большинство</w:t>
      </w:r>
      <w:r>
        <w:rPr>
          <w:spacing w:val="-6"/>
        </w:rPr>
        <w:t xml:space="preserve"> </w:t>
      </w:r>
      <w:r>
        <w:t>глобальных</w:t>
      </w:r>
      <w:r>
        <w:rPr>
          <w:spacing w:val="-12"/>
        </w:rPr>
        <w:t xml:space="preserve"> </w:t>
      </w:r>
      <w:r>
        <w:t>проектовсвязано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rPr>
          <w:spacing w:val="-2"/>
        </w:rPr>
        <w:t>освоением:</w:t>
      </w:r>
    </w:p>
    <w:p w:rsidR="00BD2A30" w:rsidRDefault="00BD2A30" w:rsidP="00BD2A30">
      <w:pPr>
        <w:pStyle w:val="a0"/>
        <w:spacing w:line="274" w:lineRule="exact"/>
      </w:pPr>
      <w:r>
        <w:t xml:space="preserve">а) </w:t>
      </w:r>
      <w:r>
        <w:rPr>
          <w:spacing w:val="-2"/>
        </w:rPr>
        <w:t>космоса;</w:t>
      </w:r>
    </w:p>
    <w:p w:rsidR="00BD2A30" w:rsidRDefault="00BD2A30" w:rsidP="00BD2A30">
      <w:pPr>
        <w:pStyle w:val="a0"/>
        <w:ind w:right="7479"/>
      </w:pPr>
      <w:r>
        <w:t>б)</w:t>
      </w:r>
      <w:r>
        <w:rPr>
          <w:spacing w:val="-15"/>
        </w:rPr>
        <w:t xml:space="preserve"> </w:t>
      </w:r>
      <w:r>
        <w:t>Мирового</w:t>
      </w:r>
      <w:r>
        <w:rPr>
          <w:spacing w:val="-15"/>
        </w:rPr>
        <w:t xml:space="preserve"> </w:t>
      </w:r>
      <w:r>
        <w:t>океана; в) лесов Амазонии; г) Сахары;</w:t>
      </w:r>
    </w:p>
    <w:p w:rsidR="00BD2A30" w:rsidRDefault="00BD2A30" w:rsidP="00BD2A30">
      <w:pPr>
        <w:pStyle w:val="a0"/>
      </w:pPr>
      <w:r>
        <w:t xml:space="preserve">д) </w:t>
      </w:r>
      <w:r>
        <w:rPr>
          <w:spacing w:val="-2"/>
        </w:rPr>
        <w:t>Антарктиды.</w:t>
      </w:r>
    </w:p>
    <w:p w:rsidR="00BD2A30" w:rsidRDefault="00BD2A30" w:rsidP="00BD2A30">
      <w:pPr>
        <w:pStyle w:val="Heading1"/>
        <w:spacing w:line="263" w:lineRule="exact"/>
        <w:ind w:left="4316"/>
      </w:pPr>
      <w:r>
        <w:t xml:space="preserve">Вариант </w:t>
      </w:r>
      <w:r>
        <w:rPr>
          <w:spacing w:val="-5"/>
        </w:rPr>
        <w:t>2.</w:t>
      </w:r>
    </w:p>
    <w:p w:rsidR="00BD2A30" w:rsidRDefault="00BD2A30" w:rsidP="00BD2A30">
      <w:pPr>
        <w:pStyle w:val="a5"/>
        <w:numPr>
          <w:ilvl w:val="0"/>
          <w:numId w:val="54"/>
        </w:numPr>
        <w:tabs>
          <w:tab w:val="left" w:pos="463"/>
        </w:tabs>
        <w:spacing w:before="3" w:line="272" w:lineRule="exact"/>
        <w:ind w:left="463" w:hanging="244"/>
        <w:rPr>
          <w:b/>
          <w:sz w:val="24"/>
        </w:rPr>
      </w:pPr>
      <w:r>
        <w:rPr>
          <w:b/>
          <w:sz w:val="24"/>
        </w:rPr>
        <w:t>Какое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из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приведенных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утверждений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считаете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неверным?</w:t>
      </w:r>
    </w:p>
    <w:p w:rsidR="00BD2A30" w:rsidRDefault="00BD2A30" w:rsidP="00BD2A30">
      <w:pPr>
        <w:pStyle w:val="a0"/>
        <w:spacing w:line="242" w:lineRule="auto"/>
      </w:pPr>
      <w:r>
        <w:t>а)</w:t>
      </w:r>
      <w:r>
        <w:rPr>
          <w:spacing w:val="80"/>
        </w:rPr>
        <w:t xml:space="preserve"> </w:t>
      </w:r>
      <w:r>
        <w:t>Медленные</w:t>
      </w:r>
      <w:r>
        <w:rPr>
          <w:spacing w:val="80"/>
        </w:rPr>
        <w:t xml:space="preserve"> </w:t>
      </w:r>
      <w:r>
        <w:t>изменения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экономике</w:t>
      </w:r>
      <w:r>
        <w:rPr>
          <w:spacing w:val="80"/>
        </w:rPr>
        <w:t xml:space="preserve"> </w:t>
      </w:r>
      <w:r>
        <w:t>развивающихся</w:t>
      </w:r>
      <w:r>
        <w:rPr>
          <w:spacing w:val="80"/>
        </w:rPr>
        <w:t xml:space="preserve"> </w:t>
      </w:r>
      <w:r>
        <w:t>стран</w:t>
      </w:r>
      <w:r>
        <w:rPr>
          <w:spacing w:val="80"/>
        </w:rPr>
        <w:t xml:space="preserve"> </w:t>
      </w:r>
      <w:r>
        <w:t>будут</w:t>
      </w:r>
      <w:r>
        <w:rPr>
          <w:spacing w:val="80"/>
        </w:rPr>
        <w:t xml:space="preserve"> </w:t>
      </w:r>
      <w:r>
        <w:t>способствовать сохранению спроса на дрова и соответственно вырубке лесов.</w:t>
      </w:r>
    </w:p>
    <w:p w:rsidR="00BD2A30" w:rsidRDefault="00BD2A30" w:rsidP="00BD2A30">
      <w:pPr>
        <w:pStyle w:val="a0"/>
        <w:spacing w:line="242" w:lineRule="auto"/>
        <w:ind w:right="229"/>
      </w:pPr>
      <w:r>
        <w:t>б)</w:t>
      </w:r>
      <w:r>
        <w:rPr>
          <w:spacing w:val="-6"/>
        </w:rPr>
        <w:t xml:space="preserve"> </w:t>
      </w:r>
      <w:r>
        <w:t>Увеличение</w:t>
      </w:r>
      <w:r>
        <w:rPr>
          <w:spacing w:val="-8"/>
        </w:rPr>
        <w:t xml:space="preserve"> </w:t>
      </w:r>
      <w:r>
        <w:t>численности</w:t>
      </w:r>
      <w:r>
        <w:rPr>
          <w:spacing w:val="-10"/>
        </w:rPr>
        <w:t xml:space="preserve"> </w:t>
      </w:r>
      <w:r>
        <w:t>населения</w:t>
      </w:r>
      <w:r>
        <w:rPr>
          <w:spacing w:val="-11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развивающихся</w:t>
      </w:r>
      <w:r>
        <w:rPr>
          <w:spacing w:val="-7"/>
        </w:rPr>
        <w:t xml:space="preserve"> </w:t>
      </w:r>
      <w:r>
        <w:t>странах</w:t>
      </w:r>
      <w:r>
        <w:rPr>
          <w:spacing w:val="-11"/>
        </w:rPr>
        <w:t xml:space="preserve"> </w:t>
      </w:r>
      <w:r>
        <w:t>благоприятно</w:t>
      </w:r>
      <w:r>
        <w:rPr>
          <w:spacing w:val="-7"/>
        </w:rPr>
        <w:t xml:space="preserve"> </w:t>
      </w:r>
      <w:r>
        <w:t>скажется</w:t>
      </w:r>
      <w:r>
        <w:rPr>
          <w:spacing w:val="-7"/>
        </w:rPr>
        <w:t xml:space="preserve"> </w:t>
      </w:r>
      <w:r>
        <w:t>на качестве воды в них.</w:t>
      </w:r>
    </w:p>
    <w:p w:rsidR="00BD2A30" w:rsidRDefault="00BD2A30" w:rsidP="00BD2A30">
      <w:pPr>
        <w:spacing w:line="242" w:lineRule="auto"/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0"/>
        <w:spacing w:before="54" w:line="242" w:lineRule="auto"/>
        <w:ind w:right="229"/>
      </w:pPr>
      <w:r>
        <w:lastRenderedPageBreak/>
        <w:t xml:space="preserve">в) Из-за усиления воздействия человека на природу число охраняемых территорий будет </w:t>
      </w:r>
      <w:r>
        <w:rPr>
          <w:spacing w:val="-2"/>
        </w:rPr>
        <w:t>расти.</w:t>
      </w:r>
    </w:p>
    <w:p w:rsidR="00BD2A30" w:rsidRDefault="00BD2A30" w:rsidP="00BD2A30">
      <w:pPr>
        <w:pStyle w:val="a0"/>
        <w:spacing w:line="271" w:lineRule="exact"/>
      </w:pPr>
      <w:r>
        <w:t>г)</w:t>
      </w:r>
      <w:r>
        <w:rPr>
          <w:spacing w:val="-3"/>
        </w:rPr>
        <w:t xml:space="preserve"> </w:t>
      </w:r>
      <w:r>
        <w:t>Все</w:t>
      </w:r>
      <w:r>
        <w:rPr>
          <w:spacing w:val="-8"/>
        </w:rPr>
        <w:t xml:space="preserve"> </w:t>
      </w:r>
      <w:r>
        <w:t>перечисленные</w:t>
      </w:r>
      <w:r>
        <w:rPr>
          <w:spacing w:val="-9"/>
        </w:rPr>
        <w:t xml:space="preserve"> </w:t>
      </w:r>
      <w:r>
        <w:t>утверждения</w:t>
      </w:r>
      <w:r>
        <w:rPr>
          <w:spacing w:val="-2"/>
        </w:rPr>
        <w:t xml:space="preserve"> неверны.</w:t>
      </w:r>
    </w:p>
    <w:p w:rsidR="00BD2A30" w:rsidRDefault="00BD2A30" w:rsidP="00BD2A30">
      <w:pPr>
        <w:pStyle w:val="Heading1"/>
        <w:numPr>
          <w:ilvl w:val="0"/>
          <w:numId w:val="54"/>
        </w:numPr>
        <w:tabs>
          <w:tab w:val="left" w:pos="401"/>
          <w:tab w:val="left" w:pos="1274"/>
          <w:tab w:val="left" w:pos="2819"/>
          <w:tab w:val="left" w:pos="3687"/>
          <w:tab w:val="left" w:pos="4545"/>
          <w:tab w:val="left" w:pos="6164"/>
          <w:tab w:val="left" w:pos="9434"/>
        </w:tabs>
        <w:spacing w:before="9" w:line="237" w:lineRule="auto"/>
        <w:ind w:left="219" w:right="228" w:firstLine="0"/>
        <w:rPr>
          <w:sz w:val="22"/>
        </w:rPr>
      </w:pPr>
      <w:r>
        <w:rPr>
          <w:spacing w:val="-2"/>
        </w:rPr>
        <w:t>Какие</w:t>
      </w:r>
      <w:r>
        <w:tab/>
      </w:r>
      <w:r>
        <w:rPr>
          <w:spacing w:val="-2"/>
        </w:rPr>
        <w:t>последствия</w:t>
      </w:r>
      <w:r>
        <w:tab/>
      </w:r>
      <w:r>
        <w:rPr>
          <w:spacing w:val="-4"/>
        </w:rPr>
        <w:t>может</w:t>
      </w:r>
      <w:r>
        <w:tab/>
      </w:r>
      <w:r>
        <w:rPr>
          <w:spacing w:val="-4"/>
        </w:rPr>
        <w:t>иметь</w:t>
      </w:r>
      <w:r>
        <w:tab/>
      </w:r>
      <w:r>
        <w:rPr>
          <w:spacing w:val="-2"/>
        </w:rPr>
        <w:t>уничтожение</w:t>
      </w:r>
      <w:r>
        <w:tab/>
        <w:t>морских</w:t>
      </w:r>
      <w:r>
        <w:rPr>
          <w:spacing w:val="80"/>
        </w:rPr>
        <w:t xml:space="preserve"> </w:t>
      </w:r>
      <w:r>
        <w:t>микроорганизмов</w:t>
      </w:r>
      <w:r>
        <w:tab/>
      </w:r>
      <w:r>
        <w:rPr>
          <w:spacing w:val="-10"/>
        </w:rPr>
        <w:t xml:space="preserve">и </w:t>
      </w:r>
      <w:r>
        <w:t>водорослей? Выберите правильные варианты ответов:</w:t>
      </w:r>
    </w:p>
    <w:p w:rsidR="00BD2A30" w:rsidRDefault="00BD2A30" w:rsidP="00BD2A30">
      <w:pPr>
        <w:pStyle w:val="a0"/>
        <w:spacing w:before="1" w:line="237" w:lineRule="auto"/>
        <w:ind w:right="4253"/>
      </w:pPr>
      <w:r>
        <w:t>а)</w:t>
      </w:r>
      <w:r>
        <w:rPr>
          <w:spacing w:val="-8"/>
        </w:rPr>
        <w:t xml:space="preserve"> </w:t>
      </w:r>
      <w:r>
        <w:t>сократится</w:t>
      </w:r>
      <w:r>
        <w:rPr>
          <w:spacing w:val="-13"/>
        </w:rPr>
        <w:t xml:space="preserve"> </w:t>
      </w:r>
      <w:r>
        <w:t>количество</w:t>
      </w:r>
      <w:r>
        <w:rPr>
          <w:spacing w:val="-6"/>
        </w:rPr>
        <w:t xml:space="preserve"> </w:t>
      </w:r>
      <w:r>
        <w:t>рыб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морских</w:t>
      </w:r>
      <w:r>
        <w:rPr>
          <w:spacing w:val="-13"/>
        </w:rPr>
        <w:t xml:space="preserve"> </w:t>
      </w:r>
      <w:r>
        <w:t>животных; б) воды Мирового океана станут чище;</w:t>
      </w:r>
    </w:p>
    <w:p w:rsidR="00BD2A30" w:rsidRDefault="00BD2A30" w:rsidP="00BD2A30">
      <w:pPr>
        <w:pStyle w:val="a0"/>
        <w:spacing w:before="6" w:line="237" w:lineRule="auto"/>
        <w:ind w:right="4558"/>
      </w:pPr>
      <w:r>
        <w:t>в)</w:t>
      </w:r>
      <w:r>
        <w:rPr>
          <w:spacing w:val="-9"/>
        </w:rPr>
        <w:t xml:space="preserve"> </w:t>
      </w:r>
      <w:r>
        <w:t>понизится</w:t>
      </w:r>
      <w:r>
        <w:rPr>
          <w:spacing w:val="-10"/>
        </w:rPr>
        <w:t xml:space="preserve"> </w:t>
      </w:r>
      <w:r>
        <w:t>количество</w:t>
      </w:r>
      <w:r>
        <w:rPr>
          <w:spacing w:val="-7"/>
        </w:rPr>
        <w:t xml:space="preserve"> </w:t>
      </w:r>
      <w:r>
        <w:t>кислорода</w:t>
      </w:r>
      <w:r>
        <w:rPr>
          <w:spacing w:val="-1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атмосфере; г) увеличится количество китов.</w:t>
      </w:r>
    </w:p>
    <w:p w:rsidR="00BD2A30" w:rsidRDefault="00BD2A30" w:rsidP="00BD2A30">
      <w:pPr>
        <w:pStyle w:val="a5"/>
        <w:numPr>
          <w:ilvl w:val="0"/>
          <w:numId w:val="54"/>
        </w:numPr>
        <w:tabs>
          <w:tab w:val="left" w:pos="506"/>
        </w:tabs>
        <w:spacing w:before="6" w:line="237" w:lineRule="auto"/>
        <w:ind w:left="219" w:right="233" w:firstLine="0"/>
        <w:rPr>
          <w:sz w:val="24"/>
        </w:rPr>
      </w:pPr>
      <w:r>
        <w:rPr>
          <w:sz w:val="24"/>
        </w:rPr>
        <w:t>Какая</w:t>
      </w:r>
      <w:r>
        <w:rPr>
          <w:spacing w:val="39"/>
          <w:sz w:val="24"/>
        </w:rPr>
        <w:t xml:space="preserve"> </w:t>
      </w:r>
      <w:r>
        <w:rPr>
          <w:sz w:val="24"/>
        </w:rPr>
        <w:t>из</w:t>
      </w:r>
      <w:r>
        <w:rPr>
          <w:spacing w:val="40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34"/>
          <w:sz w:val="24"/>
        </w:rPr>
        <w:t xml:space="preserve"> </w:t>
      </w:r>
      <w:r>
        <w:rPr>
          <w:sz w:val="24"/>
        </w:rPr>
        <w:t>стран</w:t>
      </w:r>
      <w:r>
        <w:rPr>
          <w:spacing w:val="40"/>
          <w:sz w:val="24"/>
        </w:rPr>
        <w:t xml:space="preserve"> </w:t>
      </w:r>
      <w:r>
        <w:rPr>
          <w:sz w:val="24"/>
        </w:rPr>
        <w:t>решает</w:t>
      </w:r>
      <w:r>
        <w:rPr>
          <w:spacing w:val="40"/>
          <w:sz w:val="24"/>
        </w:rPr>
        <w:t xml:space="preserve"> </w:t>
      </w:r>
      <w:r>
        <w:rPr>
          <w:sz w:val="24"/>
        </w:rPr>
        <w:t>свои</w:t>
      </w:r>
      <w:r>
        <w:rPr>
          <w:spacing w:val="40"/>
          <w:sz w:val="24"/>
        </w:rPr>
        <w:t xml:space="preserve"> </w:t>
      </w:r>
      <w:r>
        <w:rPr>
          <w:sz w:val="24"/>
        </w:rPr>
        <w:t>энергетические</w:t>
      </w:r>
      <w:r>
        <w:rPr>
          <w:spacing w:val="38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40"/>
          <w:sz w:val="24"/>
        </w:rPr>
        <w:t xml:space="preserve"> </w:t>
      </w:r>
      <w:r>
        <w:rPr>
          <w:sz w:val="24"/>
        </w:rPr>
        <w:t>путем</w:t>
      </w:r>
      <w:r>
        <w:rPr>
          <w:spacing w:val="40"/>
          <w:sz w:val="24"/>
        </w:rPr>
        <w:t xml:space="preserve"> </w:t>
      </w:r>
      <w:r>
        <w:rPr>
          <w:sz w:val="24"/>
        </w:rPr>
        <w:t>расширения добычи природного газа на шельфе моря?</w:t>
      </w:r>
    </w:p>
    <w:p w:rsidR="00BD2A30" w:rsidRDefault="00BD2A30" w:rsidP="00BD2A30">
      <w:pPr>
        <w:pStyle w:val="a0"/>
        <w:spacing w:before="3"/>
        <w:ind w:right="7985"/>
      </w:pPr>
      <w:r>
        <w:t>а)</w:t>
      </w:r>
      <w:r>
        <w:rPr>
          <w:spacing w:val="-15"/>
        </w:rPr>
        <w:t xml:space="preserve"> </w:t>
      </w:r>
      <w:r>
        <w:t>Нидерланды; б) Монголия;</w:t>
      </w:r>
      <w:r>
        <w:rPr>
          <w:spacing w:val="40"/>
        </w:rPr>
        <w:t xml:space="preserve"> </w:t>
      </w:r>
      <w:r>
        <w:t>в) Исландия;</w:t>
      </w:r>
    </w:p>
    <w:p w:rsidR="00BD2A30" w:rsidRDefault="00BD2A30" w:rsidP="00BD2A30">
      <w:pPr>
        <w:pStyle w:val="a0"/>
        <w:spacing w:line="242" w:lineRule="auto"/>
        <w:ind w:right="8282"/>
      </w:pPr>
      <w:r>
        <w:t>г)</w:t>
      </w:r>
      <w:r>
        <w:rPr>
          <w:spacing w:val="-15"/>
        </w:rPr>
        <w:t xml:space="preserve"> </w:t>
      </w:r>
      <w:r>
        <w:t>Бразилия; д) Ливия.</w:t>
      </w:r>
    </w:p>
    <w:p w:rsidR="00BD2A30" w:rsidRDefault="00BD2A30" w:rsidP="00BD2A30">
      <w:pPr>
        <w:pStyle w:val="Heading1"/>
        <w:numPr>
          <w:ilvl w:val="0"/>
          <w:numId w:val="54"/>
        </w:numPr>
        <w:tabs>
          <w:tab w:val="left" w:pos="544"/>
        </w:tabs>
        <w:spacing w:line="242" w:lineRule="auto"/>
        <w:ind w:left="219" w:right="230" w:firstLine="0"/>
      </w:pPr>
      <w:r>
        <w:t>Южная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Юго-Восточная</w:t>
      </w:r>
      <w:r>
        <w:rPr>
          <w:spacing w:val="40"/>
        </w:rPr>
        <w:t xml:space="preserve"> </w:t>
      </w:r>
      <w:r>
        <w:t>Азия</w:t>
      </w:r>
      <w:r>
        <w:rPr>
          <w:spacing w:val="40"/>
        </w:rPr>
        <w:t xml:space="preserve"> </w:t>
      </w:r>
      <w:r>
        <w:t>являются</w:t>
      </w:r>
      <w:r>
        <w:rPr>
          <w:spacing w:val="40"/>
        </w:rPr>
        <w:t xml:space="preserve"> </w:t>
      </w:r>
      <w:r>
        <w:t>одними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самых</w:t>
      </w:r>
      <w:r>
        <w:rPr>
          <w:spacing w:val="40"/>
        </w:rPr>
        <w:t xml:space="preserve"> </w:t>
      </w:r>
      <w:r>
        <w:t>густонаселенных</w:t>
      </w:r>
      <w:r>
        <w:rPr>
          <w:spacing w:val="80"/>
        </w:rPr>
        <w:t xml:space="preserve"> </w:t>
      </w:r>
      <w:r>
        <w:t>регионов мира.</w:t>
      </w:r>
    </w:p>
    <w:p w:rsidR="00BD2A30" w:rsidRDefault="00BD2A30" w:rsidP="00BD2A30">
      <w:pPr>
        <w:pStyle w:val="a0"/>
        <w:tabs>
          <w:tab w:val="left" w:pos="1490"/>
          <w:tab w:val="left" w:pos="2282"/>
          <w:tab w:val="left" w:pos="4046"/>
          <w:tab w:val="left" w:pos="5682"/>
          <w:tab w:val="left" w:pos="7049"/>
          <w:tab w:val="left" w:pos="8143"/>
        </w:tabs>
        <w:spacing w:line="242" w:lineRule="auto"/>
        <w:ind w:right="239"/>
      </w:pPr>
      <w:r>
        <w:rPr>
          <w:spacing w:val="-2"/>
        </w:rPr>
        <w:t>Выберите</w:t>
      </w:r>
      <w:r>
        <w:tab/>
      </w:r>
      <w:r>
        <w:rPr>
          <w:spacing w:val="-4"/>
        </w:rPr>
        <w:t>виды</w:t>
      </w:r>
      <w:r>
        <w:tab/>
      </w:r>
      <w:r>
        <w:rPr>
          <w:spacing w:val="-2"/>
        </w:rPr>
        <w:t>хозяйственной</w:t>
      </w:r>
      <w:r>
        <w:tab/>
      </w:r>
      <w:r>
        <w:rPr>
          <w:spacing w:val="-2"/>
        </w:rPr>
        <w:t>деятельности</w:t>
      </w:r>
      <w:r>
        <w:tab/>
      </w:r>
      <w:r>
        <w:rPr>
          <w:spacing w:val="-2"/>
        </w:rPr>
        <w:t>населения,</w:t>
      </w:r>
      <w:r>
        <w:tab/>
      </w:r>
      <w:r>
        <w:rPr>
          <w:spacing w:val="-2"/>
        </w:rPr>
        <w:t>которые</w:t>
      </w:r>
      <w:r>
        <w:tab/>
      </w:r>
      <w:r>
        <w:rPr>
          <w:spacing w:val="-2"/>
        </w:rPr>
        <w:t xml:space="preserve">способствуют </w:t>
      </w:r>
      <w:r>
        <w:t>обезлесению в этих регионах:</w:t>
      </w:r>
    </w:p>
    <w:p w:rsidR="00BD2A30" w:rsidRDefault="00BD2A30" w:rsidP="00BD2A30">
      <w:pPr>
        <w:pStyle w:val="a0"/>
        <w:spacing w:line="242" w:lineRule="auto"/>
        <w:ind w:right="4326"/>
      </w:pPr>
      <w:r>
        <w:t>а)</w:t>
      </w:r>
      <w:r>
        <w:rPr>
          <w:spacing w:val="-7"/>
        </w:rPr>
        <w:t xml:space="preserve"> </w:t>
      </w:r>
      <w:r>
        <w:t>вырубка</w:t>
      </w:r>
      <w:r>
        <w:rPr>
          <w:spacing w:val="-9"/>
        </w:rPr>
        <w:t xml:space="preserve"> </w:t>
      </w:r>
      <w:r>
        <w:t>лесов</w:t>
      </w:r>
      <w:r>
        <w:rPr>
          <w:spacing w:val="-7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увеличения</w:t>
      </w:r>
      <w:r>
        <w:rPr>
          <w:spacing w:val="-8"/>
        </w:rPr>
        <w:t xml:space="preserve"> </w:t>
      </w:r>
      <w:r>
        <w:t>площади</w:t>
      </w:r>
      <w:r>
        <w:rPr>
          <w:spacing w:val="-7"/>
        </w:rPr>
        <w:t xml:space="preserve"> </w:t>
      </w:r>
      <w:r>
        <w:t>пашни; б) использование дров в качестве топлива;</w:t>
      </w:r>
    </w:p>
    <w:p w:rsidR="00BD2A30" w:rsidRDefault="00BD2A30" w:rsidP="00BD2A30">
      <w:pPr>
        <w:pStyle w:val="a0"/>
        <w:spacing w:line="271" w:lineRule="exact"/>
      </w:pPr>
      <w:r>
        <w:t>в)</w:t>
      </w:r>
      <w:r>
        <w:rPr>
          <w:spacing w:val="-4"/>
        </w:rPr>
        <w:t xml:space="preserve"> </w:t>
      </w:r>
      <w:r>
        <w:t>экспорт</w:t>
      </w:r>
      <w:r>
        <w:rPr>
          <w:spacing w:val="-4"/>
        </w:rPr>
        <w:t xml:space="preserve"> </w:t>
      </w:r>
      <w:r>
        <w:t>ценных</w:t>
      </w:r>
      <w:r>
        <w:rPr>
          <w:spacing w:val="-9"/>
        </w:rPr>
        <w:t xml:space="preserve"> </w:t>
      </w:r>
      <w:r>
        <w:t>пород</w:t>
      </w:r>
      <w:r>
        <w:rPr>
          <w:spacing w:val="-5"/>
        </w:rPr>
        <w:t xml:space="preserve"> </w:t>
      </w:r>
      <w:r>
        <w:rPr>
          <w:spacing w:val="-2"/>
        </w:rPr>
        <w:t>дерева;</w:t>
      </w:r>
    </w:p>
    <w:p w:rsidR="00BD2A30" w:rsidRDefault="00BD2A30" w:rsidP="00BD2A30">
      <w:pPr>
        <w:pStyle w:val="a0"/>
      </w:pPr>
      <w:r>
        <w:t>г)</w:t>
      </w:r>
      <w:r>
        <w:rPr>
          <w:spacing w:val="-4"/>
        </w:rPr>
        <w:t xml:space="preserve"> </w:t>
      </w:r>
      <w:r>
        <w:t>активная</w:t>
      </w:r>
      <w:r>
        <w:rPr>
          <w:spacing w:val="-2"/>
        </w:rPr>
        <w:t xml:space="preserve"> </w:t>
      </w:r>
      <w:r>
        <w:t>пересадка</w:t>
      </w:r>
      <w:r>
        <w:rPr>
          <w:spacing w:val="-3"/>
        </w:rPr>
        <w:t xml:space="preserve"> </w:t>
      </w:r>
      <w:r>
        <w:t>деревьев</w:t>
      </w:r>
      <w:r>
        <w:rPr>
          <w:spacing w:val="3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озеленения</w:t>
      </w:r>
      <w:r>
        <w:rPr>
          <w:spacing w:val="-7"/>
        </w:rPr>
        <w:t xml:space="preserve"> </w:t>
      </w:r>
      <w:r>
        <w:t>крупных</w:t>
      </w:r>
      <w:r>
        <w:rPr>
          <w:spacing w:val="-6"/>
        </w:rPr>
        <w:t xml:space="preserve"> </w:t>
      </w:r>
      <w:r>
        <w:rPr>
          <w:spacing w:val="-2"/>
        </w:rPr>
        <w:t>городов.</w:t>
      </w:r>
    </w:p>
    <w:p w:rsidR="00BD2A30" w:rsidRDefault="00BD2A30" w:rsidP="00BD2A30">
      <w:pPr>
        <w:pStyle w:val="Heading1"/>
        <w:numPr>
          <w:ilvl w:val="0"/>
          <w:numId w:val="54"/>
        </w:numPr>
        <w:tabs>
          <w:tab w:val="left" w:pos="525"/>
        </w:tabs>
        <w:ind w:left="219" w:right="229" w:firstLine="0"/>
        <w:jc w:val="both"/>
      </w:pPr>
      <w:r>
        <w:t>Известно, что при добыче и транспортировке нефти часто происходят утечки, наносящие природе огромный ущерб. Выберите наиболее реальные меры обеспечения экологической безопасности при добыче нефти на Аляске и ее транспортировке к основной территории США по нефтепроводу:</w:t>
      </w:r>
    </w:p>
    <w:p w:rsidR="00BD2A30" w:rsidRDefault="00BD2A30" w:rsidP="00BD2A30">
      <w:pPr>
        <w:pStyle w:val="a0"/>
        <w:spacing w:line="242" w:lineRule="auto"/>
        <w:ind w:right="228"/>
      </w:pPr>
      <w:r>
        <w:t>а) прокладка нефтепровода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районах</w:t>
      </w:r>
      <w:r>
        <w:rPr>
          <w:spacing w:val="-3"/>
        </w:rPr>
        <w:t xml:space="preserve"> </w:t>
      </w:r>
      <w:r>
        <w:t>мерзлоты</w:t>
      </w:r>
      <w:r>
        <w:rPr>
          <w:spacing w:val="-1"/>
        </w:rPr>
        <w:t xml:space="preserve"> </w:t>
      </w:r>
      <w:r>
        <w:t>над</w:t>
      </w:r>
      <w:r>
        <w:rPr>
          <w:spacing w:val="-1"/>
        </w:rPr>
        <w:t xml:space="preserve"> </w:t>
      </w:r>
      <w:r>
        <w:t>поверхностью</w:t>
      </w:r>
      <w:r>
        <w:rPr>
          <w:spacing w:val="-5"/>
        </w:rPr>
        <w:t xml:space="preserve"> </w:t>
      </w:r>
      <w:r>
        <w:t>земли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учетом рельефа и путей миграции животных;</w:t>
      </w:r>
    </w:p>
    <w:p w:rsidR="00BD2A30" w:rsidRDefault="00BD2A30" w:rsidP="00BD2A30">
      <w:pPr>
        <w:pStyle w:val="a0"/>
        <w:spacing w:line="242" w:lineRule="auto"/>
        <w:ind w:right="789"/>
      </w:pPr>
      <w:r>
        <w:t>б)</w:t>
      </w:r>
      <w:r>
        <w:rPr>
          <w:spacing w:val="-12"/>
        </w:rPr>
        <w:t xml:space="preserve"> </w:t>
      </w:r>
      <w:r>
        <w:t>круглосуточная</w:t>
      </w:r>
      <w:r>
        <w:rPr>
          <w:spacing w:val="-15"/>
        </w:rPr>
        <w:t xml:space="preserve"> </w:t>
      </w:r>
      <w:r>
        <w:t>охрана</w:t>
      </w:r>
      <w:r>
        <w:rPr>
          <w:spacing w:val="-13"/>
        </w:rPr>
        <w:t xml:space="preserve"> </w:t>
      </w:r>
      <w:r>
        <w:t>нефтепровода,</w:t>
      </w:r>
      <w:r>
        <w:rPr>
          <w:spacing w:val="-11"/>
        </w:rPr>
        <w:t xml:space="preserve"> </w:t>
      </w:r>
      <w:r>
        <w:t>строгое</w:t>
      </w:r>
      <w:r>
        <w:rPr>
          <w:spacing w:val="-13"/>
        </w:rPr>
        <w:t xml:space="preserve"> </w:t>
      </w:r>
      <w:r>
        <w:t>соблюдение</w:t>
      </w:r>
      <w:r>
        <w:rPr>
          <w:spacing w:val="-13"/>
        </w:rPr>
        <w:t xml:space="preserve"> </w:t>
      </w:r>
      <w:r>
        <w:t>техники</w:t>
      </w:r>
      <w:r>
        <w:rPr>
          <w:spacing w:val="-12"/>
        </w:rPr>
        <w:t xml:space="preserve"> </w:t>
      </w:r>
      <w:r>
        <w:t>безопасности; в) извлечение нефти только из верхних нефтеносных пластов;</w:t>
      </w:r>
    </w:p>
    <w:p w:rsidR="00BD2A30" w:rsidRDefault="00BD2A30" w:rsidP="00BD2A30">
      <w:pPr>
        <w:pStyle w:val="a0"/>
        <w:spacing w:line="242" w:lineRule="auto"/>
      </w:pPr>
      <w:r>
        <w:t>г)</w:t>
      </w:r>
      <w:r>
        <w:rPr>
          <w:spacing w:val="80"/>
        </w:rPr>
        <w:t xml:space="preserve"> </w:t>
      </w:r>
      <w:r>
        <w:t>приглашение</w:t>
      </w:r>
      <w:r>
        <w:rPr>
          <w:spacing w:val="74"/>
        </w:rPr>
        <w:t xml:space="preserve"> </w:t>
      </w:r>
      <w:r>
        <w:t>опытных</w:t>
      </w:r>
      <w:r>
        <w:rPr>
          <w:spacing w:val="75"/>
        </w:rPr>
        <w:t xml:space="preserve"> </w:t>
      </w:r>
      <w:r>
        <w:t>рабочих</w:t>
      </w:r>
      <w:r>
        <w:rPr>
          <w:spacing w:val="75"/>
        </w:rPr>
        <w:t xml:space="preserve"> </w:t>
      </w:r>
      <w:r>
        <w:t>из</w:t>
      </w:r>
      <w:r>
        <w:rPr>
          <w:spacing w:val="80"/>
        </w:rPr>
        <w:t xml:space="preserve"> </w:t>
      </w:r>
      <w:r>
        <w:t>Саудовской</w:t>
      </w:r>
      <w:r>
        <w:rPr>
          <w:spacing w:val="80"/>
        </w:rPr>
        <w:t xml:space="preserve"> </w:t>
      </w:r>
      <w:r>
        <w:t>Аравии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непальских</w:t>
      </w:r>
      <w:r>
        <w:rPr>
          <w:spacing w:val="75"/>
        </w:rPr>
        <w:t xml:space="preserve"> </w:t>
      </w:r>
      <w:r>
        <w:t>шерпов</w:t>
      </w:r>
      <w:r>
        <w:rPr>
          <w:spacing w:val="80"/>
        </w:rPr>
        <w:t xml:space="preserve"> </w:t>
      </w:r>
      <w:r>
        <w:t>для обслуживания горных участков нефтепровода;</w:t>
      </w:r>
    </w:p>
    <w:p w:rsidR="00BD2A30" w:rsidRDefault="00BD2A30" w:rsidP="00BD2A30">
      <w:pPr>
        <w:pStyle w:val="a0"/>
        <w:spacing w:line="242" w:lineRule="auto"/>
      </w:pPr>
      <w:r>
        <w:t>д)</w:t>
      </w:r>
      <w:r>
        <w:rPr>
          <w:spacing w:val="-8"/>
        </w:rPr>
        <w:t xml:space="preserve"> </w:t>
      </w:r>
      <w:r>
        <w:t>тщательный</w:t>
      </w:r>
      <w:r>
        <w:rPr>
          <w:spacing w:val="-12"/>
        </w:rPr>
        <w:t xml:space="preserve"> </w:t>
      </w:r>
      <w:r>
        <w:t>подбор</w:t>
      </w:r>
      <w:r>
        <w:rPr>
          <w:spacing w:val="-8"/>
        </w:rPr>
        <w:t xml:space="preserve"> </w:t>
      </w:r>
      <w:r>
        <w:t>кадров,</w:t>
      </w:r>
      <w:r>
        <w:rPr>
          <w:spacing w:val="-7"/>
        </w:rPr>
        <w:t xml:space="preserve"> </w:t>
      </w:r>
      <w:r>
        <w:t>сокращение</w:t>
      </w:r>
      <w:r>
        <w:rPr>
          <w:spacing w:val="-9"/>
        </w:rPr>
        <w:t xml:space="preserve"> </w:t>
      </w:r>
      <w:r>
        <w:t>рабочей</w:t>
      </w:r>
      <w:r>
        <w:rPr>
          <w:spacing w:val="-12"/>
        </w:rPr>
        <w:t xml:space="preserve"> </w:t>
      </w:r>
      <w:r>
        <w:t>смены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законодательное</w:t>
      </w:r>
      <w:r>
        <w:rPr>
          <w:spacing w:val="-14"/>
        </w:rPr>
        <w:t xml:space="preserve"> </w:t>
      </w:r>
      <w:r>
        <w:t>введение максимального срока работы в полярных условиях.</w:t>
      </w:r>
    </w:p>
    <w:p w:rsidR="00BD2A30" w:rsidRDefault="00BD2A30" w:rsidP="00BD2A30">
      <w:pPr>
        <w:pStyle w:val="Heading1"/>
        <w:numPr>
          <w:ilvl w:val="0"/>
          <w:numId w:val="54"/>
        </w:numPr>
        <w:tabs>
          <w:tab w:val="left" w:pos="564"/>
        </w:tabs>
        <w:spacing w:line="242" w:lineRule="auto"/>
        <w:ind w:left="219" w:right="227" w:firstLine="0"/>
      </w:pPr>
      <w:r>
        <w:t>Найдите</w:t>
      </w:r>
      <w:r>
        <w:rPr>
          <w:spacing w:val="80"/>
        </w:rPr>
        <w:t xml:space="preserve"> </w:t>
      </w:r>
      <w:r>
        <w:t>неверное</w:t>
      </w:r>
      <w:r>
        <w:rPr>
          <w:spacing w:val="80"/>
        </w:rPr>
        <w:t xml:space="preserve"> </w:t>
      </w:r>
      <w:r>
        <w:t>доказательство</w:t>
      </w:r>
      <w:r>
        <w:rPr>
          <w:spacing w:val="80"/>
        </w:rPr>
        <w:t xml:space="preserve"> </w:t>
      </w:r>
      <w:r>
        <w:t>того,</w:t>
      </w:r>
      <w:r>
        <w:rPr>
          <w:spacing w:val="80"/>
        </w:rPr>
        <w:t xml:space="preserve"> </w:t>
      </w:r>
      <w:r>
        <w:t>что</w:t>
      </w:r>
      <w:r>
        <w:rPr>
          <w:spacing w:val="80"/>
        </w:rPr>
        <w:t xml:space="preserve"> </w:t>
      </w:r>
      <w:r>
        <w:t>проблема</w:t>
      </w:r>
      <w:r>
        <w:rPr>
          <w:spacing w:val="80"/>
        </w:rPr>
        <w:t xml:space="preserve"> </w:t>
      </w:r>
      <w:r>
        <w:t>здоровья</w:t>
      </w:r>
      <w:r>
        <w:rPr>
          <w:spacing w:val="80"/>
        </w:rPr>
        <w:t xml:space="preserve"> </w:t>
      </w:r>
      <w:r>
        <w:t>человечества является глобальной.</w:t>
      </w:r>
    </w:p>
    <w:p w:rsidR="00BD2A30" w:rsidRDefault="00BD2A30" w:rsidP="00BD2A30">
      <w:pPr>
        <w:pStyle w:val="a0"/>
        <w:spacing w:line="266" w:lineRule="exact"/>
      </w:pPr>
      <w:r>
        <w:t>а)</w:t>
      </w:r>
      <w:r>
        <w:rPr>
          <w:spacing w:val="-5"/>
        </w:rPr>
        <w:t xml:space="preserve"> </w:t>
      </w:r>
      <w:r>
        <w:t>Здоровье</w:t>
      </w:r>
      <w:r>
        <w:rPr>
          <w:spacing w:val="-5"/>
        </w:rPr>
        <w:t xml:space="preserve"> </w:t>
      </w:r>
      <w:r>
        <w:t>является</w:t>
      </w:r>
      <w:r>
        <w:rPr>
          <w:spacing w:val="-8"/>
        </w:rPr>
        <w:t xml:space="preserve"> </w:t>
      </w:r>
      <w:r>
        <w:t>основой</w:t>
      </w:r>
      <w:r>
        <w:rPr>
          <w:spacing w:val="-7"/>
        </w:rPr>
        <w:t xml:space="preserve"> </w:t>
      </w:r>
      <w:r>
        <w:t>полноценной</w:t>
      </w:r>
      <w:r>
        <w:rPr>
          <w:spacing w:val="-8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каждого</w:t>
      </w:r>
      <w:r>
        <w:rPr>
          <w:spacing w:val="-3"/>
        </w:rPr>
        <w:t xml:space="preserve"> </w:t>
      </w:r>
      <w:r>
        <w:rPr>
          <w:spacing w:val="-2"/>
        </w:rPr>
        <w:t>человека.</w:t>
      </w:r>
    </w:p>
    <w:p w:rsidR="00BD2A30" w:rsidRDefault="00BD2A30" w:rsidP="00BD2A30">
      <w:pPr>
        <w:pStyle w:val="a0"/>
        <w:spacing w:line="237" w:lineRule="auto"/>
      </w:pPr>
      <w:r>
        <w:t>б)</w:t>
      </w:r>
      <w:r>
        <w:rPr>
          <w:spacing w:val="80"/>
        </w:rPr>
        <w:t xml:space="preserve"> </w:t>
      </w:r>
      <w:r>
        <w:t>Физическое</w:t>
      </w:r>
      <w:r>
        <w:rPr>
          <w:spacing w:val="80"/>
        </w:rPr>
        <w:t xml:space="preserve"> </w:t>
      </w:r>
      <w:r>
        <w:t>здоровье</w:t>
      </w:r>
      <w:r>
        <w:rPr>
          <w:spacing w:val="80"/>
        </w:rPr>
        <w:t xml:space="preserve"> </w:t>
      </w:r>
      <w:r>
        <w:t>человека</w:t>
      </w:r>
      <w:r>
        <w:rPr>
          <w:spacing w:val="80"/>
        </w:rPr>
        <w:t xml:space="preserve"> </w:t>
      </w:r>
      <w:r>
        <w:t>следует</w:t>
      </w:r>
      <w:r>
        <w:rPr>
          <w:spacing w:val="80"/>
        </w:rPr>
        <w:t xml:space="preserve"> </w:t>
      </w:r>
      <w:r>
        <w:t>рассматривать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отрыве</w:t>
      </w:r>
      <w:r>
        <w:rPr>
          <w:spacing w:val="80"/>
        </w:rPr>
        <w:t xml:space="preserve"> </w:t>
      </w:r>
      <w:r>
        <w:t>от</w:t>
      </w:r>
      <w:r>
        <w:rPr>
          <w:spacing w:val="80"/>
        </w:rPr>
        <w:t xml:space="preserve"> </w:t>
      </w:r>
      <w:r>
        <w:t xml:space="preserve">нравственно- </w:t>
      </w:r>
      <w:r>
        <w:rPr>
          <w:spacing w:val="-2"/>
        </w:rPr>
        <w:t>психического.</w:t>
      </w:r>
    </w:p>
    <w:p w:rsidR="00BD2A30" w:rsidRDefault="00BD2A30" w:rsidP="00BD2A30">
      <w:pPr>
        <w:pStyle w:val="a0"/>
        <w:spacing w:line="237" w:lineRule="auto"/>
      </w:pPr>
      <w:r>
        <w:t>в)</w:t>
      </w:r>
      <w:r>
        <w:rPr>
          <w:spacing w:val="80"/>
        </w:rPr>
        <w:t xml:space="preserve"> </w:t>
      </w:r>
      <w:r>
        <w:t>Несмотря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успехи</w:t>
      </w:r>
      <w:r>
        <w:rPr>
          <w:spacing w:val="80"/>
        </w:rPr>
        <w:t xml:space="preserve"> </w:t>
      </w:r>
      <w:r>
        <w:t>медицины,</w:t>
      </w:r>
      <w:r>
        <w:rPr>
          <w:spacing w:val="80"/>
        </w:rPr>
        <w:t xml:space="preserve"> </w:t>
      </w:r>
      <w:r>
        <w:t>многие</w:t>
      </w:r>
      <w:r>
        <w:rPr>
          <w:spacing w:val="80"/>
        </w:rPr>
        <w:t xml:space="preserve"> </w:t>
      </w:r>
      <w:r>
        <w:t>болезни</w:t>
      </w:r>
      <w:r>
        <w:rPr>
          <w:spacing w:val="80"/>
        </w:rPr>
        <w:t xml:space="preserve"> </w:t>
      </w:r>
      <w:r>
        <w:t>продолжают</w:t>
      </w:r>
      <w:r>
        <w:rPr>
          <w:spacing w:val="80"/>
        </w:rPr>
        <w:t xml:space="preserve"> </w:t>
      </w:r>
      <w:r>
        <w:t>ежегодно</w:t>
      </w:r>
      <w:r>
        <w:rPr>
          <w:spacing w:val="80"/>
        </w:rPr>
        <w:t xml:space="preserve"> </w:t>
      </w:r>
      <w:r>
        <w:t>уносить миллионы жизней</w:t>
      </w:r>
    </w:p>
    <w:p w:rsidR="00BD2A30" w:rsidRDefault="00BD2A30" w:rsidP="00BD2A30">
      <w:pPr>
        <w:pStyle w:val="a0"/>
      </w:pPr>
      <w:r>
        <w:t>г)</w:t>
      </w:r>
      <w:r>
        <w:rPr>
          <w:spacing w:val="-1"/>
        </w:rPr>
        <w:t xml:space="preserve"> </w:t>
      </w:r>
      <w:r>
        <w:t>Продолжительность</w:t>
      </w:r>
      <w:r>
        <w:rPr>
          <w:spacing w:val="-4"/>
        </w:rPr>
        <w:t xml:space="preserve"> </w:t>
      </w:r>
      <w:r>
        <w:t>жизни</w:t>
      </w:r>
      <w:r>
        <w:rPr>
          <w:spacing w:val="-6"/>
        </w:rPr>
        <w:t xml:space="preserve"> </w:t>
      </w:r>
      <w:r>
        <w:t>в большинстве</w:t>
      </w:r>
      <w:r>
        <w:rPr>
          <w:spacing w:val="-2"/>
        </w:rPr>
        <w:t xml:space="preserve"> </w:t>
      </w:r>
      <w:r>
        <w:t>стран</w:t>
      </w:r>
      <w:r>
        <w:rPr>
          <w:spacing w:val="-2"/>
        </w:rPr>
        <w:t xml:space="preserve"> </w:t>
      </w:r>
      <w:r>
        <w:t>мира</w:t>
      </w:r>
      <w:r>
        <w:rPr>
          <w:spacing w:val="-7"/>
        </w:rPr>
        <w:t xml:space="preserve"> </w:t>
      </w:r>
      <w:r>
        <w:t>остается</w:t>
      </w:r>
      <w:r>
        <w:rPr>
          <w:spacing w:val="-1"/>
        </w:rPr>
        <w:t xml:space="preserve"> </w:t>
      </w:r>
      <w:r>
        <w:rPr>
          <w:spacing w:val="-2"/>
        </w:rPr>
        <w:t>низкой.</w:t>
      </w:r>
    </w:p>
    <w:p w:rsidR="00BD2A30" w:rsidRDefault="00BD2A30" w:rsidP="00BD2A30">
      <w:pPr>
        <w:pStyle w:val="Heading1"/>
        <w:numPr>
          <w:ilvl w:val="0"/>
          <w:numId w:val="54"/>
        </w:numPr>
        <w:tabs>
          <w:tab w:val="left" w:pos="463"/>
        </w:tabs>
        <w:spacing w:line="275" w:lineRule="exact"/>
        <w:ind w:left="463" w:hanging="244"/>
      </w:pPr>
      <w:r>
        <w:t>Дополните</w:t>
      </w:r>
      <w:r>
        <w:rPr>
          <w:spacing w:val="-12"/>
        </w:rPr>
        <w:t xml:space="preserve"> </w:t>
      </w:r>
      <w:r>
        <w:rPr>
          <w:spacing w:val="-2"/>
        </w:rPr>
        <w:t>предложение.</w:t>
      </w:r>
    </w:p>
    <w:p w:rsidR="00BD2A30" w:rsidRDefault="00BD2A30" w:rsidP="00BD2A30">
      <w:pPr>
        <w:pStyle w:val="a0"/>
        <w:spacing w:line="237" w:lineRule="auto"/>
        <w:ind w:right="298"/>
      </w:pPr>
      <w:r>
        <w:t>Повышение</w:t>
      </w:r>
      <w:r>
        <w:rPr>
          <w:spacing w:val="-15"/>
        </w:rPr>
        <w:t xml:space="preserve"> </w:t>
      </w:r>
      <w:r>
        <w:t>биологической</w:t>
      </w:r>
      <w:r>
        <w:rPr>
          <w:spacing w:val="-15"/>
        </w:rPr>
        <w:t xml:space="preserve"> </w:t>
      </w:r>
      <w:r>
        <w:t>продуктивности</w:t>
      </w:r>
      <w:r>
        <w:rPr>
          <w:spacing w:val="-15"/>
        </w:rPr>
        <w:t xml:space="preserve"> </w:t>
      </w:r>
      <w:r>
        <w:t>сельскохозяйственных</w:t>
      </w:r>
      <w:r>
        <w:rPr>
          <w:spacing w:val="-15"/>
        </w:rPr>
        <w:t xml:space="preserve"> </w:t>
      </w:r>
      <w:r>
        <w:t>угодий</w:t>
      </w:r>
      <w:r>
        <w:rPr>
          <w:spacing w:val="-9"/>
        </w:rPr>
        <w:t xml:space="preserve"> </w:t>
      </w:r>
      <w:r>
        <w:t>—это</w:t>
      </w:r>
      <w:r>
        <w:rPr>
          <w:spacing w:val="-13"/>
        </w:rPr>
        <w:t xml:space="preserve"> </w:t>
      </w:r>
      <w:r>
        <w:t>........... путь решения продовольственной проблемы.</w:t>
      </w:r>
    </w:p>
    <w:p w:rsidR="00BD2A30" w:rsidRDefault="00BD2A30" w:rsidP="00BD2A30">
      <w:pPr>
        <w:pStyle w:val="Heading1"/>
        <w:numPr>
          <w:ilvl w:val="0"/>
          <w:numId w:val="54"/>
        </w:numPr>
        <w:tabs>
          <w:tab w:val="left" w:pos="463"/>
        </w:tabs>
        <w:spacing w:line="272" w:lineRule="exact"/>
        <w:ind w:left="463" w:hanging="244"/>
      </w:pPr>
      <w:r>
        <w:rPr>
          <w:spacing w:val="-2"/>
        </w:rPr>
        <w:t>Продолжите</w:t>
      </w:r>
      <w:r>
        <w:rPr>
          <w:spacing w:val="-3"/>
        </w:rPr>
        <w:t xml:space="preserve"> </w:t>
      </w:r>
      <w:r>
        <w:rPr>
          <w:spacing w:val="-2"/>
        </w:rPr>
        <w:t>предложение.</w:t>
      </w:r>
    </w:p>
    <w:p w:rsidR="00BD2A30" w:rsidRDefault="00BD2A30" w:rsidP="00BD2A30">
      <w:pPr>
        <w:pStyle w:val="a0"/>
        <w:spacing w:line="242" w:lineRule="auto"/>
      </w:pPr>
      <w:r>
        <w:t>Управляемый</w:t>
      </w:r>
      <w:r>
        <w:rPr>
          <w:spacing w:val="40"/>
        </w:rPr>
        <w:t xml:space="preserve"> </w:t>
      </w:r>
      <w:r>
        <w:t>процесс</w:t>
      </w:r>
      <w:r>
        <w:rPr>
          <w:spacing w:val="40"/>
        </w:rPr>
        <w:t xml:space="preserve"> </w:t>
      </w:r>
      <w:r>
        <w:t>развития</w:t>
      </w:r>
      <w:r>
        <w:rPr>
          <w:spacing w:val="40"/>
        </w:rPr>
        <w:t xml:space="preserve"> </w:t>
      </w:r>
      <w:r>
        <w:t>общества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природы,</w:t>
      </w:r>
      <w:r>
        <w:rPr>
          <w:spacing w:val="40"/>
        </w:rPr>
        <w:t xml:space="preserve"> </w:t>
      </w:r>
      <w:r>
        <w:t>обеспечивающий</w:t>
      </w:r>
      <w:r>
        <w:rPr>
          <w:spacing w:val="40"/>
        </w:rPr>
        <w:t xml:space="preserve"> </w:t>
      </w:r>
      <w:r>
        <w:t>благоприятные условия и сохранения природы, и для жизни людей, называется ...........</w:t>
      </w:r>
    </w:p>
    <w:p w:rsidR="00BD2A30" w:rsidRDefault="00BD2A30" w:rsidP="00BD2A30">
      <w:pPr>
        <w:pStyle w:val="Heading1"/>
        <w:numPr>
          <w:ilvl w:val="0"/>
          <w:numId w:val="54"/>
        </w:numPr>
        <w:tabs>
          <w:tab w:val="left" w:pos="458"/>
        </w:tabs>
        <w:spacing w:line="274" w:lineRule="exact"/>
        <w:ind w:left="458" w:hanging="239"/>
      </w:pPr>
      <w:r>
        <w:t>Выберите</w:t>
      </w:r>
      <w:r>
        <w:rPr>
          <w:spacing w:val="-9"/>
        </w:rPr>
        <w:t xml:space="preserve"> </w:t>
      </w:r>
      <w:r>
        <w:t>регионы,</w:t>
      </w:r>
      <w:r>
        <w:rPr>
          <w:spacing w:val="-9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которых</w:t>
      </w:r>
      <w:r>
        <w:rPr>
          <w:spacing w:val="-10"/>
        </w:rPr>
        <w:t xml:space="preserve"> </w:t>
      </w:r>
      <w:r>
        <w:t>опасность</w:t>
      </w:r>
      <w:r>
        <w:rPr>
          <w:spacing w:val="-5"/>
        </w:rPr>
        <w:t xml:space="preserve"> </w:t>
      </w:r>
      <w:r>
        <w:t>опустынивания</w:t>
      </w:r>
      <w:r>
        <w:rPr>
          <w:spacing w:val="-10"/>
        </w:rPr>
        <w:t xml:space="preserve"> </w:t>
      </w:r>
      <w:r>
        <w:t>очень</w:t>
      </w:r>
      <w:r>
        <w:rPr>
          <w:spacing w:val="-4"/>
        </w:rPr>
        <w:t xml:space="preserve"> </w:t>
      </w:r>
      <w:r>
        <w:rPr>
          <w:spacing w:val="-2"/>
        </w:rPr>
        <w:t>высока:</w:t>
      </w:r>
    </w:p>
    <w:p w:rsidR="00BD2A30" w:rsidRDefault="00BD2A30" w:rsidP="00BD2A30">
      <w:pPr>
        <w:pStyle w:val="a0"/>
        <w:spacing w:line="275" w:lineRule="exact"/>
      </w:pPr>
      <w:r>
        <w:t>а) Северная</w:t>
      </w:r>
      <w:r>
        <w:rPr>
          <w:spacing w:val="-5"/>
        </w:rPr>
        <w:t xml:space="preserve"> </w:t>
      </w:r>
      <w:r>
        <w:t>Европа;</w:t>
      </w:r>
      <w:r>
        <w:rPr>
          <w:spacing w:val="-6"/>
        </w:rPr>
        <w:t xml:space="preserve"> </w:t>
      </w:r>
      <w:r>
        <w:t>в)</w:t>
      </w:r>
      <w:r>
        <w:rPr>
          <w:spacing w:val="1"/>
        </w:rPr>
        <w:t xml:space="preserve"> </w:t>
      </w:r>
      <w:r>
        <w:t xml:space="preserve">Северная </w:t>
      </w:r>
      <w:r>
        <w:rPr>
          <w:spacing w:val="-2"/>
        </w:rPr>
        <w:t>Африка</w:t>
      </w:r>
    </w:p>
    <w:p w:rsidR="00BD2A30" w:rsidRDefault="00BD2A30" w:rsidP="00BD2A30">
      <w:pPr>
        <w:spacing w:line="275" w:lineRule="exact"/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0"/>
        <w:spacing w:before="54"/>
        <w:ind w:right="7062"/>
      </w:pPr>
      <w:r>
        <w:lastRenderedPageBreak/>
        <w:t>б)</w:t>
      </w:r>
      <w:r>
        <w:rPr>
          <w:spacing w:val="-15"/>
        </w:rPr>
        <w:t xml:space="preserve"> </w:t>
      </w:r>
      <w:r>
        <w:t>Юго-Восточная</w:t>
      </w:r>
      <w:r>
        <w:rPr>
          <w:spacing w:val="-15"/>
        </w:rPr>
        <w:t xml:space="preserve"> </w:t>
      </w:r>
      <w:r>
        <w:t>Азия; г) Юго-Западная Азия; д) Антарктида.</w:t>
      </w:r>
    </w:p>
    <w:p w:rsidR="00BD2A30" w:rsidRDefault="00BD2A30" w:rsidP="00BD2A30">
      <w:pPr>
        <w:pStyle w:val="Heading1"/>
        <w:numPr>
          <w:ilvl w:val="0"/>
          <w:numId w:val="54"/>
        </w:numPr>
        <w:tabs>
          <w:tab w:val="left" w:pos="578"/>
        </w:tabs>
        <w:spacing w:before="7" w:line="272" w:lineRule="exact"/>
        <w:ind w:left="578" w:hanging="359"/>
      </w:pPr>
      <w:r>
        <w:t>Выберите</w:t>
      </w:r>
      <w:r>
        <w:rPr>
          <w:spacing w:val="-7"/>
        </w:rPr>
        <w:t xml:space="preserve"> </w:t>
      </w:r>
      <w:r>
        <w:t>варианты,</w:t>
      </w:r>
      <w:r>
        <w:rPr>
          <w:spacing w:val="-9"/>
        </w:rPr>
        <w:t xml:space="preserve"> </w:t>
      </w:r>
      <w:r>
        <w:t>где</w:t>
      </w:r>
      <w:r>
        <w:rPr>
          <w:spacing w:val="-7"/>
        </w:rPr>
        <w:t xml:space="preserve"> </w:t>
      </w:r>
      <w:r>
        <w:t>указаны</w:t>
      </w:r>
      <w:r>
        <w:rPr>
          <w:spacing w:val="-10"/>
        </w:rPr>
        <w:t xml:space="preserve"> </w:t>
      </w:r>
      <w:r>
        <w:t>названия</w:t>
      </w:r>
      <w:r>
        <w:rPr>
          <w:spacing w:val="-7"/>
        </w:rPr>
        <w:t xml:space="preserve"> </w:t>
      </w:r>
      <w:r>
        <w:t>глобальных</w:t>
      </w:r>
      <w:r>
        <w:rPr>
          <w:spacing w:val="-10"/>
        </w:rPr>
        <w:t xml:space="preserve"> </w:t>
      </w:r>
      <w:r>
        <w:rPr>
          <w:spacing w:val="-2"/>
        </w:rPr>
        <w:t>гипотез:</w:t>
      </w:r>
    </w:p>
    <w:p w:rsidR="00BD2A30" w:rsidRDefault="00BD2A30" w:rsidP="00BD2A30">
      <w:pPr>
        <w:pStyle w:val="a0"/>
        <w:spacing w:line="242" w:lineRule="auto"/>
        <w:ind w:right="7106"/>
      </w:pPr>
      <w:r>
        <w:t>а)</w:t>
      </w:r>
      <w:r>
        <w:rPr>
          <w:spacing w:val="-15"/>
        </w:rPr>
        <w:t xml:space="preserve"> </w:t>
      </w:r>
      <w:r>
        <w:t>устойчивое</w:t>
      </w:r>
      <w:r>
        <w:rPr>
          <w:spacing w:val="-15"/>
        </w:rPr>
        <w:t xml:space="preserve"> </w:t>
      </w:r>
      <w:r>
        <w:t>развитие; б) парниковый эффект;</w:t>
      </w:r>
    </w:p>
    <w:p w:rsidR="00BD2A30" w:rsidRDefault="00BD2A30" w:rsidP="00BD2A30">
      <w:pPr>
        <w:pStyle w:val="a0"/>
        <w:ind w:right="4734"/>
        <w:jc w:val="both"/>
      </w:pPr>
      <w:r>
        <w:t>в)</w:t>
      </w:r>
      <w:r>
        <w:rPr>
          <w:spacing w:val="-15"/>
        </w:rPr>
        <w:t xml:space="preserve"> </w:t>
      </w:r>
      <w:r>
        <w:t>энергетическое</w:t>
      </w:r>
      <w:r>
        <w:rPr>
          <w:spacing w:val="-15"/>
        </w:rPr>
        <w:t xml:space="preserve"> </w:t>
      </w:r>
      <w:r>
        <w:t>использование</w:t>
      </w:r>
      <w:r>
        <w:rPr>
          <w:spacing w:val="-15"/>
        </w:rPr>
        <w:t xml:space="preserve"> </w:t>
      </w:r>
      <w:r>
        <w:t>Гольфстрима; г)</w:t>
      </w:r>
      <w:r>
        <w:rPr>
          <w:spacing w:val="-3"/>
        </w:rPr>
        <w:t xml:space="preserve"> </w:t>
      </w:r>
      <w:r>
        <w:t>стабилизация</w:t>
      </w:r>
      <w:r>
        <w:rPr>
          <w:spacing w:val="-9"/>
        </w:rPr>
        <w:t xml:space="preserve"> </w:t>
      </w:r>
      <w:r>
        <w:t>численности</w:t>
      </w:r>
      <w:r>
        <w:rPr>
          <w:spacing w:val="-7"/>
        </w:rPr>
        <w:t xml:space="preserve"> </w:t>
      </w:r>
      <w:r>
        <w:t>населения</w:t>
      </w:r>
      <w:r>
        <w:rPr>
          <w:spacing w:val="-4"/>
        </w:rPr>
        <w:t xml:space="preserve"> </w:t>
      </w:r>
      <w:r>
        <w:t>Земли; д) «золотой миллиард».</w:t>
      </w:r>
    </w:p>
    <w:p w:rsidR="00BD2A30" w:rsidRDefault="00BD2A30" w:rsidP="00BD2A30">
      <w:pPr>
        <w:pStyle w:val="a0"/>
        <w:spacing w:before="25"/>
        <w:ind w:left="0"/>
      </w:pPr>
    </w:p>
    <w:p w:rsidR="00BD2A30" w:rsidRDefault="00BD2A30" w:rsidP="00BD2A30">
      <w:pPr>
        <w:pStyle w:val="a0"/>
      </w:pPr>
      <w:r>
        <w:t>III.</w:t>
      </w:r>
      <w:r>
        <w:rPr>
          <w:spacing w:val="-1"/>
        </w:rPr>
        <w:t xml:space="preserve"> </w:t>
      </w:r>
      <w:r>
        <w:t xml:space="preserve">ПАКЕТ </w:t>
      </w:r>
      <w:r>
        <w:rPr>
          <w:spacing w:val="-2"/>
        </w:rPr>
        <w:t>ПРЕПОДАВАТЕЛЯ</w:t>
      </w:r>
    </w:p>
    <w:p w:rsidR="00BD2A30" w:rsidRDefault="00BD2A30" w:rsidP="00BD2A30">
      <w:pPr>
        <w:pStyle w:val="Heading1"/>
        <w:spacing w:before="46" w:line="276" w:lineRule="auto"/>
        <w:ind w:right="7300" w:firstLine="62"/>
      </w:pPr>
      <w:r>
        <w:t>-</w:t>
      </w:r>
      <w:r>
        <w:rPr>
          <w:spacing w:val="-9"/>
        </w:rPr>
        <w:t xml:space="preserve"> </w:t>
      </w:r>
      <w:r>
        <w:rPr>
          <w:u w:val="single"/>
        </w:rPr>
        <w:t>ответы</w:t>
      </w:r>
      <w:r>
        <w:rPr>
          <w:spacing w:val="-12"/>
          <w:u w:val="single"/>
        </w:rPr>
        <w:t xml:space="preserve"> </w:t>
      </w:r>
      <w:r>
        <w:rPr>
          <w:u w:val="single"/>
        </w:rPr>
        <w:t>к</w:t>
      </w:r>
      <w:r>
        <w:rPr>
          <w:spacing w:val="-14"/>
          <w:u w:val="single"/>
        </w:rPr>
        <w:t xml:space="preserve"> </w:t>
      </w:r>
      <w:r>
        <w:rPr>
          <w:u w:val="single"/>
        </w:rPr>
        <w:t>заданиям</w:t>
      </w:r>
      <w:r>
        <w:t xml:space="preserve"> Вариант 1</w:t>
      </w:r>
    </w:p>
    <w:p w:rsidR="00BD2A30" w:rsidRDefault="00BD2A30" w:rsidP="00BD2A30">
      <w:pPr>
        <w:pStyle w:val="a0"/>
        <w:spacing w:line="270" w:lineRule="exact"/>
      </w:pPr>
      <w:r>
        <w:t>1.</w:t>
      </w:r>
      <w:r>
        <w:rPr>
          <w:spacing w:val="-3"/>
        </w:rPr>
        <w:t xml:space="preserve"> </w:t>
      </w:r>
      <w:r>
        <w:t>б.</w:t>
      </w:r>
      <w:r>
        <w:rPr>
          <w:spacing w:val="-6"/>
        </w:rPr>
        <w:t xml:space="preserve"> </w:t>
      </w:r>
      <w:r>
        <w:t>2.</w:t>
      </w:r>
      <w:r>
        <w:rPr>
          <w:spacing w:val="-5"/>
        </w:rPr>
        <w:t xml:space="preserve"> </w:t>
      </w:r>
      <w:r>
        <w:t>а;</w:t>
      </w:r>
      <w:r>
        <w:rPr>
          <w:spacing w:val="-7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б.</w:t>
      </w:r>
      <w:r>
        <w:rPr>
          <w:spacing w:val="-5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а;</w:t>
      </w:r>
      <w:r>
        <w:rPr>
          <w:spacing w:val="-7"/>
        </w:rPr>
        <w:t xml:space="preserve"> </w:t>
      </w:r>
      <w:r>
        <w:t>б;</w:t>
      </w:r>
      <w:r>
        <w:rPr>
          <w:spacing w:val="-7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5.</w:t>
      </w:r>
      <w:r>
        <w:rPr>
          <w:spacing w:val="-5"/>
        </w:rPr>
        <w:t xml:space="preserve"> </w:t>
      </w:r>
      <w:r>
        <w:t>б;</w:t>
      </w:r>
      <w:r>
        <w:rPr>
          <w:spacing w:val="-8"/>
        </w:rPr>
        <w:t xml:space="preserve"> </w:t>
      </w:r>
      <w:r>
        <w:t>г. 6.</w:t>
      </w:r>
      <w:r>
        <w:rPr>
          <w:spacing w:val="-6"/>
        </w:rPr>
        <w:t xml:space="preserve"> </w:t>
      </w:r>
      <w:r>
        <w:t>в.</w:t>
      </w:r>
      <w:r>
        <w:rPr>
          <w:spacing w:val="-5"/>
        </w:rPr>
        <w:t xml:space="preserve"> </w:t>
      </w:r>
      <w:r>
        <w:t>7.</w:t>
      </w:r>
      <w:r>
        <w:rPr>
          <w:spacing w:val="-5"/>
        </w:rPr>
        <w:t xml:space="preserve"> </w:t>
      </w:r>
      <w:r>
        <w:t>Экстенсивный.</w:t>
      </w:r>
      <w:r>
        <w:rPr>
          <w:spacing w:val="-6"/>
        </w:rPr>
        <w:t xml:space="preserve"> </w:t>
      </w:r>
      <w:r>
        <w:t>8.</w:t>
      </w:r>
      <w:r>
        <w:rPr>
          <w:spacing w:val="-5"/>
        </w:rPr>
        <w:t xml:space="preserve"> </w:t>
      </w:r>
      <w:r>
        <w:t>Морское</w:t>
      </w:r>
      <w:r>
        <w:rPr>
          <w:spacing w:val="-4"/>
        </w:rPr>
        <w:t xml:space="preserve"> </w:t>
      </w:r>
      <w:r>
        <w:t>хозяйство. 9.</w:t>
      </w:r>
      <w:r>
        <w:rPr>
          <w:spacing w:val="-6"/>
        </w:rPr>
        <w:t xml:space="preserve"> </w:t>
      </w:r>
      <w:r>
        <w:t>в.</w:t>
      </w:r>
      <w:r>
        <w:rPr>
          <w:spacing w:val="-5"/>
        </w:rPr>
        <w:t xml:space="preserve"> </w:t>
      </w:r>
      <w:r>
        <w:t>10.</w:t>
      </w:r>
      <w:r>
        <w:rPr>
          <w:spacing w:val="-5"/>
        </w:rPr>
        <w:t xml:space="preserve"> б.</w:t>
      </w:r>
    </w:p>
    <w:p w:rsidR="00BD2A30" w:rsidRDefault="00BD2A30" w:rsidP="00BD2A30">
      <w:pPr>
        <w:pStyle w:val="Heading1"/>
        <w:spacing w:before="51"/>
      </w:pPr>
      <w:r>
        <w:t xml:space="preserve">Вариант </w:t>
      </w:r>
      <w:r>
        <w:rPr>
          <w:spacing w:val="-10"/>
        </w:rPr>
        <w:t>2</w:t>
      </w:r>
    </w:p>
    <w:p w:rsidR="00BD2A30" w:rsidRDefault="00BD2A30" w:rsidP="00BD2A30">
      <w:pPr>
        <w:pStyle w:val="a0"/>
        <w:spacing w:before="36"/>
      </w:pPr>
      <w:r>
        <w:t>1.б.</w:t>
      </w:r>
      <w:r>
        <w:rPr>
          <w:spacing w:val="-3"/>
        </w:rPr>
        <w:t xml:space="preserve"> </w:t>
      </w:r>
      <w:r>
        <w:t>2. а;</w:t>
      </w:r>
      <w:r>
        <w:rPr>
          <w:spacing w:val="-6"/>
        </w:rPr>
        <w:t xml:space="preserve"> </w:t>
      </w:r>
      <w:r>
        <w:t>в.</w:t>
      </w:r>
      <w:r>
        <w:rPr>
          <w:spacing w:val="-5"/>
        </w:rPr>
        <w:t xml:space="preserve"> </w:t>
      </w:r>
      <w:r>
        <w:t>3.</w:t>
      </w:r>
      <w:r>
        <w:rPr>
          <w:spacing w:val="-5"/>
        </w:rPr>
        <w:t xml:space="preserve"> </w:t>
      </w:r>
      <w:r>
        <w:t>а.</w:t>
      </w:r>
      <w:r>
        <w:rPr>
          <w:spacing w:val="-5"/>
        </w:rPr>
        <w:t xml:space="preserve"> </w:t>
      </w:r>
      <w:r>
        <w:t>4.</w:t>
      </w:r>
      <w:r>
        <w:rPr>
          <w:spacing w:val="-4"/>
        </w:rPr>
        <w:t xml:space="preserve"> </w:t>
      </w:r>
      <w:r>
        <w:t>а;</w:t>
      </w:r>
      <w:r>
        <w:rPr>
          <w:spacing w:val="-7"/>
        </w:rPr>
        <w:t xml:space="preserve"> </w:t>
      </w:r>
      <w:r>
        <w:t>б;</w:t>
      </w:r>
      <w:r>
        <w:rPr>
          <w:spacing w:val="-7"/>
        </w:rPr>
        <w:t xml:space="preserve"> </w:t>
      </w:r>
      <w:r>
        <w:t>в. 5.</w:t>
      </w:r>
      <w:r>
        <w:rPr>
          <w:spacing w:val="-5"/>
        </w:rPr>
        <w:t xml:space="preserve"> </w:t>
      </w:r>
      <w:r>
        <w:t>а;</w:t>
      </w:r>
      <w:r>
        <w:rPr>
          <w:spacing w:val="-6"/>
        </w:rPr>
        <w:t xml:space="preserve"> </w:t>
      </w:r>
      <w:r>
        <w:t>б;</w:t>
      </w:r>
      <w:r>
        <w:rPr>
          <w:spacing w:val="-7"/>
        </w:rPr>
        <w:t xml:space="preserve"> </w:t>
      </w:r>
      <w:r>
        <w:t>д. 6. б. 7. Интенсивный. 8.</w:t>
      </w:r>
      <w:r>
        <w:rPr>
          <w:spacing w:val="-1"/>
        </w:rPr>
        <w:t xml:space="preserve"> </w:t>
      </w:r>
      <w:r>
        <w:t>Устойчивым</w:t>
      </w:r>
      <w:r>
        <w:rPr>
          <w:spacing w:val="-4"/>
        </w:rPr>
        <w:t xml:space="preserve"> </w:t>
      </w:r>
      <w:r>
        <w:t>развитием.</w:t>
      </w:r>
      <w:r>
        <w:rPr>
          <w:spacing w:val="-5"/>
        </w:rPr>
        <w:t xml:space="preserve"> </w:t>
      </w:r>
      <w:r>
        <w:t>9.</w:t>
      </w:r>
      <w:r>
        <w:rPr>
          <w:spacing w:val="-5"/>
        </w:rPr>
        <w:t xml:space="preserve"> </w:t>
      </w:r>
      <w:r>
        <w:t>в;</w:t>
      </w:r>
      <w:r>
        <w:rPr>
          <w:spacing w:val="-6"/>
        </w:rPr>
        <w:t xml:space="preserve"> </w:t>
      </w:r>
      <w:r>
        <w:rPr>
          <w:spacing w:val="-5"/>
        </w:rPr>
        <w:t>г.</w:t>
      </w:r>
    </w:p>
    <w:p w:rsidR="00BD2A30" w:rsidRDefault="00BD2A30" w:rsidP="00BD2A30">
      <w:pPr>
        <w:pStyle w:val="a5"/>
        <w:numPr>
          <w:ilvl w:val="0"/>
          <w:numId w:val="71"/>
        </w:numPr>
        <w:tabs>
          <w:tab w:val="left" w:pos="583"/>
        </w:tabs>
        <w:spacing w:before="41" w:line="240" w:lineRule="auto"/>
        <w:ind w:left="583" w:hanging="364"/>
        <w:rPr>
          <w:sz w:val="24"/>
        </w:rPr>
      </w:pPr>
      <w:r>
        <w:rPr>
          <w:sz w:val="24"/>
        </w:rPr>
        <w:t>б;</w:t>
      </w:r>
      <w:r>
        <w:rPr>
          <w:spacing w:val="-6"/>
          <w:sz w:val="24"/>
        </w:rPr>
        <w:t xml:space="preserve"> </w:t>
      </w:r>
      <w:r>
        <w:rPr>
          <w:spacing w:val="-5"/>
          <w:sz w:val="24"/>
        </w:rPr>
        <w:t>г.</w:t>
      </w:r>
    </w:p>
    <w:p w:rsidR="00BD2A30" w:rsidRDefault="00BD2A30" w:rsidP="00BD2A30">
      <w:pPr>
        <w:pStyle w:val="a0"/>
        <w:spacing w:before="86"/>
        <w:ind w:left="0"/>
      </w:pPr>
    </w:p>
    <w:p w:rsidR="00BD2A30" w:rsidRDefault="00BD2A30" w:rsidP="00BD2A30">
      <w:pPr>
        <w:pStyle w:val="Heading1"/>
        <w:spacing w:line="272" w:lineRule="exact"/>
      </w:pPr>
      <w:r>
        <w:t xml:space="preserve">Критерии </w:t>
      </w:r>
      <w:r>
        <w:rPr>
          <w:spacing w:val="-2"/>
        </w:rPr>
        <w:t>оценки:</w:t>
      </w:r>
    </w:p>
    <w:p w:rsidR="00BD2A30" w:rsidRDefault="00BD2A30" w:rsidP="00BD2A30">
      <w:pPr>
        <w:pStyle w:val="a0"/>
        <w:spacing w:line="242" w:lineRule="auto"/>
        <w:ind w:right="5564"/>
      </w:pPr>
      <w:r>
        <w:t>Кол-во</w:t>
      </w:r>
      <w:r>
        <w:rPr>
          <w:spacing w:val="-12"/>
        </w:rPr>
        <w:t xml:space="preserve"> </w:t>
      </w:r>
      <w:r>
        <w:t>правильных</w:t>
      </w:r>
      <w:r>
        <w:rPr>
          <w:spacing w:val="-15"/>
        </w:rPr>
        <w:t xml:space="preserve"> </w:t>
      </w:r>
      <w:r>
        <w:t>ответов</w:t>
      </w:r>
      <w:r>
        <w:rPr>
          <w:spacing w:val="-14"/>
        </w:rPr>
        <w:t xml:space="preserve"> </w:t>
      </w:r>
      <w:r>
        <w:t>результат 10 - 90% и более оценка «5»</w:t>
      </w:r>
    </w:p>
    <w:p w:rsidR="00BD2A30" w:rsidRDefault="00BD2A30" w:rsidP="00BD2A30">
      <w:pPr>
        <w:pStyle w:val="a0"/>
        <w:spacing w:line="271" w:lineRule="exact"/>
      </w:pPr>
      <w:r>
        <w:t>8-9</w:t>
      </w:r>
      <w:r>
        <w:rPr>
          <w:spacing w:val="3"/>
        </w:rPr>
        <w:t xml:space="preserve"> </w:t>
      </w:r>
      <w:r>
        <w:t>75-89</w:t>
      </w:r>
      <w:r>
        <w:rPr>
          <w:spacing w:val="-7"/>
        </w:rPr>
        <w:t xml:space="preserve"> </w:t>
      </w:r>
      <w:r>
        <w:t>оценка</w:t>
      </w:r>
      <w:r>
        <w:rPr>
          <w:spacing w:val="3"/>
        </w:rPr>
        <w:t xml:space="preserve"> </w:t>
      </w:r>
      <w:r>
        <w:rPr>
          <w:spacing w:val="-5"/>
        </w:rPr>
        <w:t>«4»</w:t>
      </w:r>
    </w:p>
    <w:p w:rsidR="00BD2A30" w:rsidRDefault="00BD2A30" w:rsidP="00BD2A30">
      <w:pPr>
        <w:pStyle w:val="a0"/>
        <w:spacing w:line="275" w:lineRule="exact"/>
      </w:pPr>
      <w:r>
        <w:t>6-7</w:t>
      </w:r>
      <w:r>
        <w:rPr>
          <w:spacing w:val="3"/>
        </w:rPr>
        <w:t xml:space="preserve"> </w:t>
      </w:r>
      <w:r>
        <w:t>60-74</w:t>
      </w:r>
      <w:r>
        <w:rPr>
          <w:spacing w:val="-7"/>
        </w:rPr>
        <w:t xml:space="preserve"> </w:t>
      </w:r>
      <w:r>
        <w:t>оценка</w:t>
      </w:r>
      <w:r>
        <w:rPr>
          <w:spacing w:val="3"/>
        </w:rPr>
        <w:t xml:space="preserve"> </w:t>
      </w:r>
      <w:r>
        <w:rPr>
          <w:spacing w:val="-5"/>
        </w:rPr>
        <w:t>«3»</w:t>
      </w:r>
    </w:p>
    <w:p w:rsidR="00BD2A30" w:rsidRDefault="00BD2A30" w:rsidP="00BD2A30">
      <w:pPr>
        <w:pStyle w:val="a0"/>
        <w:spacing w:line="275" w:lineRule="exact"/>
      </w:pPr>
      <w:r>
        <w:t>5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5-</w:t>
      </w:r>
      <w:r>
        <w:rPr>
          <w:spacing w:val="-2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60</w:t>
      </w:r>
      <w:r>
        <w:rPr>
          <w:spacing w:val="-4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rPr>
          <w:spacing w:val="-5"/>
        </w:rPr>
        <w:t>«2»</w:t>
      </w:r>
    </w:p>
    <w:p w:rsidR="00BD2A30" w:rsidRDefault="00BD2A30" w:rsidP="00BD2A30">
      <w:pPr>
        <w:pStyle w:val="a0"/>
        <w:ind w:left="0"/>
      </w:pPr>
    </w:p>
    <w:p w:rsidR="00BD2A30" w:rsidRDefault="00BD2A30" w:rsidP="00BD2A30">
      <w:pPr>
        <w:pStyle w:val="a0"/>
        <w:spacing w:before="165"/>
        <w:ind w:left="0"/>
      </w:pPr>
    </w:p>
    <w:p w:rsidR="00BD2A30" w:rsidRDefault="00BD2A30" w:rsidP="00BD2A30">
      <w:pPr>
        <w:pStyle w:val="Heading1"/>
        <w:numPr>
          <w:ilvl w:val="2"/>
          <w:numId w:val="82"/>
        </w:numPr>
        <w:tabs>
          <w:tab w:val="left" w:pos="822"/>
          <w:tab w:val="left" w:pos="925"/>
        </w:tabs>
        <w:spacing w:line="276" w:lineRule="auto"/>
        <w:ind w:right="6832" w:hanging="707"/>
        <w:jc w:val="left"/>
      </w:pPr>
      <w:r>
        <w:t>Зарубежная</w:t>
      </w:r>
      <w:r>
        <w:rPr>
          <w:spacing w:val="-15"/>
        </w:rPr>
        <w:t xml:space="preserve"> </w:t>
      </w:r>
      <w:r>
        <w:t xml:space="preserve">Европа </w:t>
      </w:r>
      <w:r>
        <w:rPr>
          <w:spacing w:val="-2"/>
        </w:rPr>
        <w:t>Назначение:</w:t>
      </w:r>
    </w:p>
    <w:p w:rsidR="00BD2A30" w:rsidRDefault="00BD2A30" w:rsidP="00BD2A30">
      <w:pPr>
        <w:pStyle w:val="a0"/>
        <w:spacing w:line="276" w:lineRule="auto"/>
        <w:ind w:right="229"/>
      </w:pPr>
      <w:r>
        <w:t>КОС</w:t>
      </w:r>
      <w:r>
        <w:rPr>
          <w:spacing w:val="80"/>
        </w:rPr>
        <w:t xml:space="preserve"> </w:t>
      </w:r>
      <w:r>
        <w:t>предназначен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контроля</w:t>
      </w:r>
      <w:r>
        <w:rPr>
          <w:spacing w:val="80"/>
        </w:rPr>
        <w:t xml:space="preserve"> </w:t>
      </w:r>
      <w:r>
        <w:t>и</w:t>
      </w:r>
      <w:r>
        <w:rPr>
          <w:spacing w:val="78"/>
        </w:rPr>
        <w:t xml:space="preserve"> </w:t>
      </w:r>
      <w:r>
        <w:t>оценки</w:t>
      </w:r>
      <w:r>
        <w:rPr>
          <w:spacing w:val="78"/>
        </w:rPr>
        <w:t xml:space="preserve"> </w:t>
      </w:r>
      <w:r>
        <w:t>результатов</w:t>
      </w:r>
      <w:r>
        <w:rPr>
          <w:spacing w:val="78"/>
        </w:rPr>
        <w:t xml:space="preserve"> </w:t>
      </w:r>
      <w:r>
        <w:t>освоения</w:t>
      </w:r>
      <w:r>
        <w:rPr>
          <w:spacing w:val="80"/>
        </w:rPr>
        <w:t xml:space="preserve"> </w:t>
      </w:r>
      <w:r>
        <w:t>темы</w:t>
      </w:r>
      <w:r>
        <w:rPr>
          <w:spacing w:val="80"/>
        </w:rPr>
        <w:t xml:space="preserve"> </w:t>
      </w:r>
      <w:r>
        <w:t xml:space="preserve">«Зарубежная </w:t>
      </w:r>
      <w:r>
        <w:rPr>
          <w:spacing w:val="-2"/>
        </w:rPr>
        <w:t>Европа»</w:t>
      </w:r>
    </w:p>
    <w:p w:rsidR="00BD2A30" w:rsidRDefault="00BD2A30" w:rsidP="00BD2A30">
      <w:pPr>
        <w:pStyle w:val="a0"/>
        <w:spacing w:line="275" w:lineRule="exact"/>
        <w:ind w:left="930"/>
      </w:pPr>
      <w:r>
        <w:rPr>
          <w:b/>
        </w:rPr>
        <w:t>Форма:</w:t>
      </w:r>
      <w:r>
        <w:rPr>
          <w:b/>
          <w:spacing w:val="5"/>
        </w:rPr>
        <w:t xml:space="preserve"> </w:t>
      </w:r>
      <w:r>
        <w:t>устный опрос,</w:t>
      </w:r>
      <w:r>
        <w:rPr>
          <w:spacing w:val="5"/>
        </w:rPr>
        <w:t xml:space="preserve"> </w:t>
      </w:r>
      <w:r>
        <w:t>тестирование,</w:t>
      </w:r>
      <w:r>
        <w:rPr>
          <w:spacing w:val="2"/>
        </w:rPr>
        <w:t xml:space="preserve"> </w:t>
      </w:r>
      <w:r>
        <w:t>самостоятельная</w:t>
      </w:r>
      <w:r>
        <w:rPr>
          <w:spacing w:val="5"/>
        </w:rPr>
        <w:t xml:space="preserve"> </w:t>
      </w:r>
      <w:r>
        <w:t>работа,</w:t>
      </w:r>
      <w:r>
        <w:rPr>
          <w:spacing w:val="6"/>
        </w:rPr>
        <w:t xml:space="preserve"> </w:t>
      </w:r>
      <w:r>
        <w:t>практическая</w:t>
      </w:r>
      <w:r>
        <w:rPr>
          <w:spacing w:val="5"/>
        </w:rPr>
        <w:t xml:space="preserve"> </w:t>
      </w:r>
      <w:r>
        <w:rPr>
          <w:spacing w:val="-2"/>
        </w:rPr>
        <w:t>работа</w:t>
      </w:r>
    </w:p>
    <w:p w:rsidR="00BD2A30" w:rsidRDefault="00BD2A30" w:rsidP="00BD2A30">
      <w:pPr>
        <w:pStyle w:val="a0"/>
        <w:spacing w:before="36"/>
      </w:pPr>
      <w:r>
        <w:t>№</w:t>
      </w:r>
      <w:r>
        <w:rPr>
          <w:spacing w:val="4"/>
        </w:rPr>
        <w:t xml:space="preserve"> </w:t>
      </w:r>
      <w:r>
        <w:rPr>
          <w:spacing w:val="-5"/>
        </w:rPr>
        <w:t>24</w:t>
      </w:r>
    </w:p>
    <w:p w:rsidR="00BD2A30" w:rsidRDefault="00BD2A30" w:rsidP="00BD2A30">
      <w:pPr>
        <w:pStyle w:val="Heading1"/>
        <w:spacing w:before="46"/>
        <w:ind w:left="925"/>
      </w:pPr>
      <w:r>
        <w:rPr>
          <w:spacing w:val="-2"/>
        </w:rPr>
        <w:t>Умения:</w:t>
      </w:r>
    </w:p>
    <w:p w:rsidR="00BD2A30" w:rsidRDefault="00BD2A30" w:rsidP="00BD2A30">
      <w:pPr>
        <w:pStyle w:val="a5"/>
        <w:numPr>
          <w:ilvl w:val="0"/>
          <w:numId w:val="53"/>
        </w:numPr>
        <w:tabs>
          <w:tab w:val="left" w:pos="362"/>
        </w:tabs>
        <w:spacing w:before="36" w:line="240" w:lineRule="auto"/>
        <w:ind w:left="362" w:hanging="143"/>
        <w:rPr>
          <w:sz w:val="24"/>
        </w:rPr>
      </w:pPr>
      <w:r>
        <w:rPr>
          <w:sz w:val="24"/>
        </w:rPr>
        <w:t>Уметь</w:t>
      </w:r>
      <w:r>
        <w:rPr>
          <w:spacing w:val="-3"/>
          <w:sz w:val="24"/>
        </w:rPr>
        <w:t xml:space="preserve"> </w:t>
      </w:r>
      <w:r>
        <w:rPr>
          <w:sz w:val="24"/>
        </w:rPr>
        <w:t>показывать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карте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9"/>
          <w:sz w:val="24"/>
        </w:rPr>
        <w:t xml:space="preserve"> </w:t>
      </w:r>
      <w:r>
        <w:rPr>
          <w:sz w:val="24"/>
        </w:rPr>
        <w:t>Зарубежной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Европы.</w:t>
      </w:r>
    </w:p>
    <w:p w:rsidR="00BD2A30" w:rsidRDefault="00BD2A30" w:rsidP="00BD2A30">
      <w:pPr>
        <w:pStyle w:val="a5"/>
        <w:numPr>
          <w:ilvl w:val="0"/>
          <w:numId w:val="53"/>
        </w:numPr>
        <w:tabs>
          <w:tab w:val="left" w:pos="362"/>
        </w:tabs>
        <w:spacing w:before="5" w:line="237" w:lineRule="auto"/>
        <w:ind w:right="1162" w:firstLine="0"/>
        <w:rPr>
          <w:sz w:val="24"/>
        </w:rPr>
      </w:pPr>
      <w:r>
        <w:rPr>
          <w:sz w:val="24"/>
        </w:rPr>
        <w:t>Сопоставлять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6"/>
          <w:sz w:val="24"/>
        </w:rPr>
        <w:t xml:space="preserve"> </w:t>
      </w:r>
      <w:r>
        <w:rPr>
          <w:sz w:val="24"/>
        </w:rPr>
        <w:t>Зарубежной</w:t>
      </w:r>
      <w:r>
        <w:rPr>
          <w:spacing w:val="-7"/>
          <w:sz w:val="24"/>
        </w:rPr>
        <w:t xml:space="preserve"> </w:t>
      </w:r>
      <w:r>
        <w:rPr>
          <w:sz w:val="24"/>
        </w:rPr>
        <w:t>Европы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площади</w:t>
      </w:r>
      <w:r>
        <w:rPr>
          <w:spacing w:val="-2"/>
          <w:sz w:val="24"/>
        </w:rPr>
        <w:t xml:space="preserve"> </w:t>
      </w:r>
      <w:r>
        <w:rPr>
          <w:sz w:val="24"/>
        </w:rPr>
        <w:t>территории,</w:t>
      </w:r>
      <w:r>
        <w:rPr>
          <w:spacing w:val="-6"/>
          <w:sz w:val="24"/>
        </w:rPr>
        <w:t xml:space="preserve"> </w:t>
      </w:r>
      <w:r>
        <w:rPr>
          <w:sz w:val="24"/>
        </w:rPr>
        <w:t>численности населения и уровню экономического развития.</w:t>
      </w:r>
    </w:p>
    <w:p w:rsidR="00BD2A30" w:rsidRDefault="00BD2A30" w:rsidP="00BD2A30">
      <w:pPr>
        <w:pStyle w:val="a5"/>
        <w:numPr>
          <w:ilvl w:val="0"/>
          <w:numId w:val="53"/>
        </w:numPr>
        <w:tabs>
          <w:tab w:val="left" w:pos="362"/>
        </w:tabs>
        <w:spacing w:before="5" w:line="237" w:lineRule="auto"/>
        <w:ind w:right="499" w:firstLine="0"/>
        <w:rPr>
          <w:sz w:val="24"/>
        </w:rPr>
      </w:pPr>
      <w:r>
        <w:rPr>
          <w:sz w:val="24"/>
        </w:rPr>
        <w:t>Уметь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5"/>
          <w:sz w:val="24"/>
        </w:rPr>
        <w:t xml:space="preserve"> </w:t>
      </w:r>
      <w:r>
        <w:rPr>
          <w:sz w:val="24"/>
        </w:rPr>
        <w:t>стран</w:t>
      </w:r>
      <w:r>
        <w:rPr>
          <w:spacing w:val="-2"/>
          <w:sz w:val="24"/>
        </w:rPr>
        <w:t xml:space="preserve"> </w:t>
      </w:r>
      <w:r>
        <w:rPr>
          <w:sz w:val="24"/>
        </w:rPr>
        <w:t>Зарубежной</w:t>
      </w:r>
      <w:r>
        <w:rPr>
          <w:spacing w:val="-11"/>
          <w:sz w:val="24"/>
        </w:rPr>
        <w:t xml:space="preserve"> </w:t>
      </w:r>
      <w:r>
        <w:rPr>
          <w:sz w:val="24"/>
        </w:rPr>
        <w:t>Европы,</w:t>
      </w:r>
      <w:r>
        <w:rPr>
          <w:spacing w:val="-5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8"/>
          <w:sz w:val="24"/>
        </w:rPr>
        <w:t xml:space="preserve"> </w:t>
      </w:r>
      <w:r>
        <w:rPr>
          <w:sz w:val="24"/>
        </w:rPr>
        <w:t>хорошо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обеспеченных различными видами природных ресурсов.</w:t>
      </w:r>
    </w:p>
    <w:p w:rsidR="00BD2A30" w:rsidRDefault="00BD2A30" w:rsidP="00BD2A30">
      <w:pPr>
        <w:pStyle w:val="a5"/>
        <w:numPr>
          <w:ilvl w:val="0"/>
          <w:numId w:val="53"/>
        </w:numPr>
        <w:tabs>
          <w:tab w:val="left" w:pos="362"/>
        </w:tabs>
        <w:spacing w:before="6" w:line="237" w:lineRule="auto"/>
        <w:ind w:right="262" w:firstLine="0"/>
        <w:rPr>
          <w:sz w:val="24"/>
        </w:rPr>
      </w:pPr>
      <w:r>
        <w:rPr>
          <w:sz w:val="24"/>
        </w:rPr>
        <w:t>Уметь</w:t>
      </w:r>
      <w:r>
        <w:rPr>
          <w:spacing w:val="-3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3"/>
          <w:sz w:val="24"/>
        </w:rPr>
        <w:t xml:space="preserve"> </w:t>
      </w:r>
      <w:r>
        <w:rPr>
          <w:sz w:val="24"/>
        </w:rPr>
        <w:t>Зарубежной</w:t>
      </w:r>
      <w:r>
        <w:rPr>
          <w:spacing w:val="-3"/>
          <w:sz w:val="24"/>
        </w:rPr>
        <w:t xml:space="preserve"> </w:t>
      </w:r>
      <w:r>
        <w:rPr>
          <w:sz w:val="24"/>
        </w:rPr>
        <w:t>Европы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10"/>
          <w:sz w:val="24"/>
        </w:rPr>
        <w:t xml:space="preserve"> </w:t>
      </w:r>
      <w:r>
        <w:rPr>
          <w:sz w:val="24"/>
        </w:rPr>
        <w:t>наибольшими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наименьшими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значениями естественного прироста населения, средней плотности населения и доли городского</w:t>
      </w:r>
    </w:p>
    <w:p w:rsidR="00BD2A30" w:rsidRDefault="00BD2A30" w:rsidP="00BD2A30">
      <w:pPr>
        <w:pStyle w:val="a0"/>
        <w:spacing w:before="3" w:line="275" w:lineRule="exact"/>
      </w:pPr>
      <w:r>
        <w:rPr>
          <w:spacing w:val="-2"/>
        </w:rPr>
        <w:t>населения.</w:t>
      </w:r>
    </w:p>
    <w:p w:rsidR="00BD2A30" w:rsidRDefault="00BD2A30" w:rsidP="00BD2A30">
      <w:pPr>
        <w:pStyle w:val="a5"/>
        <w:numPr>
          <w:ilvl w:val="0"/>
          <w:numId w:val="53"/>
        </w:numPr>
        <w:tabs>
          <w:tab w:val="left" w:pos="362"/>
        </w:tabs>
        <w:ind w:left="362" w:hanging="143"/>
        <w:rPr>
          <w:sz w:val="24"/>
        </w:rPr>
      </w:pPr>
      <w:r>
        <w:rPr>
          <w:sz w:val="24"/>
        </w:rPr>
        <w:t>Уметь</w:t>
      </w:r>
      <w:r>
        <w:rPr>
          <w:spacing w:val="-4"/>
          <w:sz w:val="24"/>
        </w:rPr>
        <w:t xml:space="preserve"> </w:t>
      </w:r>
      <w:r>
        <w:rPr>
          <w:sz w:val="24"/>
        </w:rPr>
        <w:t>показывать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карте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крупнейшие</w:t>
      </w:r>
      <w:r>
        <w:rPr>
          <w:spacing w:val="-3"/>
          <w:sz w:val="24"/>
        </w:rPr>
        <w:t xml:space="preserve"> </w:t>
      </w:r>
      <w:r>
        <w:rPr>
          <w:sz w:val="24"/>
        </w:rPr>
        <w:t>города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городские</w:t>
      </w:r>
    </w:p>
    <w:p w:rsidR="00BD2A30" w:rsidRDefault="00BD2A30" w:rsidP="00BD2A30">
      <w:pPr>
        <w:pStyle w:val="a0"/>
        <w:spacing w:before="5" w:line="237" w:lineRule="auto"/>
        <w:ind w:right="298"/>
      </w:pPr>
      <w:r>
        <w:t>агломерации,</w:t>
      </w:r>
      <w:r>
        <w:rPr>
          <w:spacing w:val="-6"/>
        </w:rPr>
        <w:t xml:space="preserve"> </w:t>
      </w:r>
      <w:r>
        <w:t>основные</w:t>
      </w:r>
      <w:r>
        <w:rPr>
          <w:spacing w:val="-9"/>
        </w:rPr>
        <w:t xml:space="preserve"> </w:t>
      </w:r>
      <w:r>
        <w:t>промышленные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сельскохозяйственные</w:t>
      </w:r>
      <w:r>
        <w:rPr>
          <w:spacing w:val="-9"/>
        </w:rPr>
        <w:t xml:space="preserve"> </w:t>
      </w:r>
      <w:r>
        <w:t>районы</w:t>
      </w:r>
      <w:r>
        <w:rPr>
          <w:spacing w:val="-6"/>
        </w:rPr>
        <w:t xml:space="preserve"> </w:t>
      </w:r>
      <w:r>
        <w:t xml:space="preserve">Зарубежной </w:t>
      </w:r>
      <w:r>
        <w:rPr>
          <w:spacing w:val="-2"/>
        </w:rPr>
        <w:t>Европы.</w:t>
      </w:r>
    </w:p>
    <w:p w:rsidR="00BD2A30" w:rsidRDefault="00BD2A30" w:rsidP="00BD2A30">
      <w:pPr>
        <w:pStyle w:val="a5"/>
        <w:numPr>
          <w:ilvl w:val="0"/>
          <w:numId w:val="53"/>
        </w:numPr>
        <w:tabs>
          <w:tab w:val="left" w:pos="362"/>
        </w:tabs>
        <w:spacing w:before="6" w:line="237" w:lineRule="auto"/>
        <w:ind w:right="1063" w:firstLine="0"/>
        <w:rPr>
          <w:sz w:val="24"/>
        </w:rPr>
      </w:pPr>
      <w:r>
        <w:rPr>
          <w:sz w:val="24"/>
        </w:rPr>
        <w:t>Уметь</w:t>
      </w:r>
      <w:r>
        <w:rPr>
          <w:spacing w:val="-6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6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территориальной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структуры</w:t>
      </w:r>
      <w:r>
        <w:rPr>
          <w:spacing w:val="-2"/>
          <w:sz w:val="24"/>
        </w:rPr>
        <w:t xml:space="preserve"> </w:t>
      </w:r>
      <w:r>
        <w:rPr>
          <w:sz w:val="24"/>
        </w:rPr>
        <w:t>хозяйства</w:t>
      </w:r>
      <w:r>
        <w:rPr>
          <w:spacing w:val="-4"/>
          <w:sz w:val="24"/>
        </w:rPr>
        <w:t xml:space="preserve"> </w:t>
      </w:r>
      <w:r>
        <w:rPr>
          <w:sz w:val="24"/>
        </w:rPr>
        <w:t>Германии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Великобритании.</w:t>
      </w:r>
    </w:p>
    <w:p w:rsidR="00BD2A30" w:rsidRDefault="00BD2A30" w:rsidP="00BD2A30">
      <w:pPr>
        <w:pStyle w:val="Heading1"/>
        <w:spacing w:before="8"/>
        <w:ind w:left="925"/>
      </w:pPr>
      <w:r>
        <w:rPr>
          <w:spacing w:val="-2"/>
        </w:rPr>
        <w:t>Знания:</w:t>
      </w:r>
    </w:p>
    <w:p w:rsidR="00BD2A30" w:rsidRDefault="00BD2A30" w:rsidP="00BD2A30">
      <w:pPr>
        <w:pStyle w:val="a5"/>
        <w:numPr>
          <w:ilvl w:val="0"/>
          <w:numId w:val="52"/>
        </w:numPr>
        <w:tabs>
          <w:tab w:val="left" w:pos="502"/>
        </w:tabs>
        <w:spacing w:before="36" w:line="287" w:lineRule="exact"/>
        <w:ind w:left="502" w:hanging="360"/>
        <w:rPr>
          <w:sz w:val="24"/>
        </w:rPr>
      </w:pPr>
      <w:r>
        <w:rPr>
          <w:sz w:val="24"/>
        </w:rPr>
        <w:t>Место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роль Зарубежной</w:t>
      </w:r>
      <w:r>
        <w:rPr>
          <w:spacing w:val="-4"/>
          <w:sz w:val="24"/>
        </w:rPr>
        <w:t xml:space="preserve"> </w:t>
      </w:r>
      <w:r>
        <w:rPr>
          <w:sz w:val="24"/>
        </w:rPr>
        <w:t>Европы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мире.</w:t>
      </w:r>
    </w:p>
    <w:p w:rsidR="00BD2A30" w:rsidRDefault="00BD2A30" w:rsidP="00BD2A30">
      <w:pPr>
        <w:pStyle w:val="a5"/>
        <w:numPr>
          <w:ilvl w:val="0"/>
          <w:numId w:val="52"/>
        </w:numPr>
        <w:tabs>
          <w:tab w:val="left" w:pos="502"/>
        </w:tabs>
        <w:spacing w:line="287" w:lineRule="exact"/>
        <w:ind w:left="502" w:hanging="360"/>
        <w:rPr>
          <w:sz w:val="24"/>
        </w:rPr>
      </w:pPr>
      <w:r>
        <w:rPr>
          <w:sz w:val="24"/>
        </w:rPr>
        <w:t>Особенности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географического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региона.</w:t>
      </w:r>
    </w:p>
    <w:p w:rsidR="00BD2A30" w:rsidRDefault="00BD2A30" w:rsidP="00BD2A30">
      <w:pPr>
        <w:spacing w:line="287" w:lineRule="exact"/>
        <w:rPr>
          <w:sz w:val="24"/>
        </w:rPr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5"/>
        <w:numPr>
          <w:ilvl w:val="0"/>
          <w:numId w:val="52"/>
        </w:numPr>
        <w:tabs>
          <w:tab w:val="left" w:pos="502"/>
        </w:tabs>
        <w:spacing w:before="54" w:line="287" w:lineRule="exact"/>
        <w:ind w:left="502" w:hanging="360"/>
        <w:rPr>
          <w:sz w:val="24"/>
        </w:rPr>
      </w:pPr>
      <w:r>
        <w:rPr>
          <w:sz w:val="24"/>
        </w:rPr>
        <w:lastRenderedPageBreak/>
        <w:t>История</w:t>
      </w:r>
      <w:r>
        <w:rPr>
          <w:spacing w:val="-9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политической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карты.</w:t>
      </w:r>
    </w:p>
    <w:p w:rsidR="00BD2A30" w:rsidRDefault="00BD2A30" w:rsidP="00BD2A30">
      <w:pPr>
        <w:pStyle w:val="a5"/>
        <w:numPr>
          <w:ilvl w:val="0"/>
          <w:numId w:val="52"/>
        </w:numPr>
        <w:tabs>
          <w:tab w:val="left" w:pos="502"/>
        </w:tabs>
        <w:spacing w:line="276" w:lineRule="exact"/>
        <w:ind w:left="502" w:hanging="360"/>
        <w:rPr>
          <w:sz w:val="24"/>
        </w:rPr>
      </w:pPr>
      <w:r>
        <w:rPr>
          <w:sz w:val="24"/>
        </w:rPr>
        <w:t>Характерные</w:t>
      </w:r>
      <w:r>
        <w:rPr>
          <w:spacing w:val="-7"/>
          <w:sz w:val="24"/>
        </w:rPr>
        <w:t xml:space="preserve"> </w:t>
      </w:r>
      <w:r>
        <w:rPr>
          <w:sz w:val="24"/>
        </w:rPr>
        <w:t>черты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природно-ресурсного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потенциала,</w:t>
      </w:r>
      <w:r>
        <w:rPr>
          <w:spacing w:val="-6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хозяйства.</w:t>
      </w:r>
    </w:p>
    <w:p w:rsidR="00BD2A30" w:rsidRDefault="00BD2A30" w:rsidP="00BD2A30">
      <w:pPr>
        <w:pStyle w:val="a5"/>
        <w:numPr>
          <w:ilvl w:val="0"/>
          <w:numId w:val="52"/>
        </w:numPr>
        <w:tabs>
          <w:tab w:val="left" w:pos="502"/>
        </w:tabs>
        <w:spacing w:line="276" w:lineRule="exact"/>
        <w:ind w:left="502" w:hanging="360"/>
        <w:rPr>
          <w:sz w:val="24"/>
        </w:rPr>
      </w:pPr>
      <w:r>
        <w:rPr>
          <w:sz w:val="24"/>
        </w:rPr>
        <w:t>Отрасли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международной</w:t>
      </w:r>
      <w:r>
        <w:rPr>
          <w:spacing w:val="-2"/>
          <w:sz w:val="24"/>
        </w:rPr>
        <w:t xml:space="preserve"> специализации.</w:t>
      </w:r>
    </w:p>
    <w:p w:rsidR="00BD2A30" w:rsidRDefault="00BD2A30" w:rsidP="00BD2A30">
      <w:pPr>
        <w:pStyle w:val="a5"/>
        <w:numPr>
          <w:ilvl w:val="0"/>
          <w:numId w:val="52"/>
        </w:numPr>
        <w:tabs>
          <w:tab w:val="left" w:pos="502"/>
        </w:tabs>
        <w:spacing w:line="276" w:lineRule="exact"/>
        <w:ind w:left="502" w:hanging="360"/>
        <w:rPr>
          <w:sz w:val="24"/>
        </w:rPr>
      </w:pPr>
      <w:r>
        <w:rPr>
          <w:sz w:val="24"/>
        </w:rPr>
        <w:t>Территориальная</w:t>
      </w:r>
      <w:r>
        <w:rPr>
          <w:spacing w:val="-11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хозяйства.</w:t>
      </w:r>
    </w:p>
    <w:p w:rsidR="00BD2A30" w:rsidRDefault="00BD2A30" w:rsidP="00BD2A30">
      <w:pPr>
        <w:pStyle w:val="a5"/>
        <w:numPr>
          <w:ilvl w:val="0"/>
          <w:numId w:val="52"/>
        </w:numPr>
        <w:tabs>
          <w:tab w:val="left" w:pos="502"/>
        </w:tabs>
        <w:spacing w:line="276" w:lineRule="exact"/>
        <w:ind w:left="502" w:hanging="360"/>
        <w:rPr>
          <w:sz w:val="24"/>
        </w:rPr>
      </w:pPr>
      <w:r>
        <w:rPr>
          <w:sz w:val="24"/>
        </w:rPr>
        <w:t>Германия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Великобритания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ведущие</w:t>
      </w:r>
      <w:r>
        <w:rPr>
          <w:spacing w:val="-5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2"/>
          <w:sz w:val="24"/>
        </w:rPr>
        <w:t xml:space="preserve"> </w:t>
      </w:r>
      <w:r>
        <w:rPr>
          <w:sz w:val="24"/>
        </w:rPr>
        <w:t>Зарубежной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Европы.</w:t>
      </w:r>
    </w:p>
    <w:p w:rsidR="00BD2A30" w:rsidRDefault="00BD2A30" w:rsidP="00BD2A30">
      <w:pPr>
        <w:pStyle w:val="a5"/>
        <w:numPr>
          <w:ilvl w:val="0"/>
          <w:numId w:val="52"/>
        </w:numPr>
        <w:tabs>
          <w:tab w:val="left" w:pos="502"/>
        </w:tabs>
        <w:spacing w:line="276" w:lineRule="exact"/>
        <w:ind w:left="502" w:hanging="360"/>
        <w:rPr>
          <w:sz w:val="24"/>
        </w:rPr>
      </w:pPr>
      <w:r>
        <w:rPr>
          <w:sz w:val="24"/>
        </w:rPr>
        <w:t>Условия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развития.</w:t>
      </w:r>
    </w:p>
    <w:p w:rsidR="00BD2A30" w:rsidRDefault="00BD2A30" w:rsidP="00BD2A30">
      <w:pPr>
        <w:pStyle w:val="a5"/>
        <w:numPr>
          <w:ilvl w:val="0"/>
          <w:numId w:val="52"/>
        </w:numPr>
        <w:tabs>
          <w:tab w:val="left" w:pos="502"/>
        </w:tabs>
        <w:spacing w:line="276" w:lineRule="exact"/>
        <w:ind w:left="502" w:hanging="360"/>
        <w:rPr>
          <w:sz w:val="24"/>
        </w:rPr>
      </w:pPr>
      <w:r>
        <w:rPr>
          <w:sz w:val="24"/>
        </w:rPr>
        <w:t>Особенности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политической</w:t>
      </w:r>
      <w:r>
        <w:rPr>
          <w:spacing w:val="-2"/>
          <w:sz w:val="24"/>
        </w:rPr>
        <w:t xml:space="preserve"> системы.</w:t>
      </w:r>
    </w:p>
    <w:p w:rsidR="00BD2A30" w:rsidRDefault="00BD2A30" w:rsidP="00BD2A30">
      <w:pPr>
        <w:pStyle w:val="a5"/>
        <w:numPr>
          <w:ilvl w:val="0"/>
          <w:numId w:val="52"/>
        </w:numPr>
        <w:tabs>
          <w:tab w:val="left" w:pos="503"/>
        </w:tabs>
        <w:spacing w:before="7" w:line="220" w:lineRule="auto"/>
        <w:ind w:right="1365"/>
        <w:rPr>
          <w:sz w:val="24"/>
        </w:rPr>
      </w:pPr>
      <w:r>
        <w:rPr>
          <w:sz w:val="24"/>
        </w:rPr>
        <w:t>Природно-ресурсный</w:t>
      </w:r>
      <w:r>
        <w:rPr>
          <w:spacing w:val="-2"/>
          <w:sz w:val="24"/>
        </w:rPr>
        <w:t xml:space="preserve"> </w:t>
      </w:r>
      <w:r>
        <w:rPr>
          <w:sz w:val="24"/>
        </w:rPr>
        <w:t>потенциал,</w:t>
      </w:r>
      <w:r>
        <w:rPr>
          <w:spacing w:val="-5"/>
          <w:sz w:val="24"/>
        </w:rPr>
        <w:t xml:space="preserve"> </w:t>
      </w:r>
      <w:r>
        <w:rPr>
          <w:sz w:val="24"/>
        </w:rPr>
        <w:t>население,</w:t>
      </w:r>
      <w:r>
        <w:rPr>
          <w:spacing w:val="-6"/>
          <w:sz w:val="24"/>
        </w:rPr>
        <w:t xml:space="preserve"> </w:t>
      </w:r>
      <w:r>
        <w:rPr>
          <w:sz w:val="24"/>
        </w:rPr>
        <w:t>ведущие</w:t>
      </w:r>
      <w:r>
        <w:rPr>
          <w:spacing w:val="-4"/>
          <w:sz w:val="24"/>
        </w:rPr>
        <w:t xml:space="preserve"> </w:t>
      </w:r>
      <w:r>
        <w:rPr>
          <w:sz w:val="24"/>
        </w:rPr>
        <w:t>отрасли</w:t>
      </w:r>
      <w:r>
        <w:rPr>
          <w:spacing w:val="-2"/>
          <w:sz w:val="24"/>
        </w:rPr>
        <w:t xml:space="preserve"> </w:t>
      </w:r>
      <w:r>
        <w:rPr>
          <w:sz w:val="24"/>
        </w:rPr>
        <w:t>хозяйства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их территориальная структура.</w:t>
      </w:r>
    </w:p>
    <w:p w:rsidR="00BD2A30" w:rsidRDefault="00BD2A30" w:rsidP="00BD2A30">
      <w:pPr>
        <w:pStyle w:val="a0"/>
        <w:spacing w:before="54"/>
        <w:ind w:left="0"/>
      </w:pPr>
    </w:p>
    <w:p w:rsidR="00BD2A30" w:rsidRDefault="00BD2A30" w:rsidP="00BD2A30">
      <w:pPr>
        <w:ind w:left="925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обучающихся:</w:t>
      </w:r>
    </w:p>
    <w:p w:rsidR="00BD2A30" w:rsidRDefault="00BD2A30" w:rsidP="00BD2A30">
      <w:pPr>
        <w:spacing w:before="41"/>
        <w:ind w:left="1117"/>
        <w:rPr>
          <w:b/>
          <w:sz w:val="24"/>
        </w:rPr>
      </w:pPr>
      <w:r>
        <w:rPr>
          <w:b/>
          <w:sz w:val="24"/>
        </w:rPr>
        <w:t>Тест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теме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«География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населения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хозяйства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Зарубежной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Европы»</w:t>
      </w:r>
    </w:p>
    <w:p w:rsidR="00BD2A30" w:rsidRDefault="00BD2A30" w:rsidP="00BD2A30">
      <w:pPr>
        <w:pStyle w:val="a0"/>
        <w:ind w:left="0"/>
        <w:rPr>
          <w:b/>
        </w:rPr>
      </w:pPr>
    </w:p>
    <w:p w:rsidR="00BD2A30" w:rsidRDefault="00BD2A30" w:rsidP="00BD2A30">
      <w:pPr>
        <w:pStyle w:val="a5"/>
        <w:numPr>
          <w:ilvl w:val="0"/>
          <w:numId w:val="51"/>
        </w:numPr>
        <w:tabs>
          <w:tab w:val="left" w:pos="463"/>
        </w:tabs>
        <w:spacing w:line="272" w:lineRule="exact"/>
        <w:ind w:left="463" w:hanging="244"/>
        <w:rPr>
          <w:b/>
          <w:sz w:val="24"/>
        </w:rPr>
      </w:pPr>
      <w:r>
        <w:rPr>
          <w:b/>
          <w:sz w:val="24"/>
        </w:rPr>
        <w:t>Укажите</w:t>
      </w:r>
      <w:r>
        <w:rPr>
          <w:b/>
          <w:spacing w:val="-17"/>
          <w:sz w:val="24"/>
        </w:rPr>
        <w:t xml:space="preserve"> </w:t>
      </w:r>
      <w:r>
        <w:rPr>
          <w:b/>
          <w:sz w:val="24"/>
        </w:rPr>
        <w:t>государства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Западной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Европы,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которые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не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омываются</w:t>
      </w:r>
      <w:r>
        <w:rPr>
          <w:b/>
          <w:spacing w:val="-15"/>
          <w:sz w:val="24"/>
        </w:rPr>
        <w:t xml:space="preserve"> </w:t>
      </w:r>
      <w:r>
        <w:rPr>
          <w:b/>
          <w:spacing w:val="-2"/>
          <w:sz w:val="24"/>
        </w:rPr>
        <w:t>морями:</w:t>
      </w:r>
    </w:p>
    <w:p w:rsidR="00BD2A30" w:rsidRDefault="00BD2A30" w:rsidP="00BD2A30">
      <w:pPr>
        <w:pStyle w:val="a0"/>
        <w:spacing w:line="272" w:lineRule="exact"/>
      </w:pPr>
      <w:r>
        <w:t>А)</w:t>
      </w:r>
      <w:r>
        <w:rPr>
          <w:spacing w:val="-3"/>
        </w:rPr>
        <w:t xml:space="preserve"> </w:t>
      </w:r>
      <w:r>
        <w:rPr>
          <w:spacing w:val="-2"/>
        </w:rPr>
        <w:t>Бельгия</w:t>
      </w:r>
    </w:p>
    <w:p w:rsidR="00BD2A30" w:rsidRDefault="00BD2A30" w:rsidP="00BD2A30">
      <w:pPr>
        <w:pStyle w:val="a0"/>
        <w:spacing w:before="2" w:line="275" w:lineRule="exact"/>
      </w:pPr>
      <w:r>
        <w:t>Г)</w:t>
      </w:r>
      <w:r>
        <w:rPr>
          <w:spacing w:val="2"/>
        </w:rPr>
        <w:t xml:space="preserve"> </w:t>
      </w:r>
      <w:r>
        <w:rPr>
          <w:spacing w:val="-2"/>
        </w:rPr>
        <w:t>Люксембург</w:t>
      </w:r>
    </w:p>
    <w:p w:rsidR="00BD2A30" w:rsidRDefault="00BD2A30" w:rsidP="00BD2A30">
      <w:pPr>
        <w:pStyle w:val="a0"/>
        <w:spacing w:line="242" w:lineRule="auto"/>
        <w:ind w:right="6563"/>
      </w:pPr>
      <w:r>
        <w:t>Б)</w:t>
      </w:r>
      <w:r>
        <w:rPr>
          <w:spacing w:val="-13"/>
        </w:rPr>
        <w:t xml:space="preserve"> </w:t>
      </w:r>
      <w:r>
        <w:t>Лихтенштейн</w:t>
      </w:r>
      <w:r>
        <w:rPr>
          <w:spacing w:val="-13"/>
        </w:rPr>
        <w:t xml:space="preserve"> </w:t>
      </w:r>
      <w:r>
        <w:t>Д)</w:t>
      </w:r>
      <w:r>
        <w:rPr>
          <w:spacing w:val="-13"/>
        </w:rPr>
        <w:t xml:space="preserve"> </w:t>
      </w:r>
      <w:r>
        <w:t>Андорра В) Швейцария Е) Германия</w:t>
      </w:r>
    </w:p>
    <w:p w:rsidR="00BD2A30" w:rsidRDefault="00BD2A30" w:rsidP="00BD2A30">
      <w:pPr>
        <w:pStyle w:val="Heading1"/>
        <w:numPr>
          <w:ilvl w:val="0"/>
          <w:numId w:val="51"/>
        </w:numPr>
        <w:tabs>
          <w:tab w:val="left" w:pos="463"/>
        </w:tabs>
        <w:spacing w:line="274" w:lineRule="exact"/>
        <w:ind w:left="463" w:hanging="244"/>
      </w:pPr>
      <w:r>
        <w:t>Найдите</w:t>
      </w:r>
      <w:r>
        <w:rPr>
          <w:spacing w:val="-7"/>
        </w:rPr>
        <w:t xml:space="preserve"> </w:t>
      </w:r>
      <w:r>
        <w:t>варианты,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которых</w:t>
      </w:r>
      <w:r>
        <w:rPr>
          <w:spacing w:val="-8"/>
        </w:rPr>
        <w:t xml:space="preserve"> </w:t>
      </w:r>
      <w:r>
        <w:t>верно</w:t>
      </w:r>
      <w:r>
        <w:rPr>
          <w:spacing w:val="-4"/>
        </w:rPr>
        <w:t xml:space="preserve"> </w:t>
      </w:r>
      <w:r>
        <w:t>указаны</w:t>
      </w:r>
      <w:r>
        <w:rPr>
          <w:spacing w:val="-3"/>
        </w:rPr>
        <w:t xml:space="preserve"> </w:t>
      </w:r>
      <w:r>
        <w:t>страны,</w:t>
      </w:r>
      <w:r>
        <w:rPr>
          <w:spacing w:val="-6"/>
        </w:rPr>
        <w:t xml:space="preserve"> </w:t>
      </w:r>
      <w:r>
        <w:t>граничащие</w:t>
      </w:r>
      <w:r>
        <w:rPr>
          <w:spacing w:val="-4"/>
        </w:rPr>
        <w:t xml:space="preserve"> </w:t>
      </w:r>
      <w:r>
        <w:t>друг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rPr>
          <w:spacing w:val="-2"/>
        </w:rPr>
        <w:t>другом:</w:t>
      </w:r>
    </w:p>
    <w:p w:rsidR="00BD2A30" w:rsidRDefault="00BD2A30" w:rsidP="00BD2A30">
      <w:pPr>
        <w:pStyle w:val="a0"/>
        <w:spacing w:line="237" w:lineRule="auto"/>
        <w:ind w:right="6563"/>
      </w:pPr>
      <w:r>
        <w:t>А)</w:t>
      </w:r>
      <w:r>
        <w:rPr>
          <w:spacing w:val="-11"/>
        </w:rPr>
        <w:t xml:space="preserve"> </w:t>
      </w:r>
      <w:r>
        <w:t>Польша,</w:t>
      </w:r>
      <w:r>
        <w:rPr>
          <w:spacing w:val="-14"/>
        </w:rPr>
        <w:t xml:space="preserve"> </w:t>
      </w:r>
      <w:r>
        <w:t>Чехия,</w:t>
      </w:r>
      <w:r>
        <w:rPr>
          <w:spacing w:val="-10"/>
        </w:rPr>
        <w:t xml:space="preserve"> </w:t>
      </w:r>
      <w:r>
        <w:t>Германия Б) Италия,</w:t>
      </w:r>
      <w:r>
        <w:rPr>
          <w:spacing w:val="1"/>
        </w:rPr>
        <w:t xml:space="preserve"> </w:t>
      </w:r>
      <w:r>
        <w:t>Австрия,</w:t>
      </w:r>
      <w:r>
        <w:rPr>
          <w:spacing w:val="2"/>
        </w:rPr>
        <w:t xml:space="preserve"> </w:t>
      </w:r>
      <w:r>
        <w:rPr>
          <w:spacing w:val="-2"/>
        </w:rPr>
        <w:t>Венгрия</w:t>
      </w:r>
    </w:p>
    <w:p w:rsidR="00BD2A30" w:rsidRDefault="00BD2A30" w:rsidP="00BD2A30">
      <w:pPr>
        <w:pStyle w:val="a0"/>
        <w:spacing w:before="4"/>
        <w:ind w:right="6062"/>
        <w:jc w:val="both"/>
      </w:pPr>
      <w:r>
        <w:t>В)</w:t>
      </w:r>
      <w:r>
        <w:rPr>
          <w:spacing w:val="-8"/>
        </w:rPr>
        <w:t xml:space="preserve"> </w:t>
      </w:r>
      <w:r>
        <w:t>Испания,</w:t>
      </w:r>
      <w:r>
        <w:rPr>
          <w:spacing w:val="-11"/>
        </w:rPr>
        <w:t xml:space="preserve"> </w:t>
      </w:r>
      <w:r>
        <w:t>Франция,</w:t>
      </w:r>
      <w:r>
        <w:rPr>
          <w:spacing w:val="-11"/>
        </w:rPr>
        <w:t xml:space="preserve"> </w:t>
      </w:r>
      <w:r>
        <w:t>Швейцария Г) Норвегия, Швеция,</w:t>
      </w:r>
      <w:r>
        <w:rPr>
          <w:spacing w:val="-2"/>
        </w:rPr>
        <w:t xml:space="preserve"> </w:t>
      </w:r>
      <w:r>
        <w:t>Финляндия Д) Словакия, Литва, Польша</w:t>
      </w:r>
    </w:p>
    <w:p w:rsidR="00BD2A30" w:rsidRDefault="00BD2A30" w:rsidP="00BD2A30">
      <w:pPr>
        <w:pStyle w:val="Heading1"/>
        <w:numPr>
          <w:ilvl w:val="0"/>
          <w:numId w:val="51"/>
        </w:numPr>
        <w:tabs>
          <w:tab w:val="left" w:pos="401"/>
        </w:tabs>
        <w:spacing w:before="2" w:line="242" w:lineRule="auto"/>
        <w:ind w:left="219" w:right="230" w:firstLine="0"/>
        <w:rPr>
          <w:sz w:val="22"/>
        </w:rPr>
      </w:pPr>
      <w:r>
        <w:t>Какие</w:t>
      </w:r>
      <w:r>
        <w:rPr>
          <w:spacing w:val="40"/>
        </w:rPr>
        <w:t xml:space="preserve"> </w:t>
      </w:r>
      <w:r>
        <w:t>государства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монархической</w:t>
      </w:r>
      <w:r>
        <w:rPr>
          <w:spacing w:val="40"/>
        </w:rPr>
        <w:t xml:space="preserve"> </w:t>
      </w:r>
      <w:r>
        <w:t>формой</w:t>
      </w:r>
      <w:r>
        <w:rPr>
          <w:spacing w:val="40"/>
        </w:rPr>
        <w:t xml:space="preserve"> </w:t>
      </w:r>
      <w:r>
        <w:t>правления</w:t>
      </w:r>
      <w:r>
        <w:rPr>
          <w:spacing w:val="40"/>
        </w:rPr>
        <w:t xml:space="preserve"> </w:t>
      </w:r>
      <w:r>
        <w:t>входят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Европейский</w:t>
      </w:r>
      <w:r>
        <w:rPr>
          <w:spacing w:val="40"/>
        </w:rPr>
        <w:t xml:space="preserve"> </w:t>
      </w:r>
      <w:r>
        <w:rPr>
          <w:spacing w:val="-2"/>
        </w:rPr>
        <w:t>Союз?</w:t>
      </w:r>
    </w:p>
    <w:p w:rsidR="00BD2A30" w:rsidRDefault="00BD2A30" w:rsidP="00BD2A30">
      <w:pPr>
        <w:pStyle w:val="a0"/>
        <w:spacing w:line="242" w:lineRule="auto"/>
        <w:ind w:right="7984"/>
      </w:pPr>
      <w:r>
        <w:t>А)</w:t>
      </w:r>
      <w:r>
        <w:rPr>
          <w:spacing w:val="-15"/>
        </w:rPr>
        <w:t xml:space="preserve"> </w:t>
      </w:r>
      <w:r>
        <w:t>Нидерланды Б) Испания</w:t>
      </w:r>
    </w:p>
    <w:p w:rsidR="00BD2A30" w:rsidRDefault="00BD2A30" w:rsidP="00BD2A30">
      <w:pPr>
        <w:pStyle w:val="a0"/>
        <w:spacing w:line="242" w:lineRule="auto"/>
        <w:ind w:right="8084"/>
      </w:pPr>
      <w:r>
        <w:t>В)</w:t>
      </w:r>
      <w:r>
        <w:rPr>
          <w:spacing w:val="-15"/>
        </w:rPr>
        <w:t xml:space="preserve"> </w:t>
      </w:r>
      <w:r>
        <w:t>Португалия Г) Монако</w:t>
      </w:r>
    </w:p>
    <w:p w:rsidR="00BD2A30" w:rsidRDefault="00BD2A30" w:rsidP="00BD2A30">
      <w:pPr>
        <w:pStyle w:val="a0"/>
        <w:spacing w:line="271" w:lineRule="exact"/>
      </w:pPr>
      <w:r>
        <w:t>Д)</w:t>
      </w:r>
      <w:r>
        <w:rPr>
          <w:spacing w:val="3"/>
        </w:rPr>
        <w:t xml:space="preserve"> </w:t>
      </w:r>
      <w:r>
        <w:rPr>
          <w:spacing w:val="-2"/>
        </w:rPr>
        <w:t>Таиланд</w:t>
      </w:r>
    </w:p>
    <w:p w:rsidR="00BD2A30" w:rsidRDefault="00BD2A30" w:rsidP="00BD2A30">
      <w:pPr>
        <w:pStyle w:val="Heading1"/>
        <w:numPr>
          <w:ilvl w:val="0"/>
          <w:numId w:val="51"/>
        </w:numPr>
        <w:tabs>
          <w:tab w:val="left" w:pos="401"/>
        </w:tabs>
        <w:spacing w:line="272" w:lineRule="exact"/>
        <w:ind w:left="401" w:hanging="182"/>
        <w:rPr>
          <w:sz w:val="22"/>
        </w:rPr>
      </w:pPr>
      <w:r>
        <w:t>Выберите</w:t>
      </w:r>
      <w:r>
        <w:rPr>
          <w:spacing w:val="-10"/>
        </w:rPr>
        <w:t xml:space="preserve"> </w:t>
      </w:r>
      <w:r>
        <w:t>правильный</w:t>
      </w:r>
      <w:r>
        <w:rPr>
          <w:spacing w:val="-7"/>
        </w:rPr>
        <w:t xml:space="preserve"> </w:t>
      </w:r>
      <w:r>
        <w:rPr>
          <w:spacing w:val="-2"/>
        </w:rPr>
        <w:t>ответ:</w:t>
      </w:r>
    </w:p>
    <w:p w:rsidR="00BD2A30" w:rsidRDefault="00BD2A30" w:rsidP="00BD2A30">
      <w:pPr>
        <w:pStyle w:val="a0"/>
        <w:spacing w:line="242" w:lineRule="auto"/>
        <w:ind w:right="3702"/>
      </w:pPr>
      <w:r>
        <w:t>Море,</w:t>
      </w:r>
      <w:r>
        <w:rPr>
          <w:spacing w:val="-13"/>
        </w:rPr>
        <w:t xml:space="preserve"> </w:t>
      </w:r>
      <w:r>
        <w:t>омывающее</w:t>
      </w:r>
      <w:r>
        <w:rPr>
          <w:spacing w:val="-12"/>
        </w:rPr>
        <w:t xml:space="preserve"> </w:t>
      </w:r>
      <w:r>
        <w:t>территорию</w:t>
      </w:r>
      <w:r>
        <w:rPr>
          <w:spacing w:val="-8"/>
        </w:rPr>
        <w:t xml:space="preserve"> </w:t>
      </w:r>
      <w:r>
        <w:t>Восточной</w:t>
      </w:r>
      <w:r>
        <w:rPr>
          <w:spacing w:val="-10"/>
        </w:rPr>
        <w:t xml:space="preserve"> </w:t>
      </w:r>
      <w:r>
        <w:t>Европы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юга А) Балтийское</w:t>
      </w:r>
    </w:p>
    <w:p w:rsidR="00BD2A30" w:rsidRDefault="00BD2A30" w:rsidP="00BD2A30">
      <w:pPr>
        <w:pStyle w:val="a0"/>
        <w:spacing w:line="242" w:lineRule="auto"/>
        <w:ind w:right="8182"/>
      </w:pPr>
      <w:r>
        <w:t>Б) Северной В)</w:t>
      </w:r>
      <w:r>
        <w:rPr>
          <w:spacing w:val="-15"/>
        </w:rPr>
        <w:t xml:space="preserve"> </w:t>
      </w:r>
      <w:r>
        <w:t>Баренцево</w:t>
      </w:r>
    </w:p>
    <w:p w:rsidR="00BD2A30" w:rsidRDefault="00BD2A30" w:rsidP="00BD2A30">
      <w:pPr>
        <w:pStyle w:val="a0"/>
        <w:spacing w:line="242" w:lineRule="auto"/>
        <w:ind w:right="7908"/>
      </w:pPr>
      <w:r>
        <w:t>Г)</w:t>
      </w:r>
      <w:r>
        <w:rPr>
          <w:spacing w:val="-15"/>
        </w:rPr>
        <w:t xml:space="preserve"> </w:t>
      </w:r>
      <w:r>
        <w:t>Средиземной Д) Черное</w:t>
      </w:r>
    </w:p>
    <w:p w:rsidR="00BD2A30" w:rsidRDefault="00BD2A30" w:rsidP="00BD2A30">
      <w:pPr>
        <w:pStyle w:val="a5"/>
        <w:numPr>
          <w:ilvl w:val="0"/>
          <w:numId w:val="51"/>
        </w:numPr>
        <w:tabs>
          <w:tab w:val="left" w:pos="483"/>
        </w:tabs>
        <w:spacing w:line="242" w:lineRule="auto"/>
        <w:ind w:left="219" w:right="232" w:firstLine="0"/>
        <w:jc w:val="both"/>
        <w:rPr>
          <w:b/>
          <w:sz w:val="24"/>
        </w:rPr>
      </w:pPr>
      <w:r>
        <w:rPr>
          <w:sz w:val="24"/>
        </w:rPr>
        <w:t xml:space="preserve">По административному -территориальному устройству большинство стран зарубежной </w:t>
      </w:r>
      <w:r>
        <w:rPr>
          <w:spacing w:val="-2"/>
          <w:sz w:val="24"/>
        </w:rPr>
        <w:t>Европы:</w:t>
      </w:r>
    </w:p>
    <w:p w:rsidR="00BD2A30" w:rsidRDefault="00BD2A30" w:rsidP="00BD2A30">
      <w:pPr>
        <w:pStyle w:val="a5"/>
        <w:numPr>
          <w:ilvl w:val="1"/>
          <w:numId w:val="51"/>
        </w:numPr>
        <w:tabs>
          <w:tab w:val="left" w:pos="481"/>
        </w:tabs>
        <w:spacing w:line="271" w:lineRule="exact"/>
        <w:ind w:left="481" w:hanging="262"/>
        <w:jc w:val="both"/>
        <w:rPr>
          <w:sz w:val="24"/>
        </w:rPr>
      </w:pPr>
      <w:r>
        <w:rPr>
          <w:spacing w:val="-2"/>
          <w:sz w:val="24"/>
        </w:rPr>
        <w:t>федеративные;</w:t>
      </w:r>
    </w:p>
    <w:p w:rsidR="00BD2A30" w:rsidRDefault="00BD2A30" w:rsidP="00BD2A30">
      <w:pPr>
        <w:pStyle w:val="a5"/>
        <w:numPr>
          <w:ilvl w:val="1"/>
          <w:numId w:val="51"/>
        </w:numPr>
        <w:tabs>
          <w:tab w:val="left" w:pos="481"/>
        </w:tabs>
        <w:spacing w:line="240" w:lineRule="auto"/>
        <w:ind w:left="481" w:hanging="262"/>
        <w:jc w:val="both"/>
        <w:rPr>
          <w:sz w:val="24"/>
        </w:rPr>
      </w:pPr>
      <w:r>
        <w:rPr>
          <w:spacing w:val="-2"/>
          <w:sz w:val="24"/>
        </w:rPr>
        <w:t>унитарные;</w:t>
      </w:r>
    </w:p>
    <w:p w:rsidR="00BD2A30" w:rsidRDefault="00BD2A30" w:rsidP="00BD2A30">
      <w:pPr>
        <w:pStyle w:val="a5"/>
        <w:numPr>
          <w:ilvl w:val="0"/>
          <w:numId w:val="51"/>
        </w:numPr>
        <w:tabs>
          <w:tab w:val="left" w:pos="487"/>
        </w:tabs>
        <w:spacing w:line="242" w:lineRule="auto"/>
        <w:ind w:left="219" w:right="228" w:firstLine="0"/>
        <w:jc w:val="both"/>
        <w:rPr>
          <w:b/>
          <w:sz w:val="24"/>
        </w:rPr>
      </w:pPr>
      <w:r>
        <w:rPr>
          <w:b/>
          <w:sz w:val="24"/>
        </w:rPr>
        <w:t>Страна ветряных мельниц, самая «плоская» страна Европы. И если, не было бы плотин, половина территории этой страны оказалась бы под водой.</w:t>
      </w:r>
    </w:p>
    <w:p w:rsidR="00BD2A30" w:rsidRDefault="00BD2A30" w:rsidP="00BD2A30">
      <w:pPr>
        <w:pStyle w:val="a5"/>
        <w:numPr>
          <w:ilvl w:val="0"/>
          <w:numId w:val="51"/>
        </w:numPr>
        <w:tabs>
          <w:tab w:val="left" w:pos="530"/>
        </w:tabs>
        <w:spacing w:line="240" w:lineRule="auto"/>
        <w:ind w:left="219" w:right="218" w:firstLine="0"/>
        <w:jc w:val="both"/>
        <w:rPr>
          <w:b/>
          <w:sz w:val="24"/>
        </w:rPr>
      </w:pPr>
      <w:r>
        <w:rPr>
          <w:b/>
          <w:sz w:val="24"/>
        </w:rPr>
        <w:t>Назовите страну. Парламентская республика с двух палатным парламентом и правительством, которое возглавляет канцлер. По форме административно – территориального устройства – федеративное государство, состоящее из 16 исторических земель.</w:t>
      </w:r>
    </w:p>
    <w:p w:rsidR="00BD2A30" w:rsidRDefault="00BD2A30" w:rsidP="00BD2A30">
      <w:pPr>
        <w:pStyle w:val="a5"/>
        <w:numPr>
          <w:ilvl w:val="0"/>
          <w:numId w:val="51"/>
        </w:numPr>
        <w:tabs>
          <w:tab w:val="left" w:pos="559"/>
        </w:tabs>
        <w:spacing w:line="242" w:lineRule="auto"/>
        <w:ind w:left="219" w:right="236" w:firstLine="0"/>
        <w:jc w:val="both"/>
        <w:rPr>
          <w:b/>
          <w:sz w:val="24"/>
        </w:rPr>
      </w:pPr>
      <w:r>
        <w:rPr>
          <w:b/>
          <w:sz w:val="24"/>
        </w:rPr>
        <w:t>Из факторов, влияющих на распределение населения в Зарубежной Европе, выберите 3 наиболее главных:</w:t>
      </w:r>
    </w:p>
    <w:p w:rsidR="00BD2A30" w:rsidRDefault="00BD2A30" w:rsidP="00BD2A30">
      <w:pPr>
        <w:pStyle w:val="a0"/>
        <w:spacing w:line="266" w:lineRule="exact"/>
        <w:jc w:val="both"/>
      </w:pPr>
      <w:r>
        <w:t>А)</w:t>
      </w:r>
      <w:r>
        <w:rPr>
          <w:spacing w:val="-3"/>
        </w:rPr>
        <w:t xml:space="preserve"> </w:t>
      </w:r>
      <w:r>
        <w:t>наличие</w:t>
      </w:r>
      <w:r>
        <w:rPr>
          <w:spacing w:val="-4"/>
        </w:rPr>
        <w:t xml:space="preserve"> </w:t>
      </w:r>
      <w:r>
        <w:t>низменных</w:t>
      </w:r>
      <w:r>
        <w:rPr>
          <w:spacing w:val="-7"/>
        </w:rPr>
        <w:t xml:space="preserve"> </w:t>
      </w:r>
      <w:r>
        <w:rPr>
          <w:spacing w:val="-2"/>
        </w:rPr>
        <w:t>районов,</w:t>
      </w:r>
    </w:p>
    <w:p w:rsidR="00BD2A30" w:rsidRDefault="00BD2A30" w:rsidP="00BD2A30">
      <w:pPr>
        <w:pStyle w:val="a0"/>
        <w:jc w:val="both"/>
      </w:pPr>
      <w:r>
        <w:t>Б) наличие</w:t>
      </w:r>
      <w:r>
        <w:rPr>
          <w:spacing w:val="-6"/>
        </w:rPr>
        <w:t xml:space="preserve"> </w:t>
      </w:r>
      <w:r>
        <w:t>пустынь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2"/>
        </w:rPr>
        <w:t>полупустынь,</w:t>
      </w:r>
    </w:p>
    <w:p w:rsidR="00BD2A30" w:rsidRDefault="00BD2A30" w:rsidP="00BD2A30">
      <w:pPr>
        <w:jc w:val="both"/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0"/>
        <w:spacing w:before="54"/>
      </w:pPr>
      <w:r>
        <w:lastRenderedPageBreak/>
        <w:t>В)</w:t>
      </w:r>
      <w:r>
        <w:rPr>
          <w:spacing w:val="-2"/>
        </w:rPr>
        <w:t xml:space="preserve"> </w:t>
      </w:r>
      <w:r>
        <w:t>территории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2"/>
        </w:rPr>
        <w:t>краснозёмами,</w:t>
      </w:r>
    </w:p>
    <w:p w:rsidR="00BD2A30" w:rsidRDefault="00BD2A30" w:rsidP="00BD2A30">
      <w:pPr>
        <w:pStyle w:val="a0"/>
        <w:spacing w:before="2"/>
        <w:ind w:right="4813"/>
      </w:pPr>
      <w:r>
        <w:t>Г)</w:t>
      </w:r>
      <w:r>
        <w:rPr>
          <w:spacing w:val="-15"/>
        </w:rPr>
        <w:t xml:space="preserve"> </w:t>
      </w:r>
      <w:r>
        <w:t>высокий</w:t>
      </w:r>
      <w:r>
        <w:rPr>
          <w:spacing w:val="-15"/>
        </w:rPr>
        <w:t xml:space="preserve"> </w:t>
      </w:r>
      <w:r>
        <w:t>уровень</w:t>
      </w:r>
      <w:r>
        <w:rPr>
          <w:spacing w:val="-15"/>
        </w:rPr>
        <w:t xml:space="preserve"> </w:t>
      </w:r>
      <w:r>
        <w:t>экономического</w:t>
      </w:r>
      <w:r>
        <w:rPr>
          <w:spacing w:val="-15"/>
        </w:rPr>
        <w:t xml:space="preserve"> </w:t>
      </w:r>
      <w:r>
        <w:t>развития, Д) принудительное перемещение населения, Е) мягкий климат,</w:t>
      </w:r>
    </w:p>
    <w:p w:rsidR="00BD2A30" w:rsidRDefault="00BD2A30" w:rsidP="00BD2A30">
      <w:pPr>
        <w:pStyle w:val="a0"/>
        <w:spacing w:line="274" w:lineRule="exact"/>
      </w:pPr>
      <w:r>
        <w:t>Ж)</w:t>
      </w:r>
      <w:r>
        <w:rPr>
          <w:spacing w:val="-1"/>
        </w:rPr>
        <w:t xml:space="preserve"> </w:t>
      </w:r>
      <w:r>
        <w:t>наличие</w:t>
      </w:r>
      <w:r>
        <w:rPr>
          <w:spacing w:val="-6"/>
        </w:rPr>
        <w:t xml:space="preserve"> </w:t>
      </w:r>
      <w:r>
        <w:t>месторождений</w:t>
      </w:r>
      <w:r>
        <w:rPr>
          <w:spacing w:val="-5"/>
        </w:rPr>
        <w:t xml:space="preserve"> </w:t>
      </w:r>
      <w:r>
        <w:t>нефти и</w:t>
      </w:r>
      <w:r>
        <w:rPr>
          <w:spacing w:val="-5"/>
        </w:rPr>
        <w:t xml:space="preserve"> </w:t>
      </w:r>
      <w:r>
        <w:t>железных</w:t>
      </w:r>
      <w:r>
        <w:rPr>
          <w:spacing w:val="-10"/>
        </w:rPr>
        <w:t xml:space="preserve"> </w:t>
      </w:r>
      <w:r>
        <w:rPr>
          <w:spacing w:val="-4"/>
        </w:rPr>
        <w:t>руд.</w:t>
      </w:r>
    </w:p>
    <w:p w:rsidR="00BD2A30" w:rsidRDefault="00BD2A30" w:rsidP="00BD2A30">
      <w:pPr>
        <w:pStyle w:val="Heading1"/>
        <w:numPr>
          <w:ilvl w:val="0"/>
          <w:numId w:val="51"/>
        </w:numPr>
        <w:tabs>
          <w:tab w:val="left" w:pos="501"/>
        </w:tabs>
        <w:spacing w:before="8" w:line="272" w:lineRule="exact"/>
        <w:ind w:left="501" w:hanging="239"/>
      </w:pPr>
      <w:r>
        <w:t>Выберите</w:t>
      </w:r>
      <w:r>
        <w:rPr>
          <w:spacing w:val="-8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приведённых</w:t>
      </w:r>
      <w:r>
        <w:rPr>
          <w:spacing w:val="-9"/>
        </w:rPr>
        <w:t xml:space="preserve"> </w:t>
      </w:r>
      <w:r>
        <w:t>утверждений</w:t>
      </w:r>
      <w:r>
        <w:rPr>
          <w:spacing w:val="-4"/>
        </w:rPr>
        <w:t xml:space="preserve"> </w:t>
      </w:r>
      <w:r>
        <w:rPr>
          <w:spacing w:val="-2"/>
        </w:rPr>
        <w:t>верные:</w:t>
      </w:r>
    </w:p>
    <w:p w:rsidR="00BD2A30" w:rsidRDefault="00BD2A30" w:rsidP="00BD2A30">
      <w:pPr>
        <w:pStyle w:val="a0"/>
        <w:spacing w:line="242" w:lineRule="auto"/>
      </w:pPr>
      <w:r>
        <w:t>А)</w:t>
      </w:r>
      <w:r>
        <w:rPr>
          <w:spacing w:val="79"/>
        </w:rPr>
        <w:t xml:space="preserve"> </w:t>
      </w:r>
      <w:r>
        <w:t>Для</w:t>
      </w:r>
      <w:r>
        <w:rPr>
          <w:spacing w:val="78"/>
        </w:rPr>
        <w:t xml:space="preserve"> </w:t>
      </w:r>
      <w:r>
        <w:t>Европы</w:t>
      </w:r>
      <w:r>
        <w:rPr>
          <w:spacing w:val="79"/>
        </w:rPr>
        <w:t xml:space="preserve"> </w:t>
      </w:r>
      <w:r>
        <w:t>характерны</w:t>
      </w:r>
      <w:r>
        <w:rPr>
          <w:spacing w:val="79"/>
        </w:rPr>
        <w:t xml:space="preserve"> </w:t>
      </w:r>
      <w:r>
        <w:t>низкие</w:t>
      </w:r>
      <w:r>
        <w:rPr>
          <w:spacing w:val="77"/>
        </w:rPr>
        <w:t xml:space="preserve"> </w:t>
      </w:r>
      <w:r>
        <w:t>показатели</w:t>
      </w:r>
      <w:r>
        <w:rPr>
          <w:spacing w:val="79"/>
        </w:rPr>
        <w:t xml:space="preserve"> </w:t>
      </w:r>
      <w:r>
        <w:t>естественного</w:t>
      </w:r>
      <w:r>
        <w:rPr>
          <w:spacing w:val="80"/>
        </w:rPr>
        <w:t xml:space="preserve"> </w:t>
      </w:r>
      <w:r>
        <w:t>прироста</w:t>
      </w:r>
      <w:r>
        <w:rPr>
          <w:spacing w:val="77"/>
        </w:rPr>
        <w:t xml:space="preserve"> </w:t>
      </w:r>
      <w:r>
        <w:t>населения,</w:t>
      </w:r>
      <w:r>
        <w:rPr>
          <w:spacing w:val="79"/>
        </w:rPr>
        <w:t xml:space="preserve"> </w:t>
      </w:r>
      <w:r>
        <w:t>в некоторых странах –убыль населения.</w:t>
      </w:r>
    </w:p>
    <w:p w:rsidR="00BD2A30" w:rsidRDefault="00BD2A30" w:rsidP="00BD2A30">
      <w:pPr>
        <w:pStyle w:val="a0"/>
        <w:spacing w:line="242" w:lineRule="auto"/>
        <w:ind w:right="5688"/>
      </w:pPr>
      <w:r>
        <w:t>Б)</w:t>
      </w:r>
      <w:r>
        <w:rPr>
          <w:spacing w:val="-8"/>
        </w:rPr>
        <w:t xml:space="preserve"> </w:t>
      </w:r>
      <w:r>
        <w:t>Рост</w:t>
      </w:r>
      <w:r>
        <w:rPr>
          <w:spacing w:val="-9"/>
        </w:rPr>
        <w:t xml:space="preserve"> </w:t>
      </w:r>
      <w:r>
        <w:t>доли</w:t>
      </w:r>
      <w:r>
        <w:rPr>
          <w:spacing w:val="-9"/>
        </w:rPr>
        <w:t xml:space="preserve"> </w:t>
      </w:r>
      <w:r>
        <w:t>молодёжи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населении. В) Высокая доля пожилых людей.</w:t>
      </w:r>
    </w:p>
    <w:p w:rsidR="00BD2A30" w:rsidRDefault="00BD2A30" w:rsidP="00BD2A30">
      <w:pPr>
        <w:pStyle w:val="a0"/>
        <w:spacing w:line="271" w:lineRule="exact"/>
      </w:pPr>
      <w:r>
        <w:t>Г)</w:t>
      </w:r>
      <w:r>
        <w:rPr>
          <w:spacing w:val="-8"/>
        </w:rPr>
        <w:t xml:space="preserve"> </w:t>
      </w:r>
      <w:r>
        <w:t>Преобладание</w:t>
      </w:r>
      <w:r>
        <w:rPr>
          <w:spacing w:val="-9"/>
        </w:rPr>
        <w:t xml:space="preserve"> </w:t>
      </w:r>
      <w:r>
        <w:t>мужского</w:t>
      </w:r>
      <w:r>
        <w:rPr>
          <w:spacing w:val="-5"/>
        </w:rPr>
        <w:t xml:space="preserve"> </w:t>
      </w:r>
      <w:r>
        <w:t>населения</w:t>
      </w:r>
      <w:r>
        <w:rPr>
          <w:spacing w:val="-9"/>
        </w:rPr>
        <w:t xml:space="preserve"> </w:t>
      </w:r>
      <w:r>
        <w:t>над</w:t>
      </w:r>
      <w:r>
        <w:rPr>
          <w:spacing w:val="-10"/>
        </w:rPr>
        <w:t xml:space="preserve"> </w:t>
      </w:r>
      <w:r>
        <w:rPr>
          <w:spacing w:val="-2"/>
        </w:rPr>
        <w:t>женским.</w:t>
      </w:r>
    </w:p>
    <w:p w:rsidR="00BD2A30" w:rsidRDefault="00BD2A30" w:rsidP="00BD2A30">
      <w:pPr>
        <w:pStyle w:val="a0"/>
        <w:spacing w:line="237" w:lineRule="auto"/>
        <w:ind w:right="2154"/>
      </w:pPr>
      <w:r>
        <w:t>Д)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регионе</w:t>
      </w:r>
      <w:r>
        <w:rPr>
          <w:spacing w:val="-7"/>
        </w:rPr>
        <w:t xml:space="preserve"> </w:t>
      </w:r>
      <w:r>
        <w:t>большое</w:t>
      </w:r>
      <w:r>
        <w:rPr>
          <w:spacing w:val="-11"/>
        </w:rPr>
        <w:t xml:space="preserve"> </w:t>
      </w:r>
      <w:r>
        <w:t>количество</w:t>
      </w:r>
      <w:r>
        <w:rPr>
          <w:spacing w:val="-6"/>
        </w:rPr>
        <w:t xml:space="preserve"> </w:t>
      </w:r>
      <w:r>
        <w:t>стран</w:t>
      </w:r>
      <w:r>
        <w:rPr>
          <w:spacing w:val="-5"/>
        </w:rPr>
        <w:t xml:space="preserve"> </w:t>
      </w:r>
      <w:r>
        <w:t>являются</w:t>
      </w:r>
      <w:r>
        <w:rPr>
          <w:spacing w:val="-11"/>
        </w:rPr>
        <w:t xml:space="preserve"> </w:t>
      </w:r>
      <w:r>
        <w:t>однонациональными. Е) В Зарубежной Европе господствующая религия –христианство.</w:t>
      </w:r>
    </w:p>
    <w:p w:rsidR="00BD2A30" w:rsidRDefault="00BD2A30" w:rsidP="00BD2A30">
      <w:pPr>
        <w:pStyle w:val="a0"/>
        <w:spacing w:line="275" w:lineRule="exact"/>
      </w:pPr>
      <w:r>
        <w:t>Ж)</w:t>
      </w:r>
      <w:r>
        <w:rPr>
          <w:spacing w:val="-4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стран</w:t>
      </w:r>
      <w:r>
        <w:rPr>
          <w:spacing w:val="-6"/>
        </w:rPr>
        <w:t xml:space="preserve"> </w:t>
      </w:r>
      <w:r>
        <w:t>Европы</w:t>
      </w:r>
      <w:r>
        <w:rPr>
          <w:spacing w:val="-2"/>
        </w:rPr>
        <w:t xml:space="preserve"> </w:t>
      </w:r>
      <w:r>
        <w:t>характерна</w:t>
      </w:r>
      <w:r>
        <w:rPr>
          <w:spacing w:val="-3"/>
        </w:rPr>
        <w:t xml:space="preserve"> </w:t>
      </w:r>
      <w:r>
        <w:t>низкая</w:t>
      </w:r>
      <w:r>
        <w:rPr>
          <w:spacing w:val="-3"/>
        </w:rPr>
        <w:t xml:space="preserve"> </w:t>
      </w:r>
      <w:r>
        <w:t>плотность</w:t>
      </w:r>
      <w:r>
        <w:rPr>
          <w:spacing w:val="-5"/>
        </w:rPr>
        <w:t xml:space="preserve"> </w:t>
      </w:r>
      <w:r>
        <w:rPr>
          <w:spacing w:val="-2"/>
        </w:rPr>
        <w:t>населения.</w:t>
      </w:r>
    </w:p>
    <w:p w:rsidR="00BD2A30" w:rsidRDefault="00BD2A30" w:rsidP="00BD2A30">
      <w:pPr>
        <w:pStyle w:val="a0"/>
        <w:spacing w:line="242" w:lineRule="auto"/>
        <w:ind w:right="1379"/>
      </w:pPr>
      <w:r>
        <w:t>З)</w:t>
      </w:r>
      <w:r>
        <w:rPr>
          <w:spacing w:val="-4"/>
        </w:rPr>
        <w:t xml:space="preserve"> </w:t>
      </w:r>
      <w:r>
        <w:t>Средний</w:t>
      </w:r>
      <w:r>
        <w:rPr>
          <w:spacing w:val="-4"/>
        </w:rPr>
        <w:t xml:space="preserve"> </w:t>
      </w:r>
      <w:r>
        <w:t>уровень</w:t>
      </w:r>
      <w:r>
        <w:rPr>
          <w:spacing w:val="-5"/>
        </w:rPr>
        <w:t xml:space="preserve"> </w:t>
      </w:r>
      <w:r>
        <w:t>урбанизации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европейских</w:t>
      </w:r>
      <w:r>
        <w:rPr>
          <w:spacing w:val="-9"/>
        </w:rPr>
        <w:t xml:space="preserve"> </w:t>
      </w:r>
      <w:r>
        <w:t>странах</w:t>
      </w:r>
      <w:r>
        <w:rPr>
          <w:spacing w:val="-9"/>
        </w:rPr>
        <w:t xml:space="preserve"> </w:t>
      </w:r>
      <w:r>
        <w:t>приближается</w:t>
      </w:r>
      <w:r>
        <w:rPr>
          <w:spacing w:val="-5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80%. И) Зарубежная Европа –регион интенсивных трудовых миграций.</w:t>
      </w:r>
    </w:p>
    <w:p w:rsidR="00BD2A30" w:rsidRDefault="00BD2A30" w:rsidP="00BD2A30">
      <w:pPr>
        <w:pStyle w:val="Heading1"/>
        <w:numPr>
          <w:ilvl w:val="0"/>
          <w:numId w:val="51"/>
        </w:numPr>
        <w:tabs>
          <w:tab w:val="left" w:pos="583"/>
        </w:tabs>
        <w:spacing w:line="275" w:lineRule="exact"/>
        <w:ind w:left="583" w:hanging="364"/>
      </w:pPr>
      <w:r>
        <w:t>Какими</w:t>
      </w:r>
      <w:r>
        <w:rPr>
          <w:spacing w:val="-11"/>
        </w:rPr>
        <w:t xml:space="preserve"> </w:t>
      </w:r>
      <w:r>
        <w:t>рудными</w:t>
      </w:r>
      <w:r>
        <w:rPr>
          <w:spacing w:val="-13"/>
        </w:rPr>
        <w:t xml:space="preserve"> </w:t>
      </w:r>
      <w:r>
        <w:t>ископаемыми</w:t>
      </w:r>
      <w:r>
        <w:rPr>
          <w:spacing w:val="-8"/>
        </w:rPr>
        <w:t xml:space="preserve"> </w:t>
      </w:r>
      <w:r>
        <w:t>богаты</w:t>
      </w:r>
      <w:r>
        <w:rPr>
          <w:spacing w:val="-13"/>
        </w:rPr>
        <w:t xml:space="preserve"> </w:t>
      </w:r>
      <w:r>
        <w:t>страны</w:t>
      </w:r>
      <w:r>
        <w:rPr>
          <w:spacing w:val="-7"/>
        </w:rPr>
        <w:t xml:space="preserve"> </w:t>
      </w:r>
      <w:r>
        <w:t>Западной</w:t>
      </w:r>
      <w:r>
        <w:rPr>
          <w:spacing w:val="-8"/>
        </w:rPr>
        <w:t xml:space="preserve"> </w:t>
      </w:r>
      <w:r>
        <w:rPr>
          <w:spacing w:val="-2"/>
        </w:rPr>
        <w:t>Европы?</w:t>
      </w:r>
    </w:p>
    <w:p w:rsidR="00BD2A30" w:rsidRDefault="00BD2A30" w:rsidP="00BD2A30">
      <w:pPr>
        <w:pStyle w:val="a5"/>
        <w:numPr>
          <w:ilvl w:val="0"/>
          <w:numId w:val="51"/>
        </w:numPr>
        <w:tabs>
          <w:tab w:val="left" w:pos="597"/>
        </w:tabs>
        <w:spacing w:before="3" w:line="237" w:lineRule="auto"/>
        <w:ind w:left="219" w:right="239" w:firstLine="0"/>
        <w:rPr>
          <w:b/>
          <w:sz w:val="24"/>
        </w:rPr>
      </w:pPr>
      <w:r>
        <w:rPr>
          <w:b/>
          <w:sz w:val="24"/>
        </w:rPr>
        <w:t xml:space="preserve">Найдите ошибку в перечне отличительных особенностей ЭГП стран зарубежной </w:t>
      </w:r>
      <w:r>
        <w:rPr>
          <w:b/>
          <w:spacing w:val="-2"/>
          <w:sz w:val="24"/>
        </w:rPr>
        <w:t>Европы:</w:t>
      </w:r>
    </w:p>
    <w:p w:rsidR="00BD2A30" w:rsidRDefault="00BD2A30" w:rsidP="00BD2A30">
      <w:pPr>
        <w:pStyle w:val="a0"/>
        <w:spacing w:before="1" w:line="237" w:lineRule="auto"/>
        <w:ind w:right="6827"/>
      </w:pPr>
      <w:r>
        <w:t>А) соседское положение; Б)</w:t>
      </w:r>
      <w:r>
        <w:rPr>
          <w:spacing w:val="-15"/>
        </w:rPr>
        <w:t xml:space="preserve"> </w:t>
      </w:r>
      <w:r>
        <w:t>приморское</w:t>
      </w:r>
      <w:r>
        <w:rPr>
          <w:spacing w:val="-15"/>
        </w:rPr>
        <w:t xml:space="preserve"> </w:t>
      </w:r>
      <w:r>
        <w:t>положение;</w:t>
      </w:r>
    </w:p>
    <w:p w:rsidR="00BD2A30" w:rsidRDefault="00BD2A30" w:rsidP="00BD2A30">
      <w:pPr>
        <w:pStyle w:val="a0"/>
        <w:spacing w:before="3"/>
      </w:pPr>
      <w:r>
        <w:t>В)</w:t>
      </w:r>
      <w:r>
        <w:rPr>
          <w:spacing w:val="-6"/>
        </w:rPr>
        <w:t xml:space="preserve"> </w:t>
      </w:r>
      <w:r>
        <w:t>внутриконтинентальное</w:t>
      </w:r>
      <w:r>
        <w:rPr>
          <w:spacing w:val="-11"/>
        </w:rPr>
        <w:t xml:space="preserve"> </w:t>
      </w:r>
      <w:r>
        <w:rPr>
          <w:spacing w:val="-2"/>
        </w:rPr>
        <w:t>положение.</w:t>
      </w:r>
    </w:p>
    <w:p w:rsidR="00BD2A30" w:rsidRDefault="00BD2A30" w:rsidP="00BD2A30">
      <w:pPr>
        <w:pStyle w:val="Heading1"/>
        <w:numPr>
          <w:ilvl w:val="0"/>
          <w:numId w:val="51"/>
        </w:numPr>
        <w:tabs>
          <w:tab w:val="left" w:pos="521"/>
        </w:tabs>
        <w:spacing w:before="3" w:line="275" w:lineRule="exact"/>
        <w:ind w:left="521" w:hanging="302"/>
        <w:rPr>
          <w:sz w:val="22"/>
        </w:rPr>
      </w:pPr>
      <w:r>
        <w:t>Наибольшими</w:t>
      </w:r>
      <w:r>
        <w:rPr>
          <w:spacing w:val="-6"/>
        </w:rPr>
        <w:t xml:space="preserve"> </w:t>
      </w:r>
      <w:r>
        <w:t>запасами</w:t>
      </w:r>
      <w:r>
        <w:rPr>
          <w:spacing w:val="-4"/>
        </w:rPr>
        <w:t xml:space="preserve"> </w:t>
      </w:r>
      <w:r>
        <w:t>лесных</w:t>
      </w:r>
      <w:r>
        <w:rPr>
          <w:spacing w:val="-8"/>
        </w:rPr>
        <w:t xml:space="preserve"> </w:t>
      </w:r>
      <w:r>
        <w:t>ресурсов</w:t>
      </w:r>
      <w:r>
        <w:rPr>
          <w:spacing w:val="-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Европе</w:t>
      </w:r>
      <w:r>
        <w:rPr>
          <w:spacing w:val="-4"/>
        </w:rPr>
        <w:t xml:space="preserve"> </w:t>
      </w:r>
      <w:r>
        <w:rPr>
          <w:spacing w:val="-2"/>
        </w:rPr>
        <w:t>обладают:</w:t>
      </w:r>
    </w:p>
    <w:p w:rsidR="00BD2A30" w:rsidRDefault="00BD2A30" w:rsidP="00BD2A30">
      <w:pPr>
        <w:pStyle w:val="a0"/>
        <w:ind w:right="6911"/>
      </w:pPr>
      <w:r>
        <w:t>А)</w:t>
      </w:r>
      <w:r>
        <w:rPr>
          <w:spacing w:val="-9"/>
        </w:rPr>
        <w:t xml:space="preserve"> </w:t>
      </w:r>
      <w:r>
        <w:t>Швеция</w:t>
      </w:r>
      <w:r>
        <w:rPr>
          <w:spacing w:val="-10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Финляндия; Б) Финляндия и Греция; В) Греция и Польша;</w:t>
      </w:r>
    </w:p>
    <w:p w:rsidR="00BD2A30" w:rsidRDefault="00BD2A30" w:rsidP="00BD2A30">
      <w:pPr>
        <w:pStyle w:val="a0"/>
        <w:spacing w:line="274" w:lineRule="exact"/>
      </w:pPr>
      <w:r>
        <w:t>Г)</w:t>
      </w:r>
      <w:r>
        <w:rPr>
          <w:spacing w:val="3"/>
        </w:rPr>
        <w:t xml:space="preserve"> </w:t>
      </w:r>
      <w:r>
        <w:t>Австрия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rPr>
          <w:spacing w:val="-2"/>
        </w:rPr>
        <w:t>Швеция.</w:t>
      </w:r>
    </w:p>
    <w:p w:rsidR="00BD2A30" w:rsidRDefault="00BD2A30" w:rsidP="00BD2A30">
      <w:pPr>
        <w:pStyle w:val="Heading1"/>
        <w:numPr>
          <w:ilvl w:val="0"/>
          <w:numId w:val="51"/>
        </w:numPr>
        <w:tabs>
          <w:tab w:val="left" w:pos="521"/>
        </w:tabs>
        <w:spacing w:before="6" w:line="272" w:lineRule="exact"/>
        <w:ind w:left="521" w:hanging="302"/>
        <w:rPr>
          <w:sz w:val="22"/>
        </w:rPr>
      </w:pPr>
      <w:r>
        <w:t>Укажите</w:t>
      </w:r>
      <w:r>
        <w:rPr>
          <w:spacing w:val="-17"/>
        </w:rPr>
        <w:t xml:space="preserve"> </w:t>
      </w:r>
      <w:r>
        <w:t>самые</w:t>
      </w:r>
      <w:r>
        <w:rPr>
          <w:spacing w:val="-15"/>
        </w:rPr>
        <w:t xml:space="preserve"> </w:t>
      </w:r>
      <w:r>
        <w:t>крупные</w:t>
      </w:r>
      <w:r>
        <w:rPr>
          <w:spacing w:val="-15"/>
        </w:rPr>
        <w:t xml:space="preserve"> </w:t>
      </w:r>
      <w:r>
        <w:t>городские</w:t>
      </w:r>
      <w:r>
        <w:rPr>
          <w:spacing w:val="-14"/>
        </w:rPr>
        <w:t xml:space="preserve"> </w:t>
      </w:r>
      <w:r>
        <w:t>агломерации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зарубежной</w:t>
      </w:r>
      <w:r>
        <w:rPr>
          <w:spacing w:val="-12"/>
        </w:rPr>
        <w:t xml:space="preserve"> </w:t>
      </w:r>
      <w:r>
        <w:rPr>
          <w:spacing w:val="-2"/>
        </w:rPr>
        <w:t>Европе:</w:t>
      </w:r>
    </w:p>
    <w:p w:rsidR="00BD2A30" w:rsidRDefault="00BD2A30" w:rsidP="00BD2A30">
      <w:pPr>
        <w:pStyle w:val="a0"/>
        <w:spacing w:line="242" w:lineRule="auto"/>
        <w:ind w:right="6827"/>
      </w:pPr>
      <w:r>
        <w:t>А) Парижская и Рурская; Б)</w:t>
      </w:r>
      <w:r>
        <w:rPr>
          <w:spacing w:val="-15"/>
        </w:rPr>
        <w:t xml:space="preserve"> </w:t>
      </w:r>
      <w:r>
        <w:t>Рурская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Мадридская;</w:t>
      </w:r>
    </w:p>
    <w:p w:rsidR="00BD2A30" w:rsidRDefault="00BD2A30" w:rsidP="00BD2A30">
      <w:pPr>
        <w:pStyle w:val="a0"/>
        <w:spacing w:line="242" w:lineRule="auto"/>
        <w:ind w:right="6384"/>
      </w:pPr>
      <w:r>
        <w:t>В)</w:t>
      </w:r>
      <w:r>
        <w:rPr>
          <w:spacing w:val="-15"/>
        </w:rPr>
        <w:t xml:space="preserve"> </w:t>
      </w:r>
      <w:r>
        <w:t>Мадридская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Лондонская; Г) Лондонская и Парижская.</w:t>
      </w:r>
    </w:p>
    <w:p w:rsidR="00BD2A30" w:rsidRDefault="00BD2A30" w:rsidP="00BD2A30">
      <w:pPr>
        <w:pStyle w:val="Heading1"/>
        <w:numPr>
          <w:ilvl w:val="0"/>
          <w:numId w:val="51"/>
        </w:numPr>
        <w:tabs>
          <w:tab w:val="left" w:pos="583"/>
        </w:tabs>
        <w:spacing w:line="274" w:lineRule="exact"/>
        <w:ind w:left="583" w:hanging="364"/>
      </w:pPr>
      <w:r>
        <w:t>Наибольшее</w:t>
      </w:r>
      <w:r>
        <w:rPr>
          <w:spacing w:val="-6"/>
        </w:rPr>
        <w:t xml:space="preserve"> </w:t>
      </w:r>
      <w:r>
        <w:t>число</w:t>
      </w:r>
      <w:r>
        <w:rPr>
          <w:spacing w:val="-4"/>
        </w:rPr>
        <w:t xml:space="preserve"> </w:t>
      </w:r>
      <w:r>
        <w:t>иностранных</w:t>
      </w:r>
      <w:r>
        <w:rPr>
          <w:spacing w:val="-8"/>
        </w:rPr>
        <w:t xml:space="preserve"> </w:t>
      </w:r>
      <w:r>
        <w:t>рабочих</w:t>
      </w:r>
      <w:r>
        <w:rPr>
          <w:spacing w:val="-8"/>
        </w:rPr>
        <w:t xml:space="preserve"> </w:t>
      </w:r>
      <w:r>
        <w:t>среди</w:t>
      </w:r>
      <w:r>
        <w:rPr>
          <w:spacing w:val="-3"/>
        </w:rPr>
        <w:t xml:space="preserve"> </w:t>
      </w:r>
      <w:r>
        <w:t>всех</w:t>
      </w:r>
      <w:r>
        <w:rPr>
          <w:spacing w:val="-7"/>
        </w:rPr>
        <w:t xml:space="preserve"> </w:t>
      </w:r>
      <w:r>
        <w:t>стран</w:t>
      </w:r>
      <w:r>
        <w:rPr>
          <w:spacing w:val="-7"/>
        </w:rPr>
        <w:t xml:space="preserve"> </w:t>
      </w:r>
      <w:r>
        <w:t>Европы</w:t>
      </w:r>
      <w:r>
        <w:rPr>
          <w:spacing w:val="-7"/>
        </w:rPr>
        <w:t xml:space="preserve"> </w:t>
      </w:r>
      <w:r>
        <w:rPr>
          <w:spacing w:val="-2"/>
        </w:rPr>
        <w:t>имеет:</w:t>
      </w:r>
    </w:p>
    <w:p w:rsidR="00BD2A30" w:rsidRDefault="00BD2A30" w:rsidP="00BD2A30">
      <w:pPr>
        <w:pStyle w:val="a0"/>
        <w:spacing w:line="237" w:lineRule="auto"/>
        <w:ind w:right="7511"/>
      </w:pPr>
      <w:r>
        <w:t>А)</w:t>
      </w:r>
      <w:r>
        <w:rPr>
          <w:spacing w:val="-3"/>
        </w:rPr>
        <w:t xml:space="preserve"> </w:t>
      </w:r>
      <w:r>
        <w:rPr>
          <w:spacing w:val="-2"/>
        </w:rPr>
        <w:t>Великобритания;</w:t>
      </w:r>
    </w:p>
    <w:p w:rsidR="00BD2A30" w:rsidRDefault="00BD2A30" w:rsidP="00BD2A30">
      <w:pPr>
        <w:pStyle w:val="a0"/>
        <w:spacing w:line="237" w:lineRule="auto"/>
        <w:ind w:right="7511"/>
      </w:pPr>
      <w:r>
        <w:t>Б)</w:t>
      </w:r>
      <w:r>
        <w:rPr>
          <w:spacing w:val="4"/>
        </w:rPr>
        <w:t xml:space="preserve"> </w:t>
      </w:r>
      <w:r>
        <w:rPr>
          <w:spacing w:val="-2"/>
        </w:rPr>
        <w:t>Германия;</w:t>
      </w:r>
    </w:p>
    <w:p w:rsidR="00BD2A30" w:rsidRDefault="00BD2A30" w:rsidP="00BD2A30">
      <w:pPr>
        <w:pStyle w:val="a0"/>
        <w:spacing w:line="237" w:lineRule="auto"/>
        <w:ind w:right="8029"/>
      </w:pPr>
      <w:r>
        <w:t>В)</w:t>
      </w:r>
      <w:r>
        <w:rPr>
          <w:spacing w:val="1"/>
        </w:rPr>
        <w:t xml:space="preserve"> </w:t>
      </w:r>
      <w:r>
        <w:rPr>
          <w:spacing w:val="-2"/>
        </w:rPr>
        <w:t>Швейцария;</w:t>
      </w:r>
    </w:p>
    <w:p w:rsidR="00BD2A30" w:rsidRDefault="00BD2A30" w:rsidP="00BD2A30">
      <w:pPr>
        <w:pStyle w:val="a0"/>
        <w:spacing w:line="237" w:lineRule="auto"/>
        <w:ind w:right="8029"/>
      </w:pPr>
      <w:r>
        <w:t>Г)</w:t>
      </w:r>
      <w:r>
        <w:rPr>
          <w:spacing w:val="4"/>
        </w:rPr>
        <w:t xml:space="preserve"> </w:t>
      </w:r>
      <w:r>
        <w:rPr>
          <w:spacing w:val="-2"/>
        </w:rPr>
        <w:t>Швеция.</w:t>
      </w:r>
    </w:p>
    <w:p w:rsidR="00BD2A30" w:rsidRDefault="00BD2A30" w:rsidP="00BD2A30">
      <w:pPr>
        <w:pStyle w:val="Heading1"/>
        <w:numPr>
          <w:ilvl w:val="0"/>
          <w:numId w:val="51"/>
        </w:numPr>
        <w:tabs>
          <w:tab w:val="left" w:pos="583"/>
        </w:tabs>
        <w:spacing w:before="7" w:line="272" w:lineRule="exact"/>
        <w:ind w:left="583" w:hanging="364"/>
      </w:pPr>
      <w:r>
        <w:t>Самый</w:t>
      </w:r>
      <w:r>
        <w:rPr>
          <w:spacing w:val="-9"/>
        </w:rPr>
        <w:t xml:space="preserve"> </w:t>
      </w:r>
      <w:r>
        <w:t>крупный</w:t>
      </w:r>
      <w:r>
        <w:rPr>
          <w:spacing w:val="-9"/>
        </w:rPr>
        <w:t xml:space="preserve"> </w:t>
      </w:r>
      <w:r>
        <w:t>морской</w:t>
      </w:r>
      <w:r>
        <w:rPr>
          <w:spacing w:val="-6"/>
        </w:rPr>
        <w:t xml:space="preserve"> </w:t>
      </w:r>
      <w:r>
        <w:t>порт</w:t>
      </w:r>
      <w:r>
        <w:rPr>
          <w:spacing w:val="-8"/>
        </w:rPr>
        <w:t xml:space="preserve"> </w:t>
      </w:r>
      <w:r>
        <w:t>зарубежной</w:t>
      </w:r>
      <w:r>
        <w:rPr>
          <w:spacing w:val="-5"/>
        </w:rPr>
        <w:t xml:space="preserve"> </w:t>
      </w:r>
      <w:r>
        <w:t>Европы –</w:t>
      </w:r>
      <w:r>
        <w:rPr>
          <w:spacing w:val="-9"/>
        </w:rPr>
        <w:t xml:space="preserve"> </w:t>
      </w:r>
      <w:r>
        <w:rPr>
          <w:spacing w:val="-4"/>
        </w:rPr>
        <w:t>это:</w:t>
      </w:r>
    </w:p>
    <w:p w:rsidR="00BD2A30" w:rsidRDefault="00BD2A30" w:rsidP="00BD2A30">
      <w:pPr>
        <w:pStyle w:val="a0"/>
        <w:ind w:right="8158"/>
      </w:pPr>
      <w:r>
        <w:t>А) Лондон;</w:t>
      </w:r>
      <w:r>
        <w:rPr>
          <w:spacing w:val="40"/>
        </w:rPr>
        <w:t xml:space="preserve"> </w:t>
      </w:r>
      <w:r>
        <w:t>Б) Гамбург; В)</w:t>
      </w:r>
      <w:r>
        <w:rPr>
          <w:spacing w:val="-15"/>
        </w:rPr>
        <w:t xml:space="preserve"> </w:t>
      </w:r>
      <w:r>
        <w:t>Роттердам;</w:t>
      </w:r>
    </w:p>
    <w:p w:rsidR="00BD2A30" w:rsidRDefault="00BD2A30" w:rsidP="00BD2A30">
      <w:pPr>
        <w:pStyle w:val="Heading1"/>
        <w:numPr>
          <w:ilvl w:val="0"/>
          <w:numId w:val="51"/>
        </w:numPr>
        <w:tabs>
          <w:tab w:val="left" w:pos="583"/>
        </w:tabs>
        <w:spacing w:before="4" w:line="272" w:lineRule="exact"/>
        <w:ind w:left="583" w:hanging="364"/>
      </w:pPr>
      <w:r>
        <w:rPr>
          <w:spacing w:val="-2"/>
        </w:rPr>
        <w:t>Укажите</w:t>
      </w:r>
      <w:r>
        <w:t xml:space="preserve"> </w:t>
      </w:r>
      <w:r>
        <w:rPr>
          <w:spacing w:val="-2"/>
        </w:rPr>
        <w:t>главную</w:t>
      </w:r>
      <w:r>
        <w:rPr>
          <w:spacing w:val="2"/>
        </w:rPr>
        <w:t xml:space="preserve"> </w:t>
      </w:r>
      <w:r>
        <w:rPr>
          <w:spacing w:val="-2"/>
        </w:rPr>
        <w:t>отрасль</w:t>
      </w:r>
      <w:r>
        <w:t xml:space="preserve"> </w:t>
      </w:r>
      <w:r>
        <w:rPr>
          <w:spacing w:val="-2"/>
        </w:rPr>
        <w:t>промышленного</w:t>
      </w:r>
      <w:r>
        <w:rPr>
          <w:spacing w:val="3"/>
        </w:rPr>
        <w:t xml:space="preserve"> </w:t>
      </w:r>
      <w:r>
        <w:rPr>
          <w:spacing w:val="-2"/>
        </w:rPr>
        <w:t>производства зарубежной</w:t>
      </w:r>
      <w:r>
        <w:rPr>
          <w:spacing w:val="4"/>
        </w:rPr>
        <w:t xml:space="preserve"> </w:t>
      </w:r>
      <w:r>
        <w:rPr>
          <w:spacing w:val="-2"/>
        </w:rPr>
        <w:t>Европы:</w:t>
      </w:r>
    </w:p>
    <w:p w:rsidR="00BD2A30" w:rsidRDefault="00BD2A30" w:rsidP="00BD2A30">
      <w:pPr>
        <w:pStyle w:val="a0"/>
        <w:spacing w:line="242" w:lineRule="auto"/>
        <w:ind w:right="6142"/>
      </w:pPr>
      <w:r>
        <w:t>А)</w:t>
      </w:r>
      <w:r>
        <w:rPr>
          <w:spacing w:val="-15"/>
        </w:rPr>
        <w:t xml:space="preserve"> </w:t>
      </w:r>
      <w:r>
        <w:t>топливная</w:t>
      </w:r>
      <w:r>
        <w:rPr>
          <w:spacing w:val="-15"/>
        </w:rPr>
        <w:t xml:space="preserve"> </w:t>
      </w:r>
      <w:r>
        <w:t>промышленность; Б) чёрная металлургия;</w:t>
      </w:r>
    </w:p>
    <w:p w:rsidR="00BD2A30" w:rsidRDefault="00BD2A30" w:rsidP="00BD2A30">
      <w:pPr>
        <w:pStyle w:val="a0"/>
        <w:spacing w:line="271" w:lineRule="exact"/>
      </w:pPr>
      <w:r>
        <w:t>В)</w:t>
      </w:r>
      <w:r>
        <w:rPr>
          <w:spacing w:val="1"/>
        </w:rPr>
        <w:t xml:space="preserve"> </w:t>
      </w:r>
      <w:r>
        <w:rPr>
          <w:spacing w:val="-2"/>
        </w:rPr>
        <w:t>машиностроение;</w:t>
      </w:r>
    </w:p>
    <w:p w:rsidR="00BD2A30" w:rsidRDefault="00BD2A30" w:rsidP="00BD2A30">
      <w:pPr>
        <w:pStyle w:val="a0"/>
      </w:pPr>
      <w:r>
        <w:t>Г) лёгкая</w:t>
      </w:r>
      <w:r>
        <w:rPr>
          <w:spacing w:val="-1"/>
        </w:rPr>
        <w:t xml:space="preserve"> </w:t>
      </w:r>
      <w:r>
        <w:rPr>
          <w:spacing w:val="-2"/>
        </w:rPr>
        <w:t>промышленность.</w:t>
      </w:r>
    </w:p>
    <w:p w:rsidR="00BD2A30" w:rsidRDefault="00BD2A30" w:rsidP="00BD2A30">
      <w:pPr>
        <w:pStyle w:val="Heading1"/>
        <w:numPr>
          <w:ilvl w:val="0"/>
          <w:numId w:val="51"/>
        </w:numPr>
        <w:tabs>
          <w:tab w:val="left" w:pos="583"/>
        </w:tabs>
        <w:spacing w:before="1" w:line="275" w:lineRule="exact"/>
        <w:ind w:left="583" w:hanging="364"/>
      </w:pPr>
      <w:r>
        <w:t>Транспортная</w:t>
      </w:r>
      <w:r>
        <w:rPr>
          <w:spacing w:val="-13"/>
        </w:rPr>
        <w:t xml:space="preserve"> </w:t>
      </w:r>
      <w:r>
        <w:t>система</w:t>
      </w:r>
      <w:r>
        <w:rPr>
          <w:spacing w:val="-10"/>
        </w:rPr>
        <w:t xml:space="preserve"> </w:t>
      </w:r>
      <w:r>
        <w:t>зарубежной</w:t>
      </w:r>
      <w:r>
        <w:rPr>
          <w:spacing w:val="-6"/>
        </w:rPr>
        <w:t xml:space="preserve"> </w:t>
      </w:r>
      <w:r>
        <w:t>Европы</w:t>
      </w:r>
      <w:r>
        <w:rPr>
          <w:spacing w:val="-7"/>
        </w:rPr>
        <w:t xml:space="preserve"> </w:t>
      </w:r>
      <w:r>
        <w:t>выделяется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spacing w:val="-2"/>
        </w:rPr>
        <w:t>мире:</w:t>
      </w:r>
    </w:p>
    <w:p w:rsidR="00BD2A30" w:rsidRDefault="00BD2A30" w:rsidP="00BD2A30">
      <w:pPr>
        <w:pStyle w:val="a0"/>
        <w:spacing w:line="274" w:lineRule="exact"/>
      </w:pPr>
      <w:r>
        <w:t>А)</w:t>
      </w:r>
      <w:r>
        <w:rPr>
          <w:spacing w:val="1"/>
        </w:rPr>
        <w:t xml:space="preserve"> </w:t>
      </w:r>
      <w:r>
        <w:t>самой</w:t>
      </w:r>
      <w:r>
        <w:rPr>
          <w:spacing w:val="-3"/>
        </w:rPr>
        <w:t xml:space="preserve"> </w:t>
      </w:r>
      <w:r>
        <w:t>большой</w:t>
      </w:r>
      <w:r>
        <w:rPr>
          <w:spacing w:val="-2"/>
        </w:rPr>
        <w:t xml:space="preserve"> </w:t>
      </w:r>
      <w:r>
        <w:t>дальностью</w:t>
      </w:r>
      <w:r>
        <w:rPr>
          <w:spacing w:val="-1"/>
        </w:rPr>
        <w:t xml:space="preserve"> </w:t>
      </w:r>
      <w:r>
        <w:rPr>
          <w:spacing w:val="-2"/>
        </w:rPr>
        <w:t>перевозок;</w:t>
      </w:r>
    </w:p>
    <w:p w:rsidR="00BD2A30" w:rsidRDefault="00BD2A30" w:rsidP="00BD2A30">
      <w:pPr>
        <w:pStyle w:val="a0"/>
        <w:ind w:right="4481"/>
      </w:pPr>
      <w:r>
        <w:t>Б)</w:t>
      </w:r>
      <w:r>
        <w:rPr>
          <w:spacing w:val="-15"/>
        </w:rPr>
        <w:t xml:space="preserve"> </w:t>
      </w:r>
      <w:r>
        <w:t>преобладанием</w:t>
      </w:r>
      <w:r>
        <w:rPr>
          <w:spacing w:val="-15"/>
        </w:rPr>
        <w:t xml:space="preserve"> </w:t>
      </w:r>
      <w:r>
        <w:t>железнодорожного</w:t>
      </w:r>
      <w:r>
        <w:rPr>
          <w:spacing w:val="-15"/>
        </w:rPr>
        <w:t xml:space="preserve"> </w:t>
      </w:r>
      <w:r>
        <w:t>транспорта; В) самой высокой густотой транспортной сети;</w:t>
      </w:r>
      <w:r>
        <w:rPr>
          <w:spacing w:val="40"/>
        </w:rPr>
        <w:t xml:space="preserve"> </w:t>
      </w:r>
      <w:r>
        <w:t>Г) отсутствием речного транспорта.</w:t>
      </w:r>
    </w:p>
    <w:p w:rsidR="00BD2A30" w:rsidRDefault="00BD2A30" w:rsidP="00BD2A30">
      <w:pPr>
        <w:pStyle w:val="Heading1"/>
        <w:numPr>
          <w:ilvl w:val="0"/>
          <w:numId w:val="51"/>
        </w:numPr>
        <w:tabs>
          <w:tab w:val="left" w:pos="583"/>
        </w:tabs>
        <w:spacing w:before="6"/>
        <w:ind w:left="583" w:hanging="364"/>
      </w:pPr>
      <w:r>
        <w:t>Найдите</w:t>
      </w:r>
      <w:r>
        <w:rPr>
          <w:spacing w:val="-11"/>
        </w:rPr>
        <w:t xml:space="preserve"> </w:t>
      </w:r>
      <w:r>
        <w:t>ошибку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перечне</w:t>
      </w:r>
      <w:r>
        <w:rPr>
          <w:spacing w:val="-9"/>
        </w:rPr>
        <w:t xml:space="preserve"> </w:t>
      </w:r>
      <w:r>
        <w:t>главных</w:t>
      </w:r>
      <w:r>
        <w:rPr>
          <w:spacing w:val="-12"/>
        </w:rPr>
        <w:t xml:space="preserve"> </w:t>
      </w:r>
      <w:r>
        <w:t>финансовых</w:t>
      </w:r>
      <w:r>
        <w:rPr>
          <w:spacing w:val="-12"/>
        </w:rPr>
        <w:t xml:space="preserve"> </w:t>
      </w:r>
      <w:r>
        <w:t>центров</w:t>
      </w:r>
      <w:r>
        <w:rPr>
          <w:spacing w:val="-12"/>
        </w:rPr>
        <w:t xml:space="preserve"> </w:t>
      </w:r>
      <w:r>
        <w:t>зарубежной</w:t>
      </w:r>
      <w:r>
        <w:rPr>
          <w:spacing w:val="-7"/>
        </w:rPr>
        <w:t xml:space="preserve"> </w:t>
      </w:r>
      <w:r>
        <w:rPr>
          <w:spacing w:val="-2"/>
        </w:rPr>
        <w:t>Европы:</w:t>
      </w:r>
    </w:p>
    <w:p w:rsidR="00BD2A30" w:rsidRDefault="00BD2A30" w:rsidP="00BD2A30">
      <w:pPr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0"/>
        <w:spacing w:before="54"/>
        <w:ind w:right="8437"/>
        <w:jc w:val="both"/>
      </w:pPr>
      <w:r>
        <w:lastRenderedPageBreak/>
        <w:t>А)</w:t>
      </w:r>
      <w:r>
        <w:rPr>
          <w:spacing w:val="-14"/>
        </w:rPr>
        <w:t xml:space="preserve"> </w:t>
      </w:r>
      <w:r>
        <w:t>Афины; Б) Цюрих; В)</w:t>
      </w:r>
      <w:r>
        <w:rPr>
          <w:spacing w:val="1"/>
        </w:rPr>
        <w:t xml:space="preserve"> </w:t>
      </w:r>
      <w:r>
        <w:rPr>
          <w:spacing w:val="-2"/>
        </w:rPr>
        <w:t>Лондон;</w:t>
      </w:r>
    </w:p>
    <w:p w:rsidR="00BD2A30" w:rsidRDefault="00BD2A30" w:rsidP="00BD2A30">
      <w:pPr>
        <w:pStyle w:val="a0"/>
        <w:spacing w:before="2"/>
      </w:pPr>
      <w:r>
        <w:t>Г)</w:t>
      </w:r>
      <w:r>
        <w:rPr>
          <w:spacing w:val="5"/>
        </w:rPr>
        <w:t xml:space="preserve"> </w:t>
      </w:r>
      <w:r>
        <w:rPr>
          <w:spacing w:val="-2"/>
        </w:rPr>
        <w:t>Люксембург.</w:t>
      </w:r>
    </w:p>
    <w:p w:rsidR="00BD2A30" w:rsidRDefault="00BD2A30" w:rsidP="00BD2A30">
      <w:pPr>
        <w:pStyle w:val="Heading1"/>
        <w:numPr>
          <w:ilvl w:val="0"/>
          <w:numId w:val="51"/>
        </w:numPr>
        <w:tabs>
          <w:tab w:val="left" w:pos="602"/>
        </w:tabs>
        <w:spacing w:before="3" w:line="242" w:lineRule="auto"/>
        <w:ind w:left="219" w:right="230" w:firstLine="0"/>
      </w:pPr>
      <w:r>
        <w:t xml:space="preserve">Установите соответствие между странами и отраслями специализации сельского </w:t>
      </w:r>
      <w:r>
        <w:rPr>
          <w:spacing w:val="-2"/>
        </w:rPr>
        <w:t>хозяйства:</w:t>
      </w:r>
    </w:p>
    <w:p w:rsidR="00BD2A30" w:rsidRDefault="00BD2A30" w:rsidP="00BD2A30">
      <w:pPr>
        <w:pStyle w:val="a5"/>
        <w:numPr>
          <w:ilvl w:val="1"/>
          <w:numId w:val="51"/>
        </w:numPr>
        <w:tabs>
          <w:tab w:val="left" w:pos="481"/>
        </w:tabs>
        <w:spacing w:line="266" w:lineRule="exact"/>
        <w:ind w:left="481" w:hanging="262"/>
        <w:rPr>
          <w:sz w:val="24"/>
        </w:rPr>
      </w:pPr>
      <w:r>
        <w:rPr>
          <w:sz w:val="24"/>
        </w:rPr>
        <w:t>Финляндия</w:t>
      </w:r>
      <w:r>
        <w:rPr>
          <w:spacing w:val="-5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Рыболовство</w:t>
      </w:r>
    </w:p>
    <w:p w:rsidR="00BD2A30" w:rsidRDefault="00BD2A30" w:rsidP="00BD2A30">
      <w:pPr>
        <w:pStyle w:val="a5"/>
        <w:numPr>
          <w:ilvl w:val="1"/>
          <w:numId w:val="51"/>
        </w:numPr>
        <w:tabs>
          <w:tab w:val="left" w:pos="481"/>
        </w:tabs>
        <w:spacing w:before="2"/>
        <w:ind w:left="481" w:hanging="262"/>
        <w:rPr>
          <w:sz w:val="24"/>
        </w:rPr>
      </w:pPr>
      <w:r>
        <w:rPr>
          <w:sz w:val="24"/>
        </w:rPr>
        <w:t>Исландия</w:t>
      </w:r>
      <w:r>
        <w:rPr>
          <w:spacing w:val="-6"/>
          <w:sz w:val="24"/>
        </w:rPr>
        <w:t xml:space="preserve"> </w:t>
      </w:r>
      <w:r>
        <w:rPr>
          <w:sz w:val="24"/>
        </w:rPr>
        <w:t>Б)</w:t>
      </w:r>
      <w:r>
        <w:rPr>
          <w:spacing w:val="-5"/>
          <w:sz w:val="24"/>
        </w:rPr>
        <w:t xml:space="preserve"> </w:t>
      </w:r>
      <w:r>
        <w:rPr>
          <w:sz w:val="24"/>
        </w:rPr>
        <w:t>Молочное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скотоводство</w:t>
      </w:r>
    </w:p>
    <w:p w:rsidR="00BD2A30" w:rsidRDefault="00BD2A30" w:rsidP="00BD2A30">
      <w:pPr>
        <w:pStyle w:val="a5"/>
        <w:numPr>
          <w:ilvl w:val="1"/>
          <w:numId w:val="51"/>
        </w:numPr>
        <w:tabs>
          <w:tab w:val="left" w:pos="481"/>
        </w:tabs>
        <w:ind w:left="481" w:hanging="262"/>
        <w:rPr>
          <w:sz w:val="24"/>
        </w:rPr>
      </w:pPr>
      <w:r>
        <w:rPr>
          <w:sz w:val="24"/>
        </w:rPr>
        <w:t>Польша</w:t>
      </w:r>
      <w:r>
        <w:rPr>
          <w:spacing w:val="-7"/>
          <w:sz w:val="24"/>
        </w:rPr>
        <w:t xml:space="preserve"> </w:t>
      </w:r>
      <w:r>
        <w:rPr>
          <w:sz w:val="24"/>
        </w:rPr>
        <w:t>В)</w:t>
      </w:r>
      <w:r>
        <w:rPr>
          <w:spacing w:val="-9"/>
          <w:sz w:val="24"/>
        </w:rPr>
        <w:t xml:space="preserve"> </w:t>
      </w:r>
      <w:r>
        <w:rPr>
          <w:sz w:val="24"/>
        </w:rPr>
        <w:t>Субтропическое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садоводство</w:t>
      </w:r>
    </w:p>
    <w:p w:rsidR="00BD2A30" w:rsidRDefault="00BD2A30" w:rsidP="00BD2A30">
      <w:pPr>
        <w:pStyle w:val="a5"/>
        <w:numPr>
          <w:ilvl w:val="1"/>
          <w:numId w:val="51"/>
        </w:numPr>
        <w:tabs>
          <w:tab w:val="left" w:pos="481"/>
        </w:tabs>
        <w:spacing w:before="2"/>
        <w:ind w:left="481" w:hanging="262"/>
        <w:rPr>
          <w:sz w:val="24"/>
        </w:rPr>
      </w:pPr>
      <w:r>
        <w:rPr>
          <w:sz w:val="24"/>
        </w:rPr>
        <w:t>Греция</w:t>
      </w:r>
      <w:r>
        <w:rPr>
          <w:spacing w:val="-11"/>
          <w:sz w:val="24"/>
        </w:rPr>
        <w:t xml:space="preserve"> </w:t>
      </w:r>
      <w:r>
        <w:rPr>
          <w:sz w:val="24"/>
        </w:rPr>
        <w:t>Г)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Картофелеводство</w:t>
      </w:r>
    </w:p>
    <w:p w:rsidR="00BD2A30" w:rsidRDefault="00BD2A30" w:rsidP="00BD2A30">
      <w:pPr>
        <w:pStyle w:val="a5"/>
        <w:numPr>
          <w:ilvl w:val="0"/>
          <w:numId w:val="51"/>
        </w:numPr>
        <w:tabs>
          <w:tab w:val="left" w:pos="521"/>
        </w:tabs>
        <w:spacing w:line="242" w:lineRule="auto"/>
        <w:ind w:left="219" w:right="4084" w:firstLine="0"/>
      </w:pPr>
      <w:r>
        <w:rPr>
          <w:sz w:val="24"/>
        </w:rPr>
        <w:t>Во</w:t>
      </w:r>
      <w:r>
        <w:rPr>
          <w:spacing w:val="-7"/>
          <w:sz w:val="24"/>
        </w:rPr>
        <w:t xml:space="preserve"> </w:t>
      </w:r>
      <w:r>
        <w:rPr>
          <w:sz w:val="24"/>
        </w:rPr>
        <w:t>всех</w:t>
      </w:r>
      <w:r>
        <w:rPr>
          <w:spacing w:val="-11"/>
          <w:sz w:val="24"/>
        </w:rPr>
        <w:t xml:space="preserve"> </w:t>
      </w:r>
      <w:r>
        <w:rPr>
          <w:sz w:val="24"/>
        </w:rPr>
        <w:t>странах</w:t>
      </w:r>
      <w:r>
        <w:rPr>
          <w:spacing w:val="-11"/>
          <w:sz w:val="24"/>
        </w:rPr>
        <w:t xml:space="preserve"> </w:t>
      </w:r>
      <w:r>
        <w:rPr>
          <w:sz w:val="24"/>
        </w:rPr>
        <w:t>Европы</w:t>
      </w:r>
      <w:r>
        <w:rPr>
          <w:spacing w:val="-10"/>
          <w:sz w:val="24"/>
        </w:rPr>
        <w:t xml:space="preserve"> </w:t>
      </w:r>
      <w:r>
        <w:rPr>
          <w:sz w:val="24"/>
        </w:rPr>
        <w:t>господствующая</w:t>
      </w:r>
      <w:r>
        <w:rPr>
          <w:spacing w:val="-7"/>
          <w:sz w:val="24"/>
        </w:rPr>
        <w:t xml:space="preserve"> </w:t>
      </w:r>
      <w:r>
        <w:rPr>
          <w:sz w:val="24"/>
        </w:rPr>
        <w:t>религия: А) ислам</w:t>
      </w:r>
    </w:p>
    <w:p w:rsidR="00BD2A30" w:rsidRDefault="00BD2A30" w:rsidP="00BD2A30">
      <w:pPr>
        <w:pStyle w:val="a0"/>
        <w:spacing w:line="242" w:lineRule="auto"/>
        <w:ind w:right="7908"/>
      </w:pPr>
      <w:r>
        <w:t>Б)</w:t>
      </w:r>
      <w:r>
        <w:rPr>
          <w:spacing w:val="-15"/>
        </w:rPr>
        <w:t xml:space="preserve"> </w:t>
      </w:r>
      <w:r>
        <w:t>христианство В) буддизм</w:t>
      </w:r>
    </w:p>
    <w:p w:rsidR="00BD2A30" w:rsidRDefault="00BD2A30" w:rsidP="00BD2A30">
      <w:pPr>
        <w:pStyle w:val="a0"/>
        <w:spacing w:line="271" w:lineRule="exact"/>
      </w:pPr>
      <w:r>
        <w:t>Г)</w:t>
      </w:r>
      <w:r>
        <w:rPr>
          <w:spacing w:val="4"/>
        </w:rPr>
        <w:t xml:space="preserve"> </w:t>
      </w:r>
      <w:r>
        <w:rPr>
          <w:spacing w:val="-2"/>
        </w:rPr>
        <w:t>католицизм</w:t>
      </w:r>
    </w:p>
    <w:p w:rsidR="00BD2A30" w:rsidRDefault="00BD2A30" w:rsidP="00BD2A30">
      <w:pPr>
        <w:spacing w:before="275"/>
        <w:ind w:left="219"/>
        <w:rPr>
          <w:b/>
          <w:sz w:val="24"/>
        </w:rPr>
      </w:pPr>
      <w:r>
        <w:rPr>
          <w:b/>
          <w:sz w:val="24"/>
        </w:rPr>
        <w:t>-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  <w:u w:val="single"/>
        </w:rPr>
        <w:t>ответы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к</w:t>
      </w:r>
      <w:r>
        <w:rPr>
          <w:b/>
          <w:spacing w:val="1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заданиям</w:t>
      </w:r>
    </w:p>
    <w:p w:rsidR="00BD2A30" w:rsidRDefault="00BD2A30" w:rsidP="00BD2A30">
      <w:pPr>
        <w:pStyle w:val="a0"/>
        <w:spacing w:before="272"/>
        <w:jc w:val="both"/>
      </w:pPr>
      <w:r>
        <w:t>1. б,</w:t>
      </w:r>
      <w:r>
        <w:rPr>
          <w:spacing w:val="-3"/>
        </w:rPr>
        <w:t xml:space="preserve"> </w:t>
      </w:r>
      <w:r>
        <w:t>в,</w:t>
      </w:r>
      <w:r>
        <w:rPr>
          <w:spacing w:val="-2"/>
        </w:rPr>
        <w:t xml:space="preserve"> </w:t>
      </w:r>
      <w:r>
        <w:t>г,</w:t>
      </w:r>
      <w:r>
        <w:rPr>
          <w:spacing w:val="-3"/>
        </w:rPr>
        <w:t xml:space="preserve"> </w:t>
      </w:r>
      <w:r>
        <w:t>д;</w:t>
      </w:r>
      <w:r>
        <w:rPr>
          <w:spacing w:val="-4"/>
        </w:rPr>
        <w:t xml:space="preserve"> </w:t>
      </w:r>
      <w:r>
        <w:t>2.</w:t>
      </w:r>
      <w:r>
        <w:rPr>
          <w:spacing w:val="2"/>
        </w:rPr>
        <w:t xml:space="preserve"> </w:t>
      </w:r>
      <w:r>
        <w:t>а,</w:t>
      </w:r>
      <w:r>
        <w:rPr>
          <w:spacing w:val="-3"/>
        </w:rPr>
        <w:t xml:space="preserve"> </w:t>
      </w:r>
      <w:r>
        <w:t>в,</w:t>
      </w:r>
      <w:r>
        <w:rPr>
          <w:spacing w:val="-2"/>
        </w:rPr>
        <w:t xml:space="preserve"> </w:t>
      </w:r>
      <w:r>
        <w:t>г,</w:t>
      </w:r>
      <w:r>
        <w:rPr>
          <w:spacing w:val="2"/>
        </w:rPr>
        <w:t xml:space="preserve"> </w:t>
      </w:r>
      <w:r>
        <w:t>д.;</w:t>
      </w:r>
      <w:r>
        <w:rPr>
          <w:spacing w:val="-4"/>
        </w:rPr>
        <w:t xml:space="preserve"> </w:t>
      </w:r>
      <w:r>
        <w:t>3.</w:t>
      </w:r>
      <w:r>
        <w:rPr>
          <w:spacing w:val="2"/>
        </w:rPr>
        <w:t xml:space="preserve"> </w:t>
      </w:r>
      <w:r>
        <w:t>а,б;</w:t>
      </w:r>
      <w:r>
        <w:rPr>
          <w:spacing w:val="-5"/>
        </w:rPr>
        <w:t xml:space="preserve"> </w:t>
      </w:r>
      <w:r>
        <w:t>4.</w:t>
      </w:r>
      <w:r>
        <w:rPr>
          <w:spacing w:val="2"/>
        </w:rPr>
        <w:t xml:space="preserve"> </w:t>
      </w:r>
      <w:r>
        <w:t>д;</w:t>
      </w:r>
      <w:r>
        <w:rPr>
          <w:spacing w:val="-4"/>
        </w:rPr>
        <w:t xml:space="preserve"> </w:t>
      </w:r>
      <w:r>
        <w:t>5.</w:t>
      </w:r>
      <w:r>
        <w:rPr>
          <w:spacing w:val="-3"/>
        </w:rPr>
        <w:t xml:space="preserve"> </w:t>
      </w:r>
      <w:r>
        <w:t>2;</w:t>
      </w:r>
      <w:r>
        <w:rPr>
          <w:spacing w:val="-4"/>
        </w:rPr>
        <w:t xml:space="preserve"> </w:t>
      </w:r>
      <w:r>
        <w:t>6.Нидерланды;</w:t>
      </w:r>
      <w:r>
        <w:rPr>
          <w:spacing w:val="-4"/>
        </w:rPr>
        <w:t xml:space="preserve"> </w:t>
      </w:r>
      <w:r>
        <w:t>7.</w:t>
      </w:r>
      <w:r>
        <w:rPr>
          <w:spacing w:val="2"/>
        </w:rPr>
        <w:t xml:space="preserve"> </w:t>
      </w:r>
      <w:r>
        <w:t>Германия;8.</w:t>
      </w:r>
      <w:r>
        <w:rPr>
          <w:spacing w:val="2"/>
        </w:rPr>
        <w:t xml:space="preserve"> </w:t>
      </w:r>
      <w:r>
        <w:t>а,</w:t>
      </w:r>
      <w:r>
        <w:rPr>
          <w:spacing w:val="-3"/>
        </w:rPr>
        <w:t xml:space="preserve"> </w:t>
      </w:r>
      <w:r>
        <w:t>г,</w:t>
      </w:r>
      <w:r>
        <w:rPr>
          <w:spacing w:val="-2"/>
        </w:rPr>
        <w:t xml:space="preserve"> </w:t>
      </w:r>
      <w:r>
        <w:t>е.9.</w:t>
      </w:r>
      <w:r>
        <w:rPr>
          <w:spacing w:val="-3"/>
        </w:rPr>
        <w:t xml:space="preserve"> </w:t>
      </w:r>
      <w:r>
        <w:t>а,</w:t>
      </w:r>
      <w:r>
        <w:rPr>
          <w:spacing w:val="-2"/>
        </w:rPr>
        <w:t xml:space="preserve"> </w:t>
      </w:r>
      <w:r>
        <w:t>в,</w:t>
      </w:r>
      <w:r>
        <w:rPr>
          <w:spacing w:val="2"/>
        </w:rPr>
        <w:t xml:space="preserve"> </w:t>
      </w:r>
      <w:r>
        <w:t>д,</w:t>
      </w:r>
      <w:r>
        <w:rPr>
          <w:spacing w:val="-3"/>
        </w:rPr>
        <w:t xml:space="preserve"> </w:t>
      </w:r>
      <w:r>
        <w:t>е,</w:t>
      </w:r>
      <w:r>
        <w:rPr>
          <w:spacing w:val="-2"/>
        </w:rPr>
        <w:t xml:space="preserve"> </w:t>
      </w:r>
      <w:r>
        <w:t>з,</w:t>
      </w:r>
      <w:r>
        <w:rPr>
          <w:spacing w:val="-2"/>
        </w:rPr>
        <w:t xml:space="preserve"> </w:t>
      </w:r>
      <w:r>
        <w:rPr>
          <w:spacing w:val="-5"/>
        </w:rPr>
        <w:t>и.</w:t>
      </w:r>
    </w:p>
    <w:p w:rsidR="00BD2A30" w:rsidRDefault="00BD2A30" w:rsidP="00BD2A30">
      <w:pPr>
        <w:pStyle w:val="a0"/>
        <w:spacing w:before="2"/>
        <w:ind w:right="231"/>
        <w:jc w:val="both"/>
      </w:pPr>
      <w:r>
        <w:t>10.имеются</w:t>
      </w:r>
      <w:r>
        <w:rPr>
          <w:spacing w:val="-7"/>
        </w:rPr>
        <w:t xml:space="preserve"> </w:t>
      </w:r>
      <w:r>
        <w:t>угольные</w:t>
      </w:r>
      <w:r>
        <w:rPr>
          <w:spacing w:val="-7"/>
        </w:rPr>
        <w:t xml:space="preserve"> </w:t>
      </w:r>
      <w:r>
        <w:t>бассейны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Англии и</w:t>
      </w:r>
      <w:r>
        <w:rPr>
          <w:spacing w:val="-6"/>
        </w:rPr>
        <w:t xml:space="preserve"> </w:t>
      </w:r>
      <w:r>
        <w:t>Германии,</w:t>
      </w:r>
      <w:r>
        <w:rPr>
          <w:spacing w:val="-4"/>
        </w:rPr>
        <w:t xml:space="preserve"> </w:t>
      </w:r>
      <w:r>
        <w:t>железорудные</w:t>
      </w:r>
      <w:r>
        <w:rPr>
          <w:spacing w:val="-7"/>
        </w:rPr>
        <w:t xml:space="preserve"> </w:t>
      </w:r>
      <w:r>
        <w:t>бассейны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Германии и Франции, бурый уголь в ФРГ, калийные соли в ФРГ и во Франции, уран во Франции, нефть и газ на дне Северного моря.11.в; 12.а; 13.г; 14.б; 15. в; 16. в; 17. в; 18. а; 19.</w:t>
      </w:r>
    </w:p>
    <w:p w:rsidR="00BD2A30" w:rsidRDefault="00BD2A30" w:rsidP="00BD2A30">
      <w:pPr>
        <w:pStyle w:val="a0"/>
        <w:spacing w:line="274" w:lineRule="exact"/>
        <w:jc w:val="both"/>
      </w:pPr>
      <w:r>
        <w:t>1б,2а,3г,4в;</w:t>
      </w:r>
      <w:r>
        <w:rPr>
          <w:spacing w:val="-15"/>
        </w:rPr>
        <w:t xml:space="preserve"> </w:t>
      </w:r>
      <w:r>
        <w:t>20.</w:t>
      </w:r>
      <w:r>
        <w:rPr>
          <w:spacing w:val="-15"/>
        </w:rPr>
        <w:t xml:space="preserve"> </w:t>
      </w:r>
      <w:r>
        <w:rPr>
          <w:spacing w:val="-5"/>
        </w:rPr>
        <w:t>г.</w:t>
      </w:r>
    </w:p>
    <w:p w:rsidR="00BD2A30" w:rsidRDefault="00BD2A30" w:rsidP="00BD2A30">
      <w:pPr>
        <w:pStyle w:val="a0"/>
        <w:spacing w:before="5"/>
        <w:ind w:left="0"/>
      </w:pPr>
    </w:p>
    <w:p w:rsidR="00BD2A30" w:rsidRDefault="00BD2A30" w:rsidP="00BD2A30">
      <w:pPr>
        <w:pStyle w:val="Heading1"/>
        <w:spacing w:line="275" w:lineRule="exact"/>
      </w:pPr>
      <w:r>
        <w:t xml:space="preserve">Критерии </w:t>
      </w:r>
      <w:r>
        <w:rPr>
          <w:spacing w:val="-2"/>
        </w:rPr>
        <w:t>оценки:</w:t>
      </w:r>
    </w:p>
    <w:p w:rsidR="00BD2A30" w:rsidRDefault="00BD2A30" w:rsidP="00BD2A30">
      <w:pPr>
        <w:pStyle w:val="a0"/>
        <w:spacing w:before="1" w:line="237" w:lineRule="auto"/>
        <w:ind w:right="5692"/>
      </w:pPr>
      <w:r>
        <w:t>Кол-во</w:t>
      </w:r>
      <w:r>
        <w:rPr>
          <w:spacing w:val="-12"/>
        </w:rPr>
        <w:t xml:space="preserve"> </w:t>
      </w:r>
      <w:r>
        <w:t>правильных</w:t>
      </w:r>
      <w:r>
        <w:rPr>
          <w:spacing w:val="-15"/>
        </w:rPr>
        <w:t xml:space="preserve"> </w:t>
      </w:r>
      <w:r>
        <w:t>ответов</w:t>
      </w:r>
      <w:r>
        <w:rPr>
          <w:spacing w:val="-14"/>
        </w:rPr>
        <w:t xml:space="preserve"> </w:t>
      </w:r>
      <w:r>
        <w:t>результат 12-13 - 90% и более оценка «5»</w:t>
      </w:r>
    </w:p>
    <w:p w:rsidR="00BD2A30" w:rsidRDefault="00BD2A30" w:rsidP="00BD2A30">
      <w:pPr>
        <w:pStyle w:val="a0"/>
        <w:spacing w:before="4" w:line="275" w:lineRule="exact"/>
      </w:pPr>
      <w:r>
        <w:t>10-11</w:t>
      </w:r>
      <w:r>
        <w:rPr>
          <w:spacing w:val="3"/>
        </w:rPr>
        <w:t xml:space="preserve"> </w:t>
      </w:r>
      <w:r>
        <w:t>75-89</w:t>
      </w:r>
      <w:r>
        <w:rPr>
          <w:spacing w:val="-8"/>
        </w:rPr>
        <w:t xml:space="preserve"> </w:t>
      </w:r>
      <w:r>
        <w:t>оценка</w:t>
      </w:r>
      <w:r>
        <w:rPr>
          <w:spacing w:val="3"/>
        </w:rPr>
        <w:t xml:space="preserve"> </w:t>
      </w:r>
      <w:r>
        <w:rPr>
          <w:spacing w:val="-5"/>
        </w:rPr>
        <w:t>«4»</w:t>
      </w:r>
    </w:p>
    <w:p w:rsidR="00BD2A30" w:rsidRDefault="00BD2A30" w:rsidP="00BD2A30">
      <w:pPr>
        <w:pStyle w:val="a0"/>
        <w:spacing w:line="275" w:lineRule="exact"/>
      </w:pPr>
      <w:r>
        <w:t>8-9</w:t>
      </w:r>
      <w:r>
        <w:rPr>
          <w:spacing w:val="3"/>
        </w:rPr>
        <w:t xml:space="preserve"> </w:t>
      </w:r>
      <w:r>
        <w:t>60-74</w:t>
      </w:r>
      <w:r>
        <w:rPr>
          <w:spacing w:val="-7"/>
        </w:rPr>
        <w:t xml:space="preserve"> </w:t>
      </w:r>
      <w:r>
        <w:t>оценка</w:t>
      </w:r>
      <w:r>
        <w:rPr>
          <w:spacing w:val="3"/>
        </w:rPr>
        <w:t xml:space="preserve"> </w:t>
      </w:r>
      <w:r>
        <w:rPr>
          <w:spacing w:val="-5"/>
        </w:rPr>
        <w:t>«3»</w:t>
      </w:r>
    </w:p>
    <w:p w:rsidR="00BD2A30" w:rsidRDefault="00BD2A30" w:rsidP="00BD2A30">
      <w:pPr>
        <w:pStyle w:val="a0"/>
        <w:spacing w:before="3"/>
      </w:pPr>
      <w:r>
        <w:t>7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7-</w:t>
      </w:r>
      <w:r>
        <w:rPr>
          <w:spacing w:val="-2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60</w:t>
      </w:r>
      <w:r>
        <w:rPr>
          <w:spacing w:val="-4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rPr>
          <w:spacing w:val="-5"/>
        </w:rPr>
        <w:t>«2»</w:t>
      </w:r>
    </w:p>
    <w:p w:rsidR="00BD2A30" w:rsidRDefault="00BD2A30" w:rsidP="00BD2A30">
      <w:pPr>
        <w:pStyle w:val="a0"/>
        <w:spacing w:before="4"/>
        <w:ind w:left="0"/>
      </w:pPr>
    </w:p>
    <w:p w:rsidR="00BD2A30" w:rsidRDefault="00BD2A30" w:rsidP="00BD2A30">
      <w:pPr>
        <w:pStyle w:val="Heading1"/>
        <w:numPr>
          <w:ilvl w:val="2"/>
          <w:numId w:val="82"/>
        </w:numPr>
        <w:tabs>
          <w:tab w:val="left" w:pos="822"/>
          <w:tab w:val="left" w:pos="925"/>
        </w:tabs>
        <w:spacing w:line="276" w:lineRule="auto"/>
        <w:ind w:right="7096" w:hanging="707"/>
        <w:jc w:val="left"/>
      </w:pPr>
      <w:r>
        <w:t>Зарубежная</w:t>
      </w:r>
      <w:r>
        <w:rPr>
          <w:spacing w:val="-15"/>
        </w:rPr>
        <w:t xml:space="preserve"> </w:t>
      </w:r>
      <w:r>
        <w:t xml:space="preserve">Азия </w:t>
      </w:r>
      <w:r>
        <w:rPr>
          <w:spacing w:val="-2"/>
        </w:rPr>
        <w:t>Назначение:</w:t>
      </w:r>
    </w:p>
    <w:p w:rsidR="00BD2A30" w:rsidRDefault="00BD2A30" w:rsidP="00BD2A30">
      <w:pPr>
        <w:pStyle w:val="a0"/>
        <w:spacing w:line="270" w:lineRule="exact"/>
        <w:ind w:left="0" w:right="309"/>
        <w:jc w:val="right"/>
      </w:pPr>
      <w:r>
        <w:t>КОС</w:t>
      </w:r>
      <w:r>
        <w:rPr>
          <w:spacing w:val="-7"/>
        </w:rPr>
        <w:t xml:space="preserve"> </w:t>
      </w:r>
      <w:r>
        <w:t>предназначен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контроля</w:t>
      </w:r>
      <w:r>
        <w:rPr>
          <w:spacing w:val="-7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темы</w:t>
      </w:r>
      <w:r>
        <w:rPr>
          <w:spacing w:val="3"/>
        </w:rPr>
        <w:t xml:space="preserve"> </w:t>
      </w:r>
      <w:r>
        <w:t>«Зарубежная</w:t>
      </w:r>
      <w:r>
        <w:rPr>
          <w:spacing w:val="-1"/>
        </w:rPr>
        <w:t xml:space="preserve"> </w:t>
      </w:r>
      <w:r>
        <w:rPr>
          <w:spacing w:val="-2"/>
        </w:rPr>
        <w:t>Азия»</w:t>
      </w:r>
    </w:p>
    <w:p w:rsidR="00BD2A30" w:rsidRDefault="00BD2A30" w:rsidP="00BD2A30">
      <w:pPr>
        <w:pStyle w:val="a0"/>
        <w:spacing w:before="41"/>
        <w:ind w:left="0" w:right="220"/>
        <w:jc w:val="right"/>
      </w:pPr>
      <w:r>
        <w:rPr>
          <w:b/>
        </w:rPr>
        <w:t>Форма:</w:t>
      </w:r>
      <w:r>
        <w:rPr>
          <w:b/>
          <w:spacing w:val="5"/>
        </w:rPr>
        <w:t xml:space="preserve"> </w:t>
      </w:r>
      <w:r>
        <w:t>устный опрос,</w:t>
      </w:r>
      <w:r>
        <w:rPr>
          <w:spacing w:val="3"/>
        </w:rPr>
        <w:t xml:space="preserve"> </w:t>
      </w:r>
      <w:r>
        <w:t>тестирование,</w:t>
      </w:r>
      <w:r>
        <w:rPr>
          <w:spacing w:val="3"/>
        </w:rPr>
        <w:t xml:space="preserve"> </w:t>
      </w:r>
      <w:r>
        <w:t>самостоятельная</w:t>
      </w:r>
      <w:r>
        <w:rPr>
          <w:spacing w:val="4"/>
        </w:rPr>
        <w:t xml:space="preserve"> </w:t>
      </w:r>
      <w:r>
        <w:t>работа,</w:t>
      </w:r>
      <w:r>
        <w:rPr>
          <w:spacing w:val="8"/>
        </w:rPr>
        <w:t xml:space="preserve"> </w:t>
      </w:r>
      <w:r>
        <w:t>практическая</w:t>
      </w:r>
      <w:r>
        <w:rPr>
          <w:spacing w:val="5"/>
        </w:rPr>
        <w:t xml:space="preserve"> </w:t>
      </w:r>
      <w:r>
        <w:rPr>
          <w:spacing w:val="-2"/>
        </w:rPr>
        <w:t>работа</w:t>
      </w:r>
    </w:p>
    <w:p w:rsidR="00BD2A30" w:rsidRDefault="00BD2A30" w:rsidP="00BD2A30">
      <w:pPr>
        <w:pStyle w:val="a0"/>
        <w:spacing w:before="42"/>
      </w:pPr>
      <w:r>
        <w:rPr>
          <w:spacing w:val="-5"/>
        </w:rPr>
        <w:t>№25</w:t>
      </w:r>
    </w:p>
    <w:p w:rsidR="00BD2A30" w:rsidRDefault="00BD2A30" w:rsidP="00BD2A30">
      <w:pPr>
        <w:pStyle w:val="Heading1"/>
        <w:spacing w:before="45"/>
        <w:ind w:left="925"/>
      </w:pPr>
      <w:r>
        <w:rPr>
          <w:spacing w:val="-2"/>
        </w:rPr>
        <w:t>Умения:</w:t>
      </w:r>
    </w:p>
    <w:p w:rsidR="00BD2A30" w:rsidRDefault="00BD2A30" w:rsidP="00BD2A30">
      <w:pPr>
        <w:pStyle w:val="a5"/>
        <w:numPr>
          <w:ilvl w:val="0"/>
          <w:numId w:val="50"/>
        </w:numPr>
        <w:tabs>
          <w:tab w:val="left" w:pos="362"/>
        </w:tabs>
        <w:spacing w:before="36" w:line="240" w:lineRule="auto"/>
        <w:ind w:left="362" w:hanging="143"/>
        <w:rPr>
          <w:sz w:val="24"/>
        </w:rPr>
      </w:pPr>
      <w:r>
        <w:rPr>
          <w:sz w:val="24"/>
        </w:rPr>
        <w:t>Уметь</w:t>
      </w:r>
      <w:r>
        <w:rPr>
          <w:spacing w:val="-1"/>
          <w:sz w:val="24"/>
        </w:rPr>
        <w:t xml:space="preserve"> </w:t>
      </w:r>
      <w:r>
        <w:rPr>
          <w:sz w:val="24"/>
        </w:rPr>
        <w:t>показывать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карте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9"/>
          <w:sz w:val="24"/>
        </w:rPr>
        <w:t xml:space="preserve"> </w:t>
      </w:r>
      <w:r>
        <w:rPr>
          <w:sz w:val="24"/>
        </w:rPr>
        <w:t>Зарубежной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Азии.</w:t>
      </w:r>
    </w:p>
    <w:p w:rsidR="00BD2A30" w:rsidRDefault="00BD2A30" w:rsidP="00BD2A30">
      <w:pPr>
        <w:pStyle w:val="a5"/>
        <w:numPr>
          <w:ilvl w:val="0"/>
          <w:numId w:val="50"/>
        </w:numPr>
        <w:tabs>
          <w:tab w:val="left" w:pos="362"/>
        </w:tabs>
        <w:spacing w:before="5" w:line="237" w:lineRule="auto"/>
        <w:ind w:right="331" w:firstLine="0"/>
        <w:rPr>
          <w:sz w:val="24"/>
        </w:rPr>
      </w:pPr>
      <w:r>
        <w:rPr>
          <w:sz w:val="24"/>
        </w:rPr>
        <w:t>Сопоставлять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6"/>
          <w:sz w:val="24"/>
        </w:rPr>
        <w:t xml:space="preserve"> </w:t>
      </w:r>
      <w:r>
        <w:rPr>
          <w:sz w:val="24"/>
        </w:rPr>
        <w:t>Зарубежной</w:t>
      </w:r>
      <w:r>
        <w:rPr>
          <w:spacing w:val="-7"/>
          <w:sz w:val="24"/>
        </w:rPr>
        <w:t xml:space="preserve"> </w:t>
      </w:r>
      <w:r>
        <w:rPr>
          <w:sz w:val="24"/>
        </w:rPr>
        <w:t>Азии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площади</w:t>
      </w:r>
      <w:r>
        <w:rPr>
          <w:spacing w:val="-3"/>
          <w:sz w:val="24"/>
        </w:rPr>
        <w:t xml:space="preserve"> </w:t>
      </w:r>
      <w:r>
        <w:rPr>
          <w:sz w:val="24"/>
        </w:rPr>
        <w:t>территории,</w:t>
      </w:r>
      <w:r>
        <w:rPr>
          <w:spacing w:val="-6"/>
          <w:sz w:val="24"/>
        </w:rPr>
        <w:t xml:space="preserve"> </w:t>
      </w:r>
      <w:r>
        <w:rPr>
          <w:sz w:val="24"/>
        </w:rPr>
        <w:t>численности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населения и уровню экономического развития.</w:t>
      </w:r>
    </w:p>
    <w:p w:rsidR="00BD2A30" w:rsidRDefault="00BD2A30" w:rsidP="00BD2A30">
      <w:pPr>
        <w:pStyle w:val="a5"/>
        <w:numPr>
          <w:ilvl w:val="0"/>
          <w:numId w:val="50"/>
        </w:numPr>
        <w:tabs>
          <w:tab w:val="left" w:pos="362"/>
        </w:tabs>
        <w:spacing w:before="4"/>
        <w:ind w:left="362" w:hanging="143"/>
        <w:rPr>
          <w:sz w:val="24"/>
        </w:rPr>
      </w:pPr>
      <w:r>
        <w:rPr>
          <w:sz w:val="24"/>
        </w:rPr>
        <w:t>Уметь</w:t>
      </w:r>
      <w:r>
        <w:rPr>
          <w:spacing w:val="-8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ресурсообеспеченность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8"/>
          <w:sz w:val="24"/>
        </w:rPr>
        <w:t xml:space="preserve"> </w:t>
      </w:r>
      <w:r>
        <w:rPr>
          <w:sz w:val="24"/>
        </w:rPr>
        <w:t>стран</w:t>
      </w:r>
      <w:r>
        <w:rPr>
          <w:spacing w:val="-3"/>
          <w:sz w:val="24"/>
        </w:rPr>
        <w:t xml:space="preserve"> </w:t>
      </w:r>
      <w:r>
        <w:rPr>
          <w:sz w:val="24"/>
        </w:rPr>
        <w:t>Зарубежной</w:t>
      </w:r>
      <w:r>
        <w:rPr>
          <w:spacing w:val="-2"/>
          <w:sz w:val="24"/>
        </w:rPr>
        <w:t xml:space="preserve"> Азии.</w:t>
      </w:r>
    </w:p>
    <w:p w:rsidR="00BD2A30" w:rsidRDefault="00BD2A30" w:rsidP="00BD2A30">
      <w:pPr>
        <w:pStyle w:val="a5"/>
        <w:numPr>
          <w:ilvl w:val="0"/>
          <w:numId w:val="50"/>
        </w:numPr>
        <w:tabs>
          <w:tab w:val="left" w:pos="362"/>
        </w:tabs>
        <w:spacing w:line="240" w:lineRule="auto"/>
        <w:ind w:right="525" w:firstLine="0"/>
        <w:rPr>
          <w:sz w:val="24"/>
        </w:rPr>
      </w:pPr>
      <w:r>
        <w:rPr>
          <w:sz w:val="24"/>
        </w:rPr>
        <w:t>Уметь</w:t>
      </w:r>
      <w:r>
        <w:rPr>
          <w:spacing w:val="-2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2"/>
          <w:sz w:val="24"/>
        </w:rPr>
        <w:t xml:space="preserve"> </w:t>
      </w:r>
      <w:r>
        <w:rPr>
          <w:sz w:val="24"/>
        </w:rPr>
        <w:t>Зарубежной</w:t>
      </w:r>
      <w:r>
        <w:rPr>
          <w:spacing w:val="-2"/>
          <w:sz w:val="24"/>
        </w:rPr>
        <w:t xml:space="preserve"> </w:t>
      </w:r>
      <w:r>
        <w:rPr>
          <w:sz w:val="24"/>
        </w:rPr>
        <w:t>Азии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наибольшими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наименьшими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значениями естественного прироста населения, средней плотности населения и доли городского </w:t>
      </w:r>
      <w:r>
        <w:rPr>
          <w:spacing w:val="-2"/>
          <w:sz w:val="24"/>
        </w:rPr>
        <w:t>населения.</w:t>
      </w:r>
    </w:p>
    <w:p w:rsidR="00BD2A30" w:rsidRDefault="00BD2A30" w:rsidP="00BD2A30">
      <w:pPr>
        <w:pStyle w:val="a5"/>
        <w:numPr>
          <w:ilvl w:val="0"/>
          <w:numId w:val="50"/>
        </w:numPr>
        <w:tabs>
          <w:tab w:val="left" w:pos="362"/>
        </w:tabs>
        <w:spacing w:before="3" w:line="237" w:lineRule="auto"/>
        <w:ind w:right="1038" w:firstLine="0"/>
        <w:rPr>
          <w:sz w:val="24"/>
        </w:rPr>
      </w:pPr>
      <w:r>
        <w:rPr>
          <w:sz w:val="24"/>
        </w:rPr>
        <w:t>Уметь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6"/>
          <w:sz w:val="24"/>
        </w:rPr>
        <w:t xml:space="preserve"> </w:t>
      </w:r>
      <w:r>
        <w:rPr>
          <w:sz w:val="24"/>
        </w:rPr>
        <w:t>стран</w:t>
      </w:r>
      <w:r>
        <w:rPr>
          <w:spacing w:val="-3"/>
          <w:sz w:val="24"/>
        </w:rPr>
        <w:t xml:space="preserve"> </w:t>
      </w:r>
      <w:r>
        <w:rPr>
          <w:sz w:val="24"/>
        </w:rPr>
        <w:t>Зарубежной</w:t>
      </w:r>
      <w:r>
        <w:rPr>
          <w:spacing w:val="-12"/>
          <w:sz w:val="24"/>
        </w:rPr>
        <w:t xml:space="preserve"> </w:t>
      </w:r>
      <w:r>
        <w:rPr>
          <w:sz w:val="24"/>
        </w:rPr>
        <w:t>Азии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однородным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разнородным этническим и религиозным составом населения.</w:t>
      </w:r>
    </w:p>
    <w:p w:rsidR="00BD2A30" w:rsidRDefault="00BD2A30" w:rsidP="00BD2A30">
      <w:pPr>
        <w:pStyle w:val="a5"/>
        <w:numPr>
          <w:ilvl w:val="0"/>
          <w:numId w:val="50"/>
        </w:numPr>
        <w:tabs>
          <w:tab w:val="left" w:pos="362"/>
        </w:tabs>
        <w:spacing w:before="4" w:line="240" w:lineRule="auto"/>
        <w:ind w:right="1381" w:firstLine="0"/>
        <w:rPr>
          <w:sz w:val="24"/>
        </w:rPr>
      </w:pPr>
      <w:r>
        <w:rPr>
          <w:sz w:val="24"/>
        </w:rPr>
        <w:t>Уметь</w:t>
      </w:r>
      <w:r>
        <w:rPr>
          <w:spacing w:val="-2"/>
          <w:sz w:val="24"/>
        </w:rPr>
        <w:t xml:space="preserve"> </w:t>
      </w:r>
      <w:r>
        <w:rPr>
          <w:sz w:val="24"/>
        </w:rPr>
        <w:t>показывать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карте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крупнейшие</w:t>
      </w:r>
      <w:r>
        <w:rPr>
          <w:spacing w:val="-4"/>
          <w:sz w:val="24"/>
        </w:rPr>
        <w:t xml:space="preserve"> </w:t>
      </w:r>
      <w:r>
        <w:rPr>
          <w:sz w:val="24"/>
        </w:rPr>
        <w:t>города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городские агломерации, основные горнопромышленные и сельскохозяйственные районы Зарубежной Азии.</w:t>
      </w:r>
    </w:p>
    <w:p w:rsidR="00BD2A30" w:rsidRDefault="00BD2A30" w:rsidP="00BD2A30">
      <w:pPr>
        <w:pStyle w:val="a5"/>
        <w:numPr>
          <w:ilvl w:val="0"/>
          <w:numId w:val="50"/>
        </w:numPr>
        <w:tabs>
          <w:tab w:val="left" w:pos="362"/>
        </w:tabs>
        <w:spacing w:line="242" w:lineRule="auto"/>
        <w:ind w:right="557" w:firstLine="0"/>
        <w:rPr>
          <w:sz w:val="24"/>
        </w:rPr>
      </w:pPr>
      <w:r>
        <w:rPr>
          <w:sz w:val="24"/>
        </w:rPr>
        <w:t>Уметь</w:t>
      </w:r>
      <w:r>
        <w:rPr>
          <w:spacing w:val="-6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6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территориальной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структуры</w:t>
      </w:r>
      <w:r>
        <w:rPr>
          <w:spacing w:val="-2"/>
          <w:sz w:val="24"/>
        </w:rPr>
        <w:t xml:space="preserve"> </w:t>
      </w:r>
      <w:r>
        <w:rPr>
          <w:sz w:val="24"/>
        </w:rPr>
        <w:t>хозяйства</w:t>
      </w:r>
      <w:r>
        <w:rPr>
          <w:spacing w:val="-4"/>
          <w:sz w:val="24"/>
        </w:rPr>
        <w:t xml:space="preserve"> </w:t>
      </w:r>
      <w:r>
        <w:rPr>
          <w:sz w:val="24"/>
        </w:rPr>
        <w:t>Японии,</w:t>
      </w:r>
      <w:r>
        <w:rPr>
          <w:spacing w:val="-1"/>
          <w:sz w:val="24"/>
        </w:rPr>
        <w:t xml:space="preserve"> </w:t>
      </w:r>
      <w:r>
        <w:rPr>
          <w:sz w:val="24"/>
        </w:rPr>
        <w:t>Китая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Индии</w:t>
      </w:r>
    </w:p>
    <w:p w:rsidR="00BD2A30" w:rsidRDefault="00BD2A30" w:rsidP="00BD2A30">
      <w:pPr>
        <w:spacing w:line="242" w:lineRule="auto"/>
        <w:rPr>
          <w:sz w:val="24"/>
        </w:rPr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Heading1"/>
        <w:spacing w:before="58" w:line="275" w:lineRule="exact"/>
        <w:ind w:left="925"/>
      </w:pPr>
      <w:r>
        <w:rPr>
          <w:spacing w:val="-2"/>
        </w:rPr>
        <w:lastRenderedPageBreak/>
        <w:t>Знания:</w:t>
      </w:r>
    </w:p>
    <w:p w:rsidR="00BD2A30" w:rsidRDefault="00BD2A30" w:rsidP="00BD2A30">
      <w:pPr>
        <w:pStyle w:val="a5"/>
        <w:numPr>
          <w:ilvl w:val="0"/>
          <w:numId w:val="49"/>
        </w:numPr>
        <w:tabs>
          <w:tab w:val="left" w:pos="646"/>
        </w:tabs>
        <w:spacing w:line="284" w:lineRule="exact"/>
        <w:ind w:left="646" w:hanging="360"/>
        <w:rPr>
          <w:sz w:val="24"/>
        </w:rPr>
      </w:pPr>
      <w:r>
        <w:rPr>
          <w:sz w:val="24"/>
        </w:rPr>
        <w:t>Место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роль Зарубежной</w:t>
      </w:r>
      <w:r>
        <w:rPr>
          <w:spacing w:val="-5"/>
          <w:sz w:val="24"/>
        </w:rPr>
        <w:t xml:space="preserve"> </w:t>
      </w:r>
      <w:r>
        <w:rPr>
          <w:sz w:val="24"/>
        </w:rPr>
        <w:t>Азии в</w:t>
      </w:r>
      <w:r>
        <w:rPr>
          <w:spacing w:val="-4"/>
          <w:sz w:val="24"/>
        </w:rPr>
        <w:t xml:space="preserve"> мире.</w:t>
      </w:r>
    </w:p>
    <w:p w:rsidR="00BD2A30" w:rsidRDefault="00BD2A30" w:rsidP="00BD2A30">
      <w:pPr>
        <w:pStyle w:val="a5"/>
        <w:numPr>
          <w:ilvl w:val="0"/>
          <w:numId w:val="49"/>
        </w:numPr>
        <w:tabs>
          <w:tab w:val="left" w:pos="646"/>
        </w:tabs>
        <w:spacing w:line="276" w:lineRule="exact"/>
        <w:ind w:left="646" w:hanging="360"/>
        <w:rPr>
          <w:sz w:val="24"/>
        </w:rPr>
      </w:pPr>
      <w:r>
        <w:rPr>
          <w:sz w:val="24"/>
        </w:rPr>
        <w:t>Особенности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географического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региона.</w:t>
      </w:r>
    </w:p>
    <w:p w:rsidR="00BD2A30" w:rsidRDefault="00BD2A30" w:rsidP="00BD2A30">
      <w:pPr>
        <w:pStyle w:val="a5"/>
        <w:numPr>
          <w:ilvl w:val="0"/>
          <w:numId w:val="49"/>
        </w:numPr>
        <w:tabs>
          <w:tab w:val="left" w:pos="646"/>
        </w:tabs>
        <w:spacing w:line="276" w:lineRule="exact"/>
        <w:ind w:left="646" w:hanging="360"/>
        <w:rPr>
          <w:sz w:val="24"/>
        </w:rPr>
      </w:pPr>
      <w:r>
        <w:rPr>
          <w:sz w:val="24"/>
        </w:rPr>
        <w:t>История</w:t>
      </w:r>
      <w:r>
        <w:rPr>
          <w:spacing w:val="-9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политической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карты.</w:t>
      </w:r>
    </w:p>
    <w:p w:rsidR="00BD2A30" w:rsidRDefault="00BD2A30" w:rsidP="00BD2A30">
      <w:pPr>
        <w:pStyle w:val="a5"/>
        <w:numPr>
          <w:ilvl w:val="0"/>
          <w:numId w:val="49"/>
        </w:numPr>
        <w:tabs>
          <w:tab w:val="left" w:pos="646"/>
        </w:tabs>
        <w:spacing w:line="276" w:lineRule="exact"/>
        <w:ind w:left="646" w:hanging="360"/>
        <w:rPr>
          <w:sz w:val="24"/>
        </w:rPr>
      </w:pPr>
      <w:r>
        <w:rPr>
          <w:sz w:val="24"/>
        </w:rPr>
        <w:t>Характерные</w:t>
      </w:r>
      <w:r>
        <w:rPr>
          <w:spacing w:val="-7"/>
          <w:sz w:val="24"/>
        </w:rPr>
        <w:t xml:space="preserve"> </w:t>
      </w:r>
      <w:r>
        <w:rPr>
          <w:sz w:val="24"/>
        </w:rPr>
        <w:t>черты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природно-ресурсного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потенциала,</w:t>
      </w:r>
      <w:r>
        <w:rPr>
          <w:spacing w:val="-6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хозяйства.</w:t>
      </w:r>
    </w:p>
    <w:p w:rsidR="00BD2A30" w:rsidRDefault="00BD2A30" w:rsidP="00BD2A30">
      <w:pPr>
        <w:pStyle w:val="a5"/>
        <w:numPr>
          <w:ilvl w:val="0"/>
          <w:numId w:val="49"/>
        </w:numPr>
        <w:tabs>
          <w:tab w:val="left" w:pos="646"/>
        </w:tabs>
        <w:spacing w:line="276" w:lineRule="exact"/>
        <w:ind w:left="646" w:hanging="360"/>
        <w:rPr>
          <w:sz w:val="24"/>
        </w:rPr>
      </w:pPr>
      <w:r>
        <w:rPr>
          <w:sz w:val="24"/>
        </w:rPr>
        <w:t>Отрасли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международной</w:t>
      </w:r>
      <w:r>
        <w:rPr>
          <w:spacing w:val="-2"/>
          <w:sz w:val="24"/>
        </w:rPr>
        <w:t xml:space="preserve"> специализации.</w:t>
      </w:r>
    </w:p>
    <w:p w:rsidR="00BD2A30" w:rsidRDefault="00BD2A30" w:rsidP="00BD2A30">
      <w:pPr>
        <w:pStyle w:val="a5"/>
        <w:numPr>
          <w:ilvl w:val="0"/>
          <w:numId w:val="49"/>
        </w:numPr>
        <w:tabs>
          <w:tab w:val="left" w:pos="646"/>
        </w:tabs>
        <w:spacing w:line="276" w:lineRule="exact"/>
        <w:ind w:left="646" w:hanging="360"/>
        <w:rPr>
          <w:sz w:val="24"/>
        </w:rPr>
      </w:pPr>
      <w:r>
        <w:rPr>
          <w:sz w:val="24"/>
        </w:rPr>
        <w:t>Территориальная</w:t>
      </w:r>
      <w:r>
        <w:rPr>
          <w:spacing w:val="-11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хозяйства.</w:t>
      </w:r>
    </w:p>
    <w:p w:rsidR="00BD2A30" w:rsidRDefault="00BD2A30" w:rsidP="00BD2A30">
      <w:pPr>
        <w:pStyle w:val="a5"/>
        <w:numPr>
          <w:ilvl w:val="0"/>
          <w:numId w:val="49"/>
        </w:numPr>
        <w:tabs>
          <w:tab w:val="left" w:pos="646"/>
        </w:tabs>
        <w:spacing w:line="276" w:lineRule="exact"/>
        <w:ind w:left="646" w:hanging="360"/>
        <w:rPr>
          <w:sz w:val="24"/>
        </w:rPr>
      </w:pPr>
      <w:r>
        <w:rPr>
          <w:sz w:val="24"/>
        </w:rPr>
        <w:t>Интеграционные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группировки.</w:t>
      </w:r>
    </w:p>
    <w:p w:rsidR="00BD2A30" w:rsidRDefault="00BD2A30" w:rsidP="00BD2A30">
      <w:pPr>
        <w:pStyle w:val="a5"/>
        <w:numPr>
          <w:ilvl w:val="0"/>
          <w:numId w:val="49"/>
        </w:numPr>
        <w:tabs>
          <w:tab w:val="left" w:pos="646"/>
        </w:tabs>
        <w:spacing w:line="276" w:lineRule="exact"/>
        <w:ind w:left="646" w:hanging="360"/>
        <w:rPr>
          <w:sz w:val="24"/>
        </w:rPr>
      </w:pPr>
      <w:r>
        <w:rPr>
          <w:sz w:val="24"/>
        </w:rPr>
        <w:t>Япония,</w:t>
      </w:r>
      <w:r>
        <w:rPr>
          <w:spacing w:val="-1"/>
          <w:sz w:val="24"/>
        </w:rPr>
        <w:t xml:space="preserve"> </w:t>
      </w:r>
      <w:r>
        <w:rPr>
          <w:sz w:val="24"/>
        </w:rPr>
        <w:t>Китай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Индия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ведущие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1"/>
          <w:sz w:val="24"/>
        </w:rPr>
        <w:t xml:space="preserve"> </w:t>
      </w:r>
      <w:r>
        <w:rPr>
          <w:sz w:val="24"/>
        </w:rPr>
        <w:t>Зарубежной</w:t>
      </w:r>
      <w:r>
        <w:rPr>
          <w:spacing w:val="-6"/>
          <w:sz w:val="24"/>
        </w:rPr>
        <w:t xml:space="preserve"> </w:t>
      </w:r>
      <w:r>
        <w:rPr>
          <w:sz w:val="24"/>
        </w:rPr>
        <w:t>Азии.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их</w:t>
      </w:r>
    </w:p>
    <w:p w:rsidR="00BD2A30" w:rsidRDefault="00BD2A30" w:rsidP="00BD2A30">
      <w:pPr>
        <w:pStyle w:val="a0"/>
        <w:spacing w:line="237" w:lineRule="auto"/>
        <w:ind w:left="647"/>
      </w:pPr>
      <w:r>
        <w:t>формирования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развития.</w:t>
      </w:r>
      <w:r>
        <w:rPr>
          <w:spacing w:val="-3"/>
        </w:rPr>
        <w:t xml:space="preserve"> </w:t>
      </w:r>
      <w:r>
        <w:t>Особенности</w:t>
      </w:r>
      <w:r>
        <w:rPr>
          <w:spacing w:val="-8"/>
        </w:rPr>
        <w:t xml:space="preserve"> </w:t>
      </w:r>
      <w:r>
        <w:t>политической</w:t>
      </w:r>
      <w:r>
        <w:rPr>
          <w:spacing w:val="-4"/>
        </w:rPr>
        <w:t xml:space="preserve"> </w:t>
      </w:r>
      <w:r>
        <w:t>системы.</w:t>
      </w:r>
      <w:r>
        <w:rPr>
          <w:spacing w:val="-8"/>
        </w:rPr>
        <w:t xml:space="preserve"> </w:t>
      </w:r>
      <w:r>
        <w:t>Природно-ресурсный потенциал, население, ведущие отрасли хозяйства и их территориальная структура.</w:t>
      </w:r>
    </w:p>
    <w:p w:rsidR="00BD2A30" w:rsidRDefault="00BD2A30" w:rsidP="00BD2A30">
      <w:pPr>
        <w:pStyle w:val="a0"/>
        <w:spacing w:before="43"/>
        <w:ind w:left="0"/>
      </w:pPr>
    </w:p>
    <w:p w:rsidR="00BD2A30" w:rsidRDefault="00BD2A30" w:rsidP="00BD2A30">
      <w:pPr>
        <w:ind w:left="925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обучающихся:</w:t>
      </w:r>
    </w:p>
    <w:p w:rsidR="00BD2A30" w:rsidRDefault="00BD2A30" w:rsidP="00BD2A30">
      <w:pPr>
        <w:spacing w:before="41"/>
        <w:ind w:left="262"/>
        <w:rPr>
          <w:b/>
          <w:sz w:val="24"/>
        </w:rPr>
      </w:pPr>
      <w:r>
        <w:rPr>
          <w:b/>
          <w:sz w:val="24"/>
        </w:rPr>
        <w:t>Тест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теме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«География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населения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хозяйства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Зарубежной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Азии»</w:t>
      </w:r>
    </w:p>
    <w:p w:rsidR="00BD2A30" w:rsidRDefault="00BD2A30" w:rsidP="00BD2A30">
      <w:pPr>
        <w:pStyle w:val="a0"/>
        <w:ind w:left="0"/>
        <w:rPr>
          <w:b/>
        </w:rPr>
      </w:pPr>
    </w:p>
    <w:p w:rsidR="00BD2A30" w:rsidRDefault="00BD2A30" w:rsidP="00BD2A30">
      <w:pPr>
        <w:spacing w:line="275" w:lineRule="exact"/>
        <w:ind w:left="4344"/>
        <w:rPr>
          <w:b/>
          <w:sz w:val="24"/>
        </w:rPr>
      </w:pPr>
      <w:r>
        <w:rPr>
          <w:b/>
          <w:sz w:val="24"/>
        </w:rPr>
        <w:t xml:space="preserve">Вариант </w:t>
      </w:r>
      <w:r>
        <w:rPr>
          <w:b/>
          <w:spacing w:val="-10"/>
          <w:sz w:val="24"/>
        </w:rPr>
        <w:t>1</w:t>
      </w:r>
    </w:p>
    <w:p w:rsidR="00BD2A30" w:rsidRDefault="00BD2A30" w:rsidP="00BD2A30">
      <w:pPr>
        <w:pStyle w:val="a5"/>
        <w:numPr>
          <w:ilvl w:val="0"/>
          <w:numId w:val="48"/>
        </w:numPr>
        <w:tabs>
          <w:tab w:val="left" w:pos="463"/>
        </w:tabs>
        <w:spacing w:line="274" w:lineRule="exact"/>
        <w:ind w:left="463" w:hanging="244"/>
        <w:rPr>
          <w:b/>
          <w:sz w:val="24"/>
        </w:rPr>
      </w:pPr>
      <w:r>
        <w:rPr>
          <w:b/>
          <w:sz w:val="24"/>
        </w:rPr>
        <w:t>Какие</w:t>
      </w:r>
      <w:r>
        <w:rPr>
          <w:b/>
          <w:spacing w:val="-17"/>
          <w:sz w:val="24"/>
        </w:rPr>
        <w:t xml:space="preserve"> </w:t>
      </w:r>
      <w:r>
        <w:rPr>
          <w:b/>
          <w:sz w:val="24"/>
        </w:rPr>
        <w:t>государства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владеют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территорией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острова</w:t>
      </w:r>
      <w:r>
        <w:rPr>
          <w:b/>
          <w:spacing w:val="-15"/>
          <w:sz w:val="24"/>
        </w:rPr>
        <w:t xml:space="preserve"> </w:t>
      </w:r>
      <w:r>
        <w:rPr>
          <w:b/>
          <w:spacing w:val="-2"/>
          <w:sz w:val="24"/>
        </w:rPr>
        <w:t>Калимантан?</w:t>
      </w:r>
    </w:p>
    <w:p w:rsidR="00BD2A30" w:rsidRDefault="00BD2A30" w:rsidP="00BD2A30">
      <w:pPr>
        <w:pStyle w:val="a0"/>
        <w:spacing w:before="1" w:line="237" w:lineRule="auto"/>
        <w:ind w:right="5806"/>
      </w:pPr>
      <w:r>
        <w:t>а)</w:t>
      </w:r>
      <w:r>
        <w:rPr>
          <w:spacing w:val="-10"/>
        </w:rPr>
        <w:t xml:space="preserve"> </w:t>
      </w:r>
      <w:r>
        <w:t>Индонезия,</w:t>
      </w:r>
      <w:r>
        <w:rPr>
          <w:spacing w:val="-9"/>
        </w:rPr>
        <w:t xml:space="preserve"> </w:t>
      </w:r>
      <w:r>
        <w:t>Папуа</w:t>
      </w:r>
      <w:r>
        <w:rPr>
          <w:spacing w:val="-9"/>
        </w:rPr>
        <w:t xml:space="preserve"> </w:t>
      </w:r>
      <w:r>
        <w:t>-Новая</w:t>
      </w:r>
      <w:r>
        <w:rPr>
          <w:spacing w:val="-15"/>
        </w:rPr>
        <w:t xml:space="preserve"> </w:t>
      </w:r>
      <w:r>
        <w:t>Гвинея; б) Таиланд, Малайзия, Мьянма;</w:t>
      </w:r>
    </w:p>
    <w:p w:rsidR="00BD2A30" w:rsidRDefault="00BD2A30" w:rsidP="00BD2A30">
      <w:pPr>
        <w:pStyle w:val="a0"/>
        <w:spacing w:before="6" w:line="237" w:lineRule="auto"/>
        <w:ind w:right="6046"/>
      </w:pPr>
      <w:r>
        <w:t>в)</w:t>
      </w:r>
      <w:r>
        <w:rPr>
          <w:spacing w:val="-15"/>
        </w:rPr>
        <w:t xml:space="preserve"> </w:t>
      </w:r>
      <w:r>
        <w:t>Индия,</w:t>
      </w:r>
      <w:r>
        <w:rPr>
          <w:spacing w:val="-15"/>
        </w:rPr>
        <w:t xml:space="preserve"> </w:t>
      </w:r>
      <w:r>
        <w:t>Шри-Ланка,</w:t>
      </w:r>
      <w:r>
        <w:rPr>
          <w:spacing w:val="-14"/>
        </w:rPr>
        <w:t xml:space="preserve"> </w:t>
      </w:r>
      <w:r>
        <w:t>Бангладеш; г) Малайзия, Бруней, Индонезия.</w:t>
      </w:r>
    </w:p>
    <w:p w:rsidR="00BD2A30" w:rsidRDefault="00BD2A30" w:rsidP="00BD2A30">
      <w:pPr>
        <w:pStyle w:val="Heading1"/>
        <w:numPr>
          <w:ilvl w:val="0"/>
          <w:numId w:val="48"/>
        </w:numPr>
        <w:tabs>
          <w:tab w:val="left" w:pos="463"/>
        </w:tabs>
        <w:spacing w:before="8" w:line="272" w:lineRule="exact"/>
        <w:ind w:left="463" w:hanging="244"/>
      </w:pPr>
      <w:r>
        <w:t>Найдите</w:t>
      </w:r>
      <w:r>
        <w:rPr>
          <w:spacing w:val="-9"/>
        </w:rPr>
        <w:t xml:space="preserve"> </w:t>
      </w:r>
      <w:r>
        <w:t>вариант,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котором</w:t>
      </w:r>
      <w:r>
        <w:rPr>
          <w:spacing w:val="-10"/>
        </w:rPr>
        <w:t xml:space="preserve"> </w:t>
      </w:r>
      <w:r>
        <w:t>верно</w:t>
      </w:r>
      <w:r>
        <w:rPr>
          <w:spacing w:val="-2"/>
        </w:rPr>
        <w:t xml:space="preserve"> </w:t>
      </w:r>
      <w:r>
        <w:t>указаны</w:t>
      </w:r>
      <w:r>
        <w:rPr>
          <w:spacing w:val="-6"/>
        </w:rPr>
        <w:t xml:space="preserve"> </w:t>
      </w:r>
      <w:r>
        <w:t>страны,</w:t>
      </w:r>
      <w:r>
        <w:rPr>
          <w:spacing w:val="-9"/>
        </w:rPr>
        <w:t xml:space="preserve"> </w:t>
      </w:r>
      <w:r>
        <w:t>граничащие</w:t>
      </w:r>
      <w:r>
        <w:rPr>
          <w:spacing w:val="-7"/>
        </w:rPr>
        <w:t xml:space="preserve"> </w:t>
      </w:r>
      <w:r>
        <w:t>друг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rPr>
          <w:spacing w:val="-2"/>
        </w:rPr>
        <w:t>другом:</w:t>
      </w:r>
    </w:p>
    <w:p w:rsidR="00BD2A30" w:rsidRDefault="00BD2A30" w:rsidP="00BD2A30">
      <w:pPr>
        <w:pStyle w:val="a0"/>
        <w:spacing w:line="242" w:lineRule="auto"/>
        <w:ind w:right="6563"/>
      </w:pPr>
      <w:r>
        <w:t>а)</w:t>
      </w:r>
      <w:r>
        <w:rPr>
          <w:spacing w:val="-7"/>
        </w:rPr>
        <w:t xml:space="preserve"> </w:t>
      </w:r>
      <w:r>
        <w:t>Китай,</w:t>
      </w:r>
      <w:r>
        <w:rPr>
          <w:spacing w:val="-6"/>
        </w:rPr>
        <w:t xml:space="preserve"> </w:t>
      </w:r>
      <w:r>
        <w:t>Индия,</w:t>
      </w:r>
      <w:r>
        <w:rPr>
          <w:spacing w:val="-6"/>
        </w:rPr>
        <w:t xml:space="preserve"> </w:t>
      </w:r>
      <w:r>
        <w:t>Бангладеш; б)</w:t>
      </w:r>
      <w:r>
        <w:rPr>
          <w:spacing w:val="-2"/>
        </w:rPr>
        <w:t xml:space="preserve"> </w:t>
      </w:r>
      <w:r>
        <w:t>Лаос,</w:t>
      </w:r>
      <w:r>
        <w:rPr>
          <w:spacing w:val="-6"/>
        </w:rPr>
        <w:t xml:space="preserve"> </w:t>
      </w:r>
      <w:r>
        <w:t>Камбоджа,</w:t>
      </w:r>
      <w:r>
        <w:rPr>
          <w:spacing w:val="-5"/>
        </w:rPr>
        <w:t xml:space="preserve"> </w:t>
      </w:r>
      <w:r>
        <w:rPr>
          <w:spacing w:val="-2"/>
        </w:rPr>
        <w:t>Таиланд;</w:t>
      </w:r>
    </w:p>
    <w:p w:rsidR="00BD2A30" w:rsidRDefault="00BD2A30" w:rsidP="00BD2A30">
      <w:pPr>
        <w:pStyle w:val="a0"/>
        <w:spacing w:line="242" w:lineRule="auto"/>
        <w:ind w:right="5806"/>
      </w:pPr>
      <w:r>
        <w:t>в)</w:t>
      </w:r>
      <w:r>
        <w:rPr>
          <w:spacing w:val="-15"/>
        </w:rPr>
        <w:t xml:space="preserve"> </w:t>
      </w:r>
      <w:r>
        <w:t>Саудовская</w:t>
      </w:r>
      <w:r>
        <w:rPr>
          <w:spacing w:val="-15"/>
        </w:rPr>
        <w:t xml:space="preserve"> </w:t>
      </w:r>
      <w:r>
        <w:t>Аравия,</w:t>
      </w:r>
      <w:r>
        <w:rPr>
          <w:spacing w:val="-15"/>
        </w:rPr>
        <w:t xml:space="preserve"> </w:t>
      </w:r>
      <w:r>
        <w:t>Ирак,</w:t>
      </w:r>
      <w:r>
        <w:rPr>
          <w:spacing w:val="-15"/>
        </w:rPr>
        <w:t xml:space="preserve"> </w:t>
      </w:r>
      <w:r>
        <w:t>Турция; г) Сирия, Иран, Пакистан;</w:t>
      </w:r>
    </w:p>
    <w:p w:rsidR="00BD2A30" w:rsidRDefault="00BD2A30" w:rsidP="00BD2A30">
      <w:pPr>
        <w:pStyle w:val="a0"/>
        <w:spacing w:line="271" w:lineRule="exact"/>
      </w:pPr>
      <w:r>
        <w:t>д)</w:t>
      </w:r>
      <w:r>
        <w:rPr>
          <w:spacing w:val="-3"/>
        </w:rPr>
        <w:t xml:space="preserve"> </w:t>
      </w:r>
      <w:r>
        <w:t>Казахстан,</w:t>
      </w:r>
      <w:r>
        <w:rPr>
          <w:spacing w:val="-2"/>
        </w:rPr>
        <w:t xml:space="preserve"> </w:t>
      </w:r>
      <w:r>
        <w:t>Китай,</w:t>
      </w:r>
      <w:r>
        <w:rPr>
          <w:spacing w:val="-6"/>
        </w:rPr>
        <w:t xml:space="preserve"> </w:t>
      </w:r>
      <w:r>
        <w:rPr>
          <w:spacing w:val="-2"/>
        </w:rPr>
        <w:t>Вьетнам.</w:t>
      </w:r>
    </w:p>
    <w:p w:rsidR="00BD2A30" w:rsidRDefault="00BD2A30" w:rsidP="00BD2A30">
      <w:pPr>
        <w:pStyle w:val="Heading1"/>
        <w:numPr>
          <w:ilvl w:val="0"/>
          <w:numId w:val="48"/>
        </w:numPr>
        <w:tabs>
          <w:tab w:val="left" w:pos="463"/>
        </w:tabs>
        <w:spacing w:line="272" w:lineRule="exact"/>
        <w:ind w:left="463" w:hanging="244"/>
      </w:pPr>
      <w:r>
        <w:t>Какое</w:t>
      </w:r>
      <w:r>
        <w:rPr>
          <w:spacing w:val="-12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указанных</w:t>
      </w:r>
      <w:r>
        <w:rPr>
          <w:spacing w:val="-13"/>
        </w:rPr>
        <w:t xml:space="preserve"> </w:t>
      </w:r>
      <w:r>
        <w:t>государств</w:t>
      </w:r>
      <w:r>
        <w:rPr>
          <w:spacing w:val="-13"/>
        </w:rPr>
        <w:t xml:space="preserve"> </w:t>
      </w:r>
      <w:r>
        <w:t>является</w:t>
      </w:r>
      <w:r>
        <w:rPr>
          <w:spacing w:val="-9"/>
        </w:rPr>
        <w:t xml:space="preserve"> </w:t>
      </w:r>
      <w:r>
        <w:t>монархией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федеративным</w:t>
      </w:r>
      <w:r>
        <w:rPr>
          <w:spacing w:val="-5"/>
        </w:rPr>
        <w:t xml:space="preserve"> </w:t>
      </w:r>
      <w:r>
        <w:rPr>
          <w:spacing w:val="-2"/>
        </w:rPr>
        <w:t>устройством?</w:t>
      </w:r>
    </w:p>
    <w:p w:rsidR="00BD2A30" w:rsidRDefault="00BD2A30" w:rsidP="00BD2A30">
      <w:pPr>
        <w:pStyle w:val="a0"/>
        <w:spacing w:line="242" w:lineRule="auto"/>
        <w:ind w:right="8445" w:firstLine="43"/>
      </w:pPr>
      <w:r>
        <w:t>а)</w:t>
      </w:r>
      <w:r>
        <w:rPr>
          <w:spacing w:val="-15"/>
        </w:rPr>
        <w:t xml:space="preserve"> </w:t>
      </w:r>
      <w:r>
        <w:t>Индия; б) ОАЭ;</w:t>
      </w:r>
    </w:p>
    <w:p w:rsidR="00BD2A30" w:rsidRDefault="00BD2A30" w:rsidP="00BD2A30">
      <w:pPr>
        <w:pStyle w:val="a0"/>
        <w:spacing w:line="242" w:lineRule="auto"/>
        <w:ind w:right="7300"/>
      </w:pPr>
      <w:r>
        <w:rPr>
          <w:spacing w:val="-2"/>
        </w:rPr>
        <w:t>в)</w:t>
      </w:r>
      <w:r>
        <w:rPr>
          <w:spacing w:val="-13"/>
        </w:rPr>
        <w:t xml:space="preserve"> </w:t>
      </w:r>
      <w:r>
        <w:rPr>
          <w:spacing w:val="-2"/>
        </w:rPr>
        <w:t>Саудовская</w:t>
      </w:r>
      <w:r>
        <w:rPr>
          <w:spacing w:val="-13"/>
        </w:rPr>
        <w:t xml:space="preserve"> </w:t>
      </w:r>
      <w:r>
        <w:rPr>
          <w:spacing w:val="-2"/>
        </w:rPr>
        <w:t xml:space="preserve">Аравия; </w:t>
      </w:r>
      <w:r>
        <w:t>г) Бруней;</w:t>
      </w:r>
    </w:p>
    <w:p w:rsidR="00BD2A30" w:rsidRDefault="00BD2A30" w:rsidP="00BD2A30">
      <w:pPr>
        <w:pStyle w:val="a0"/>
        <w:spacing w:line="271" w:lineRule="exact"/>
      </w:pPr>
      <w:r>
        <w:t xml:space="preserve">д) </w:t>
      </w:r>
      <w:r>
        <w:rPr>
          <w:spacing w:val="-2"/>
        </w:rPr>
        <w:t>Пакистан.</w:t>
      </w:r>
    </w:p>
    <w:p w:rsidR="00BD2A30" w:rsidRDefault="00BD2A30" w:rsidP="00BD2A30">
      <w:pPr>
        <w:pStyle w:val="Heading1"/>
        <w:numPr>
          <w:ilvl w:val="0"/>
          <w:numId w:val="48"/>
        </w:numPr>
        <w:tabs>
          <w:tab w:val="left" w:pos="401"/>
        </w:tabs>
        <w:spacing w:line="237" w:lineRule="auto"/>
        <w:ind w:left="219" w:right="222" w:firstLine="0"/>
      </w:pPr>
      <w:r>
        <w:t>По разведанным запасам каких</w:t>
      </w:r>
      <w:r>
        <w:rPr>
          <w:spacing w:val="-3"/>
        </w:rPr>
        <w:t xml:space="preserve"> </w:t>
      </w:r>
      <w:r>
        <w:t>природных</w:t>
      </w:r>
      <w:r>
        <w:rPr>
          <w:spacing w:val="-3"/>
        </w:rPr>
        <w:t xml:space="preserve"> </w:t>
      </w:r>
      <w:r>
        <w:t>ресурсов Зарубежная Азия занимает 1-е место в мире?</w:t>
      </w:r>
    </w:p>
    <w:p w:rsidR="00BD2A30" w:rsidRDefault="00BD2A30" w:rsidP="00BD2A30">
      <w:pPr>
        <w:pStyle w:val="a0"/>
        <w:spacing w:before="1" w:line="237" w:lineRule="auto"/>
        <w:ind w:right="7866"/>
      </w:pPr>
      <w:r>
        <w:t>а)</w:t>
      </w:r>
      <w:r>
        <w:rPr>
          <w:spacing w:val="-15"/>
        </w:rPr>
        <w:t xml:space="preserve"> </w:t>
      </w:r>
      <w:r>
        <w:t>Медные</w:t>
      </w:r>
      <w:r>
        <w:rPr>
          <w:spacing w:val="-15"/>
        </w:rPr>
        <w:t xml:space="preserve"> </w:t>
      </w:r>
      <w:r>
        <w:t>руды; б) алмазы;</w:t>
      </w:r>
    </w:p>
    <w:p w:rsidR="00BD2A30" w:rsidRDefault="00BD2A30" w:rsidP="00BD2A30">
      <w:pPr>
        <w:pStyle w:val="a0"/>
        <w:spacing w:before="3" w:line="275" w:lineRule="exact"/>
      </w:pPr>
      <w:r>
        <w:t>в)</w:t>
      </w:r>
      <w:r>
        <w:rPr>
          <w:spacing w:val="4"/>
        </w:rPr>
        <w:t xml:space="preserve"> </w:t>
      </w:r>
      <w:r>
        <w:rPr>
          <w:spacing w:val="-2"/>
        </w:rPr>
        <w:t>нефть;</w:t>
      </w:r>
    </w:p>
    <w:p w:rsidR="00BD2A30" w:rsidRDefault="00BD2A30" w:rsidP="00BD2A30">
      <w:pPr>
        <w:pStyle w:val="a0"/>
        <w:spacing w:line="275" w:lineRule="exact"/>
      </w:pPr>
      <w:r>
        <w:t>г)</w:t>
      </w:r>
      <w:r>
        <w:rPr>
          <w:spacing w:val="-2"/>
        </w:rPr>
        <w:t xml:space="preserve"> </w:t>
      </w:r>
      <w:r>
        <w:t>каменный</w:t>
      </w:r>
      <w:r>
        <w:rPr>
          <w:spacing w:val="-1"/>
        </w:rPr>
        <w:t xml:space="preserve"> </w:t>
      </w:r>
      <w:r>
        <w:rPr>
          <w:spacing w:val="-2"/>
        </w:rPr>
        <w:t>уголь.</w:t>
      </w:r>
    </w:p>
    <w:p w:rsidR="00BD2A30" w:rsidRDefault="00BD2A30" w:rsidP="00BD2A30">
      <w:pPr>
        <w:pStyle w:val="Heading1"/>
        <w:numPr>
          <w:ilvl w:val="0"/>
          <w:numId w:val="48"/>
        </w:numPr>
        <w:tabs>
          <w:tab w:val="left" w:pos="646"/>
          <w:tab w:val="left" w:pos="1558"/>
          <w:tab w:val="left" w:pos="2032"/>
          <w:tab w:val="left" w:pos="3448"/>
          <w:tab w:val="left" w:pos="4311"/>
          <w:tab w:val="left" w:pos="5654"/>
          <w:tab w:val="left" w:pos="6023"/>
          <w:tab w:val="left" w:pos="7443"/>
          <w:tab w:val="left" w:pos="7822"/>
        </w:tabs>
        <w:spacing w:before="9" w:line="237" w:lineRule="auto"/>
        <w:ind w:left="219" w:right="228" w:firstLine="0"/>
      </w:pPr>
      <w:r>
        <w:rPr>
          <w:spacing w:val="-2"/>
        </w:rPr>
        <w:t>Какая</w:t>
      </w:r>
      <w:r>
        <w:tab/>
      </w:r>
      <w:r>
        <w:rPr>
          <w:spacing w:val="-6"/>
        </w:rPr>
        <w:t>из</w:t>
      </w:r>
      <w:r>
        <w:tab/>
      </w:r>
      <w:r>
        <w:rPr>
          <w:spacing w:val="-2"/>
        </w:rPr>
        <w:t>указанных</w:t>
      </w:r>
      <w:r>
        <w:tab/>
      </w:r>
      <w:r>
        <w:rPr>
          <w:spacing w:val="-4"/>
        </w:rPr>
        <w:t>стран</w:t>
      </w:r>
      <w:r>
        <w:tab/>
      </w:r>
      <w:r>
        <w:rPr>
          <w:spacing w:val="-2"/>
        </w:rPr>
        <w:t>находится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умеренном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субтропическом </w:t>
      </w:r>
      <w:r>
        <w:t>климатических поясах?</w:t>
      </w:r>
    </w:p>
    <w:p w:rsidR="00BD2A30" w:rsidRDefault="00BD2A30" w:rsidP="00BD2A30">
      <w:pPr>
        <w:pStyle w:val="a0"/>
        <w:spacing w:before="1" w:line="237" w:lineRule="auto"/>
        <w:ind w:right="8601"/>
      </w:pPr>
      <w:r>
        <w:t>а)</w:t>
      </w:r>
      <w:r>
        <w:rPr>
          <w:spacing w:val="-15"/>
        </w:rPr>
        <w:t xml:space="preserve"> </w:t>
      </w:r>
      <w:r>
        <w:t>Индия; б)</w:t>
      </w:r>
      <w:r>
        <w:rPr>
          <w:spacing w:val="-2"/>
        </w:rPr>
        <w:t xml:space="preserve"> Китай;</w:t>
      </w:r>
    </w:p>
    <w:p w:rsidR="00BD2A30" w:rsidRDefault="00BD2A30" w:rsidP="00BD2A30">
      <w:pPr>
        <w:pStyle w:val="a0"/>
        <w:spacing w:before="4" w:line="275" w:lineRule="exact"/>
      </w:pPr>
      <w:r>
        <w:t xml:space="preserve">в) </w:t>
      </w:r>
      <w:r>
        <w:rPr>
          <w:spacing w:val="-2"/>
        </w:rPr>
        <w:t>Филиппины</w:t>
      </w:r>
    </w:p>
    <w:p w:rsidR="00BD2A30" w:rsidRDefault="00BD2A30" w:rsidP="00BD2A30">
      <w:pPr>
        <w:pStyle w:val="a0"/>
        <w:spacing w:line="275" w:lineRule="exact"/>
      </w:pPr>
      <w:r>
        <w:rPr>
          <w:spacing w:val="-2"/>
        </w:rPr>
        <w:t>г)</w:t>
      </w:r>
      <w:r>
        <w:rPr>
          <w:spacing w:val="-7"/>
        </w:rPr>
        <w:t xml:space="preserve"> </w:t>
      </w:r>
      <w:r>
        <w:rPr>
          <w:spacing w:val="-2"/>
        </w:rPr>
        <w:t>Саудовская</w:t>
      </w:r>
      <w:r>
        <w:rPr>
          <w:spacing w:val="-7"/>
        </w:rPr>
        <w:t xml:space="preserve"> </w:t>
      </w:r>
      <w:r>
        <w:rPr>
          <w:spacing w:val="-2"/>
        </w:rPr>
        <w:t>Аравия.</w:t>
      </w:r>
    </w:p>
    <w:p w:rsidR="00BD2A30" w:rsidRDefault="00BD2A30" w:rsidP="00BD2A30">
      <w:pPr>
        <w:pStyle w:val="Heading1"/>
        <w:numPr>
          <w:ilvl w:val="0"/>
          <w:numId w:val="48"/>
        </w:numPr>
        <w:tabs>
          <w:tab w:val="left" w:pos="458"/>
        </w:tabs>
        <w:spacing w:before="7" w:line="272" w:lineRule="exact"/>
        <w:ind w:left="458" w:hanging="239"/>
      </w:pPr>
      <w:r>
        <w:t>В</w:t>
      </w:r>
      <w:r>
        <w:rPr>
          <w:spacing w:val="-4"/>
        </w:rPr>
        <w:t xml:space="preserve"> </w:t>
      </w:r>
      <w:r>
        <w:t>каких</w:t>
      </w:r>
      <w:r>
        <w:rPr>
          <w:spacing w:val="-9"/>
        </w:rPr>
        <w:t xml:space="preserve"> </w:t>
      </w:r>
      <w:r>
        <w:t>странах</w:t>
      </w:r>
      <w:r>
        <w:rPr>
          <w:spacing w:val="-9"/>
        </w:rPr>
        <w:t xml:space="preserve"> </w:t>
      </w:r>
      <w:r>
        <w:t>среди</w:t>
      </w:r>
      <w:r>
        <w:rPr>
          <w:spacing w:val="-4"/>
        </w:rPr>
        <w:t xml:space="preserve"> </w:t>
      </w:r>
      <w:r>
        <w:t>верующих</w:t>
      </w:r>
      <w:r>
        <w:rPr>
          <w:spacing w:val="-9"/>
        </w:rPr>
        <w:t xml:space="preserve"> </w:t>
      </w:r>
      <w:r>
        <w:t>преобладают</w:t>
      </w:r>
      <w:r>
        <w:rPr>
          <w:spacing w:val="-2"/>
        </w:rPr>
        <w:t xml:space="preserve"> мусульмане?</w:t>
      </w:r>
    </w:p>
    <w:p w:rsidR="00BD2A30" w:rsidRDefault="00BD2A30" w:rsidP="00BD2A30">
      <w:pPr>
        <w:pStyle w:val="a0"/>
        <w:ind w:right="8398"/>
      </w:pPr>
      <w:r>
        <w:t>а)</w:t>
      </w:r>
      <w:r>
        <w:rPr>
          <w:spacing w:val="-15"/>
        </w:rPr>
        <w:t xml:space="preserve"> </w:t>
      </w:r>
      <w:r>
        <w:t>Вьетнам; б) Индия; в) Иран;</w:t>
      </w:r>
    </w:p>
    <w:p w:rsidR="00BD2A30" w:rsidRDefault="00BD2A30" w:rsidP="00BD2A30">
      <w:pPr>
        <w:pStyle w:val="a0"/>
        <w:spacing w:before="2" w:line="237" w:lineRule="auto"/>
        <w:ind w:right="8035"/>
      </w:pPr>
      <w:r>
        <w:t>г)</w:t>
      </w:r>
      <w:r>
        <w:rPr>
          <w:spacing w:val="-15"/>
        </w:rPr>
        <w:t xml:space="preserve"> </w:t>
      </w:r>
      <w:r>
        <w:t>Шри-Ланка; д) ОАЭ.</w:t>
      </w:r>
    </w:p>
    <w:p w:rsidR="00BD2A30" w:rsidRDefault="00BD2A30" w:rsidP="00BD2A30">
      <w:pPr>
        <w:pStyle w:val="Heading1"/>
        <w:numPr>
          <w:ilvl w:val="0"/>
          <w:numId w:val="48"/>
        </w:numPr>
        <w:tabs>
          <w:tab w:val="left" w:pos="463"/>
        </w:tabs>
        <w:spacing w:before="8"/>
        <w:ind w:left="463" w:hanging="244"/>
      </w:pPr>
      <w:r>
        <w:t>Центром</w:t>
      </w:r>
      <w:r>
        <w:rPr>
          <w:spacing w:val="-11"/>
        </w:rPr>
        <w:t xml:space="preserve"> </w:t>
      </w:r>
      <w:r>
        <w:t>распространения,</w:t>
      </w:r>
      <w:r>
        <w:rPr>
          <w:spacing w:val="3"/>
        </w:rPr>
        <w:t xml:space="preserve"> </w:t>
      </w:r>
      <w:r>
        <w:t>каких</w:t>
      </w:r>
      <w:r>
        <w:rPr>
          <w:spacing w:val="-8"/>
        </w:rPr>
        <w:t xml:space="preserve"> </w:t>
      </w:r>
      <w:r>
        <w:t>религий</w:t>
      </w:r>
      <w:r>
        <w:rPr>
          <w:spacing w:val="-8"/>
        </w:rPr>
        <w:t xml:space="preserve"> </w:t>
      </w:r>
      <w:r>
        <w:t>был</w:t>
      </w:r>
      <w:r>
        <w:rPr>
          <w:spacing w:val="-4"/>
        </w:rPr>
        <w:t xml:space="preserve"> </w:t>
      </w:r>
      <w:r>
        <w:t>Аравийский</w:t>
      </w:r>
      <w:r>
        <w:rPr>
          <w:spacing w:val="-7"/>
        </w:rPr>
        <w:t xml:space="preserve"> </w:t>
      </w:r>
      <w:r>
        <w:rPr>
          <w:spacing w:val="-2"/>
        </w:rPr>
        <w:t>полуостров?</w:t>
      </w:r>
    </w:p>
    <w:p w:rsidR="00BD2A30" w:rsidRDefault="00BD2A30" w:rsidP="00BD2A30">
      <w:pPr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0"/>
        <w:spacing w:before="54"/>
      </w:pPr>
      <w:r>
        <w:lastRenderedPageBreak/>
        <w:t>а)</w:t>
      </w:r>
      <w:r>
        <w:rPr>
          <w:spacing w:val="-4"/>
        </w:rPr>
        <w:t xml:space="preserve"> </w:t>
      </w:r>
      <w:r>
        <w:t>Индуизм,</w:t>
      </w:r>
      <w:r>
        <w:rPr>
          <w:spacing w:val="-2"/>
        </w:rPr>
        <w:t xml:space="preserve"> иудаизм;</w:t>
      </w:r>
    </w:p>
    <w:p w:rsidR="00BD2A30" w:rsidRDefault="00BD2A30" w:rsidP="00BD2A30">
      <w:pPr>
        <w:pStyle w:val="a0"/>
        <w:spacing w:before="4" w:line="237" w:lineRule="auto"/>
        <w:ind w:right="5871"/>
      </w:pPr>
      <w:r>
        <w:t>б)</w:t>
      </w:r>
      <w:r>
        <w:rPr>
          <w:spacing w:val="-15"/>
        </w:rPr>
        <w:t xml:space="preserve"> </w:t>
      </w:r>
      <w:r>
        <w:t>ислам,</w:t>
      </w:r>
      <w:r>
        <w:rPr>
          <w:spacing w:val="-15"/>
        </w:rPr>
        <w:t xml:space="preserve"> </w:t>
      </w:r>
      <w:r>
        <w:t>синтоизм,</w:t>
      </w:r>
      <w:r>
        <w:rPr>
          <w:spacing w:val="-15"/>
        </w:rPr>
        <w:t xml:space="preserve"> </w:t>
      </w:r>
      <w:r>
        <w:t>конфуцианство; в) ислам, христианство, иудаизм;</w:t>
      </w:r>
    </w:p>
    <w:p w:rsidR="00BD2A30" w:rsidRDefault="00BD2A30" w:rsidP="00BD2A30">
      <w:pPr>
        <w:pStyle w:val="a0"/>
        <w:spacing w:before="4"/>
      </w:pPr>
      <w:r>
        <w:t>г)</w:t>
      </w:r>
      <w:r>
        <w:rPr>
          <w:spacing w:val="-14"/>
        </w:rPr>
        <w:t xml:space="preserve"> </w:t>
      </w:r>
      <w:r>
        <w:t>христианство,</w:t>
      </w:r>
      <w:r>
        <w:rPr>
          <w:spacing w:val="-15"/>
        </w:rPr>
        <w:t xml:space="preserve"> </w:t>
      </w:r>
      <w:r>
        <w:t>буддизм,</w:t>
      </w:r>
      <w:r>
        <w:rPr>
          <w:spacing w:val="-11"/>
        </w:rPr>
        <w:t xml:space="preserve"> </w:t>
      </w:r>
      <w:r>
        <w:rPr>
          <w:spacing w:val="-2"/>
        </w:rPr>
        <w:t>ислам.</w:t>
      </w:r>
    </w:p>
    <w:p w:rsidR="00BD2A30" w:rsidRDefault="00BD2A30" w:rsidP="00BD2A30">
      <w:pPr>
        <w:pStyle w:val="Heading1"/>
        <w:numPr>
          <w:ilvl w:val="0"/>
          <w:numId w:val="48"/>
        </w:numPr>
        <w:tabs>
          <w:tab w:val="left" w:pos="463"/>
        </w:tabs>
        <w:spacing w:before="2" w:line="275" w:lineRule="exact"/>
        <w:ind w:left="463" w:hanging="244"/>
      </w:pPr>
      <w:r>
        <w:t>Какое</w:t>
      </w:r>
      <w:r>
        <w:rPr>
          <w:spacing w:val="-9"/>
        </w:rPr>
        <w:t xml:space="preserve"> </w:t>
      </w:r>
      <w:r>
        <w:t>государство</w:t>
      </w:r>
      <w:r>
        <w:rPr>
          <w:spacing w:val="-13"/>
        </w:rPr>
        <w:t xml:space="preserve"> </w:t>
      </w:r>
      <w:r>
        <w:t>Азии</w:t>
      </w:r>
      <w:r>
        <w:rPr>
          <w:spacing w:val="-11"/>
        </w:rPr>
        <w:t xml:space="preserve"> </w:t>
      </w:r>
      <w:r>
        <w:t>имеет</w:t>
      </w:r>
      <w:r>
        <w:rPr>
          <w:spacing w:val="-6"/>
        </w:rPr>
        <w:t xml:space="preserve"> </w:t>
      </w:r>
      <w:r>
        <w:t>наибольшую</w:t>
      </w:r>
      <w:r>
        <w:rPr>
          <w:spacing w:val="-9"/>
        </w:rPr>
        <w:t xml:space="preserve"> </w:t>
      </w:r>
      <w:r>
        <w:t>долю</w:t>
      </w:r>
      <w:r>
        <w:rPr>
          <w:spacing w:val="-10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мировом</w:t>
      </w:r>
      <w:r>
        <w:rPr>
          <w:spacing w:val="-12"/>
        </w:rPr>
        <w:t xml:space="preserve"> </w:t>
      </w:r>
      <w:r>
        <w:rPr>
          <w:spacing w:val="-4"/>
        </w:rPr>
        <w:t>ВВП?</w:t>
      </w:r>
    </w:p>
    <w:p w:rsidR="00BD2A30" w:rsidRDefault="00BD2A30" w:rsidP="00BD2A30">
      <w:pPr>
        <w:pStyle w:val="a0"/>
        <w:spacing w:before="1" w:line="237" w:lineRule="auto"/>
        <w:ind w:right="8035"/>
      </w:pPr>
      <w:r>
        <w:t>а)</w:t>
      </w:r>
      <w:r>
        <w:rPr>
          <w:spacing w:val="-15"/>
        </w:rPr>
        <w:t xml:space="preserve"> </w:t>
      </w:r>
      <w:r>
        <w:t>Австралия; б) Корея;</w:t>
      </w:r>
    </w:p>
    <w:p w:rsidR="00BD2A30" w:rsidRDefault="00BD2A30" w:rsidP="00BD2A30">
      <w:pPr>
        <w:pStyle w:val="a0"/>
        <w:spacing w:before="6" w:line="237" w:lineRule="auto"/>
        <w:ind w:right="8450"/>
      </w:pPr>
      <w:r>
        <w:t>в) Индия; г)</w:t>
      </w:r>
      <w:r>
        <w:rPr>
          <w:spacing w:val="3"/>
        </w:rPr>
        <w:t xml:space="preserve"> </w:t>
      </w:r>
      <w:r>
        <w:rPr>
          <w:spacing w:val="-2"/>
        </w:rPr>
        <w:t>Япония;</w:t>
      </w:r>
    </w:p>
    <w:p w:rsidR="00BD2A30" w:rsidRDefault="00BD2A30" w:rsidP="00BD2A30">
      <w:pPr>
        <w:pStyle w:val="a0"/>
        <w:spacing w:before="3"/>
      </w:pPr>
      <w:r>
        <w:t xml:space="preserve">д) </w:t>
      </w:r>
      <w:r>
        <w:rPr>
          <w:spacing w:val="-2"/>
        </w:rPr>
        <w:t>Пакистан.</w:t>
      </w:r>
    </w:p>
    <w:p w:rsidR="00BD2A30" w:rsidRDefault="00BD2A30" w:rsidP="00BD2A30">
      <w:pPr>
        <w:pStyle w:val="Heading1"/>
        <w:numPr>
          <w:ilvl w:val="0"/>
          <w:numId w:val="48"/>
        </w:numPr>
        <w:tabs>
          <w:tab w:val="left" w:pos="535"/>
        </w:tabs>
        <w:spacing w:before="3" w:line="242" w:lineRule="auto"/>
        <w:ind w:left="219" w:right="229" w:firstLine="0"/>
      </w:pPr>
      <w:r>
        <w:t>Выберите</w:t>
      </w:r>
      <w:r>
        <w:rPr>
          <w:spacing w:val="40"/>
        </w:rPr>
        <w:t xml:space="preserve"> </w:t>
      </w:r>
      <w:r>
        <w:t>варианты,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которых</w:t>
      </w:r>
      <w:r>
        <w:rPr>
          <w:spacing w:val="40"/>
        </w:rPr>
        <w:t xml:space="preserve"> </w:t>
      </w:r>
      <w:r>
        <w:t>верно</w:t>
      </w:r>
      <w:r>
        <w:rPr>
          <w:spacing w:val="40"/>
        </w:rPr>
        <w:t xml:space="preserve"> </w:t>
      </w:r>
      <w:r>
        <w:t>указано</w:t>
      </w:r>
      <w:r>
        <w:rPr>
          <w:spacing w:val="40"/>
        </w:rPr>
        <w:t xml:space="preserve"> </w:t>
      </w:r>
      <w:r>
        <w:t>место,</w:t>
      </w:r>
      <w:r>
        <w:rPr>
          <w:spacing w:val="40"/>
        </w:rPr>
        <w:t xml:space="preserve"> </w:t>
      </w:r>
      <w:r>
        <w:t>занимаемое</w:t>
      </w:r>
      <w:r>
        <w:rPr>
          <w:spacing w:val="40"/>
        </w:rPr>
        <w:t xml:space="preserve"> </w:t>
      </w:r>
      <w:r>
        <w:t>страной</w:t>
      </w:r>
      <w:r>
        <w:rPr>
          <w:spacing w:val="4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данному виду производства:</w:t>
      </w:r>
    </w:p>
    <w:p w:rsidR="00BD2A30" w:rsidRDefault="00BD2A30" w:rsidP="00BD2A30">
      <w:pPr>
        <w:pStyle w:val="a0"/>
        <w:spacing w:line="242" w:lineRule="auto"/>
        <w:ind w:right="3268"/>
      </w:pPr>
      <w:r>
        <w:t>а)</w:t>
      </w:r>
      <w:r>
        <w:rPr>
          <w:spacing w:val="-8"/>
        </w:rPr>
        <w:t xml:space="preserve"> </w:t>
      </w:r>
      <w:r>
        <w:t>Япония</w:t>
      </w:r>
      <w:r>
        <w:rPr>
          <w:spacing w:val="-10"/>
        </w:rPr>
        <w:t xml:space="preserve"> </w:t>
      </w:r>
      <w:r>
        <w:t>-1-е</w:t>
      </w:r>
      <w:r>
        <w:rPr>
          <w:spacing w:val="-13"/>
        </w:rPr>
        <w:t xml:space="preserve"> </w:t>
      </w:r>
      <w:r>
        <w:t>место</w:t>
      </w:r>
      <w:r>
        <w:rPr>
          <w:spacing w:val="-8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производству</w:t>
      </w:r>
      <w:r>
        <w:rPr>
          <w:spacing w:val="-15"/>
        </w:rPr>
        <w:t xml:space="preserve"> </w:t>
      </w:r>
      <w:r>
        <w:t>легковых</w:t>
      </w:r>
      <w:r>
        <w:rPr>
          <w:spacing w:val="-12"/>
        </w:rPr>
        <w:t xml:space="preserve"> </w:t>
      </w:r>
      <w:r>
        <w:t>автомобилей; б) Китай -2-е место по производству телевизоров;</w:t>
      </w:r>
    </w:p>
    <w:p w:rsidR="00BD2A30" w:rsidRDefault="00BD2A30" w:rsidP="00BD2A30">
      <w:pPr>
        <w:pStyle w:val="a0"/>
        <w:spacing w:line="242" w:lineRule="auto"/>
        <w:ind w:right="3867"/>
      </w:pPr>
      <w:r>
        <w:t>в)</w:t>
      </w:r>
      <w:r>
        <w:rPr>
          <w:spacing w:val="-12"/>
        </w:rPr>
        <w:t xml:space="preserve"> </w:t>
      </w:r>
      <w:r>
        <w:t>Корея</w:t>
      </w:r>
      <w:r>
        <w:rPr>
          <w:spacing w:val="-13"/>
        </w:rPr>
        <w:t xml:space="preserve"> </w:t>
      </w:r>
      <w:r>
        <w:t>-2-е</w:t>
      </w:r>
      <w:r>
        <w:rPr>
          <w:spacing w:val="-15"/>
        </w:rPr>
        <w:t xml:space="preserve"> </w:t>
      </w:r>
      <w:r>
        <w:t>место</w:t>
      </w:r>
      <w:r>
        <w:rPr>
          <w:spacing w:val="-10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производству</w:t>
      </w:r>
      <w:r>
        <w:rPr>
          <w:spacing w:val="-15"/>
        </w:rPr>
        <w:t xml:space="preserve"> </w:t>
      </w:r>
      <w:r>
        <w:t>радиоприемников; г) Австралия -3-е место по производство шерсти;</w:t>
      </w:r>
    </w:p>
    <w:p w:rsidR="00BD2A30" w:rsidRDefault="00BD2A30" w:rsidP="00BD2A30">
      <w:pPr>
        <w:pStyle w:val="a0"/>
        <w:spacing w:line="271" w:lineRule="exact"/>
      </w:pPr>
      <w:r>
        <w:t>д)</w:t>
      </w:r>
      <w:r>
        <w:rPr>
          <w:spacing w:val="-4"/>
        </w:rPr>
        <w:t xml:space="preserve"> </w:t>
      </w:r>
      <w:r>
        <w:t>Индия</w:t>
      </w:r>
      <w:r>
        <w:rPr>
          <w:spacing w:val="-4"/>
        </w:rPr>
        <w:t xml:space="preserve"> </w:t>
      </w:r>
      <w:r>
        <w:t>-производство</w:t>
      </w:r>
      <w:r>
        <w:rPr>
          <w:spacing w:val="-5"/>
        </w:rPr>
        <w:t xml:space="preserve"> </w:t>
      </w:r>
      <w:r>
        <w:t>электроэнергии</w:t>
      </w:r>
      <w:r>
        <w:rPr>
          <w:spacing w:val="-5"/>
        </w:rPr>
        <w:t xml:space="preserve"> </w:t>
      </w:r>
      <w:r>
        <w:t>-8-е</w:t>
      </w:r>
      <w:r>
        <w:rPr>
          <w:spacing w:val="-10"/>
        </w:rPr>
        <w:t xml:space="preserve"> </w:t>
      </w:r>
      <w:r>
        <w:rPr>
          <w:spacing w:val="-2"/>
        </w:rPr>
        <w:t>место.</w:t>
      </w:r>
    </w:p>
    <w:p w:rsidR="00BD2A30" w:rsidRDefault="00BD2A30" w:rsidP="00BD2A30">
      <w:pPr>
        <w:pStyle w:val="Heading1"/>
        <w:numPr>
          <w:ilvl w:val="0"/>
          <w:numId w:val="48"/>
        </w:numPr>
        <w:tabs>
          <w:tab w:val="left" w:pos="521"/>
        </w:tabs>
        <w:spacing w:line="272" w:lineRule="exact"/>
        <w:ind w:left="521" w:hanging="302"/>
      </w:pPr>
      <w:r>
        <w:t>Выберите</w:t>
      </w:r>
      <w:r>
        <w:rPr>
          <w:spacing w:val="-7"/>
        </w:rPr>
        <w:t xml:space="preserve"> </w:t>
      </w:r>
      <w:r>
        <w:t>верные</w:t>
      </w:r>
      <w:r>
        <w:rPr>
          <w:spacing w:val="-1"/>
        </w:rPr>
        <w:t xml:space="preserve"> </w:t>
      </w:r>
      <w:r>
        <w:rPr>
          <w:spacing w:val="-2"/>
        </w:rPr>
        <w:t>утверждения.</w:t>
      </w:r>
    </w:p>
    <w:p w:rsidR="00BD2A30" w:rsidRDefault="00BD2A30" w:rsidP="00BD2A30">
      <w:pPr>
        <w:pStyle w:val="a0"/>
        <w:spacing w:line="242" w:lineRule="auto"/>
        <w:ind w:right="229"/>
      </w:pPr>
      <w:r>
        <w:t>а)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результате</w:t>
      </w:r>
      <w:r>
        <w:rPr>
          <w:spacing w:val="-10"/>
        </w:rPr>
        <w:t xml:space="preserve"> </w:t>
      </w:r>
      <w:r>
        <w:t>продолжающейся</w:t>
      </w:r>
      <w:r>
        <w:rPr>
          <w:spacing w:val="-13"/>
        </w:rPr>
        <w:t xml:space="preserve"> </w:t>
      </w:r>
      <w:r>
        <w:t>интенсивной</w:t>
      </w:r>
      <w:r>
        <w:rPr>
          <w:spacing w:val="-15"/>
        </w:rPr>
        <w:t xml:space="preserve"> </w:t>
      </w:r>
      <w:r>
        <w:t>распашки</w:t>
      </w:r>
      <w:r>
        <w:rPr>
          <w:spacing w:val="-8"/>
        </w:rPr>
        <w:t xml:space="preserve"> </w:t>
      </w:r>
      <w:r>
        <w:t>земель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Индии</w:t>
      </w:r>
      <w:r>
        <w:rPr>
          <w:spacing w:val="-8"/>
        </w:rPr>
        <w:t xml:space="preserve"> </w:t>
      </w:r>
      <w:r>
        <w:t>происходит обезлесение предгорьев Гималаев.</w:t>
      </w:r>
    </w:p>
    <w:p w:rsidR="00BD2A30" w:rsidRDefault="00BD2A30" w:rsidP="00BD2A30">
      <w:pPr>
        <w:pStyle w:val="a0"/>
        <w:spacing w:line="242" w:lineRule="auto"/>
      </w:pPr>
      <w:r>
        <w:t>б)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Китае</w:t>
      </w:r>
      <w:r>
        <w:rPr>
          <w:spacing w:val="-13"/>
        </w:rPr>
        <w:t xml:space="preserve"> </w:t>
      </w:r>
      <w:r>
        <w:t>около</w:t>
      </w:r>
      <w:r>
        <w:rPr>
          <w:spacing w:val="-8"/>
        </w:rPr>
        <w:t xml:space="preserve"> </w:t>
      </w:r>
      <w:r>
        <w:t>50</w:t>
      </w:r>
      <w:r>
        <w:rPr>
          <w:spacing w:val="-12"/>
        </w:rPr>
        <w:t xml:space="preserve"> </w:t>
      </w:r>
      <w:r>
        <w:t>городов-миллионеров,</w:t>
      </w:r>
      <w:r>
        <w:rPr>
          <w:spacing w:val="-6"/>
        </w:rPr>
        <w:t xml:space="preserve"> </w:t>
      </w:r>
      <w:r>
        <w:t>но</w:t>
      </w:r>
      <w:r>
        <w:rPr>
          <w:spacing w:val="-8"/>
        </w:rPr>
        <w:t xml:space="preserve"> </w:t>
      </w:r>
      <w:r>
        <w:t>только</w:t>
      </w:r>
      <w:r>
        <w:rPr>
          <w:spacing w:val="-8"/>
        </w:rPr>
        <w:t xml:space="preserve"> </w:t>
      </w:r>
      <w:r>
        <w:t>Шанхай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Пекин</w:t>
      </w:r>
      <w:r>
        <w:rPr>
          <w:spacing w:val="-7"/>
        </w:rPr>
        <w:t xml:space="preserve"> </w:t>
      </w:r>
      <w:r>
        <w:t>являются</w:t>
      </w:r>
      <w:r>
        <w:rPr>
          <w:spacing w:val="-12"/>
        </w:rPr>
        <w:t xml:space="preserve"> </w:t>
      </w:r>
      <w:r>
        <w:t>городами центрального подчинения.</w:t>
      </w:r>
    </w:p>
    <w:p w:rsidR="00BD2A30" w:rsidRDefault="00BD2A30" w:rsidP="00BD2A30">
      <w:pPr>
        <w:pStyle w:val="a0"/>
        <w:spacing w:line="271" w:lineRule="exact"/>
      </w:pPr>
      <w:r>
        <w:t>в)</w:t>
      </w:r>
      <w:r>
        <w:rPr>
          <w:spacing w:val="-3"/>
        </w:rPr>
        <w:t xml:space="preserve"> </w:t>
      </w:r>
      <w:r>
        <w:t>Япония</w:t>
      </w:r>
      <w:r>
        <w:rPr>
          <w:spacing w:val="-5"/>
        </w:rPr>
        <w:t xml:space="preserve"> </w:t>
      </w:r>
      <w:r>
        <w:t>-первая</w:t>
      </w:r>
      <w:r>
        <w:rPr>
          <w:spacing w:val="-1"/>
        </w:rPr>
        <w:t xml:space="preserve"> </w:t>
      </w:r>
      <w:r>
        <w:t>страна</w:t>
      </w:r>
      <w:r>
        <w:rPr>
          <w:spacing w:val="-7"/>
        </w:rPr>
        <w:t xml:space="preserve"> </w:t>
      </w:r>
      <w:r>
        <w:t>Азии,</w:t>
      </w:r>
      <w:r>
        <w:rPr>
          <w:spacing w:val="-5"/>
        </w:rPr>
        <w:t xml:space="preserve"> </w:t>
      </w:r>
      <w:r>
        <w:t>где</w:t>
      </w:r>
      <w:r>
        <w:rPr>
          <w:spacing w:val="-2"/>
        </w:rPr>
        <w:t xml:space="preserve"> </w:t>
      </w:r>
      <w:r>
        <w:t>смертность</w:t>
      </w:r>
      <w:r>
        <w:rPr>
          <w:spacing w:val="-9"/>
        </w:rPr>
        <w:t xml:space="preserve"> </w:t>
      </w:r>
      <w:r>
        <w:t>населения</w:t>
      </w:r>
      <w:r>
        <w:rPr>
          <w:spacing w:val="-2"/>
        </w:rPr>
        <w:t xml:space="preserve"> </w:t>
      </w:r>
      <w:r>
        <w:t>превысила</w:t>
      </w:r>
      <w:r>
        <w:rPr>
          <w:spacing w:val="-2"/>
        </w:rPr>
        <w:t xml:space="preserve"> рождаемость.</w:t>
      </w:r>
    </w:p>
    <w:p w:rsidR="00BD2A30" w:rsidRDefault="00BD2A30" w:rsidP="00BD2A30">
      <w:pPr>
        <w:pStyle w:val="a0"/>
        <w:spacing w:line="237" w:lineRule="auto"/>
      </w:pPr>
      <w:r>
        <w:t>г)</w:t>
      </w:r>
      <w:r>
        <w:rPr>
          <w:spacing w:val="40"/>
        </w:rPr>
        <w:t xml:space="preserve"> </w:t>
      </w:r>
      <w:r>
        <w:t>Австралия</w:t>
      </w:r>
      <w:r>
        <w:rPr>
          <w:spacing w:val="40"/>
        </w:rPr>
        <w:t xml:space="preserve"> </w:t>
      </w:r>
      <w:r>
        <w:t>-однонациональное</w:t>
      </w:r>
      <w:r>
        <w:rPr>
          <w:spacing w:val="34"/>
        </w:rPr>
        <w:t xml:space="preserve"> </w:t>
      </w:r>
      <w:r>
        <w:t>государство,</w:t>
      </w:r>
      <w:r>
        <w:rPr>
          <w:spacing w:val="37"/>
        </w:rPr>
        <w:t xml:space="preserve"> </w:t>
      </w:r>
      <w:r>
        <w:t>которое</w:t>
      </w:r>
      <w:r>
        <w:rPr>
          <w:spacing w:val="34"/>
        </w:rPr>
        <w:t xml:space="preserve"> </w:t>
      </w:r>
      <w:r>
        <w:t>занимает</w:t>
      </w:r>
      <w:r>
        <w:rPr>
          <w:spacing w:val="36"/>
        </w:rPr>
        <w:t xml:space="preserve"> </w:t>
      </w:r>
      <w:r>
        <w:t>одно</w:t>
      </w:r>
      <w:r>
        <w:rPr>
          <w:spacing w:val="40"/>
        </w:rPr>
        <w:t xml:space="preserve"> </w:t>
      </w:r>
      <w:r>
        <w:t>из</w:t>
      </w:r>
      <w:r>
        <w:rPr>
          <w:spacing w:val="36"/>
        </w:rPr>
        <w:t xml:space="preserve"> </w:t>
      </w:r>
      <w:r>
        <w:t>первых</w:t>
      </w:r>
      <w:r>
        <w:rPr>
          <w:spacing w:val="35"/>
        </w:rPr>
        <w:t xml:space="preserve"> </w:t>
      </w:r>
      <w:r>
        <w:t>мест</w:t>
      </w:r>
      <w:r>
        <w:rPr>
          <w:spacing w:val="40"/>
        </w:rPr>
        <w:t xml:space="preserve"> </w:t>
      </w:r>
      <w:r>
        <w:t>в мире по плотности населения.</w:t>
      </w:r>
    </w:p>
    <w:p w:rsidR="00BD2A30" w:rsidRDefault="00BD2A30" w:rsidP="00BD2A30">
      <w:pPr>
        <w:pStyle w:val="a0"/>
        <w:spacing w:line="237" w:lineRule="auto"/>
      </w:pPr>
      <w:r>
        <w:t>д)</w:t>
      </w:r>
      <w:r>
        <w:rPr>
          <w:spacing w:val="-11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2005</w:t>
      </w:r>
      <w:r>
        <w:rPr>
          <w:spacing w:val="-11"/>
        </w:rPr>
        <w:t xml:space="preserve"> </w:t>
      </w:r>
      <w:r>
        <w:t>г.</w:t>
      </w:r>
      <w:r>
        <w:rPr>
          <w:spacing w:val="-10"/>
        </w:rPr>
        <w:t xml:space="preserve"> </w:t>
      </w:r>
      <w:r>
        <w:t>более</w:t>
      </w:r>
      <w:r>
        <w:rPr>
          <w:spacing w:val="-12"/>
        </w:rPr>
        <w:t xml:space="preserve"> </w:t>
      </w:r>
      <w:r>
        <w:t>60%</w:t>
      </w:r>
      <w:r>
        <w:rPr>
          <w:spacing w:val="-14"/>
        </w:rPr>
        <w:t xml:space="preserve"> </w:t>
      </w:r>
      <w:r>
        <w:t>промышленного</w:t>
      </w:r>
      <w:r>
        <w:rPr>
          <w:spacing w:val="-11"/>
        </w:rPr>
        <w:t xml:space="preserve"> </w:t>
      </w:r>
      <w:r>
        <w:t>производства</w:t>
      </w:r>
      <w:r>
        <w:rPr>
          <w:spacing w:val="-12"/>
        </w:rPr>
        <w:t xml:space="preserve"> </w:t>
      </w:r>
      <w:r>
        <w:t>Китая</w:t>
      </w:r>
      <w:r>
        <w:rPr>
          <w:spacing w:val="-11"/>
        </w:rPr>
        <w:t xml:space="preserve"> </w:t>
      </w:r>
      <w:r>
        <w:t>будет</w:t>
      </w:r>
      <w:r>
        <w:rPr>
          <w:spacing w:val="-11"/>
        </w:rPr>
        <w:t xml:space="preserve"> </w:t>
      </w:r>
      <w:r>
        <w:t>давать</w:t>
      </w:r>
      <w:r>
        <w:rPr>
          <w:spacing w:val="-11"/>
        </w:rPr>
        <w:t xml:space="preserve"> </w:t>
      </w:r>
      <w:r>
        <w:t>Восточная экономическая зона.</w:t>
      </w:r>
    </w:p>
    <w:p w:rsidR="00BD2A30" w:rsidRDefault="00BD2A30" w:rsidP="00BD2A30">
      <w:pPr>
        <w:pStyle w:val="Heading1"/>
        <w:spacing w:before="2" w:line="275" w:lineRule="exact"/>
        <w:ind w:left="4344"/>
      </w:pPr>
      <w:r>
        <w:t xml:space="preserve">Вариант </w:t>
      </w:r>
      <w:r>
        <w:rPr>
          <w:spacing w:val="-10"/>
        </w:rPr>
        <w:t>2</w:t>
      </w:r>
    </w:p>
    <w:p w:rsidR="00BD2A30" w:rsidRDefault="00BD2A30" w:rsidP="00BD2A30">
      <w:pPr>
        <w:pStyle w:val="a5"/>
        <w:numPr>
          <w:ilvl w:val="0"/>
          <w:numId w:val="47"/>
        </w:numPr>
        <w:tabs>
          <w:tab w:val="left" w:pos="463"/>
        </w:tabs>
        <w:spacing w:line="274" w:lineRule="exact"/>
        <w:ind w:left="463" w:hanging="244"/>
        <w:rPr>
          <w:b/>
          <w:sz w:val="24"/>
        </w:rPr>
      </w:pPr>
      <w:r>
        <w:rPr>
          <w:b/>
          <w:sz w:val="24"/>
        </w:rPr>
        <w:t>Какие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из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указанных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государств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имеют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выход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Персидскому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заливу?</w:t>
      </w:r>
    </w:p>
    <w:p w:rsidR="00BD2A30" w:rsidRDefault="00BD2A30" w:rsidP="00BD2A30">
      <w:pPr>
        <w:pStyle w:val="a0"/>
        <w:spacing w:before="1" w:line="237" w:lineRule="auto"/>
        <w:ind w:right="8282"/>
      </w:pPr>
      <w:r>
        <w:t>а)</w:t>
      </w:r>
      <w:r>
        <w:rPr>
          <w:spacing w:val="-15"/>
        </w:rPr>
        <w:t xml:space="preserve"> </w:t>
      </w:r>
      <w:r>
        <w:t>Пакистан; б) Иран;</w:t>
      </w:r>
    </w:p>
    <w:p w:rsidR="00BD2A30" w:rsidRDefault="00BD2A30" w:rsidP="00BD2A30">
      <w:pPr>
        <w:pStyle w:val="a0"/>
        <w:spacing w:before="6" w:line="237" w:lineRule="auto"/>
        <w:ind w:right="7300"/>
      </w:pPr>
      <w:r>
        <w:rPr>
          <w:spacing w:val="-2"/>
        </w:rPr>
        <w:t>в)</w:t>
      </w:r>
      <w:r>
        <w:rPr>
          <w:spacing w:val="-13"/>
        </w:rPr>
        <w:t xml:space="preserve"> </w:t>
      </w:r>
      <w:r>
        <w:rPr>
          <w:spacing w:val="-2"/>
        </w:rPr>
        <w:t>Саудовская</w:t>
      </w:r>
      <w:r>
        <w:rPr>
          <w:spacing w:val="-13"/>
        </w:rPr>
        <w:t xml:space="preserve"> </w:t>
      </w:r>
      <w:r>
        <w:rPr>
          <w:spacing w:val="-2"/>
        </w:rPr>
        <w:t xml:space="preserve">Аравия; </w:t>
      </w:r>
      <w:r>
        <w:t>г) Сирия;</w:t>
      </w:r>
    </w:p>
    <w:p w:rsidR="00BD2A30" w:rsidRDefault="00BD2A30" w:rsidP="00BD2A30">
      <w:pPr>
        <w:pStyle w:val="a0"/>
        <w:spacing w:before="3"/>
      </w:pPr>
      <w:r>
        <w:t xml:space="preserve">д) </w:t>
      </w:r>
      <w:r>
        <w:rPr>
          <w:spacing w:val="-2"/>
        </w:rPr>
        <w:t>Кипр.</w:t>
      </w:r>
    </w:p>
    <w:p w:rsidR="00BD2A30" w:rsidRDefault="00BD2A30" w:rsidP="00BD2A30">
      <w:pPr>
        <w:pStyle w:val="Heading1"/>
        <w:numPr>
          <w:ilvl w:val="0"/>
          <w:numId w:val="47"/>
        </w:numPr>
        <w:tabs>
          <w:tab w:val="left" w:pos="463"/>
        </w:tabs>
        <w:spacing w:before="2" w:line="275" w:lineRule="exact"/>
        <w:ind w:left="463" w:hanging="244"/>
      </w:pPr>
      <w:r>
        <w:t>Найдите</w:t>
      </w:r>
      <w:r>
        <w:rPr>
          <w:spacing w:val="-9"/>
        </w:rPr>
        <w:t xml:space="preserve"> </w:t>
      </w:r>
      <w:r>
        <w:t>вариант,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котором</w:t>
      </w:r>
      <w:r>
        <w:rPr>
          <w:spacing w:val="-10"/>
        </w:rPr>
        <w:t xml:space="preserve"> </w:t>
      </w:r>
      <w:r>
        <w:t>верно</w:t>
      </w:r>
      <w:r>
        <w:rPr>
          <w:spacing w:val="-6"/>
        </w:rPr>
        <w:t xml:space="preserve"> </w:t>
      </w:r>
      <w:r>
        <w:t>указаны</w:t>
      </w:r>
      <w:r>
        <w:rPr>
          <w:spacing w:val="-7"/>
        </w:rPr>
        <w:t xml:space="preserve"> </w:t>
      </w:r>
      <w:r>
        <w:t>страны,</w:t>
      </w:r>
      <w:r>
        <w:rPr>
          <w:spacing w:val="-9"/>
        </w:rPr>
        <w:t xml:space="preserve"> </w:t>
      </w:r>
      <w:r>
        <w:t>граничащие</w:t>
      </w:r>
      <w:r>
        <w:rPr>
          <w:spacing w:val="-7"/>
        </w:rPr>
        <w:t xml:space="preserve"> </w:t>
      </w:r>
      <w:r>
        <w:t>друг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rPr>
          <w:spacing w:val="-2"/>
        </w:rPr>
        <w:t>другом:</w:t>
      </w:r>
    </w:p>
    <w:p w:rsidR="00BD2A30" w:rsidRDefault="00BD2A30" w:rsidP="00BD2A30">
      <w:pPr>
        <w:pStyle w:val="a0"/>
        <w:spacing w:line="274" w:lineRule="exact"/>
      </w:pPr>
      <w:r>
        <w:t>а) Лаос,</w:t>
      </w:r>
      <w:r>
        <w:rPr>
          <w:spacing w:val="2"/>
        </w:rPr>
        <w:t xml:space="preserve"> </w:t>
      </w:r>
      <w:r>
        <w:t>Вьетнам,</w:t>
      </w:r>
      <w:r>
        <w:rPr>
          <w:spacing w:val="-3"/>
        </w:rPr>
        <w:t xml:space="preserve"> </w:t>
      </w:r>
      <w:r>
        <w:rPr>
          <w:spacing w:val="-2"/>
        </w:rPr>
        <w:t>Филиппины;</w:t>
      </w:r>
    </w:p>
    <w:p w:rsidR="00BD2A30" w:rsidRDefault="00BD2A30" w:rsidP="00BD2A30">
      <w:pPr>
        <w:pStyle w:val="a0"/>
        <w:spacing w:line="242" w:lineRule="auto"/>
        <w:ind w:right="5871"/>
      </w:pPr>
      <w:r>
        <w:t>б)</w:t>
      </w:r>
      <w:r>
        <w:rPr>
          <w:spacing w:val="-15"/>
        </w:rPr>
        <w:t xml:space="preserve"> </w:t>
      </w:r>
      <w:r>
        <w:t>Саудовская</w:t>
      </w:r>
      <w:r>
        <w:rPr>
          <w:spacing w:val="-15"/>
        </w:rPr>
        <w:t xml:space="preserve"> </w:t>
      </w:r>
      <w:r>
        <w:t>Аравия,</w:t>
      </w:r>
      <w:r>
        <w:rPr>
          <w:spacing w:val="-15"/>
        </w:rPr>
        <w:t xml:space="preserve"> </w:t>
      </w:r>
      <w:r>
        <w:t>ОАЭ,</w:t>
      </w:r>
      <w:r>
        <w:rPr>
          <w:spacing w:val="-15"/>
        </w:rPr>
        <w:t xml:space="preserve"> </w:t>
      </w:r>
      <w:r>
        <w:t>Индия; в) Иран, Афганистан, Пакистан;</w:t>
      </w:r>
    </w:p>
    <w:p w:rsidR="00BD2A30" w:rsidRDefault="00BD2A30" w:rsidP="00BD2A30">
      <w:pPr>
        <w:pStyle w:val="a0"/>
        <w:spacing w:line="271" w:lineRule="exact"/>
      </w:pPr>
      <w:r>
        <w:t>г)</w:t>
      </w:r>
      <w:r>
        <w:rPr>
          <w:spacing w:val="-1"/>
        </w:rPr>
        <w:t xml:space="preserve"> </w:t>
      </w:r>
      <w:r>
        <w:t>Индия,</w:t>
      </w:r>
      <w:r>
        <w:rPr>
          <w:spacing w:val="1"/>
        </w:rPr>
        <w:t xml:space="preserve"> </w:t>
      </w:r>
      <w:r>
        <w:t>Непал,</w:t>
      </w:r>
      <w:r>
        <w:rPr>
          <w:spacing w:val="-3"/>
        </w:rPr>
        <w:t xml:space="preserve"> </w:t>
      </w:r>
      <w:r>
        <w:rPr>
          <w:spacing w:val="-2"/>
        </w:rPr>
        <w:t>Малайзия;</w:t>
      </w:r>
    </w:p>
    <w:p w:rsidR="00BD2A30" w:rsidRDefault="00BD2A30" w:rsidP="00BD2A30">
      <w:pPr>
        <w:pStyle w:val="a0"/>
        <w:spacing w:before="2"/>
      </w:pPr>
      <w:r>
        <w:t>д)</w:t>
      </w:r>
      <w:r>
        <w:rPr>
          <w:spacing w:val="-1"/>
        </w:rPr>
        <w:t xml:space="preserve"> </w:t>
      </w:r>
      <w:r>
        <w:t>Индонезия, Китай,</w:t>
      </w:r>
      <w:r>
        <w:rPr>
          <w:spacing w:val="-4"/>
        </w:rPr>
        <w:t xml:space="preserve"> </w:t>
      </w:r>
      <w:r>
        <w:rPr>
          <w:spacing w:val="-2"/>
        </w:rPr>
        <w:t>Малайзия.</w:t>
      </w:r>
    </w:p>
    <w:p w:rsidR="00BD2A30" w:rsidRDefault="00BD2A30" w:rsidP="00BD2A30">
      <w:pPr>
        <w:pStyle w:val="Heading1"/>
        <w:numPr>
          <w:ilvl w:val="0"/>
          <w:numId w:val="47"/>
        </w:numPr>
        <w:tabs>
          <w:tab w:val="left" w:pos="636"/>
          <w:tab w:val="left" w:pos="1519"/>
          <w:tab w:val="left" w:pos="1984"/>
          <w:tab w:val="left" w:pos="3390"/>
          <w:tab w:val="left" w:pos="4786"/>
          <w:tab w:val="left" w:pos="6000"/>
          <w:tab w:val="left" w:pos="7616"/>
          <w:tab w:val="left" w:pos="7952"/>
        </w:tabs>
        <w:spacing w:before="2" w:line="242" w:lineRule="auto"/>
        <w:ind w:left="219" w:right="227" w:firstLine="0"/>
      </w:pPr>
      <w:r>
        <w:rPr>
          <w:spacing w:val="-2"/>
        </w:rPr>
        <w:t>Какое</w:t>
      </w:r>
      <w:r>
        <w:tab/>
      </w:r>
      <w:r>
        <w:rPr>
          <w:spacing w:val="-6"/>
        </w:rPr>
        <w:t>из</w:t>
      </w:r>
      <w:r>
        <w:tab/>
      </w:r>
      <w:r>
        <w:rPr>
          <w:spacing w:val="-2"/>
        </w:rPr>
        <w:t>указанных</w:t>
      </w:r>
      <w:r>
        <w:tab/>
      </w:r>
      <w:r>
        <w:rPr>
          <w:spacing w:val="-2"/>
        </w:rPr>
        <w:t>государств</w:t>
      </w:r>
      <w:r>
        <w:tab/>
      </w:r>
      <w:r>
        <w:rPr>
          <w:spacing w:val="-2"/>
        </w:rPr>
        <w:t>является</w:t>
      </w:r>
      <w:r>
        <w:tab/>
      </w:r>
      <w:r>
        <w:rPr>
          <w:spacing w:val="-2"/>
        </w:rPr>
        <w:t>республикой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федеративным устройством?</w:t>
      </w:r>
    </w:p>
    <w:p w:rsidR="00BD2A30" w:rsidRDefault="00BD2A30" w:rsidP="00BD2A30">
      <w:pPr>
        <w:pStyle w:val="a0"/>
        <w:ind w:right="8264"/>
      </w:pPr>
      <w:r>
        <w:t>а)</w:t>
      </w:r>
      <w:r>
        <w:rPr>
          <w:spacing w:val="-15"/>
        </w:rPr>
        <w:t xml:space="preserve"> </w:t>
      </w:r>
      <w:r>
        <w:t>Малайзия; б) Турция;</w:t>
      </w:r>
      <w:r>
        <w:rPr>
          <w:spacing w:val="40"/>
        </w:rPr>
        <w:t xml:space="preserve"> </w:t>
      </w:r>
      <w:r>
        <w:t>в) ОАЭ;</w:t>
      </w:r>
    </w:p>
    <w:p w:rsidR="00BD2A30" w:rsidRDefault="00BD2A30" w:rsidP="00BD2A30">
      <w:pPr>
        <w:pStyle w:val="a0"/>
        <w:spacing w:line="275" w:lineRule="exact"/>
      </w:pPr>
      <w:r>
        <w:t>г)</w:t>
      </w:r>
      <w:r>
        <w:rPr>
          <w:spacing w:val="3"/>
        </w:rPr>
        <w:t xml:space="preserve"> </w:t>
      </w:r>
      <w:r>
        <w:rPr>
          <w:spacing w:val="-2"/>
        </w:rPr>
        <w:t>Индия;</w:t>
      </w:r>
    </w:p>
    <w:p w:rsidR="00BD2A30" w:rsidRDefault="00BD2A30" w:rsidP="00BD2A30">
      <w:pPr>
        <w:pStyle w:val="a0"/>
        <w:spacing w:line="275" w:lineRule="exact"/>
      </w:pPr>
      <w:r>
        <w:t xml:space="preserve">д) </w:t>
      </w:r>
      <w:r>
        <w:rPr>
          <w:spacing w:val="-2"/>
        </w:rPr>
        <w:t>Австралия.</w:t>
      </w:r>
    </w:p>
    <w:p w:rsidR="00BD2A30" w:rsidRDefault="00BD2A30" w:rsidP="00BD2A30">
      <w:pPr>
        <w:pStyle w:val="Heading1"/>
        <w:numPr>
          <w:ilvl w:val="0"/>
          <w:numId w:val="47"/>
        </w:numPr>
        <w:tabs>
          <w:tab w:val="left" w:pos="458"/>
        </w:tabs>
        <w:spacing w:before="1" w:line="272" w:lineRule="exact"/>
        <w:ind w:left="458" w:hanging="239"/>
      </w:pPr>
      <w:r>
        <w:t>Большая</w:t>
      </w:r>
      <w:r>
        <w:rPr>
          <w:spacing w:val="-4"/>
        </w:rPr>
        <w:t xml:space="preserve"> </w:t>
      </w:r>
      <w:r>
        <w:t>часть</w:t>
      </w:r>
      <w:r>
        <w:rPr>
          <w:spacing w:val="-3"/>
        </w:rPr>
        <w:t xml:space="preserve"> </w:t>
      </w:r>
      <w:r>
        <w:t>стран</w:t>
      </w:r>
      <w:r>
        <w:rPr>
          <w:spacing w:val="-1"/>
        </w:rPr>
        <w:t xml:space="preserve"> </w:t>
      </w:r>
      <w:r>
        <w:t>Азии</w:t>
      </w:r>
      <w:r>
        <w:rPr>
          <w:spacing w:val="-5"/>
        </w:rPr>
        <w:t xml:space="preserve"> </w:t>
      </w:r>
      <w:r>
        <w:t>испытывает</w:t>
      </w:r>
      <w:r>
        <w:rPr>
          <w:spacing w:val="2"/>
        </w:rPr>
        <w:t xml:space="preserve"> </w:t>
      </w:r>
      <w:r>
        <w:rPr>
          <w:spacing w:val="-2"/>
        </w:rPr>
        <w:t>недостаток:</w:t>
      </w:r>
    </w:p>
    <w:p w:rsidR="00BD2A30" w:rsidRDefault="00BD2A30" w:rsidP="00BD2A30">
      <w:pPr>
        <w:pStyle w:val="a0"/>
        <w:spacing w:line="272" w:lineRule="exact"/>
      </w:pPr>
      <w:r>
        <w:t>а)</w:t>
      </w:r>
      <w:r>
        <w:rPr>
          <w:spacing w:val="-3"/>
        </w:rPr>
        <w:t xml:space="preserve"> </w:t>
      </w:r>
      <w:r>
        <w:t xml:space="preserve">железной </w:t>
      </w:r>
      <w:r>
        <w:rPr>
          <w:spacing w:val="-4"/>
        </w:rPr>
        <w:t>руды;</w:t>
      </w:r>
    </w:p>
    <w:p w:rsidR="00BD2A30" w:rsidRDefault="00BD2A30" w:rsidP="00BD2A30">
      <w:pPr>
        <w:pStyle w:val="a0"/>
        <w:spacing w:before="4" w:line="237" w:lineRule="auto"/>
        <w:ind w:right="6194"/>
      </w:pPr>
      <w:r>
        <w:t>б)</w:t>
      </w:r>
      <w:r>
        <w:rPr>
          <w:spacing w:val="-15"/>
        </w:rPr>
        <w:t xml:space="preserve"> </w:t>
      </w:r>
      <w:r>
        <w:t>сельскохозяйственных</w:t>
      </w:r>
      <w:r>
        <w:rPr>
          <w:spacing w:val="-15"/>
        </w:rPr>
        <w:t xml:space="preserve"> </w:t>
      </w:r>
      <w:r>
        <w:t>земель; в) природного газа;</w:t>
      </w:r>
    </w:p>
    <w:p w:rsidR="00BD2A30" w:rsidRDefault="00BD2A30" w:rsidP="00BD2A30">
      <w:pPr>
        <w:pStyle w:val="a0"/>
        <w:spacing w:before="3"/>
      </w:pPr>
      <w:r>
        <w:t>г)</w:t>
      </w:r>
      <w:r>
        <w:rPr>
          <w:spacing w:val="1"/>
        </w:rPr>
        <w:t xml:space="preserve"> </w:t>
      </w:r>
      <w:r>
        <w:rPr>
          <w:spacing w:val="-2"/>
        </w:rPr>
        <w:t>воды;</w:t>
      </w:r>
    </w:p>
    <w:p w:rsidR="00BD2A30" w:rsidRDefault="00BD2A30" w:rsidP="00BD2A30">
      <w:pPr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0"/>
        <w:spacing w:before="54"/>
      </w:pPr>
      <w:r>
        <w:lastRenderedPageBreak/>
        <w:t>д) рекреационных</w:t>
      </w:r>
      <w:r>
        <w:rPr>
          <w:spacing w:val="-4"/>
        </w:rPr>
        <w:t xml:space="preserve"> </w:t>
      </w:r>
      <w:r>
        <w:rPr>
          <w:spacing w:val="-2"/>
        </w:rPr>
        <w:t>ресурсов.</w:t>
      </w:r>
    </w:p>
    <w:p w:rsidR="00BD2A30" w:rsidRDefault="00BD2A30" w:rsidP="00BD2A30">
      <w:pPr>
        <w:pStyle w:val="Heading1"/>
        <w:numPr>
          <w:ilvl w:val="0"/>
          <w:numId w:val="47"/>
        </w:numPr>
        <w:tabs>
          <w:tab w:val="left" w:pos="568"/>
        </w:tabs>
        <w:spacing w:before="9" w:line="237" w:lineRule="auto"/>
        <w:ind w:left="219" w:right="230" w:firstLine="0"/>
      </w:pPr>
      <w:r>
        <w:t>Какая</w:t>
      </w:r>
      <w:r>
        <w:rPr>
          <w:spacing w:val="80"/>
        </w:rPr>
        <w:t xml:space="preserve"> </w:t>
      </w:r>
      <w:r>
        <w:t>из</w:t>
      </w:r>
      <w:r>
        <w:rPr>
          <w:spacing w:val="80"/>
        </w:rPr>
        <w:t xml:space="preserve"> </w:t>
      </w:r>
      <w:r>
        <w:t>указанных</w:t>
      </w:r>
      <w:r>
        <w:rPr>
          <w:spacing w:val="80"/>
        </w:rPr>
        <w:t xml:space="preserve"> </w:t>
      </w:r>
      <w:r>
        <w:t>стран</w:t>
      </w:r>
      <w:r>
        <w:rPr>
          <w:spacing w:val="80"/>
        </w:rPr>
        <w:t xml:space="preserve"> </w:t>
      </w:r>
      <w:r>
        <w:t>находится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субэкваториальном,</w:t>
      </w:r>
      <w:r>
        <w:rPr>
          <w:spacing w:val="80"/>
        </w:rPr>
        <w:t xml:space="preserve"> </w:t>
      </w:r>
      <w:r>
        <w:t>тропическом</w:t>
      </w:r>
      <w:r>
        <w:rPr>
          <w:spacing w:val="80"/>
        </w:rPr>
        <w:t xml:space="preserve"> </w:t>
      </w:r>
      <w:r>
        <w:t>и субтропическом агроклиматических поясах?</w:t>
      </w:r>
    </w:p>
    <w:p w:rsidR="00BD2A30" w:rsidRDefault="00BD2A30" w:rsidP="00BD2A30">
      <w:pPr>
        <w:pStyle w:val="a0"/>
        <w:ind w:right="8074"/>
      </w:pPr>
      <w:r>
        <w:t>а) Бангладеш; б) Монголия; в)</w:t>
      </w:r>
      <w:r>
        <w:rPr>
          <w:spacing w:val="-15"/>
        </w:rPr>
        <w:t xml:space="preserve"> </w:t>
      </w:r>
      <w:r>
        <w:t>Шри-Ланка; г) Австралия; д) Таиланд.</w:t>
      </w:r>
    </w:p>
    <w:p w:rsidR="00BD2A30" w:rsidRDefault="00BD2A30" w:rsidP="00BD2A30">
      <w:pPr>
        <w:pStyle w:val="Heading1"/>
        <w:numPr>
          <w:ilvl w:val="0"/>
          <w:numId w:val="47"/>
        </w:numPr>
        <w:tabs>
          <w:tab w:val="left" w:pos="458"/>
        </w:tabs>
        <w:spacing w:before="2" w:line="275" w:lineRule="exact"/>
        <w:ind w:left="458" w:hanging="239"/>
      </w:pPr>
      <w:r>
        <w:t>В</w:t>
      </w:r>
      <w:r>
        <w:rPr>
          <w:spacing w:val="-4"/>
        </w:rPr>
        <w:t xml:space="preserve"> </w:t>
      </w:r>
      <w:r>
        <w:t>каких</w:t>
      </w:r>
      <w:r>
        <w:rPr>
          <w:spacing w:val="-9"/>
        </w:rPr>
        <w:t xml:space="preserve"> </w:t>
      </w:r>
      <w:r>
        <w:t>странах</w:t>
      </w:r>
      <w:r>
        <w:rPr>
          <w:spacing w:val="-9"/>
        </w:rPr>
        <w:t xml:space="preserve"> </w:t>
      </w:r>
      <w:r>
        <w:t>среди</w:t>
      </w:r>
      <w:r>
        <w:rPr>
          <w:spacing w:val="-4"/>
        </w:rPr>
        <w:t xml:space="preserve"> </w:t>
      </w:r>
      <w:r>
        <w:t>верующих</w:t>
      </w:r>
      <w:r>
        <w:rPr>
          <w:spacing w:val="-9"/>
        </w:rPr>
        <w:t xml:space="preserve"> </w:t>
      </w:r>
      <w:r>
        <w:t>преобладают</w:t>
      </w:r>
      <w:r>
        <w:rPr>
          <w:spacing w:val="-2"/>
        </w:rPr>
        <w:t xml:space="preserve"> буддисты?</w:t>
      </w:r>
    </w:p>
    <w:p w:rsidR="00BD2A30" w:rsidRDefault="00BD2A30" w:rsidP="00BD2A30">
      <w:pPr>
        <w:pStyle w:val="a0"/>
        <w:spacing w:line="274" w:lineRule="exact"/>
      </w:pPr>
      <w:r>
        <w:t>а)</w:t>
      </w:r>
      <w:r>
        <w:rPr>
          <w:spacing w:val="2"/>
        </w:rPr>
        <w:t xml:space="preserve"> </w:t>
      </w:r>
      <w:r>
        <w:rPr>
          <w:spacing w:val="-4"/>
        </w:rPr>
        <w:t>Ирак;</w:t>
      </w:r>
    </w:p>
    <w:p w:rsidR="00BD2A30" w:rsidRDefault="00BD2A30" w:rsidP="00BD2A30">
      <w:pPr>
        <w:pStyle w:val="a0"/>
        <w:spacing w:line="275" w:lineRule="exact"/>
      </w:pPr>
      <w:r>
        <w:t>б)</w:t>
      </w:r>
      <w:r>
        <w:rPr>
          <w:spacing w:val="-2"/>
        </w:rPr>
        <w:t xml:space="preserve"> Таиланд;</w:t>
      </w:r>
    </w:p>
    <w:p w:rsidR="00BD2A30" w:rsidRDefault="00BD2A30" w:rsidP="00BD2A30">
      <w:pPr>
        <w:pStyle w:val="a0"/>
        <w:spacing w:before="5" w:line="237" w:lineRule="auto"/>
        <w:ind w:right="7908"/>
      </w:pPr>
      <w:r>
        <w:t>в)</w:t>
      </w:r>
      <w:r>
        <w:rPr>
          <w:spacing w:val="-15"/>
        </w:rPr>
        <w:t xml:space="preserve"> </w:t>
      </w:r>
      <w:r>
        <w:t>Афганистан; г) Пакистан;</w:t>
      </w:r>
    </w:p>
    <w:p w:rsidR="00BD2A30" w:rsidRDefault="00BD2A30" w:rsidP="00BD2A30">
      <w:pPr>
        <w:pStyle w:val="a0"/>
        <w:spacing w:before="3"/>
      </w:pPr>
      <w:r>
        <w:t xml:space="preserve">д) </w:t>
      </w:r>
      <w:r>
        <w:rPr>
          <w:spacing w:val="-2"/>
        </w:rPr>
        <w:t>Монголия.</w:t>
      </w:r>
    </w:p>
    <w:p w:rsidR="00BD2A30" w:rsidRDefault="00BD2A30" w:rsidP="00BD2A30">
      <w:pPr>
        <w:pStyle w:val="Heading1"/>
        <w:numPr>
          <w:ilvl w:val="0"/>
          <w:numId w:val="47"/>
        </w:numPr>
        <w:tabs>
          <w:tab w:val="left" w:pos="564"/>
        </w:tabs>
        <w:spacing w:before="3" w:line="242" w:lineRule="auto"/>
        <w:ind w:left="219" w:right="220" w:firstLine="0"/>
      </w:pPr>
      <w:r>
        <w:t>К</w:t>
      </w:r>
      <w:r>
        <w:rPr>
          <w:spacing w:val="80"/>
        </w:rPr>
        <w:t xml:space="preserve"> </w:t>
      </w:r>
      <w:r>
        <w:t>какой</w:t>
      </w:r>
      <w:r>
        <w:rPr>
          <w:spacing w:val="80"/>
        </w:rPr>
        <w:t xml:space="preserve"> </w:t>
      </w:r>
      <w:r>
        <w:t>языковой</w:t>
      </w:r>
      <w:r>
        <w:rPr>
          <w:spacing w:val="80"/>
        </w:rPr>
        <w:t xml:space="preserve"> </w:t>
      </w:r>
      <w:r>
        <w:t>семье</w:t>
      </w:r>
      <w:r>
        <w:rPr>
          <w:spacing w:val="80"/>
        </w:rPr>
        <w:t xml:space="preserve"> </w:t>
      </w:r>
      <w:r>
        <w:t>относится</w:t>
      </w:r>
      <w:r>
        <w:rPr>
          <w:spacing w:val="80"/>
        </w:rPr>
        <w:t xml:space="preserve"> </w:t>
      </w:r>
      <w:r>
        <w:t>второй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численности</w:t>
      </w:r>
      <w:r>
        <w:rPr>
          <w:spacing w:val="80"/>
        </w:rPr>
        <w:t xml:space="preserve"> </w:t>
      </w:r>
      <w:r>
        <w:t>народ</w:t>
      </w:r>
      <w:r>
        <w:rPr>
          <w:spacing w:val="80"/>
        </w:rPr>
        <w:t xml:space="preserve"> </w:t>
      </w:r>
      <w:r>
        <w:t>Индии</w:t>
      </w:r>
      <w:r>
        <w:rPr>
          <w:spacing w:val="80"/>
        </w:rPr>
        <w:t xml:space="preserve"> </w:t>
      </w:r>
      <w:r>
        <w:t xml:space="preserve">- </w:t>
      </w:r>
      <w:r>
        <w:rPr>
          <w:spacing w:val="-2"/>
        </w:rPr>
        <w:t>бенгальцы?</w:t>
      </w:r>
    </w:p>
    <w:p w:rsidR="00BD2A30" w:rsidRDefault="00BD2A30" w:rsidP="00BD2A30">
      <w:pPr>
        <w:pStyle w:val="a0"/>
        <w:spacing w:line="242" w:lineRule="auto"/>
        <w:ind w:right="7479"/>
      </w:pPr>
      <w:r>
        <w:t>а)</w:t>
      </w:r>
      <w:r>
        <w:rPr>
          <w:spacing w:val="-15"/>
        </w:rPr>
        <w:t xml:space="preserve"> </w:t>
      </w:r>
      <w:r>
        <w:t>индоевропейской; б) афразийской;</w:t>
      </w:r>
    </w:p>
    <w:p w:rsidR="00BD2A30" w:rsidRDefault="00BD2A30" w:rsidP="00BD2A30">
      <w:pPr>
        <w:pStyle w:val="a0"/>
        <w:ind w:right="7536"/>
      </w:pPr>
      <w:r>
        <w:t>в)</w:t>
      </w:r>
      <w:r>
        <w:rPr>
          <w:spacing w:val="-15"/>
        </w:rPr>
        <w:t xml:space="preserve"> </w:t>
      </w:r>
      <w:r>
        <w:t>австронезийской; г) сино-тибетской; д) алтайской.</w:t>
      </w:r>
    </w:p>
    <w:p w:rsidR="00BD2A30" w:rsidRDefault="00BD2A30" w:rsidP="00BD2A30">
      <w:pPr>
        <w:pStyle w:val="Heading1"/>
        <w:numPr>
          <w:ilvl w:val="0"/>
          <w:numId w:val="47"/>
        </w:numPr>
        <w:tabs>
          <w:tab w:val="left" w:pos="463"/>
        </w:tabs>
        <w:spacing w:line="272" w:lineRule="exact"/>
        <w:ind w:left="463" w:hanging="244"/>
      </w:pPr>
      <w:r>
        <w:t>Доля</w:t>
      </w:r>
      <w:r>
        <w:rPr>
          <w:spacing w:val="-11"/>
        </w:rPr>
        <w:t xml:space="preserve"> </w:t>
      </w:r>
      <w:r>
        <w:t>какого</w:t>
      </w:r>
      <w:r>
        <w:rPr>
          <w:spacing w:val="-12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указанных</w:t>
      </w:r>
      <w:r>
        <w:rPr>
          <w:spacing w:val="-12"/>
        </w:rPr>
        <w:t xml:space="preserve"> </w:t>
      </w:r>
      <w:r>
        <w:t>государств</w:t>
      </w:r>
      <w:r>
        <w:rPr>
          <w:spacing w:val="-1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мировом</w:t>
      </w:r>
      <w:r>
        <w:rPr>
          <w:spacing w:val="-12"/>
        </w:rPr>
        <w:t xml:space="preserve"> </w:t>
      </w:r>
      <w:r>
        <w:t>ВВП</w:t>
      </w:r>
      <w:r>
        <w:rPr>
          <w:spacing w:val="-7"/>
        </w:rPr>
        <w:t xml:space="preserve"> </w:t>
      </w:r>
      <w:r>
        <w:rPr>
          <w:spacing w:val="-2"/>
        </w:rPr>
        <w:t>наименьшая?</w:t>
      </w:r>
    </w:p>
    <w:p w:rsidR="00BD2A30" w:rsidRDefault="00BD2A30" w:rsidP="00BD2A30">
      <w:pPr>
        <w:pStyle w:val="a0"/>
        <w:spacing w:line="272" w:lineRule="exact"/>
      </w:pPr>
      <w:r>
        <w:t xml:space="preserve">а) </w:t>
      </w:r>
      <w:r>
        <w:rPr>
          <w:spacing w:val="-2"/>
        </w:rPr>
        <w:t>Япония;</w:t>
      </w:r>
    </w:p>
    <w:p w:rsidR="00BD2A30" w:rsidRDefault="00BD2A30" w:rsidP="00BD2A30">
      <w:pPr>
        <w:pStyle w:val="a0"/>
        <w:spacing w:line="237" w:lineRule="auto"/>
        <w:ind w:right="7171"/>
      </w:pPr>
      <w:r>
        <w:rPr>
          <w:spacing w:val="-2"/>
        </w:rPr>
        <w:t>б)</w:t>
      </w:r>
      <w:r>
        <w:rPr>
          <w:spacing w:val="-13"/>
        </w:rPr>
        <w:t xml:space="preserve"> </w:t>
      </w:r>
      <w:r>
        <w:rPr>
          <w:spacing w:val="-2"/>
        </w:rPr>
        <w:t>Саудовская</w:t>
      </w:r>
      <w:r>
        <w:rPr>
          <w:spacing w:val="-13"/>
        </w:rPr>
        <w:t xml:space="preserve"> </w:t>
      </w:r>
      <w:r>
        <w:rPr>
          <w:spacing w:val="-2"/>
        </w:rPr>
        <w:t xml:space="preserve">Аравия; </w:t>
      </w:r>
      <w:r>
        <w:t>в) Китай;</w:t>
      </w:r>
    </w:p>
    <w:p w:rsidR="00BD2A30" w:rsidRDefault="00BD2A30" w:rsidP="00BD2A30">
      <w:pPr>
        <w:pStyle w:val="a0"/>
        <w:spacing w:before="2" w:line="237" w:lineRule="auto"/>
        <w:ind w:right="8601"/>
      </w:pPr>
      <w:r>
        <w:t>г)</w:t>
      </w:r>
      <w:r>
        <w:rPr>
          <w:spacing w:val="-15"/>
        </w:rPr>
        <w:t xml:space="preserve"> </w:t>
      </w:r>
      <w:r>
        <w:t>Индия; д) Лаос.</w:t>
      </w:r>
    </w:p>
    <w:p w:rsidR="00BD2A30" w:rsidRDefault="00BD2A30" w:rsidP="00BD2A30">
      <w:pPr>
        <w:pStyle w:val="Heading1"/>
        <w:numPr>
          <w:ilvl w:val="0"/>
          <w:numId w:val="47"/>
        </w:numPr>
        <w:tabs>
          <w:tab w:val="left" w:pos="458"/>
        </w:tabs>
        <w:spacing w:before="11" w:line="237" w:lineRule="auto"/>
        <w:ind w:left="219" w:right="234" w:firstLine="0"/>
      </w:pPr>
      <w:r>
        <w:t>Выберите</w:t>
      </w:r>
      <w:r>
        <w:rPr>
          <w:spacing w:val="-8"/>
        </w:rPr>
        <w:t xml:space="preserve"> </w:t>
      </w:r>
      <w:r>
        <w:t>вариант,</w:t>
      </w:r>
      <w:r>
        <w:rPr>
          <w:spacing w:val="-9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котором</w:t>
      </w:r>
      <w:r>
        <w:rPr>
          <w:spacing w:val="-8"/>
        </w:rPr>
        <w:t xml:space="preserve"> </w:t>
      </w:r>
      <w:r>
        <w:t>верно</w:t>
      </w:r>
      <w:r>
        <w:rPr>
          <w:spacing w:val="-11"/>
        </w:rPr>
        <w:t xml:space="preserve"> </w:t>
      </w:r>
      <w:r>
        <w:t>указано</w:t>
      </w:r>
      <w:r>
        <w:rPr>
          <w:spacing w:val="-7"/>
        </w:rPr>
        <w:t xml:space="preserve"> </w:t>
      </w:r>
      <w:r>
        <w:t>место,</w:t>
      </w:r>
      <w:r>
        <w:rPr>
          <w:spacing w:val="-5"/>
        </w:rPr>
        <w:t xml:space="preserve"> </w:t>
      </w:r>
      <w:r>
        <w:t>занимаемое</w:t>
      </w:r>
      <w:r>
        <w:rPr>
          <w:spacing w:val="-8"/>
        </w:rPr>
        <w:t xml:space="preserve"> </w:t>
      </w:r>
      <w:r>
        <w:t>страной</w:t>
      </w:r>
      <w:r>
        <w:rPr>
          <w:spacing w:val="-7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 xml:space="preserve">данному </w:t>
      </w:r>
      <w:r>
        <w:rPr>
          <w:spacing w:val="-4"/>
        </w:rPr>
        <w:t>виду</w:t>
      </w:r>
    </w:p>
    <w:p w:rsidR="00BD2A30" w:rsidRDefault="00BD2A30" w:rsidP="00BD2A30">
      <w:pPr>
        <w:spacing w:before="3" w:line="272" w:lineRule="exact"/>
        <w:ind w:left="219"/>
        <w:rPr>
          <w:b/>
          <w:sz w:val="24"/>
        </w:rPr>
      </w:pPr>
      <w:r>
        <w:rPr>
          <w:b/>
          <w:spacing w:val="-2"/>
          <w:sz w:val="24"/>
        </w:rPr>
        <w:t>производства:</w:t>
      </w:r>
    </w:p>
    <w:p w:rsidR="00BD2A30" w:rsidRDefault="00BD2A30" w:rsidP="00BD2A30">
      <w:pPr>
        <w:pStyle w:val="a0"/>
        <w:spacing w:line="272" w:lineRule="exact"/>
      </w:pPr>
      <w:r>
        <w:t>а) Япония</w:t>
      </w:r>
      <w:r>
        <w:rPr>
          <w:spacing w:val="-4"/>
        </w:rPr>
        <w:t xml:space="preserve"> </w:t>
      </w:r>
      <w:r>
        <w:t>—1-е</w:t>
      </w:r>
      <w:r>
        <w:rPr>
          <w:spacing w:val="-7"/>
        </w:rPr>
        <w:t xml:space="preserve"> </w:t>
      </w:r>
      <w:r>
        <w:t>место</w:t>
      </w:r>
      <w:r>
        <w:rPr>
          <w:spacing w:val="-1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выплавке</w:t>
      </w:r>
      <w:r>
        <w:rPr>
          <w:spacing w:val="-6"/>
        </w:rPr>
        <w:t xml:space="preserve"> </w:t>
      </w:r>
      <w:r>
        <w:rPr>
          <w:spacing w:val="-2"/>
        </w:rPr>
        <w:t>стали;</w:t>
      </w:r>
    </w:p>
    <w:p w:rsidR="00BD2A30" w:rsidRDefault="00BD2A30" w:rsidP="00BD2A30">
      <w:pPr>
        <w:spacing w:before="3" w:line="275" w:lineRule="exact"/>
        <w:ind w:left="262"/>
        <w:rPr>
          <w:sz w:val="24"/>
        </w:rPr>
      </w:pPr>
      <w:r>
        <w:rPr>
          <w:b/>
          <w:sz w:val="24"/>
        </w:rPr>
        <w:t>б)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Австралия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—1-е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производству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шерсти;</w:t>
      </w:r>
    </w:p>
    <w:p w:rsidR="00BD2A30" w:rsidRDefault="00BD2A30" w:rsidP="00BD2A30">
      <w:pPr>
        <w:pStyle w:val="a0"/>
        <w:spacing w:line="242" w:lineRule="auto"/>
        <w:ind w:right="3268"/>
      </w:pPr>
      <w:r>
        <w:t>в)</w:t>
      </w:r>
      <w:r>
        <w:rPr>
          <w:spacing w:val="-11"/>
        </w:rPr>
        <w:t xml:space="preserve"> </w:t>
      </w:r>
      <w:r>
        <w:t>Сингапур</w:t>
      </w:r>
      <w:r>
        <w:rPr>
          <w:spacing w:val="-8"/>
        </w:rPr>
        <w:t xml:space="preserve"> </w:t>
      </w:r>
      <w:r>
        <w:t>—2-е</w:t>
      </w:r>
      <w:r>
        <w:rPr>
          <w:spacing w:val="-11"/>
        </w:rPr>
        <w:t xml:space="preserve"> </w:t>
      </w:r>
      <w:r>
        <w:t>место</w:t>
      </w:r>
      <w:r>
        <w:rPr>
          <w:spacing w:val="-7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производству</w:t>
      </w:r>
      <w:r>
        <w:rPr>
          <w:spacing w:val="-15"/>
        </w:rPr>
        <w:t xml:space="preserve"> </w:t>
      </w:r>
      <w:r>
        <w:t>радиоприемников; г) Китай —3-</w:t>
      </w:r>
    </w:p>
    <w:p w:rsidR="00BD2A30" w:rsidRDefault="00BD2A30" w:rsidP="00BD2A30">
      <w:pPr>
        <w:pStyle w:val="a0"/>
        <w:spacing w:line="271" w:lineRule="exact"/>
      </w:pPr>
      <w:r>
        <w:t>е</w:t>
      </w:r>
      <w:r>
        <w:rPr>
          <w:spacing w:val="-7"/>
        </w:rPr>
        <w:t xml:space="preserve"> </w:t>
      </w:r>
      <w:r>
        <w:t>место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производству</w:t>
      </w:r>
      <w:r>
        <w:rPr>
          <w:spacing w:val="-14"/>
        </w:rPr>
        <w:t xml:space="preserve"> </w:t>
      </w:r>
      <w:r>
        <w:rPr>
          <w:spacing w:val="-2"/>
        </w:rPr>
        <w:t>телевизоров;</w:t>
      </w:r>
    </w:p>
    <w:p w:rsidR="00BD2A30" w:rsidRDefault="00BD2A30" w:rsidP="00BD2A30">
      <w:pPr>
        <w:pStyle w:val="a0"/>
        <w:spacing w:before="2"/>
      </w:pPr>
      <w:r>
        <w:t>д)</w:t>
      </w:r>
      <w:r>
        <w:rPr>
          <w:spacing w:val="-3"/>
        </w:rPr>
        <w:t xml:space="preserve"> </w:t>
      </w:r>
      <w:r>
        <w:t>Индия</w:t>
      </w:r>
      <w:r>
        <w:rPr>
          <w:spacing w:val="-3"/>
        </w:rPr>
        <w:t xml:space="preserve"> </w:t>
      </w:r>
      <w:r>
        <w:t>—10-е</w:t>
      </w:r>
      <w:r>
        <w:rPr>
          <w:spacing w:val="-9"/>
        </w:rPr>
        <w:t xml:space="preserve"> </w:t>
      </w:r>
      <w:r>
        <w:t>место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производству</w:t>
      </w:r>
      <w:r>
        <w:rPr>
          <w:spacing w:val="-8"/>
        </w:rPr>
        <w:t xml:space="preserve"> </w:t>
      </w:r>
      <w:r>
        <w:rPr>
          <w:spacing w:val="-2"/>
        </w:rPr>
        <w:t>хлопка.</w:t>
      </w:r>
    </w:p>
    <w:p w:rsidR="00BD2A30" w:rsidRDefault="00BD2A30" w:rsidP="00BD2A30">
      <w:pPr>
        <w:pStyle w:val="Heading1"/>
        <w:numPr>
          <w:ilvl w:val="0"/>
          <w:numId w:val="47"/>
        </w:numPr>
        <w:tabs>
          <w:tab w:val="left" w:pos="521"/>
        </w:tabs>
        <w:spacing w:before="2" w:line="275" w:lineRule="exact"/>
        <w:ind w:left="521" w:hanging="302"/>
      </w:pPr>
      <w:r>
        <w:t>Выберите</w:t>
      </w:r>
      <w:r>
        <w:rPr>
          <w:spacing w:val="-7"/>
        </w:rPr>
        <w:t xml:space="preserve"> </w:t>
      </w:r>
      <w:r>
        <w:t>верные</w:t>
      </w:r>
      <w:r>
        <w:rPr>
          <w:spacing w:val="-1"/>
        </w:rPr>
        <w:t xml:space="preserve"> </w:t>
      </w:r>
      <w:r>
        <w:rPr>
          <w:spacing w:val="-2"/>
        </w:rPr>
        <w:t>утверждения.</w:t>
      </w:r>
    </w:p>
    <w:p w:rsidR="00BD2A30" w:rsidRDefault="00BD2A30" w:rsidP="00BD2A30">
      <w:pPr>
        <w:pStyle w:val="a0"/>
        <w:spacing w:before="1" w:line="237" w:lineRule="auto"/>
      </w:pPr>
      <w:r>
        <w:t>а)</w:t>
      </w:r>
      <w:r>
        <w:rPr>
          <w:spacing w:val="78"/>
        </w:rPr>
        <w:t xml:space="preserve"> </w:t>
      </w:r>
      <w:r>
        <w:t>Страны</w:t>
      </w:r>
      <w:r>
        <w:rPr>
          <w:spacing w:val="40"/>
        </w:rPr>
        <w:t xml:space="preserve"> </w:t>
      </w:r>
      <w:r>
        <w:t>Юго-Западной</w:t>
      </w:r>
      <w:r>
        <w:rPr>
          <w:spacing w:val="77"/>
        </w:rPr>
        <w:t xml:space="preserve"> </w:t>
      </w:r>
      <w:r>
        <w:t>Азии</w:t>
      </w:r>
      <w:r>
        <w:rPr>
          <w:spacing w:val="40"/>
        </w:rPr>
        <w:t xml:space="preserve"> </w:t>
      </w:r>
      <w:r>
        <w:t>экспортируют</w:t>
      </w:r>
      <w:r>
        <w:rPr>
          <w:spacing w:val="77"/>
        </w:rPr>
        <w:t xml:space="preserve"> </w:t>
      </w:r>
      <w:r>
        <w:t>нефть,</w:t>
      </w:r>
      <w:r>
        <w:rPr>
          <w:spacing w:val="40"/>
        </w:rPr>
        <w:t xml:space="preserve"> </w:t>
      </w:r>
      <w:r>
        <w:t>газ,</w:t>
      </w:r>
      <w:r>
        <w:rPr>
          <w:spacing w:val="40"/>
        </w:rPr>
        <w:t xml:space="preserve"> </w:t>
      </w:r>
      <w:r>
        <w:t>хромитовые</w:t>
      </w:r>
      <w:r>
        <w:rPr>
          <w:spacing w:val="40"/>
        </w:rPr>
        <w:t xml:space="preserve"> </w:t>
      </w:r>
      <w:r>
        <w:t>руды,</w:t>
      </w:r>
      <w:r>
        <w:rPr>
          <w:spacing w:val="78"/>
        </w:rPr>
        <w:t xml:space="preserve"> </w:t>
      </w:r>
      <w:r>
        <w:t xml:space="preserve">шкурки </w:t>
      </w:r>
      <w:r>
        <w:rPr>
          <w:spacing w:val="-2"/>
        </w:rPr>
        <w:t>каракуля.</w:t>
      </w:r>
    </w:p>
    <w:p w:rsidR="00BD2A30" w:rsidRDefault="00BD2A30" w:rsidP="00BD2A30">
      <w:pPr>
        <w:pStyle w:val="a0"/>
        <w:spacing w:before="6" w:line="237" w:lineRule="auto"/>
      </w:pPr>
      <w:r>
        <w:t>б)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рубеже</w:t>
      </w:r>
      <w:r>
        <w:rPr>
          <w:spacing w:val="80"/>
        </w:rPr>
        <w:t xml:space="preserve"> </w:t>
      </w:r>
      <w:r>
        <w:t>XX—XXI</w:t>
      </w:r>
      <w:r>
        <w:rPr>
          <w:spacing w:val="80"/>
        </w:rPr>
        <w:t xml:space="preserve"> </w:t>
      </w:r>
      <w:r>
        <w:t>вв.</w:t>
      </w:r>
      <w:r>
        <w:rPr>
          <w:spacing w:val="80"/>
        </w:rPr>
        <w:t xml:space="preserve"> </w:t>
      </w:r>
      <w:r>
        <w:t>лидерами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производстве</w:t>
      </w:r>
      <w:r>
        <w:rPr>
          <w:spacing w:val="80"/>
        </w:rPr>
        <w:t xml:space="preserve"> </w:t>
      </w:r>
      <w:r>
        <w:t>автомобилей,</w:t>
      </w:r>
      <w:r>
        <w:rPr>
          <w:spacing w:val="80"/>
        </w:rPr>
        <w:t xml:space="preserve"> </w:t>
      </w:r>
      <w:r>
        <w:t>телевизоров</w:t>
      </w:r>
      <w:r>
        <w:rPr>
          <w:spacing w:val="80"/>
        </w:rPr>
        <w:t xml:space="preserve"> </w:t>
      </w:r>
      <w:r>
        <w:t>и радиоприемников стали страны Южной Азии.</w:t>
      </w:r>
    </w:p>
    <w:p w:rsidR="00BD2A30" w:rsidRDefault="00BD2A30" w:rsidP="00BD2A30">
      <w:pPr>
        <w:pStyle w:val="a0"/>
        <w:spacing w:before="6" w:line="237" w:lineRule="auto"/>
      </w:pPr>
      <w:r>
        <w:t>в)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таких</w:t>
      </w:r>
      <w:r>
        <w:rPr>
          <w:spacing w:val="80"/>
          <w:w w:val="150"/>
        </w:rPr>
        <w:t xml:space="preserve"> </w:t>
      </w:r>
      <w:r>
        <w:t>странах,</w:t>
      </w:r>
      <w:r>
        <w:rPr>
          <w:spacing w:val="80"/>
          <w:w w:val="150"/>
        </w:rPr>
        <w:t xml:space="preserve"> </w:t>
      </w:r>
      <w:r>
        <w:t>как</w:t>
      </w:r>
      <w:r>
        <w:rPr>
          <w:spacing w:val="80"/>
          <w:w w:val="150"/>
        </w:rPr>
        <w:t xml:space="preserve"> </w:t>
      </w:r>
      <w:r>
        <w:t>Турция,</w:t>
      </w:r>
      <w:r>
        <w:rPr>
          <w:spacing w:val="80"/>
          <w:w w:val="150"/>
        </w:rPr>
        <w:t xml:space="preserve"> </w:t>
      </w:r>
      <w:r>
        <w:t>Кипр,</w:t>
      </w:r>
      <w:r>
        <w:rPr>
          <w:spacing w:val="80"/>
          <w:w w:val="150"/>
        </w:rPr>
        <w:t xml:space="preserve"> </w:t>
      </w:r>
      <w:r>
        <w:t>Израиль,</w:t>
      </w:r>
      <w:r>
        <w:rPr>
          <w:spacing w:val="80"/>
          <w:w w:val="150"/>
        </w:rPr>
        <w:t xml:space="preserve"> </w:t>
      </w:r>
      <w:r>
        <w:t>имеются</w:t>
      </w:r>
      <w:r>
        <w:rPr>
          <w:spacing w:val="80"/>
          <w:w w:val="150"/>
        </w:rPr>
        <w:t xml:space="preserve"> </w:t>
      </w:r>
      <w:r>
        <w:t>курорты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целебным субтропическим климатом.</w:t>
      </w:r>
    </w:p>
    <w:p w:rsidR="00BD2A30" w:rsidRDefault="00BD2A30" w:rsidP="00BD2A30">
      <w:pPr>
        <w:pStyle w:val="a0"/>
        <w:spacing w:before="5" w:line="237" w:lineRule="auto"/>
      </w:pPr>
      <w:r>
        <w:t>г)</w:t>
      </w:r>
      <w:r>
        <w:rPr>
          <w:spacing w:val="-1"/>
        </w:rPr>
        <w:t xml:space="preserve"> </w:t>
      </w:r>
      <w:r>
        <w:t>Природа</w:t>
      </w:r>
      <w:r>
        <w:rPr>
          <w:spacing w:val="-3"/>
        </w:rPr>
        <w:t xml:space="preserve"> </w:t>
      </w:r>
      <w:r>
        <w:t>Северного</w:t>
      </w:r>
      <w:r>
        <w:rPr>
          <w:spacing w:val="-3"/>
        </w:rPr>
        <w:t xml:space="preserve"> </w:t>
      </w:r>
      <w:r>
        <w:t>Китая</w:t>
      </w:r>
      <w:r>
        <w:rPr>
          <w:spacing w:val="-6"/>
        </w:rPr>
        <w:t xml:space="preserve"> </w:t>
      </w:r>
      <w:r>
        <w:t>претерпит</w:t>
      </w:r>
      <w:r>
        <w:rPr>
          <w:spacing w:val="-6"/>
        </w:rPr>
        <w:t xml:space="preserve"> </w:t>
      </w:r>
      <w:r>
        <w:t>серьезные</w:t>
      </w:r>
      <w:r>
        <w:rPr>
          <w:spacing w:val="-3"/>
        </w:rPr>
        <w:t xml:space="preserve"> </w:t>
      </w:r>
      <w:r>
        <w:t>изменения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формирования</w:t>
      </w:r>
      <w:r>
        <w:rPr>
          <w:spacing w:val="-6"/>
        </w:rPr>
        <w:t xml:space="preserve"> </w:t>
      </w:r>
      <w:r>
        <w:t>в этой части страны «чайных ландшафтов».</w:t>
      </w:r>
    </w:p>
    <w:p w:rsidR="00BD2A30" w:rsidRDefault="00BD2A30" w:rsidP="00BD2A30">
      <w:pPr>
        <w:pStyle w:val="a0"/>
        <w:spacing w:before="6" w:line="237" w:lineRule="auto"/>
      </w:pPr>
      <w:r>
        <w:t>д)</w:t>
      </w:r>
      <w:r>
        <w:rPr>
          <w:spacing w:val="-6"/>
        </w:rPr>
        <w:t xml:space="preserve"> </w:t>
      </w:r>
      <w:r>
        <w:t>«Лицом»</w:t>
      </w:r>
      <w:r>
        <w:rPr>
          <w:spacing w:val="-12"/>
        </w:rPr>
        <w:t xml:space="preserve"> </w:t>
      </w:r>
      <w:r>
        <w:t>Японии</w:t>
      </w:r>
      <w:r>
        <w:rPr>
          <w:spacing w:val="-11"/>
        </w:rPr>
        <w:t xml:space="preserve"> </w:t>
      </w:r>
      <w:r>
        <w:t>называют</w:t>
      </w:r>
      <w:r>
        <w:rPr>
          <w:spacing w:val="-8"/>
        </w:rPr>
        <w:t xml:space="preserve"> </w:t>
      </w:r>
      <w:r>
        <w:t>побережье</w:t>
      </w:r>
      <w:r>
        <w:rPr>
          <w:spacing w:val="-8"/>
        </w:rPr>
        <w:t xml:space="preserve"> </w:t>
      </w:r>
      <w:r>
        <w:t>Японского</w:t>
      </w:r>
      <w:r>
        <w:rPr>
          <w:spacing w:val="-8"/>
        </w:rPr>
        <w:t xml:space="preserve"> </w:t>
      </w:r>
      <w:r>
        <w:t>моря,</w:t>
      </w:r>
      <w:r>
        <w:rPr>
          <w:spacing w:val="-14"/>
        </w:rPr>
        <w:t xml:space="preserve"> </w:t>
      </w:r>
      <w:r>
        <w:t>где</w:t>
      </w:r>
      <w:r>
        <w:rPr>
          <w:spacing w:val="-8"/>
        </w:rPr>
        <w:t xml:space="preserve"> </w:t>
      </w:r>
      <w:r>
        <w:t>сосредоточены</w:t>
      </w:r>
      <w:r>
        <w:rPr>
          <w:spacing w:val="-10"/>
        </w:rPr>
        <w:t xml:space="preserve"> </w:t>
      </w:r>
      <w:r>
        <w:t>основные экономические центры страны.</w:t>
      </w:r>
    </w:p>
    <w:p w:rsidR="00BD2A30" w:rsidRDefault="00BD2A30" w:rsidP="00BD2A30">
      <w:pPr>
        <w:pStyle w:val="a0"/>
        <w:spacing w:before="4"/>
      </w:pPr>
      <w:r>
        <w:t>III.</w:t>
      </w:r>
      <w:r>
        <w:rPr>
          <w:spacing w:val="-1"/>
        </w:rPr>
        <w:t xml:space="preserve"> </w:t>
      </w:r>
      <w:r>
        <w:t xml:space="preserve">ПАКЕТ </w:t>
      </w:r>
      <w:r>
        <w:rPr>
          <w:spacing w:val="-2"/>
        </w:rPr>
        <w:t>ПРЕПОДАВАТЕЛЯ</w:t>
      </w:r>
    </w:p>
    <w:p w:rsidR="00BD2A30" w:rsidRDefault="00BD2A30" w:rsidP="00BD2A30">
      <w:pPr>
        <w:spacing w:before="2" w:line="242" w:lineRule="auto"/>
        <w:ind w:left="219" w:right="7300" w:firstLine="62"/>
        <w:rPr>
          <w:b/>
          <w:sz w:val="24"/>
        </w:rPr>
      </w:pPr>
      <w:r>
        <w:rPr>
          <w:b/>
          <w:sz w:val="24"/>
        </w:rPr>
        <w:t>-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  <w:u w:val="single"/>
        </w:rPr>
        <w:t>ответы</w:t>
      </w:r>
      <w:r>
        <w:rPr>
          <w:b/>
          <w:spacing w:val="-12"/>
          <w:sz w:val="24"/>
          <w:u w:val="single"/>
        </w:rPr>
        <w:t xml:space="preserve"> </w:t>
      </w:r>
      <w:r>
        <w:rPr>
          <w:b/>
          <w:sz w:val="24"/>
          <w:u w:val="single"/>
        </w:rPr>
        <w:t>к</w:t>
      </w:r>
      <w:r>
        <w:rPr>
          <w:b/>
          <w:spacing w:val="-14"/>
          <w:sz w:val="24"/>
          <w:u w:val="single"/>
        </w:rPr>
        <w:t xml:space="preserve"> </w:t>
      </w:r>
      <w:r>
        <w:rPr>
          <w:b/>
          <w:sz w:val="24"/>
          <w:u w:val="single"/>
        </w:rPr>
        <w:t>заданиям</w:t>
      </w:r>
      <w:r>
        <w:rPr>
          <w:b/>
          <w:sz w:val="24"/>
        </w:rPr>
        <w:t xml:space="preserve"> 1 Вариант</w:t>
      </w:r>
    </w:p>
    <w:tbl>
      <w:tblPr>
        <w:tblStyle w:val="TableNormal"/>
        <w:tblW w:w="0" w:type="auto"/>
        <w:tblInd w:w="2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37"/>
        <w:gridCol w:w="937"/>
        <w:gridCol w:w="937"/>
        <w:gridCol w:w="936"/>
        <w:gridCol w:w="932"/>
        <w:gridCol w:w="937"/>
        <w:gridCol w:w="937"/>
        <w:gridCol w:w="936"/>
        <w:gridCol w:w="936"/>
        <w:gridCol w:w="936"/>
      </w:tblGrid>
      <w:tr w:rsidR="00BD2A30" w:rsidTr="00656AA3">
        <w:trPr>
          <w:trHeight w:val="412"/>
        </w:trPr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4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4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4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36" w:type="dxa"/>
          </w:tcPr>
          <w:p w:rsidR="00BD2A30" w:rsidRDefault="00BD2A30" w:rsidP="00656AA3">
            <w:pPr>
              <w:pStyle w:val="TableParagraph"/>
              <w:spacing w:before="44"/>
              <w:ind w:left="5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32" w:type="dxa"/>
          </w:tcPr>
          <w:p w:rsidR="00BD2A30" w:rsidRDefault="00BD2A30" w:rsidP="00656AA3">
            <w:pPr>
              <w:pStyle w:val="TableParagraph"/>
              <w:spacing w:before="44"/>
              <w:ind w:left="53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4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4"/>
              <w:ind w:left="57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936" w:type="dxa"/>
          </w:tcPr>
          <w:p w:rsidR="00BD2A30" w:rsidRDefault="00BD2A30" w:rsidP="00656AA3">
            <w:pPr>
              <w:pStyle w:val="TableParagraph"/>
              <w:spacing w:before="44"/>
              <w:ind w:left="57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936" w:type="dxa"/>
          </w:tcPr>
          <w:p w:rsidR="00BD2A30" w:rsidRDefault="00BD2A30" w:rsidP="00656AA3">
            <w:pPr>
              <w:pStyle w:val="TableParagraph"/>
              <w:spacing w:before="44"/>
              <w:ind w:left="57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36" w:type="dxa"/>
          </w:tcPr>
          <w:p w:rsidR="00BD2A30" w:rsidRDefault="00BD2A30" w:rsidP="00656AA3">
            <w:pPr>
              <w:pStyle w:val="TableParagraph"/>
              <w:spacing w:before="44"/>
              <w:ind w:left="57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</w:tbl>
    <w:p w:rsidR="00BD2A30" w:rsidRDefault="00BD2A30" w:rsidP="00BD2A30">
      <w:pPr>
        <w:rPr>
          <w:sz w:val="24"/>
        </w:rPr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0"/>
        <w:spacing w:before="2"/>
        <w:ind w:left="0"/>
        <w:rPr>
          <w:b/>
          <w:sz w:val="5"/>
        </w:rPr>
      </w:pPr>
    </w:p>
    <w:tbl>
      <w:tblPr>
        <w:tblStyle w:val="TableNormal"/>
        <w:tblW w:w="0" w:type="auto"/>
        <w:tblInd w:w="2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37"/>
        <w:gridCol w:w="937"/>
        <w:gridCol w:w="937"/>
        <w:gridCol w:w="936"/>
        <w:gridCol w:w="932"/>
        <w:gridCol w:w="937"/>
        <w:gridCol w:w="937"/>
        <w:gridCol w:w="936"/>
        <w:gridCol w:w="936"/>
        <w:gridCol w:w="936"/>
      </w:tblGrid>
      <w:tr w:rsidR="00BD2A30" w:rsidTr="00656AA3">
        <w:trPr>
          <w:trHeight w:val="383"/>
        </w:trPr>
        <w:tc>
          <w:tcPr>
            <w:tcW w:w="937" w:type="dxa"/>
            <w:tcBorders>
              <w:top w:val="nil"/>
            </w:tcBorders>
          </w:tcPr>
          <w:p w:rsidR="00BD2A30" w:rsidRDefault="00BD2A30" w:rsidP="00656AA3">
            <w:pPr>
              <w:pStyle w:val="TableParagraph"/>
              <w:spacing w:before="49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937" w:type="dxa"/>
            <w:tcBorders>
              <w:top w:val="nil"/>
            </w:tcBorders>
          </w:tcPr>
          <w:p w:rsidR="00BD2A30" w:rsidRDefault="00BD2A30" w:rsidP="00656AA3">
            <w:pPr>
              <w:pStyle w:val="TableParagraph"/>
              <w:spacing w:before="49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937" w:type="dxa"/>
            <w:tcBorders>
              <w:top w:val="nil"/>
            </w:tcBorders>
          </w:tcPr>
          <w:p w:rsidR="00BD2A30" w:rsidRDefault="00BD2A30" w:rsidP="00656AA3">
            <w:pPr>
              <w:pStyle w:val="TableParagraph"/>
              <w:spacing w:before="49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936" w:type="dxa"/>
            <w:tcBorders>
              <w:top w:val="nil"/>
            </w:tcBorders>
          </w:tcPr>
          <w:p w:rsidR="00BD2A30" w:rsidRDefault="00BD2A30" w:rsidP="00656AA3">
            <w:pPr>
              <w:pStyle w:val="TableParagraph"/>
              <w:spacing w:before="49"/>
              <w:ind w:left="53"/>
              <w:rPr>
                <w:sz w:val="24"/>
              </w:rPr>
            </w:pPr>
            <w:r>
              <w:rPr>
                <w:sz w:val="24"/>
              </w:rPr>
              <w:t xml:space="preserve">в, </w:t>
            </w: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932" w:type="dxa"/>
            <w:tcBorders>
              <w:top w:val="nil"/>
            </w:tcBorders>
          </w:tcPr>
          <w:p w:rsidR="00BD2A30" w:rsidRDefault="00BD2A30" w:rsidP="00656AA3">
            <w:pPr>
              <w:pStyle w:val="TableParagraph"/>
              <w:spacing w:before="49"/>
              <w:ind w:left="53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937" w:type="dxa"/>
            <w:tcBorders>
              <w:top w:val="nil"/>
            </w:tcBorders>
          </w:tcPr>
          <w:p w:rsidR="00BD2A30" w:rsidRDefault="00BD2A30" w:rsidP="00656AA3">
            <w:pPr>
              <w:pStyle w:val="TableParagraph"/>
              <w:spacing w:before="49"/>
              <w:ind w:left="58"/>
              <w:rPr>
                <w:sz w:val="24"/>
              </w:rPr>
            </w:pPr>
            <w:r>
              <w:rPr>
                <w:sz w:val="24"/>
              </w:rPr>
              <w:t>в,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д</w:t>
            </w:r>
          </w:p>
        </w:tc>
        <w:tc>
          <w:tcPr>
            <w:tcW w:w="937" w:type="dxa"/>
            <w:tcBorders>
              <w:top w:val="nil"/>
            </w:tcBorders>
          </w:tcPr>
          <w:p w:rsidR="00BD2A30" w:rsidRDefault="00BD2A30" w:rsidP="00656AA3">
            <w:pPr>
              <w:pStyle w:val="TableParagraph"/>
              <w:spacing w:before="49"/>
              <w:ind w:left="57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936" w:type="dxa"/>
            <w:tcBorders>
              <w:top w:val="nil"/>
            </w:tcBorders>
          </w:tcPr>
          <w:p w:rsidR="00BD2A30" w:rsidRDefault="00BD2A30" w:rsidP="00656AA3">
            <w:pPr>
              <w:pStyle w:val="TableParagraph"/>
              <w:spacing w:before="49"/>
              <w:ind w:left="57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936" w:type="dxa"/>
            <w:tcBorders>
              <w:top w:val="nil"/>
            </w:tcBorders>
          </w:tcPr>
          <w:p w:rsidR="00BD2A30" w:rsidRDefault="00BD2A30" w:rsidP="00656AA3">
            <w:pPr>
              <w:pStyle w:val="TableParagraph"/>
              <w:spacing w:before="49"/>
              <w:ind w:left="57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д</w:t>
            </w:r>
          </w:p>
        </w:tc>
        <w:tc>
          <w:tcPr>
            <w:tcW w:w="936" w:type="dxa"/>
            <w:tcBorders>
              <w:top w:val="nil"/>
            </w:tcBorders>
          </w:tcPr>
          <w:p w:rsidR="00BD2A30" w:rsidRDefault="00BD2A30" w:rsidP="00656AA3">
            <w:pPr>
              <w:pStyle w:val="TableParagraph"/>
              <w:spacing w:before="49"/>
              <w:ind w:left="57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д</w:t>
            </w:r>
          </w:p>
        </w:tc>
      </w:tr>
    </w:tbl>
    <w:p w:rsidR="00BD2A30" w:rsidRDefault="00BD2A30" w:rsidP="00BD2A30">
      <w:pPr>
        <w:pStyle w:val="a0"/>
        <w:spacing w:before="2"/>
        <w:ind w:left="0"/>
        <w:rPr>
          <w:b/>
        </w:rPr>
      </w:pPr>
    </w:p>
    <w:p w:rsidR="00BD2A30" w:rsidRDefault="00BD2A30" w:rsidP="00BD2A30">
      <w:pPr>
        <w:ind w:left="219"/>
        <w:rPr>
          <w:b/>
          <w:sz w:val="24"/>
        </w:rPr>
      </w:pPr>
      <w:r>
        <w:rPr>
          <w:b/>
          <w:sz w:val="24"/>
        </w:rPr>
        <w:t>2</w:t>
      </w:r>
      <w:r>
        <w:rPr>
          <w:b/>
          <w:spacing w:val="2"/>
          <w:sz w:val="24"/>
        </w:rPr>
        <w:t xml:space="preserve"> </w:t>
      </w:r>
      <w:r>
        <w:rPr>
          <w:b/>
          <w:spacing w:val="-2"/>
          <w:sz w:val="24"/>
        </w:rPr>
        <w:t>Вариант</w:t>
      </w:r>
    </w:p>
    <w:tbl>
      <w:tblPr>
        <w:tblStyle w:val="TableNormal"/>
        <w:tblW w:w="0" w:type="auto"/>
        <w:tblInd w:w="2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37"/>
        <w:gridCol w:w="937"/>
        <w:gridCol w:w="937"/>
        <w:gridCol w:w="936"/>
        <w:gridCol w:w="932"/>
        <w:gridCol w:w="937"/>
        <w:gridCol w:w="937"/>
        <w:gridCol w:w="936"/>
        <w:gridCol w:w="936"/>
        <w:gridCol w:w="936"/>
      </w:tblGrid>
      <w:tr w:rsidR="00BD2A30" w:rsidTr="00656AA3">
        <w:trPr>
          <w:trHeight w:val="494"/>
        </w:trPr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4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4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4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36" w:type="dxa"/>
          </w:tcPr>
          <w:p w:rsidR="00BD2A30" w:rsidRDefault="00BD2A30" w:rsidP="00656AA3">
            <w:pPr>
              <w:pStyle w:val="TableParagraph"/>
              <w:spacing w:before="44"/>
              <w:ind w:left="5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32" w:type="dxa"/>
          </w:tcPr>
          <w:p w:rsidR="00BD2A30" w:rsidRDefault="00BD2A30" w:rsidP="00656AA3">
            <w:pPr>
              <w:pStyle w:val="TableParagraph"/>
              <w:spacing w:before="44"/>
              <w:ind w:left="53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4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4"/>
              <w:ind w:left="57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936" w:type="dxa"/>
          </w:tcPr>
          <w:p w:rsidR="00BD2A30" w:rsidRDefault="00BD2A30" w:rsidP="00656AA3">
            <w:pPr>
              <w:pStyle w:val="TableParagraph"/>
              <w:spacing w:before="44"/>
              <w:ind w:left="57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936" w:type="dxa"/>
          </w:tcPr>
          <w:p w:rsidR="00BD2A30" w:rsidRDefault="00BD2A30" w:rsidP="00656AA3">
            <w:pPr>
              <w:pStyle w:val="TableParagraph"/>
              <w:spacing w:before="44"/>
              <w:ind w:left="57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36" w:type="dxa"/>
          </w:tcPr>
          <w:p w:rsidR="00BD2A30" w:rsidRDefault="00BD2A30" w:rsidP="00656AA3">
            <w:pPr>
              <w:pStyle w:val="TableParagraph"/>
              <w:spacing w:before="44"/>
              <w:ind w:left="57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BD2A30" w:rsidTr="00656AA3">
        <w:trPr>
          <w:trHeight w:val="378"/>
        </w:trPr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4"/>
              <w:ind w:left="59"/>
              <w:rPr>
                <w:sz w:val="24"/>
              </w:rPr>
            </w:pPr>
            <w:r>
              <w:rPr>
                <w:sz w:val="24"/>
              </w:rPr>
              <w:t>б,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в</w:t>
            </w:r>
          </w:p>
        </w:tc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4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4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936" w:type="dxa"/>
          </w:tcPr>
          <w:p w:rsidR="00BD2A30" w:rsidRDefault="00BD2A30" w:rsidP="00656AA3">
            <w:pPr>
              <w:pStyle w:val="TableParagraph"/>
              <w:spacing w:before="44"/>
              <w:ind w:left="53"/>
              <w:rPr>
                <w:sz w:val="24"/>
              </w:rPr>
            </w:pPr>
            <w:r>
              <w:rPr>
                <w:sz w:val="24"/>
              </w:rPr>
              <w:t>б,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г</w:t>
            </w:r>
          </w:p>
        </w:tc>
        <w:tc>
          <w:tcPr>
            <w:tcW w:w="932" w:type="dxa"/>
          </w:tcPr>
          <w:p w:rsidR="00BD2A30" w:rsidRDefault="00BD2A30" w:rsidP="00656AA3">
            <w:pPr>
              <w:pStyle w:val="TableParagraph"/>
              <w:spacing w:before="44"/>
              <w:ind w:left="53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4"/>
              <w:ind w:left="58"/>
              <w:rPr>
                <w:sz w:val="24"/>
              </w:rPr>
            </w:pPr>
            <w:r>
              <w:rPr>
                <w:sz w:val="24"/>
              </w:rPr>
              <w:t>б,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д</w:t>
            </w:r>
          </w:p>
        </w:tc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4"/>
              <w:ind w:left="57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936" w:type="dxa"/>
          </w:tcPr>
          <w:p w:rsidR="00BD2A30" w:rsidRDefault="00BD2A30" w:rsidP="00656AA3">
            <w:pPr>
              <w:pStyle w:val="TableParagraph"/>
              <w:spacing w:before="44"/>
              <w:ind w:left="57"/>
              <w:rPr>
                <w:sz w:val="24"/>
              </w:rPr>
            </w:pPr>
            <w:r>
              <w:rPr>
                <w:spacing w:val="-10"/>
                <w:sz w:val="24"/>
              </w:rPr>
              <w:t>д</w:t>
            </w:r>
          </w:p>
        </w:tc>
        <w:tc>
          <w:tcPr>
            <w:tcW w:w="936" w:type="dxa"/>
          </w:tcPr>
          <w:p w:rsidR="00BD2A30" w:rsidRDefault="00BD2A30" w:rsidP="00656AA3">
            <w:pPr>
              <w:pStyle w:val="TableParagraph"/>
              <w:spacing w:before="44"/>
              <w:ind w:left="57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936" w:type="dxa"/>
          </w:tcPr>
          <w:p w:rsidR="00BD2A30" w:rsidRDefault="00BD2A30" w:rsidP="00656AA3">
            <w:pPr>
              <w:pStyle w:val="TableParagraph"/>
              <w:spacing w:before="44"/>
              <w:ind w:left="57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</w:tr>
    </w:tbl>
    <w:p w:rsidR="00BD2A30" w:rsidRDefault="00BD2A30" w:rsidP="00BD2A30">
      <w:pPr>
        <w:pStyle w:val="a0"/>
        <w:spacing w:before="39"/>
        <w:ind w:left="0"/>
        <w:rPr>
          <w:b/>
        </w:rPr>
      </w:pPr>
    </w:p>
    <w:p w:rsidR="00BD2A30" w:rsidRDefault="00BD2A30" w:rsidP="00BD2A30">
      <w:pPr>
        <w:spacing w:line="275" w:lineRule="exact"/>
        <w:ind w:left="219"/>
        <w:rPr>
          <w:b/>
          <w:sz w:val="24"/>
        </w:rPr>
      </w:pPr>
      <w:r>
        <w:rPr>
          <w:b/>
          <w:sz w:val="24"/>
        </w:rPr>
        <w:t xml:space="preserve">Критерии </w:t>
      </w:r>
      <w:r>
        <w:rPr>
          <w:b/>
          <w:spacing w:val="-2"/>
          <w:sz w:val="24"/>
        </w:rPr>
        <w:t>оценки:</w:t>
      </w:r>
    </w:p>
    <w:p w:rsidR="00BD2A30" w:rsidRDefault="00BD2A30" w:rsidP="00BD2A30">
      <w:pPr>
        <w:pStyle w:val="a0"/>
        <w:spacing w:before="1" w:line="237" w:lineRule="auto"/>
        <w:ind w:right="5692"/>
      </w:pPr>
      <w:r>
        <w:t>Кол-во</w:t>
      </w:r>
      <w:r>
        <w:rPr>
          <w:spacing w:val="-12"/>
        </w:rPr>
        <w:t xml:space="preserve"> </w:t>
      </w:r>
      <w:r>
        <w:t>правильных</w:t>
      </w:r>
      <w:r>
        <w:rPr>
          <w:spacing w:val="-15"/>
        </w:rPr>
        <w:t xml:space="preserve"> </w:t>
      </w:r>
      <w:r>
        <w:t>ответов</w:t>
      </w:r>
      <w:r>
        <w:rPr>
          <w:spacing w:val="-14"/>
        </w:rPr>
        <w:t xml:space="preserve"> </w:t>
      </w:r>
      <w:r>
        <w:t>результат 12-13 - 90% и более оценка «5»</w:t>
      </w:r>
    </w:p>
    <w:p w:rsidR="00BD2A30" w:rsidRDefault="00BD2A30" w:rsidP="00BD2A30">
      <w:pPr>
        <w:pStyle w:val="a0"/>
        <w:spacing w:before="4" w:line="275" w:lineRule="exact"/>
      </w:pPr>
      <w:r>
        <w:t>10-11</w:t>
      </w:r>
      <w:r>
        <w:rPr>
          <w:spacing w:val="3"/>
        </w:rPr>
        <w:t xml:space="preserve"> </w:t>
      </w:r>
      <w:r>
        <w:t>75-89</w:t>
      </w:r>
      <w:r>
        <w:rPr>
          <w:spacing w:val="-8"/>
        </w:rPr>
        <w:t xml:space="preserve"> </w:t>
      </w:r>
      <w:r>
        <w:t>оценка</w:t>
      </w:r>
      <w:r>
        <w:rPr>
          <w:spacing w:val="3"/>
        </w:rPr>
        <w:t xml:space="preserve"> </w:t>
      </w:r>
      <w:r>
        <w:rPr>
          <w:spacing w:val="-5"/>
        </w:rPr>
        <w:t>«4»</w:t>
      </w:r>
    </w:p>
    <w:p w:rsidR="00BD2A30" w:rsidRDefault="00BD2A30" w:rsidP="00BD2A30">
      <w:pPr>
        <w:pStyle w:val="a0"/>
        <w:spacing w:line="275" w:lineRule="exact"/>
      </w:pPr>
      <w:r>
        <w:t>8-9</w:t>
      </w:r>
      <w:r>
        <w:rPr>
          <w:spacing w:val="3"/>
        </w:rPr>
        <w:t xml:space="preserve"> </w:t>
      </w:r>
      <w:r>
        <w:t>60-74</w:t>
      </w:r>
      <w:r>
        <w:rPr>
          <w:spacing w:val="-7"/>
        </w:rPr>
        <w:t xml:space="preserve"> </w:t>
      </w:r>
      <w:r>
        <w:t>оценка</w:t>
      </w:r>
      <w:r>
        <w:rPr>
          <w:spacing w:val="3"/>
        </w:rPr>
        <w:t xml:space="preserve"> </w:t>
      </w:r>
      <w:r>
        <w:rPr>
          <w:spacing w:val="-5"/>
        </w:rPr>
        <w:t>«3»</w:t>
      </w:r>
    </w:p>
    <w:p w:rsidR="00BD2A30" w:rsidRDefault="00BD2A30" w:rsidP="00BD2A30">
      <w:pPr>
        <w:pStyle w:val="a0"/>
        <w:spacing w:before="2"/>
      </w:pPr>
      <w:r>
        <w:t>7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7-</w:t>
      </w:r>
      <w:r>
        <w:rPr>
          <w:spacing w:val="-2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60</w:t>
      </w:r>
      <w:r>
        <w:rPr>
          <w:spacing w:val="-4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rPr>
          <w:spacing w:val="-5"/>
        </w:rPr>
        <w:t>«2»</w:t>
      </w:r>
    </w:p>
    <w:p w:rsidR="00BD2A30" w:rsidRDefault="00BD2A30" w:rsidP="00BD2A30">
      <w:pPr>
        <w:pStyle w:val="a0"/>
        <w:spacing w:before="43"/>
        <w:ind w:left="0"/>
      </w:pPr>
    </w:p>
    <w:p w:rsidR="00BD2A30" w:rsidRDefault="00BD2A30" w:rsidP="00BD2A30">
      <w:pPr>
        <w:pStyle w:val="Heading1"/>
        <w:numPr>
          <w:ilvl w:val="2"/>
          <w:numId w:val="82"/>
        </w:numPr>
        <w:tabs>
          <w:tab w:val="left" w:pos="925"/>
          <w:tab w:val="left" w:pos="942"/>
        </w:tabs>
        <w:spacing w:line="280" w:lineRule="auto"/>
        <w:ind w:right="7129" w:hanging="707"/>
        <w:jc w:val="left"/>
      </w:pPr>
      <w:r>
        <w:tab/>
      </w:r>
      <w:r>
        <w:rPr>
          <w:spacing w:val="-2"/>
        </w:rPr>
        <w:t>Англо-Америка Назначение:</w:t>
      </w:r>
    </w:p>
    <w:p w:rsidR="00BD2A30" w:rsidRDefault="00BD2A30" w:rsidP="00BD2A30">
      <w:pPr>
        <w:pStyle w:val="a0"/>
        <w:spacing w:line="264" w:lineRule="exact"/>
      </w:pPr>
      <w:r>
        <w:t>КОС</w:t>
      </w:r>
      <w:r>
        <w:rPr>
          <w:spacing w:val="-6"/>
        </w:rPr>
        <w:t xml:space="preserve"> </w:t>
      </w:r>
      <w:r>
        <w:t>предназначен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контроля</w:t>
      </w:r>
      <w:r>
        <w:rPr>
          <w:spacing w:val="-7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темы</w:t>
      </w:r>
      <w:r>
        <w:rPr>
          <w:spacing w:val="4"/>
        </w:rPr>
        <w:t xml:space="preserve"> </w:t>
      </w:r>
      <w:r>
        <w:t>«Англо-</w:t>
      </w:r>
      <w:r>
        <w:rPr>
          <w:spacing w:val="-2"/>
        </w:rPr>
        <w:t>Америка»</w:t>
      </w:r>
    </w:p>
    <w:p w:rsidR="00BD2A30" w:rsidRDefault="00BD2A30" w:rsidP="00BD2A30">
      <w:pPr>
        <w:pStyle w:val="a0"/>
        <w:spacing w:before="41"/>
        <w:ind w:left="930"/>
      </w:pPr>
      <w:r>
        <w:rPr>
          <w:b/>
        </w:rPr>
        <w:t>Форма:</w:t>
      </w:r>
      <w:r>
        <w:rPr>
          <w:b/>
          <w:spacing w:val="5"/>
        </w:rPr>
        <w:t xml:space="preserve"> </w:t>
      </w:r>
      <w:r>
        <w:t>устный опрос,</w:t>
      </w:r>
      <w:r>
        <w:rPr>
          <w:spacing w:val="3"/>
        </w:rPr>
        <w:t xml:space="preserve"> </w:t>
      </w:r>
      <w:r>
        <w:t>тестирование,</w:t>
      </w:r>
      <w:r>
        <w:rPr>
          <w:spacing w:val="3"/>
        </w:rPr>
        <w:t xml:space="preserve"> </w:t>
      </w:r>
      <w:r>
        <w:t>самостоятельная</w:t>
      </w:r>
      <w:r>
        <w:rPr>
          <w:spacing w:val="4"/>
        </w:rPr>
        <w:t xml:space="preserve"> </w:t>
      </w:r>
      <w:r>
        <w:t>работа,</w:t>
      </w:r>
      <w:r>
        <w:rPr>
          <w:spacing w:val="8"/>
        </w:rPr>
        <w:t xml:space="preserve"> </w:t>
      </w:r>
      <w:r>
        <w:t>практическая</w:t>
      </w:r>
      <w:r>
        <w:rPr>
          <w:spacing w:val="5"/>
        </w:rPr>
        <w:t xml:space="preserve"> </w:t>
      </w:r>
      <w:r>
        <w:rPr>
          <w:spacing w:val="-2"/>
        </w:rPr>
        <w:t>работа</w:t>
      </w:r>
    </w:p>
    <w:p w:rsidR="00BD2A30" w:rsidRDefault="00BD2A30" w:rsidP="00BD2A30">
      <w:pPr>
        <w:pStyle w:val="a0"/>
        <w:spacing w:before="41"/>
      </w:pPr>
      <w:r>
        <w:rPr>
          <w:spacing w:val="-5"/>
        </w:rPr>
        <w:t>№26</w:t>
      </w:r>
    </w:p>
    <w:p w:rsidR="00BD2A30" w:rsidRDefault="00BD2A30" w:rsidP="00BD2A30">
      <w:pPr>
        <w:pStyle w:val="Heading1"/>
        <w:spacing w:before="46"/>
        <w:ind w:left="925"/>
      </w:pPr>
      <w:r>
        <w:rPr>
          <w:spacing w:val="-2"/>
        </w:rPr>
        <w:t>Умения:</w:t>
      </w:r>
    </w:p>
    <w:p w:rsidR="00BD2A30" w:rsidRDefault="00BD2A30" w:rsidP="00BD2A30">
      <w:pPr>
        <w:pStyle w:val="a5"/>
        <w:numPr>
          <w:ilvl w:val="0"/>
          <w:numId w:val="46"/>
        </w:numPr>
        <w:tabs>
          <w:tab w:val="left" w:pos="575"/>
        </w:tabs>
        <w:spacing w:before="36" w:line="240" w:lineRule="auto"/>
        <w:ind w:right="230"/>
        <w:jc w:val="both"/>
        <w:rPr>
          <w:sz w:val="24"/>
        </w:rPr>
      </w:pPr>
      <w:r>
        <w:rPr>
          <w:w w:val="110"/>
          <w:sz w:val="24"/>
        </w:rPr>
        <w:t>выявлять основные процессы и закономерности взаимодействия географической среды и общества, объяснять и оценивать проблемы и последствия такого взаимодействия в странах и регионах мира;</w:t>
      </w:r>
    </w:p>
    <w:p w:rsidR="00BD2A30" w:rsidRDefault="00BD2A30" w:rsidP="00BD2A30">
      <w:pPr>
        <w:pStyle w:val="a5"/>
        <w:numPr>
          <w:ilvl w:val="0"/>
          <w:numId w:val="46"/>
        </w:numPr>
        <w:tabs>
          <w:tab w:val="left" w:pos="575"/>
        </w:tabs>
        <w:spacing w:before="5" w:line="237" w:lineRule="auto"/>
        <w:ind w:right="228"/>
        <w:jc w:val="both"/>
        <w:rPr>
          <w:sz w:val="24"/>
        </w:rPr>
      </w:pPr>
      <w:r>
        <w:rPr>
          <w:w w:val="110"/>
          <w:sz w:val="24"/>
        </w:rPr>
        <w:t>выявлять и характеризовать взаимосвязанные природно-хозяйственные системы на различных иерархических уровнях географического пространства;</w:t>
      </w:r>
    </w:p>
    <w:p w:rsidR="00BD2A30" w:rsidRDefault="00BD2A30" w:rsidP="00BD2A30">
      <w:pPr>
        <w:pStyle w:val="a5"/>
        <w:numPr>
          <w:ilvl w:val="0"/>
          <w:numId w:val="46"/>
        </w:numPr>
        <w:tabs>
          <w:tab w:val="left" w:pos="575"/>
        </w:tabs>
        <w:spacing w:before="5" w:line="237" w:lineRule="auto"/>
        <w:ind w:right="230"/>
        <w:jc w:val="both"/>
        <w:rPr>
          <w:sz w:val="24"/>
        </w:rPr>
      </w:pPr>
      <w:r>
        <w:rPr>
          <w:w w:val="110"/>
          <w:sz w:val="24"/>
        </w:rPr>
        <w:t>выявлять и оценивать географические аспекты устойчивого развития территории, региона, страны;</w:t>
      </w:r>
    </w:p>
    <w:p w:rsidR="00BD2A30" w:rsidRDefault="00BD2A30" w:rsidP="00BD2A30">
      <w:pPr>
        <w:pStyle w:val="a5"/>
        <w:numPr>
          <w:ilvl w:val="0"/>
          <w:numId w:val="46"/>
        </w:numPr>
        <w:tabs>
          <w:tab w:val="left" w:pos="575"/>
        </w:tabs>
        <w:spacing w:before="4" w:line="240" w:lineRule="auto"/>
        <w:ind w:right="229"/>
        <w:jc w:val="both"/>
        <w:rPr>
          <w:sz w:val="24"/>
        </w:rPr>
      </w:pPr>
      <w:r>
        <w:rPr>
          <w:w w:val="110"/>
          <w:sz w:val="24"/>
        </w:rPr>
        <w:t xml:space="preserve">формулировать цель исследования, выдвигать и проверять гипотезы о взаимодействии компонентов природно-хозяйственных территориальных </w:t>
      </w:r>
      <w:r>
        <w:rPr>
          <w:spacing w:val="-2"/>
          <w:w w:val="110"/>
          <w:sz w:val="24"/>
        </w:rPr>
        <w:t>систем;</w:t>
      </w:r>
    </w:p>
    <w:p w:rsidR="00BD2A30" w:rsidRDefault="00BD2A30" w:rsidP="00BD2A30">
      <w:pPr>
        <w:pStyle w:val="a5"/>
        <w:numPr>
          <w:ilvl w:val="0"/>
          <w:numId w:val="46"/>
        </w:numPr>
        <w:tabs>
          <w:tab w:val="left" w:pos="575"/>
        </w:tabs>
        <w:spacing w:line="242" w:lineRule="auto"/>
        <w:ind w:right="226"/>
        <w:jc w:val="both"/>
        <w:rPr>
          <w:sz w:val="24"/>
        </w:rPr>
      </w:pPr>
      <w:r>
        <w:rPr>
          <w:w w:val="110"/>
          <w:sz w:val="24"/>
        </w:rPr>
        <w:t>моделировать и проектировать территориальные взаимодействия различных географических явлений и процессов</w:t>
      </w:r>
    </w:p>
    <w:p w:rsidR="00BD2A30" w:rsidRDefault="00BD2A30" w:rsidP="00BD2A30">
      <w:pPr>
        <w:pStyle w:val="Heading1"/>
        <w:spacing w:line="275" w:lineRule="exact"/>
        <w:ind w:left="925"/>
      </w:pPr>
      <w:r>
        <w:rPr>
          <w:spacing w:val="-2"/>
        </w:rPr>
        <w:t>Знания:</w:t>
      </w:r>
    </w:p>
    <w:p w:rsidR="00BD2A30" w:rsidRDefault="00BD2A30" w:rsidP="00BD2A30">
      <w:pPr>
        <w:pStyle w:val="a0"/>
        <w:spacing w:before="106" w:line="249" w:lineRule="auto"/>
        <w:ind w:left="455" w:right="348" w:firstLine="278"/>
        <w:jc w:val="both"/>
      </w:pPr>
      <w:r>
        <w:rPr>
          <w:w w:val="110"/>
        </w:rPr>
        <w:t xml:space="preserve">Англо-Америка, викинги, Британская империя, Содружество, федеративное государство, минеральные ресурсы, водные ресурсы, лесные ресурсы, агроклиматические ресурсы, сельскохозяйственная продукция, рекреационные </w:t>
      </w:r>
      <w:r>
        <w:t xml:space="preserve">ресурсы, численность населения, страна «переселенческого капитализма», состав </w:t>
      </w:r>
      <w:r>
        <w:rPr>
          <w:w w:val="110"/>
        </w:rPr>
        <w:t>населения, англоканадцы, франкоканадцы, индейцы и эскимосы, провинция Квебек, уровень урбанизации, «Большая семёрка», отрасли добывающей промышленности, лесная промышленность, земледелие, афроамериканцы, иммигранты, президентская республика.</w:t>
      </w:r>
    </w:p>
    <w:p w:rsidR="00BD2A30" w:rsidRDefault="00BD2A30" w:rsidP="00BD2A30">
      <w:pPr>
        <w:spacing w:line="270" w:lineRule="exact"/>
        <w:ind w:left="925"/>
        <w:jc w:val="both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обучающихся:</w:t>
      </w:r>
    </w:p>
    <w:p w:rsidR="00BD2A30" w:rsidRDefault="00BD2A30" w:rsidP="00BD2A30">
      <w:pPr>
        <w:spacing w:before="46"/>
        <w:ind w:left="219"/>
        <w:jc w:val="both"/>
        <w:rPr>
          <w:b/>
          <w:sz w:val="24"/>
        </w:rPr>
      </w:pPr>
      <w:r>
        <w:rPr>
          <w:b/>
          <w:sz w:val="24"/>
        </w:rPr>
        <w:t>Тест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теме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«География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населения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хозяйства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Северной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Америки»</w:t>
      </w:r>
    </w:p>
    <w:p w:rsidR="00BD2A30" w:rsidRDefault="00BD2A30" w:rsidP="00BD2A30">
      <w:pPr>
        <w:pStyle w:val="a0"/>
        <w:ind w:left="0"/>
        <w:rPr>
          <w:b/>
        </w:rPr>
      </w:pPr>
    </w:p>
    <w:p w:rsidR="00BD2A30" w:rsidRDefault="00BD2A30" w:rsidP="00BD2A30">
      <w:pPr>
        <w:spacing w:line="275" w:lineRule="exact"/>
        <w:ind w:left="4373"/>
        <w:rPr>
          <w:b/>
          <w:sz w:val="24"/>
        </w:rPr>
      </w:pPr>
      <w:r>
        <w:rPr>
          <w:b/>
          <w:spacing w:val="-2"/>
          <w:sz w:val="24"/>
        </w:rPr>
        <w:t>Вариант1</w:t>
      </w:r>
    </w:p>
    <w:p w:rsidR="00BD2A30" w:rsidRDefault="00BD2A30" w:rsidP="00BD2A30">
      <w:pPr>
        <w:pStyle w:val="a5"/>
        <w:numPr>
          <w:ilvl w:val="0"/>
          <w:numId w:val="45"/>
        </w:numPr>
        <w:tabs>
          <w:tab w:val="left" w:pos="554"/>
        </w:tabs>
        <w:spacing w:line="242" w:lineRule="auto"/>
        <w:ind w:right="224" w:firstLine="0"/>
        <w:rPr>
          <w:b/>
          <w:sz w:val="24"/>
        </w:rPr>
      </w:pPr>
      <w:r>
        <w:rPr>
          <w:b/>
          <w:sz w:val="24"/>
        </w:rPr>
        <w:t>Какие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страны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относят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Северной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Америке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экономической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 xml:space="preserve">социальной </w:t>
      </w:r>
      <w:r>
        <w:rPr>
          <w:b/>
          <w:spacing w:val="-2"/>
          <w:sz w:val="24"/>
        </w:rPr>
        <w:t>географии?</w:t>
      </w:r>
    </w:p>
    <w:p w:rsidR="00BD2A30" w:rsidRDefault="00BD2A30" w:rsidP="00BD2A30">
      <w:pPr>
        <w:pStyle w:val="a0"/>
        <w:spacing w:line="242" w:lineRule="auto"/>
        <w:ind w:right="4558"/>
      </w:pPr>
      <w:r>
        <w:t>а)</w:t>
      </w:r>
      <w:r>
        <w:rPr>
          <w:spacing w:val="-14"/>
        </w:rPr>
        <w:t xml:space="preserve"> </w:t>
      </w:r>
      <w:r>
        <w:t>все</w:t>
      </w:r>
      <w:r>
        <w:rPr>
          <w:spacing w:val="-12"/>
        </w:rPr>
        <w:t xml:space="preserve"> </w:t>
      </w:r>
      <w:r>
        <w:t>страны,</w:t>
      </w:r>
      <w:r>
        <w:rPr>
          <w:spacing w:val="-14"/>
        </w:rPr>
        <w:t xml:space="preserve"> </w:t>
      </w:r>
      <w:r>
        <w:t>входящие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организацию</w:t>
      </w:r>
      <w:r>
        <w:rPr>
          <w:spacing w:val="-14"/>
        </w:rPr>
        <w:t xml:space="preserve"> </w:t>
      </w:r>
      <w:r>
        <w:t>НАФТА; б) все страны материка Северная Америка;</w:t>
      </w:r>
    </w:p>
    <w:p w:rsidR="00BD2A30" w:rsidRDefault="00BD2A30" w:rsidP="00BD2A30">
      <w:pPr>
        <w:pStyle w:val="a0"/>
        <w:spacing w:line="271" w:lineRule="exact"/>
      </w:pPr>
      <w:r>
        <w:t>в)</w:t>
      </w:r>
      <w:r>
        <w:rPr>
          <w:spacing w:val="-4"/>
        </w:rPr>
        <w:t xml:space="preserve"> </w:t>
      </w:r>
      <w:r>
        <w:t>Мексику</w:t>
      </w:r>
      <w:r>
        <w:rPr>
          <w:spacing w:val="-1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4"/>
        </w:rPr>
        <w:t>США;</w:t>
      </w:r>
    </w:p>
    <w:p w:rsidR="00BD2A30" w:rsidRDefault="00BD2A30" w:rsidP="00BD2A30">
      <w:pPr>
        <w:spacing w:line="271" w:lineRule="exact"/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0"/>
        <w:spacing w:before="54"/>
      </w:pPr>
      <w:r>
        <w:lastRenderedPageBreak/>
        <w:t>г)</w:t>
      </w:r>
      <w:r>
        <w:rPr>
          <w:spacing w:val="1"/>
        </w:rPr>
        <w:t xml:space="preserve"> </w:t>
      </w:r>
      <w:r>
        <w:t>США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rPr>
          <w:spacing w:val="-2"/>
        </w:rPr>
        <w:t>Канаду.</w:t>
      </w:r>
    </w:p>
    <w:p w:rsidR="00BD2A30" w:rsidRDefault="00BD2A30" w:rsidP="00BD2A30">
      <w:pPr>
        <w:pStyle w:val="Heading1"/>
        <w:numPr>
          <w:ilvl w:val="0"/>
          <w:numId w:val="45"/>
        </w:numPr>
        <w:tabs>
          <w:tab w:val="left" w:pos="463"/>
        </w:tabs>
        <w:spacing w:before="7" w:line="272" w:lineRule="exact"/>
        <w:ind w:left="463" w:hanging="244"/>
      </w:pPr>
      <w:r>
        <w:t>Каково</w:t>
      </w:r>
      <w:r>
        <w:rPr>
          <w:spacing w:val="-10"/>
        </w:rPr>
        <w:t xml:space="preserve"> </w:t>
      </w:r>
      <w:r>
        <w:t>население</w:t>
      </w:r>
      <w:r>
        <w:rPr>
          <w:spacing w:val="-6"/>
        </w:rPr>
        <w:t xml:space="preserve"> </w:t>
      </w:r>
      <w:r>
        <w:t>Северной</w:t>
      </w:r>
      <w:r>
        <w:rPr>
          <w:spacing w:val="-4"/>
        </w:rPr>
        <w:t xml:space="preserve"> </w:t>
      </w:r>
      <w:r>
        <w:rPr>
          <w:spacing w:val="-2"/>
        </w:rPr>
        <w:t>Америки?</w:t>
      </w:r>
    </w:p>
    <w:p w:rsidR="00BD2A30" w:rsidRDefault="00BD2A30" w:rsidP="00BD2A30">
      <w:pPr>
        <w:pStyle w:val="a0"/>
        <w:spacing w:line="242" w:lineRule="auto"/>
        <w:ind w:right="5564"/>
      </w:pPr>
      <w:r>
        <w:t>а)</w:t>
      </w:r>
      <w:r>
        <w:rPr>
          <w:spacing w:val="-2"/>
        </w:rPr>
        <w:t xml:space="preserve"> </w:t>
      </w:r>
      <w:r>
        <w:t>более</w:t>
      </w:r>
      <w:r>
        <w:rPr>
          <w:spacing w:val="-4"/>
        </w:rPr>
        <w:t xml:space="preserve"> </w:t>
      </w:r>
      <w:r>
        <w:t>300</w:t>
      </w:r>
      <w:r>
        <w:rPr>
          <w:spacing w:val="-8"/>
        </w:rPr>
        <w:t xml:space="preserve"> </w:t>
      </w:r>
      <w:r>
        <w:t>млн.</w:t>
      </w:r>
      <w:r>
        <w:rPr>
          <w:spacing w:val="-1"/>
        </w:rPr>
        <w:t xml:space="preserve"> </w:t>
      </w:r>
      <w:r>
        <w:t>чел.;</w:t>
      </w:r>
      <w:r>
        <w:rPr>
          <w:spacing w:val="-8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280</w:t>
      </w:r>
      <w:r>
        <w:rPr>
          <w:spacing w:val="-8"/>
        </w:rPr>
        <w:t xml:space="preserve"> </w:t>
      </w:r>
      <w:r>
        <w:t>млн.</w:t>
      </w:r>
      <w:r>
        <w:rPr>
          <w:spacing w:val="-6"/>
        </w:rPr>
        <w:t xml:space="preserve"> </w:t>
      </w:r>
      <w:r>
        <w:t>чел.; б) более 1 млрд. чел.; г) 30,5 млн. чел.</w:t>
      </w:r>
    </w:p>
    <w:p w:rsidR="00BD2A30" w:rsidRDefault="00BD2A30" w:rsidP="00BD2A30">
      <w:pPr>
        <w:pStyle w:val="Heading1"/>
        <w:numPr>
          <w:ilvl w:val="0"/>
          <w:numId w:val="45"/>
        </w:numPr>
        <w:tabs>
          <w:tab w:val="left" w:pos="501"/>
        </w:tabs>
        <w:spacing w:line="242" w:lineRule="auto"/>
        <w:ind w:right="231" w:firstLine="0"/>
      </w:pPr>
      <w:r>
        <w:t>Выберите</w:t>
      </w:r>
      <w:r>
        <w:rPr>
          <w:spacing w:val="31"/>
        </w:rPr>
        <w:t xml:space="preserve"> </w:t>
      </w:r>
      <w:r>
        <w:t>вариант,</w:t>
      </w:r>
      <w:r>
        <w:rPr>
          <w:spacing w:val="33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котором</w:t>
      </w:r>
      <w:r>
        <w:rPr>
          <w:spacing w:val="27"/>
        </w:rPr>
        <w:t xml:space="preserve"> </w:t>
      </w:r>
      <w:r>
        <w:t>верно</w:t>
      </w:r>
      <w:r>
        <w:rPr>
          <w:spacing w:val="31"/>
        </w:rPr>
        <w:t xml:space="preserve"> </w:t>
      </w:r>
      <w:r>
        <w:t>указаны</w:t>
      </w:r>
      <w:r>
        <w:rPr>
          <w:spacing w:val="31"/>
        </w:rPr>
        <w:t xml:space="preserve"> </w:t>
      </w:r>
      <w:r>
        <w:t>государства,</w:t>
      </w:r>
      <w:r>
        <w:rPr>
          <w:spacing w:val="29"/>
        </w:rPr>
        <w:t xml:space="preserve"> </w:t>
      </w:r>
      <w:r>
        <w:t>с</w:t>
      </w:r>
      <w:r>
        <w:rPr>
          <w:spacing w:val="31"/>
        </w:rPr>
        <w:t xml:space="preserve"> </w:t>
      </w:r>
      <w:r>
        <w:t>которыми</w:t>
      </w:r>
      <w:r>
        <w:rPr>
          <w:spacing w:val="28"/>
        </w:rPr>
        <w:t xml:space="preserve"> </w:t>
      </w:r>
      <w:r>
        <w:t>граничат США, и</w:t>
      </w:r>
    </w:p>
    <w:p w:rsidR="00BD2A30" w:rsidRDefault="00BD2A30" w:rsidP="00BD2A30">
      <w:pPr>
        <w:spacing w:line="270" w:lineRule="exact"/>
        <w:ind w:left="219"/>
        <w:rPr>
          <w:b/>
          <w:sz w:val="24"/>
        </w:rPr>
      </w:pPr>
      <w:r>
        <w:rPr>
          <w:b/>
          <w:sz w:val="24"/>
        </w:rPr>
        <w:t>природные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рубежи,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которым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эти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границы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проходят:</w:t>
      </w:r>
    </w:p>
    <w:p w:rsidR="00BD2A30" w:rsidRDefault="00BD2A30" w:rsidP="00BD2A30">
      <w:pPr>
        <w:pStyle w:val="a0"/>
        <w:spacing w:line="237" w:lineRule="auto"/>
        <w:ind w:right="6827"/>
      </w:pPr>
      <w:r>
        <w:t>а)</w:t>
      </w:r>
      <w:r>
        <w:rPr>
          <w:spacing w:val="-15"/>
        </w:rPr>
        <w:t xml:space="preserve"> </w:t>
      </w:r>
      <w:r>
        <w:t>Мексика</w:t>
      </w:r>
      <w:r>
        <w:rPr>
          <w:spacing w:val="-15"/>
        </w:rPr>
        <w:t xml:space="preserve"> </w:t>
      </w:r>
      <w:r>
        <w:t>-</w:t>
      </w:r>
      <w:r>
        <w:rPr>
          <w:spacing w:val="-15"/>
        </w:rPr>
        <w:t xml:space="preserve"> </w:t>
      </w:r>
      <w:r>
        <w:t>река</w:t>
      </w:r>
      <w:r>
        <w:rPr>
          <w:spacing w:val="-15"/>
        </w:rPr>
        <w:t xml:space="preserve"> </w:t>
      </w:r>
      <w:r>
        <w:t>Гудзон; б) Куба - озеро Гурон;</w:t>
      </w:r>
    </w:p>
    <w:p w:rsidR="00BD2A30" w:rsidRDefault="00BD2A30" w:rsidP="00BD2A30">
      <w:pPr>
        <w:pStyle w:val="a0"/>
        <w:spacing w:line="275" w:lineRule="exact"/>
      </w:pPr>
      <w:r>
        <w:t>в)</w:t>
      </w:r>
      <w:r>
        <w:rPr>
          <w:spacing w:val="-1"/>
        </w:rPr>
        <w:t xml:space="preserve"> </w:t>
      </w:r>
      <w:r>
        <w:t>Канада</w:t>
      </w:r>
      <w:r>
        <w:rPr>
          <w:spacing w:val="-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озеро</w:t>
      </w:r>
      <w:r>
        <w:rPr>
          <w:spacing w:val="-1"/>
        </w:rPr>
        <w:t xml:space="preserve"> </w:t>
      </w:r>
      <w:r>
        <w:rPr>
          <w:spacing w:val="-2"/>
        </w:rPr>
        <w:t>Верхнее;</w:t>
      </w:r>
    </w:p>
    <w:p w:rsidR="00BD2A30" w:rsidRDefault="00BD2A30" w:rsidP="00BD2A30">
      <w:pPr>
        <w:pStyle w:val="a0"/>
        <w:spacing w:line="242" w:lineRule="auto"/>
        <w:ind w:right="5931"/>
      </w:pPr>
      <w:r>
        <w:t>г)</w:t>
      </w:r>
      <w:r>
        <w:rPr>
          <w:spacing w:val="-12"/>
        </w:rPr>
        <w:t xml:space="preserve"> </w:t>
      </w:r>
      <w:r>
        <w:t>Россия</w:t>
      </w:r>
      <w:r>
        <w:rPr>
          <w:spacing w:val="-8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t>Гибралтарский</w:t>
      </w:r>
      <w:r>
        <w:rPr>
          <w:spacing w:val="-8"/>
        </w:rPr>
        <w:t xml:space="preserve"> </w:t>
      </w:r>
      <w:r>
        <w:t>пролив; д) Дания - море Бофорта.</w:t>
      </w:r>
    </w:p>
    <w:p w:rsidR="00BD2A30" w:rsidRDefault="00BD2A30" w:rsidP="00BD2A30">
      <w:pPr>
        <w:pStyle w:val="Heading1"/>
        <w:numPr>
          <w:ilvl w:val="0"/>
          <w:numId w:val="45"/>
        </w:numPr>
        <w:tabs>
          <w:tab w:val="left" w:pos="458"/>
        </w:tabs>
        <w:spacing w:line="275" w:lineRule="exact"/>
        <w:ind w:left="458" w:hanging="239"/>
      </w:pPr>
      <w:r>
        <w:t>Выберите</w:t>
      </w:r>
      <w:r>
        <w:rPr>
          <w:spacing w:val="-2"/>
        </w:rPr>
        <w:t xml:space="preserve"> </w:t>
      </w:r>
      <w:r>
        <w:t>верное</w:t>
      </w:r>
      <w:r>
        <w:rPr>
          <w:spacing w:val="-6"/>
        </w:rPr>
        <w:t xml:space="preserve"> </w:t>
      </w:r>
      <w:r>
        <w:rPr>
          <w:spacing w:val="-2"/>
        </w:rPr>
        <w:t>утверждение.</w:t>
      </w:r>
    </w:p>
    <w:p w:rsidR="00BD2A30" w:rsidRDefault="00BD2A30" w:rsidP="00BD2A30">
      <w:pPr>
        <w:pStyle w:val="a0"/>
        <w:spacing w:line="274" w:lineRule="exact"/>
      </w:pPr>
      <w:r>
        <w:t>а)</w:t>
      </w:r>
      <w:r>
        <w:rPr>
          <w:spacing w:val="-8"/>
        </w:rPr>
        <w:t xml:space="preserve"> </w:t>
      </w:r>
      <w:r>
        <w:t>Большая</w:t>
      </w:r>
      <w:r>
        <w:rPr>
          <w:spacing w:val="-12"/>
        </w:rPr>
        <w:t xml:space="preserve"> </w:t>
      </w:r>
      <w:r>
        <w:t>часть</w:t>
      </w:r>
      <w:r>
        <w:rPr>
          <w:spacing w:val="-7"/>
        </w:rPr>
        <w:t xml:space="preserve"> </w:t>
      </w:r>
      <w:r>
        <w:t>негритянского</w:t>
      </w:r>
      <w:r>
        <w:rPr>
          <w:spacing w:val="-5"/>
        </w:rPr>
        <w:t xml:space="preserve"> </w:t>
      </w:r>
      <w:r>
        <w:t>населения</w:t>
      </w:r>
      <w:r>
        <w:rPr>
          <w:spacing w:val="-8"/>
        </w:rPr>
        <w:t xml:space="preserve"> </w:t>
      </w:r>
      <w:r>
        <w:t>проживает</w:t>
      </w:r>
      <w:r>
        <w:rPr>
          <w:spacing w:val="-8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Западе</w:t>
      </w:r>
      <w:r>
        <w:rPr>
          <w:spacing w:val="-8"/>
        </w:rPr>
        <w:t xml:space="preserve"> </w:t>
      </w:r>
      <w:r>
        <w:rPr>
          <w:spacing w:val="-4"/>
        </w:rPr>
        <w:t>США.</w:t>
      </w:r>
    </w:p>
    <w:p w:rsidR="00BD2A30" w:rsidRDefault="00BD2A30" w:rsidP="00BD2A30">
      <w:pPr>
        <w:pStyle w:val="a0"/>
        <w:tabs>
          <w:tab w:val="left" w:pos="703"/>
          <w:tab w:val="left" w:pos="2301"/>
          <w:tab w:val="left" w:pos="3625"/>
          <w:tab w:val="left" w:pos="4474"/>
          <w:tab w:val="left" w:pos="5332"/>
          <w:tab w:val="left" w:pos="6915"/>
          <w:tab w:val="left" w:pos="8235"/>
          <w:tab w:val="left" w:pos="9443"/>
        </w:tabs>
        <w:spacing w:line="242" w:lineRule="auto"/>
        <w:ind w:right="229"/>
      </w:pPr>
      <w:r>
        <w:rPr>
          <w:spacing w:val="-6"/>
        </w:rPr>
        <w:t>б)</w:t>
      </w:r>
      <w:r>
        <w:tab/>
      </w:r>
      <w:r>
        <w:rPr>
          <w:spacing w:val="-2"/>
        </w:rPr>
        <w:t>Численность</w:t>
      </w:r>
      <w:r>
        <w:tab/>
      </w:r>
      <w:r>
        <w:rPr>
          <w:spacing w:val="-2"/>
        </w:rPr>
        <w:t>населения</w:t>
      </w:r>
      <w:r>
        <w:tab/>
      </w:r>
      <w:r>
        <w:rPr>
          <w:spacing w:val="-4"/>
        </w:rPr>
        <w:t>США</w:t>
      </w:r>
      <w:r>
        <w:tab/>
      </w:r>
      <w:r>
        <w:rPr>
          <w:spacing w:val="-4"/>
        </w:rPr>
        <w:t>равна</w:t>
      </w:r>
      <w:r>
        <w:tab/>
      </w:r>
      <w:r>
        <w:rPr>
          <w:spacing w:val="-2"/>
        </w:rPr>
        <w:t>численности</w:t>
      </w:r>
      <w:r>
        <w:tab/>
      </w:r>
      <w:r>
        <w:rPr>
          <w:spacing w:val="-2"/>
        </w:rPr>
        <w:t>населения</w:t>
      </w:r>
      <w:r>
        <w:tab/>
      </w:r>
      <w:r>
        <w:rPr>
          <w:spacing w:val="-2"/>
        </w:rPr>
        <w:t>Франции</w:t>
      </w:r>
      <w:r>
        <w:tab/>
      </w:r>
      <w:r>
        <w:rPr>
          <w:spacing w:val="-10"/>
        </w:rPr>
        <w:t xml:space="preserve">и </w:t>
      </w:r>
      <w:r>
        <w:t>Великобритании вместе взятых.</w:t>
      </w:r>
    </w:p>
    <w:p w:rsidR="00BD2A30" w:rsidRDefault="00BD2A30" w:rsidP="00BD2A30">
      <w:pPr>
        <w:pStyle w:val="a0"/>
        <w:spacing w:line="271" w:lineRule="exact"/>
      </w:pPr>
      <w:r>
        <w:t>в)</w:t>
      </w:r>
      <w:r>
        <w:rPr>
          <w:spacing w:val="-8"/>
        </w:rPr>
        <w:t xml:space="preserve"> </w:t>
      </w:r>
      <w:r>
        <w:t>Быстрее</w:t>
      </w:r>
      <w:r>
        <w:rPr>
          <w:spacing w:val="-7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растет</w:t>
      </w:r>
      <w:r>
        <w:rPr>
          <w:spacing w:val="-8"/>
        </w:rPr>
        <w:t xml:space="preserve"> </w:t>
      </w:r>
      <w:r>
        <w:t>население</w:t>
      </w:r>
      <w:r>
        <w:rPr>
          <w:spacing w:val="-8"/>
        </w:rPr>
        <w:t xml:space="preserve"> </w:t>
      </w:r>
      <w:r>
        <w:t>таких</w:t>
      </w:r>
      <w:r>
        <w:rPr>
          <w:spacing w:val="-8"/>
        </w:rPr>
        <w:t xml:space="preserve"> </w:t>
      </w:r>
      <w:r>
        <w:t>штатов,</w:t>
      </w:r>
      <w:r>
        <w:rPr>
          <w:spacing w:val="-1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Техас,</w:t>
      </w:r>
      <w:r>
        <w:rPr>
          <w:spacing w:val="-1"/>
        </w:rPr>
        <w:t xml:space="preserve"> </w:t>
      </w:r>
      <w:r>
        <w:t>Калифорния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Флорида.</w:t>
      </w:r>
    </w:p>
    <w:p w:rsidR="00BD2A30" w:rsidRDefault="00BD2A30" w:rsidP="00BD2A30">
      <w:pPr>
        <w:pStyle w:val="a0"/>
        <w:spacing w:before="3" w:line="237" w:lineRule="auto"/>
      </w:pPr>
      <w:r>
        <w:t>г)</w:t>
      </w:r>
      <w:r>
        <w:rPr>
          <w:spacing w:val="30"/>
        </w:rPr>
        <w:t xml:space="preserve"> </w:t>
      </w:r>
      <w:r>
        <w:t>Современная</w:t>
      </w:r>
      <w:r>
        <w:rPr>
          <w:spacing w:val="29"/>
        </w:rPr>
        <w:t xml:space="preserve"> </w:t>
      </w:r>
      <w:r>
        <w:t>американская</w:t>
      </w:r>
      <w:r>
        <w:rPr>
          <w:spacing w:val="29"/>
        </w:rPr>
        <w:t xml:space="preserve"> </w:t>
      </w:r>
      <w:r>
        <w:t>нация</w:t>
      </w:r>
      <w:r>
        <w:rPr>
          <w:spacing w:val="34"/>
        </w:rPr>
        <w:t xml:space="preserve"> </w:t>
      </w:r>
      <w:r>
        <w:t>-</w:t>
      </w:r>
      <w:r>
        <w:rPr>
          <w:spacing w:val="30"/>
        </w:rPr>
        <w:t xml:space="preserve"> </w:t>
      </w:r>
      <w:r>
        <w:t>это</w:t>
      </w:r>
      <w:r>
        <w:rPr>
          <w:spacing w:val="29"/>
        </w:rPr>
        <w:t xml:space="preserve"> </w:t>
      </w:r>
      <w:r>
        <w:t>результат</w:t>
      </w:r>
      <w:r>
        <w:rPr>
          <w:spacing w:val="30"/>
        </w:rPr>
        <w:t xml:space="preserve"> </w:t>
      </w:r>
      <w:r>
        <w:t>этнического</w:t>
      </w:r>
      <w:r>
        <w:rPr>
          <w:spacing w:val="33"/>
        </w:rPr>
        <w:t xml:space="preserve"> </w:t>
      </w:r>
      <w:r>
        <w:t>смешения</w:t>
      </w:r>
      <w:r>
        <w:rPr>
          <w:spacing w:val="29"/>
        </w:rPr>
        <w:t xml:space="preserve"> </w:t>
      </w:r>
      <w:r>
        <w:t>европейских переселенцев и индейцев.</w:t>
      </w:r>
    </w:p>
    <w:p w:rsidR="00BD2A30" w:rsidRDefault="00BD2A30" w:rsidP="00BD2A30">
      <w:pPr>
        <w:pStyle w:val="a0"/>
        <w:spacing w:before="5" w:line="237" w:lineRule="auto"/>
        <w:ind w:right="229"/>
      </w:pPr>
      <w:r>
        <w:t>д) Резкое преобладание мужского населения США над женским отмечается в возрастной группе 50 –55 лет.</w:t>
      </w:r>
    </w:p>
    <w:p w:rsidR="00BD2A30" w:rsidRDefault="00BD2A30" w:rsidP="00BD2A30">
      <w:pPr>
        <w:pStyle w:val="a5"/>
        <w:numPr>
          <w:ilvl w:val="0"/>
          <w:numId w:val="45"/>
        </w:numPr>
        <w:tabs>
          <w:tab w:val="left" w:pos="506"/>
        </w:tabs>
        <w:spacing w:before="6" w:line="237" w:lineRule="auto"/>
        <w:ind w:right="222" w:firstLine="0"/>
        <w:rPr>
          <w:sz w:val="24"/>
        </w:rPr>
      </w:pPr>
      <w:r>
        <w:rPr>
          <w:sz w:val="24"/>
        </w:rPr>
        <w:t>Выберите</w:t>
      </w:r>
      <w:r>
        <w:rPr>
          <w:spacing w:val="37"/>
          <w:sz w:val="24"/>
        </w:rPr>
        <w:t xml:space="preserve"> </w:t>
      </w:r>
      <w:r>
        <w:rPr>
          <w:sz w:val="24"/>
        </w:rPr>
        <w:t>варианты,</w:t>
      </w:r>
      <w:r>
        <w:rPr>
          <w:spacing w:val="34"/>
          <w:sz w:val="24"/>
        </w:rPr>
        <w:t xml:space="preserve"> </w:t>
      </w:r>
      <w:r>
        <w:rPr>
          <w:sz w:val="24"/>
        </w:rPr>
        <w:t>в</w:t>
      </w:r>
      <w:r>
        <w:rPr>
          <w:spacing w:val="39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32"/>
          <w:sz w:val="24"/>
        </w:rPr>
        <w:t xml:space="preserve"> </w:t>
      </w:r>
      <w:r>
        <w:rPr>
          <w:sz w:val="24"/>
        </w:rPr>
        <w:t>верно</w:t>
      </w:r>
      <w:r>
        <w:rPr>
          <w:spacing w:val="37"/>
          <w:sz w:val="24"/>
        </w:rPr>
        <w:t xml:space="preserve"> </w:t>
      </w:r>
      <w:r>
        <w:rPr>
          <w:sz w:val="24"/>
        </w:rPr>
        <w:t>указаны</w:t>
      </w:r>
      <w:r>
        <w:rPr>
          <w:spacing w:val="39"/>
          <w:sz w:val="24"/>
        </w:rPr>
        <w:t xml:space="preserve"> </w:t>
      </w:r>
      <w:r>
        <w:rPr>
          <w:sz w:val="24"/>
        </w:rPr>
        <w:t>мегало</w:t>
      </w:r>
      <w:r>
        <w:rPr>
          <w:spacing w:val="40"/>
          <w:sz w:val="24"/>
        </w:rPr>
        <w:t xml:space="preserve"> </w:t>
      </w:r>
      <w:r>
        <w:rPr>
          <w:sz w:val="24"/>
        </w:rPr>
        <w:t>-полисы,</w:t>
      </w:r>
      <w:r>
        <w:rPr>
          <w:spacing w:val="34"/>
          <w:sz w:val="24"/>
        </w:rPr>
        <w:t xml:space="preserve"> </w:t>
      </w:r>
      <w:r>
        <w:rPr>
          <w:sz w:val="24"/>
        </w:rPr>
        <w:t>к</w:t>
      </w:r>
      <w:r>
        <w:rPr>
          <w:spacing w:val="35"/>
          <w:sz w:val="24"/>
        </w:rPr>
        <w:t xml:space="preserve"> </w:t>
      </w:r>
      <w:r>
        <w:rPr>
          <w:sz w:val="24"/>
        </w:rPr>
        <w:t>которым</w:t>
      </w:r>
      <w:r>
        <w:rPr>
          <w:spacing w:val="34"/>
          <w:sz w:val="24"/>
        </w:rPr>
        <w:t xml:space="preserve"> </w:t>
      </w:r>
      <w:r>
        <w:rPr>
          <w:sz w:val="24"/>
        </w:rPr>
        <w:t>относятся названные города:</w:t>
      </w:r>
    </w:p>
    <w:p w:rsidR="00BD2A30" w:rsidRDefault="00BD2A30" w:rsidP="00BD2A30">
      <w:pPr>
        <w:pStyle w:val="a0"/>
        <w:spacing w:before="4" w:line="275" w:lineRule="exact"/>
      </w:pPr>
      <w:r>
        <w:t>а) Бостон</w:t>
      </w:r>
      <w:r>
        <w:rPr>
          <w:spacing w:val="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Северо-</w:t>
      </w:r>
      <w:r>
        <w:rPr>
          <w:spacing w:val="-2"/>
        </w:rPr>
        <w:t>Восточный;</w:t>
      </w:r>
    </w:p>
    <w:p w:rsidR="00BD2A30" w:rsidRDefault="00BD2A30" w:rsidP="00BD2A30">
      <w:pPr>
        <w:pStyle w:val="a0"/>
        <w:spacing w:line="242" w:lineRule="auto"/>
        <w:ind w:right="6046"/>
      </w:pPr>
      <w:r>
        <w:t>б)</w:t>
      </w:r>
      <w:r>
        <w:rPr>
          <w:spacing w:val="-9"/>
        </w:rPr>
        <w:t xml:space="preserve"> </w:t>
      </w:r>
      <w:r>
        <w:t>Вашингтон</w:t>
      </w:r>
      <w:r>
        <w:rPr>
          <w:spacing w:val="-11"/>
        </w:rPr>
        <w:t xml:space="preserve"> </w:t>
      </w:r>
      <w:r>
        <w:t>-</w:t>
      </w:r>
      <w:r>
        <w:rPr>
          <w:spacing w:val="-13"/>
        </w:rPr>
        <w:t xml:space="preserve"> </w:t>
      </w:r>
      <w:r>
        <w:t>Калифорнийский; в) Чикаго - Приозерный;</w:t>
      </w:r>
    </w:p>
    <w:p w:rsidR="00BD2A30" w:rsidRDefault="00BD2A30" w:rsidP="00BD2A30">
      <w:pPr>
        <w:pStyle w:val="a0"/>
        <w:spacing w:line="242" w:lineRule="auto"/>
        <w:ind w:right="6384"/>
      </w:pPr>
      <w:r>
        <w:t>г)</w:t>
      </w:r>
      <w:r>
        <w:rPr>
          <w:spacing w:val="-8"/>
        </w:rPr>
        <w:t xml:space="preserve"> </w:t>
      </w:r>
      <w:r>
        <w:t>Детройт</w:t>
      </w:r>
      <w:r>
        <w:rPr>
          <w:spacing w:val="-7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Калифорнийский; д) Нью-Йорк - Приозерный.</w:t>
      </w:r>
    </w:p>
    <w:p w:rsidR="00BD2A30" w:rsidRDefault="00BD2A30" w:rsidP="00BD2A30">
      <w:pPr>
        <w:pStyle w:val="Heading1"/>
        <w:numPr>
          <w:ilvl w:val="0"/>
          <w:numId w:val="45"/>
        </w:numPr>
        <w:tabs>
          <w:tab w:val="left" w:pos="511"/>
        </w:tabs>
        <w:spacing w:line="242" w:lineRule="auto"/>
        <w:ind w:right="234" w:firstLine="0"/>
      </w:pPr>
      <w:r>
        <w:t>Найдите</w:t>
      </w:r>
      <w:r>
        <w:rPr>
          <w:spacing w:val="39"/>
        </w:rPr>
        <w:t xml:space="preserve"> </w:t>
      </w:r>
      <w:r>
        <w:t>вариант,</w:t>
      </w:r>
      <w:r>
        <w:rPr>
          <w:spacing w:val="37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котором</w:t>
      </w:r>
      <w:r>
        <w:rPr>
          <w:spacing w:val="39"/>
        </w:rPr>
        <w:t xml:space="preserve"> </w:t>
      </w:r>
      <w:r>
        <w:t>неверно</w:t>
      </w:r>
      <w:r>
        <w:rPr>
          <w:spacing w:val="40"/>
        </w:rPr>
        <w:t xml:space="preserve"> </w:t>
      </w:r>
      <w:r>
        <w:t>указана</w:t>
      </w:r>
      <w:r>
        <w:rPr>
          <w:spacing w:val="40"/>
        </w:rPr>
        <w:t xml:space="preserve"> </w:t>
      </w:r>
      <w:r>
        <w:t>особенность</w:t>
      </w:r>
      <w:r>
        <w:rPr>
          <w:spacing w:val="40"/>
        </w:rPr>
        <w:t xml:space="preserve"> </w:t>
      </w:r>
      <w:r>
        <w:t>одного</w:t>
      </w:r>
      <w:r>
        <w:rPr>
          <w:spacing w:val="40"/>
        </w:rPr>
        <w:t xml:space="preserve"> </w:t>
      </w:r>
      <w:r>
        <w:t>из</w:t>
      </w:r>
      <w:r>
        <w:rPr>
          <w:spacing w:val="39"/>
        </w:rPr>
        <w:t xml:space="preserve"> </w:t>
      </w:r>
      <w:r>
        <w:t xml:space="preserve">названных </w:t>
      </w:r>
      <w:r>
        <w:rPr>
          <w:spacing w:val="-2"/>
        </w:rPr>
        <w:t>городов:</w:t>
      </w:r>
    </w:p>
    <w:p w:rsidR="00BD2A30" w:rsidRDefault="00BD2A30" w:rsidP="00BD2A30">
      <w:pPr>
        <w:pStyle w:val="a0"/>
        <w:spacing w:line="266" w:lineRule="exact"/>
      </w:pPr>
      <w:r>
        <w:t>а)</w:t>
      </w:r>
      <w:r>
        <w:rPr>
          <w:spacing w:val="-3"/>
        </w:rPr>
        <w:t xml:space="preserve"> </w:t>
      </w:r>
      <w:r>
        <w:t>Детройт</w:t>
      </w:r>
      <w:r>
        <w:rPr>
          <w:spacing w:val="-6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«автомобильная</w:t>
      </w:r>
      <w:r>
        <w:rPr>
          <w:spacing w:val="-3"/>
        </w:rPr>
        <w:t xml:space="preserve"> </w:t>
      </w:r>
      <w:r>
        <w:rPr>
          <w:spacing w:val="-2"/>
        </w:rPr>
        <w:t>столица»;</w:t>
      </w:r>
    </w:p>
    <w:p w:rsidR="00BD2A30" w:rsidRDefault="00BD2A30" w:rsidP="00BD2A30">
      <w:pPr>
        <w:pStyle w:val="a0"/>
        <w:spacing w:line="237" w:lineRule="auto"/>
        <w:ind w:right="3702"/>
      </w:pPr>
      <w:r>
        <w:t>б)</w:t>
      </w:r>
      <w:r>
        <w:rPr>
          <w:spacing w:val="-13"/>
        </w:rPr>
        <w:t xml:space="preserve"> </w:t>
      </w:r>
      <w:r>
        <w:t>Лос-Анджелес</w:t>
      </w:r>
      <w:r>
        <w:rPr>
          <w:spacing w:val="-13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t>«авиаракетно-космическая</w:t>
      </w:r>
      <w:r>
        <w:rPr>
          <w:spacing w:val="-13"/>
        </w:rPr>
        <w:t xml:space="preserve"> </w:t>
      </w:r>
      <w:r>
        <w:t>столица»; в) Сиэтл - главная вотчина компании «Боинг»;</w:t>
      </w:r>
    </w:p>
    <w:p w:rsidR="00BD2A30" w:rsidRDefault="00BD2A30" w:rsidP="00BD2A30">
      <w:pPr>
        <w:pStyle w:val="a0"/>
        <w:spacing w:line="275" w:lineRule="exact"/>
      </w:pPr>
      <w:r>
        <w:t>г)</w:t>
      </w:r>
      <w:r>
        <w:rPr>
          <w:spacing w:val="-7"/>
        </w:rPr>
        <w:t xml:space="preserve"> </w:t>
      </w:r>
      <w:r>
        <w:t>Чикаго</w:t>
      </w:r>
      <w:r>
        <w:rPr>
          <w:spacing w:val="-4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«столица</w:t>
      </w:r>
      <w:r>
        <w:rPr>
          <w:spacing w:val="-9"/>
        </w:rPr>
        <w:t xml:space="preserve"> </w:t>
      </w:r>
      <w:r>
        <w:rPr>
          <w:spacing w:val="-2"/>
        </w:rPr>
        <w:t>кулинарии»;</w:t>
      </w:r>
    </w:p>
    <w:p w:rsidR="00BD2A30" w:rsidRDefault="00BD2A30" w:rsidP="00BD2A30">
      <w:pPr>
        <w:pStyle w:val="a0"/>
        <w:spacing w:line="275" w:lineRule="exact"/>
      </w:pPr>
      <w:r>
        <w:t>д)</w:t>
      </w:r>
      <w:r>
        <w:rPr>
          <w:spacing w:val="-4"/>
        </w:rPr>
        <w:t xml:space="preserve"> </w:t>
      </w:r>
      <w:r>
        <w:t>Хьюстон</w:t>
      </w:r>
      <w:r>
        <w:rPr>
          <w:spacing w:val="-6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«нефтехимическая</w:t>
      </w:r>
      <w:r>
        <w:rPr>
          <w:spacing w:val="-4"/>
        </w:rPr>
        <w:t xml:space="preserve"> </w:t>
      </w:r>
      <w:r>
        <w:rPr>
          <w:spacing w:val="-2"/>
        </w:rPr>
        <w:t>столица».</w:t>
      </w:r>
    </w:p>
    <w:p w:rsidR="00BD2A30" w:rsidRDefault="00BD2A30" w:rsidP="00BD2A30">
      <w:pPr>
        <w:pStyle w:val="Heading1"/>
        <w:numPr>
          <w:ilvl w:val="0"/>
          <w:numId w:val="45"/>
        </w:numPr>
        <w:tabs>
          <w:tab w:val="left" w:pos="622"/>
          <w:tab w:val="left" w:pos="1519"/>
          <w:tab w:val="left" w:pos="1975"/>
          <w:tab w:val="left" w:pos="3371"/>
          <w:tab w:val="left" w:pos="5212"/>
          <w:tab w:val="left" w:pos="6527"/>
          <w:tab w:val="left" w:pos="6886"/>
          <w:tab w:val="left" w:pos="8959"/>
        </w:tabs>
        <w:spacing w:before="10" w:line="237" w:lineRule="auto"/>
        <w:ind w:right="237" w:firstLine="0"/>
      </w:pPr>
      <w:r>
        <w:rPr>
          <w:spacing w:val="-2"/>
        </w:rPr>
        <w:t>Какая</w:t>
      </w:r>
      <w:r>
        <w:tab/>
      </w:r>
      <w:r>
        <w:rPr>
          <w:spacing w:val="-6"/>
        </w:rPr>
        <w:t>из</w:t>
      </w:r>
      <w:r>
        <w:tab/>
      </w:r>
      <w:r>
        <w:rPr>
          <w:spacing w:val="-2"/>
        </w:rPr>
        <w:t>указанных</w:t>
      </w:r>
      <w:r>
        <w:tab/>
      </w:r>
      <w:r>
        <w:rPr>
          <w:spacing w:val="-2"/>
        </w:rPr>
        <w:t>характеристик</w:t>
      </w:r>
      <w:r>
        <w:tab/>
      </w:r>
      <w:r>
        <w:rPr>
          <w:spacing w:val="-2"/>
        </w:rPr>
        <w:t>относится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промышленному</w:t>
      </w:r>
      <w:r>
        <w:tab/>
      </w:r>
      <w:r>
        <w:rPr>
          <w:spacing w:val="-4"/>
        </w:rPr>
        <w:t xml:space="preserve">поясу </w:t>
      </w:r>
      <w:r>
        <w:t>Центральной и Южной Калифорнии?</w:t>
      </w:r>
    </w:p>
    <w:p w:rsidR="00BD2A30" w:rsidRDefault="00BD2A30" w:rsidP="00BD2A30">
      <w:pPr>
        <w:pStyle w:val="a0"/>
        <w:spacing w:before="1" w:line="237" w:lineRule="auto"/>
        <w:ind w:right="2363"/>
      </w:pPr>
      <w:r>
        <w:t>а)</w:t>
      </w:r>
      <w:r>
        <w:rPr>
          <w:spacing w:val="-7"/>
        </w:rPr>
        <w:t xml:space="preserve"> </w:t>
      </w:r>
      <w:r>
        <w:t>Главная</w:t>
      </w:r>
      <w:r>
        <w:rPr>
          <w:spacing w:val="-12"/>
        </w:rPr>
        <w:t xml:space="preserve"> </w:t>
      </w:r>
      <w:r>
        <w:t>отрасль</w:t>
      </w:r>
      <w:r>
        <w:rPr>
          <w:spacing w:val="-7"/>
        </w:rPr>
        <w:t xml:space="preserve"> </w:t>
      </w:r>
      <w:r>
        <w:t>специализации</w:t>
      </w:r>
      <w:r>
        <w:rPr>
          <w:spacing w:val="-7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нефтепереработка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нефтехимия; б) доля в промышленном производстве США - 50%;</w:t>
      </w:r>
    </w:p>
    <w:p w:rsidR="00BD2A30" w:rsidRDefault="00BD2A30" w:rsidP="00BD2A30">
      <w:pPr>
        <w:pStyle w:val="a0"/>
        <w:tabs>
          <w:tab w:val="left" w:pos="622"/>
          <w:tab w:val="left" w:pos="1370"/>
          <w:tab w:val="left" w:pos="3073"/>
          <w:tab w:val="left" w:pos="5448"/>
          <w:tab w:val="left" w:pos="7318"/>
        </w:tabs>
        <w:spacing w:before="6" w:line="237" w:lineRule="auto"/>
        <w:ind w:right="233"/>
      </w:pPr>
      <w:r>
        <w:rPr>
          <w:spacing w:val="-6"/>
        </w:rPr>
        <w:t>в)</w:t>
      </w:r>
      <w:r>
        <w:tab/>
      </w:r>
      <w:r>
        <w:rPr>
          <w:spacing w:val="-2"/>
        </w:rPr>
        <w:t>здесь</w:t>
      </w:r>
      <w:r>
        <w:tab/>
      </w:r>
      <w:r>
        <w:rPr>
          <w:spacing w:val="-2"/>
        </w:rPr>
        <w:t>сосредоточено</w:t>
      </w:r>
      <w:r>
        <w:tab/>
      </w:r>
      <w:r>
        <w:rPr>
          <w:spacing w:val="-2"/>
        </w:rPr>
        <w:t>автомобилестроение,</w:t>
      </w:r>
      <w:r>
        <w:tab/>
      </w:r>
      <w:r>
        <w:rPr>
          <w:spacing w:val="-2"/>
        </w:rPr>
        <w:t>станкостроение,</w:t>
      </w:r>
      <w:r>
        <w:tab/>
      </w:r>
      <w:r>
        <w:rPr>
          <w:spacing w:val="-2"/>
        </w:rPr>
        <w:t xml:space="preserve">сельскохозяйственное </w:t>
      </w:r>
      <w:r>
        <w:t>машиностроение и судостроение;</w:t>
      </w:r>
    </w:p>
    <w:p w:rsidR="00BD2A30" w:rsidRDefault="00BD2A30" w:rsidP="00BD2A30">
      <w:pPr>
        <w:pStyle w:val="a0"/>
        <w:spacing w:before="3"/>
      </w:pPr>
      <w:r>
        <w:t>г)</w:t>
      </w:r>
      <w:r>
        <w:rPr>
          <w:spacing w:val="-12"/>
        </w:rPr>
        <w:t xml:space="preserve"> </w:t>
      </w:r>
      <w:r>
        <w:t>преобладают</w:t>
      </w:r>
      <w:r>
        <w:rPr>
          <w:spacing w:val="-9"/>
        </w:rPr>
        <w:t xml:space="preserve"> </w:t>
      </w:r>
      <w:r>
        <w:t>новейшие</w:t>
      </w:r>
      <w:r>
        <w:rPr>
          <w:spacing w:val="-14"/>
        </w:rPr>
        <w:t xml:space="preserve"> </w:t>
      </w:r>
      <w:r>
        <w:t>наукоемкие</w:t>
      </w:r>
      <w:r>
        <w:rPr>
          <w:spacing w:val="-13"/>
        </w:rPr>
        <w:t xml:space="preserve"> </w:t>
      </w:r>
      <w:r>
        <w:rPr>
          <w:spacing w:val="-2"/>
        </w:rPr>
        <w:t>отрасли.</w:t>
      </w:r>
    </w:p>
    <w:p w:rsidR="00BD2A30" w:rsidRDefault="00BD2A30" w:rsidP="00BD2A30">
      <w:pPr>
        <w:pStyle w:val="Heading1"/>
        <w:numPr>
          <w:ilvl w:val="0"/>
          <w:numId w:val="45"/>
        </w:numPr>
        <w:tabs>
          <w:tab w:val="left" w:pos="463"/>
        </w:tabs>
        <w:spacing w:before="3" w:line="275" w:lineRule="exact"/>
        <w:ind w:left="463" w:hanging="244"/>
      </w:pPr>
      <w:r>
        <w:t>Какие</w:t>
      </w:r>
      <w:r>
        <w:rPr>
          <w:spacing w:val="-11"/>
        </w:rPr>
        <w:t xml:space="preserve"> </w:t>
      </w:r>
      <w:r>
        <w:t>сельскохозяйственные</w:t>
      </w:r>
      <w:r>
        <w:rPr>
          <w:spacing w:val="-9"/>
        </w:rPr>
        <w:t xml:space="preserve"> </w:t>
      </w:r>
      <w:r>
        <w:t>пояса</w:t>
      </w:r>
      <w:r>
        <w:rPr>
          <w:spacing w:val="-8"/>
        </w:rPr>
        <w:t xml:space="preserve"> </w:t>
      </w:r>
      <w:r>
        <w:t>сформировались</w:t>
      </w:r>
      <w:r>
        <w:rPr>
          <w:spacing w:val="-7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Центральных</w:t>
      </w:r>
      <w:r>
        <w:rPr>
          <w:spacing w:val="-12"/>
        </w:rPr>
        <w:t xml:space="preserve"> </w:t>
      </w:r>
      <w:r>
        <w:rPr>
          <w:spacing w:val="-2"/>
        </w:rPr>
        <w:t>равнинах?</w:t>
      </w:r>
    </w:p>
    <w:p w:rsidR="00BD2A30" w:rsidRDefault="00BD2A30" w:rsidP="00BD2A30">
      <w:pPr>
        <w:pStyle w:val="a0"/>
        <w:ind w:right="8046"/>
      </w:pPr>
      <w:r>
        <w:t>а)</w:t>
      </w:r>
      <w:r>
        <w:rPr>
          <w:spacing w:val="-15"/>
        </w:rPr>
        <w:t xml:space="preserve"> </w:t>
      </w:r>
      <w:r>
        <w:t>кукурузный; б) молочный; в) хлопковый; г) мясной;</w:t>
      </w:r>
    </w:p>
    <w:p w:rsidR="00BD2A30" w:rsidRDefault="00BD2A30" w:rsidP="00BD2A30">
      <w:pPr>
        <w:pStyle w:val="a0"/>
      </w:pPr>
      <w:r>
        <w:t xml:space="preserve">д) </w:t>
      </w:r>
      <w:r>
        <w:rPr>
          <w:spacing w:val="-2"/>
        </w:rPr>
        <w:t>пшеничный.</w:t>
      </w:r>
    </w:p>
    <w:p w:rsidR="00BD2A30" w:rsidRDefault="00BD2A30" w:rsidP="00BD2A30">
      <w:pPr>
        <w:pStyle w:val="Heading1"/>
        <w:numPr>
          <w:ilvl w:val="0"/>
          <w:numId w:val="45"/>
        </w:numPr>
        <w:tabs>
          <w:tab w:val="left" w:pos="463"/>
        </w:tabs>
        <w:spacing w:before="2" w:line="275" w:lineRule="exact"/>
        <w:ind w:left="463" w:hanging="244"/>
      </w:pPr>
      <w:r>
        <w:t>Какие</w:t>
      </w:r>
      <w:r>
        <w:rPr>
          <w:spacing w:val="-7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указанных</w:t>
      </w:r>
      <w:r>
        <w:rPr>
          <w:spacing w:val="-9"/>
        </w:rPr>
        <w:t xml:space="preserve"> </w:t>
      </w:r>
      <w:r>
        <w:t>характеристик</w:t>
      </w:r>
      <w:r>
        <w:rPr>
          <w:spacing w:val="-3"/>
        </w:rPr>
        <w:t xml:space="preserve"> </w:t>
      </w:r>
      <w:r>
        <w:t>относятся</w:t>
      </w:r>
      <w:r>
        <w:rPr>
          <w:spacing w:val="-5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rPr>
          <w:spacing w:val="-2"/>
        </w:rPr>
        <w:t>Канаде?</w:t>
      </w:r>
    </w:p>
    <w:p w:rsidR="00BD2A30" w:rsidRDefault="00BD2A30" w:rsidP="00BD2A30">
      <w:pPr>
        <w:pStyle w:val="a0"/>
        <w:spacing w:line="274" w:lineRule="exact"/>
      </w:pPr>
      <w:r>
        <w:t>а) доля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мировом</w:t>
      </w:r>
      <w:r>
        <w:rPr>
          <w:spacing w:val="-4"/>
        </w:rPr>
        <w:t xml:space="preserve"> </w:t>
      </w:r>
      <w:r>
        <w:t>ВВП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более</w:t>
      </w:r>
      <w:r>
        <w:rPr>
          <w:spacing w:val="-6"/>
        </w:rPr>
        <w:t xml:space="preserve"> </w:t>
      </w:r>
      <w:r>
        <w:rPr>
          <w:spacing w:val="-4"/>
        </w:rPr>
        <w:t>20%;</w:t>
      </w:r>
    </w:p>
    <w:p w:rsidR="00BD2A30" w:rsidRDefault="00BD2A30" w:rsidP="00BD2A30">
      <w:pPr>
        <w:pStyle w:val="a0"/>
        <w:spacing w:line="275" w:lineRule="exact"/>
      </w:pPr>
      <w:r>
        <w:t>б)</w:t>
      </w:r>
      <w:r>
        <w:rPr>
          <w:spacing w:val="-1"/>
        </w:rPr>
        <w:t xml:space="preserve"> </w:t>
      </w:r>
      <w:r>
        <w:t>занимает</w:t>
      </w:r>
      <w:r>
        <w:rPr>
          <w:spacing w:val="-1"/>
        </w:rPr>
        <w:t xml:space="preserve"> </w:t>
      </w:r>
      <w:r>
        <w:t>1-е</w:t>
      </w:r>
      <w:r>
        <w:rPr>
          <w:spacing w:val="-7"/>
        </w:rPr>
        <w:t xml:space="preserve"> </w:t>
      </w:r>
      <w:r>
        <w:t>место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мире</w:t>
      </w:r>
      <w:r>
        <w:rPr>
          <w:spacing w:val="-7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добыче</w:t>
      </w:r>
      <w:r>
        <w:rPr>
          <w:spacing w:val="-2"/>
        </w:rPr>
        <w:t xml:space="preserve"> </w:t>
      </w:r>
      <w:r>
        <w:t>асбеста, урановых</w:t>
      </w:r>
      <w:r>
        <w:rPr>
          <w:spacing w:val="-6"/>
        </w:rPr>
        <w:t xml:space="preserve"> </w:t>
      </w:r>
      <w:r>
        <w:t>и цинковых</w:t>
      </w:r>
      <w:r>
        <w:rPr>
          <w:spacing w:val="-6"/>
        </w:rPr>
        <w:t xml:space="preserve"> </w:t>
      </w:r>
      <w:r>
        <w:rPr>
          <w:spacing w:val="-4"/>
        </w:rPr>
        <w:t>руд;</w:t>
      </w:r>
    </w:p>
    <w:p w:rsidR="00BD2A30" w:rsidRDefault="00BD2A30" w:rsidP="00BD2A30">
      <w:pPr>
        <w:pStyle w:val="a0"/>
        <w:spacing w:before="2"/>
      </w:pPr>
      <w:r>
        <w:t>в)</w:t>
      </w:r>
      <w:r>
        <w:rPr>
          <w:spacing w:val="-10"/>
        </w:rPr>
        <w:t xml:space="preserve"> </w:t>
      </w:r>
      <w:r>
        <w:t>отрасли</w:t>
      </w:r>
      <w:r>
        <w:rPr>
          <w:spacing w:val="-9"/>
        </w:rPr>
        <w:t xml:space="preserve"> </w:t>
      </w:r>
      <w:r>
        <w:t>международной</w:t>
      </w:r>
      <w:r>
        <w:rPr>
          <w:spacing w:val="-5"/>
        </w:rPr>
        <w:t xml:space="preserve"> </w:t>
      </w:r>
      <w:r>
        <w:t>специализации</w:t>
      </w:r>
      <w:r>
        <w:rPr>
          <w:spacing w:val="-3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горнодобывающая</w:t>
      </w:r>
      <w:r>
        <w:rPr>
          <w:spacing w:val="-10"/>
        </w:rPr>
        <w:t xml:space="preserve"> </w:t>
      </w:r>
      <w:r>
        <w:t>промышленность,</w:t>
      </w:r>
      <w:r>
        <w:rPr>
          <w:spacing w:val="-7"/>
        </w:rPr>
        <w:t xml:space="preserve"> </w:t>
      </w:r>
      <w:r>
        <w:rPr>
          <w:spacing w:val="-2"/>
        </w:rPr>
        <w:t>цветная</w:t>
      </w:r>
    </w:p>
    <w:p w:rsidR="00BD2A30" w:rsidRDefault="00BD2A30" w:rsidP="00BD2A30">
      <w:pPr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0"/>
        <w:spacing w:before="54"/>
      </w:pPr>
      <w:r>
        <w:lastRenderedPageBreak/>
        <w:t>металлургия,</w:t>
      </w:r>
      <w:r>
        <w:rPr>
          <w:spacing w:val="-5"/>
        </w:rPr>
        <w:t xml:space="preserve"> </w:t>
      </w:r>
      <w:r>
        <w:t>деревообрабатывающая</w:t>
      </w:r>
      <w:r>
        <w:rPr>
          <w:spacing w:val="-5"/>
        </w:rPr>
        <w:t xml:space="preserve"> </w:t>
      </w:r>
      <w:r>
        <w:t>промышленность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сельское</w:t>
      </w:r>
      <w:r>
        <w:rPr>
          <w:spacing w:val="-10"/>
        </w:rPr>
        <w:t xml:space="preserve"> </w:t>
      </w:r>
      <w:r>
        <w:rPr>
          <w:spacing w:val="-2"/>
        </w:rPr>
        <w:t>хозяйство;</w:t>
      </w:r>
    </w:p>
    <w:p w:rsidR="00BD2A30" w:rsidRDefault="00BD2A30" w:rsidP="00BD2A30">
      <w:pPr>
        <w:pStyle w:val="a0"/>
        <w:spacing w:before="4" w:line="237" w:lineRule="auto"/>
      </w:pPr>
      <w:r>
        <w:t>г)</w:t>
      </w:r>
      <w:r>
        <w:rPr>
          <w:spacing w:val="-11"/>
        </w:rPr>
        <w:t xml:space="preserve"> </w:t>
      </w:r>
      <w:r>
        <w:t>машиностроение</w:t>
      </w:r>
      <w:r>
        <w:rPr>
          <w:spacing w:val="-10"/>
        </w:rPr>
        <w:t xml:space="preserve"> </w:t>
      </w:r>
      <w:r>
        <w:t>известно</w:t>
      </w:r>
      <w:r>
        <w:rPr>
          <w:spacing w:val="-9"/>
        </w:rPr>
        <w:t xml:space="preserve"> </w:t>
      </w:r>
      <w:r>
        <w:t>продукцией</w:t>
      </w:r>
      <w:r>
        <w:rPr>
          <w:spacing w:val="-8"/>
        </w:rPr>
        <w:t xml:space="preserve"> </w:t>
      </w:r>
      <w:r>
        <w:t>автомобилестроения,</w:t>
      </w:r>
      <w:r>
        <w:rPr>
          <w:spacing w:val="-7"/>
        </w:rPr>
        <w:t xml:space="preserve"> </w:t>
      </w:r>
      <w:r>
        <w:t>авиаракетно-космической промышленности и электроники;</w:t>
      </w:r>
    </w:p>
    <w:p w:rsidR="00BD2A30" w:rsidRDefault="00BD2A30" w:rsidP="00BD2A30">
      <w:pPr>
        <w:pStyle w:val="a0"/>
        <w:spacing w:before="4"/>
      </w:pPr>
      <w:r>
        <w:t>д)</w:t>
      </w:r>
      <w:r>
        <w:rPr>
          <w:spacing w:val="-8"/>
        </w:rPr>
        <w:t xml:space="preserve"> </w:t>
      </w:r>
      <w:r>
        <w:t>занимает</w:t>
      </w:r>
      <w:r>
        <w:rPr>
          <w:spacing w:val="-6"/>
        </w:rPr>
        <w:t xml:space="preserve"> </w:t>
      </w:r>
      <w:r>
        <w:t>1-е</w:t>
      </w:r>
      <w:r>
        <w:rPr>
          <w:spacing w:val="-11"/>
        </w:rPr>
        <w:t xml:space="preserve"> </w:t>
      </w:r>
      <w:r>
        <w:t>место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мире</w:t>
      </w:r>
      <w:r>
        <w:rPr>
          <w:spacing w:val="-11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выпуску</w:t>
      </w:r>
      <w:r>
        <w:rPr>
          <w:spacing w:val="-10"/>
        </w:rPr>
        <w:t xml:space="preserve"> </w:t>
      </w:r>
      <w:r>
        <w:t>высокотехнологичной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наукоемкой</w:t>
      </w:r>
      <w:r>
        <w:rPr>
          <w:spacing w:val="-5"/>
        </w:rPr>
        <w:t xml:space="preserve"> </w:t>
      </w:r>
      <w:r>
        <w:rPr>
          <w:spacing w:val="-2"/>
        </w:rPr>
        <w:t>продукции.</w:t>
      </w:r>
    </w:p>
    <w:p w:rsidR="00BD2A30" w:rsidRDefault="00BD2A30" w:rsidP="00BD2A30">
      <w:pPr>
        <w:pStyle w:val="Heading1"/>
        <w:numPr>
          <w:ilvl w:val="0"/>
          <w:numId w:val="45"/>
        </w:numPr>
        <w:tabs>
          <w:tab w:val="left" w:pos="621"/>
        </w:tabs>
        <w:spacing w:before="2"/>
        <w:ind w:right="226" w:firstLine="0"/>
      </w:pPr>
      <w:r>
        <w:t>Какой</w:t>
      </w:r>
      <w:r>
        <w:rPr>
          <w:spacing w:val="38"/>
        </w:rPr>
        <w:t xml:space="preserve"> </w:t>
      </w:r>
      <w:r>
        <w:t>макрорайон</w:t>
      </w:r>
      <w:r>
        <w:rPr>
          <w:spacing w:val="38"/>
        </w:rPr>
        <w:t xml:space="preserve"> </w:t>
      </w:r>
      <w:r>
        <w:t>США</w:t>
      </w:r>
      <w:r>
        <w:rPr>
          <w:spacing w:val="37"/>
        </w:rPr>
        <w:t xml:space="preserve"> </w:t>
      </w:r>
      <w:r>
        <w:t>занимает</w:t>
      </w:r>
      <w:r>
        <w:rPr>
          <w:spacing w:val="39"/>
        </w:rPr>
        <w:t xml:space="preserve"> </w:t>
      </w:r>
      <w:r>
        <w:t>1-е</w:t>
      </w:r>
      <w:r>
        <w:rPr>
          <w:spacing w:val="32"/>
        </w:rPr>
        <w:t xml:space="preserve"> </w:t>
      </w:r>
      <w:r>
        <w:t>место</w:t>
      </w:r>
      <w:r>
        <w:rPr>
          <w:spacing w:val="37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стране</w:t>
      </w:r>
      <w:r>
        <w:rPr>
          <w:spacing w:val="32"/>
        </w:rPr>
        <w:t xml:space="preserve"> </w:t>
      </w:r>
      <w:r>
        <w:t>по</w:t>
      </w:r>
      <w:r>
        <w:rPr>
          <w:spacing w:val="37"/>
        </w:rPr>
        <w:t xml:space="preserve"> </w:t>
      </w:r>
      <w:r>
        <w:t>добыче</w:t>
      </w:r>
      <w:r>
        <w:rPr>
          <w:spacing w:val="36"/>
        </w:rPr>
        <w:t xml:space="preserve"> </w:t>
      </w:r>
      <w:r>
        <w:t>нефти</w:t>
      </w:r>
      <w:r>
        <w:rPr>
          <w:spacing w:val="38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газа, угля, фосфоритов, по мощности электростанций и нефтехимических комбинатов</w:t>
      </w:r>
      <w:r>
        <w:rPr>
          <w:b w:val="0"/>
        </w:rPr>
        <w:t>?</w:t>
      </w:r>
    </w:p>
    <w:p w:rsidR="00BD2A30" w:rsidRDefault="00BD2A30" w:rsidP="00BD2A30">
      <w:pPr>
        <w:pStyle w:val="a0"/>
        <w:ind w:right="7726"/>
        <w:jc w:val="both"/>
      </w:pPr>
      <w:r>
        <w:t>а) Северо-восток; б)</w:t>
      </w:r>
      <w:r>
        <w:rPr>
          <w:spacing w:val="-15"/>
        </w:rPr>
        <w:t xml:space="preserve"> </w:t>
      </w:r>
      <w:r>
        <w:t>Средний</w:t>
      </w:r>
      <w:r>
        <w:rPr>
          <w:spacing w:val="-15"/>
        </w:rPr>
        <w:t xml:space="preserve"> </w:t>
      </w:r>
      <w:r>
        <w:t>Запад; в) Юг;</w:t>
      </w:r>
    </w:p>
    <w:p w:rsidR="00BD2A30" w:rsidRDefault="00BD2A30" w:rsidP="00BD2A30">
      <w:pPr>
        <w:pStyle w:val="a0"/>
        <w:jc w:val="both"/>
      </w:pPr>
      <w:r>
        <w:t>г)</w:t>
      </w:r>
      <w:r>
        <w:rPr>
          <w:spacing w:val="3"/>
        </w:rPr>
        <w:t xml:space="preserve"> </w:t>
      </w:r>
      <w:r>
        <w:rPr>
          <w:spacing w:val="-2"/>
        </w:rPr>
        <w:t>Запад.</w:t>
      </w:r>
    </w:p>
    <w:p w:rsidR="00BD2A30" w:rsidRDefault="00BD2A30" w:rsidP="00BD2A30">
      <w:pPr>
        <w:pStyle w:val="Heading1"/>
        <w:spacing w:before="1"/>
        <w:ind w:left="4373"/>
      </w:pPr>
      <w:r>
        <w:rPr>
          <w:spacing w:val="-2"/>
        </w:rPr>
        <w:t>Вариант2</w:t>
      </w:r>
    </w:p>
    <w:p w:rsidR="00BD2A30" w:rsidRDefault="00BD2A30" w:rsidP="00BD2A30">
      <w:pPr>
        <w:pStyle w:val="a5"/>
        <w:numPr>
          <w:ilvl w:val="0"/>
          <w:numId w:val="44"/>
        </w:numPr>
        <w:tabs>
          <w:tab w:val="left" w:pos="487"/>
        </w:tabs>
        <w:spacing w:before="5" w:line="237" w:lineRule="auto"/>
        <w:ind w:right="224" w:firstLine="0"/>
        <w:rPr>
          <w:b/>
          <w:sz w:val="24"/>
        </w:rPr>
      </w:pPr>
      <w:r>
        <w:rPr>
          <w:b/>
          <w:sz w:val="24"/>
        </w:rPr>
        <w:t>Какие из указанных стран не входят в регион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 xml:space="preserve">«Северная Америка», выделяемый </w:t>
      </w:r>
      <w:r>
        <w:rPr>
          <w:b/>
          <w:spacing w:val="-2"/>
          <w:sz w:val="24"/>
        </w:rPr>
        <w:t>экономико-географами?</w:t>
      </w:r>
    </w:p>
    <w:p w:rsidR="00BD2A30" w:rsidRDefault="00BD2A30" w:rsidP="00BD2A30">
      <w:pPr>
        <w:pStyle w:val="a0"/>
        <w:ind w:right="8312"/>
      </w:pPr>
      <w:r>
        <w:t>а) Канада;</w:t>
      </w:r>
      <w:r>
        <w:rPr>
          <w:spacing w:val="40"/>
        </w:rPr>
        <w:t xml:space="preserve"> </w:t>
      </w:r>
      <w:r>
        <w:t>б) Мексика; в)</w:t>
      </w:r>
      <w:r>
        <w:rPr>
          <w:spacing w:val="-15"/>
        </w:rPr>
        <w:t xml:space="preserve"> </w:t>
      </w:r>
      <w:r>
        <w:t>Бразилия; г) США;</w:t>
      </w:r>
    </w:p>
    <w:p w:rsidR="00BD2A30" w:rsidRDefault="00BD2A30" w:rsidP="00BD2A30">
      <w:pPr>
        <w:pStyle w:val="a0"/>
      </w:pPr>
      <w:r>
        <w:t>д)</w:t>
      </w:r>
      <w:r>
        <w:rPr>
          <w:spacing w:val="-2"/>
        </w:rPr>
        <w:t xml:space="preserve"> Гондурас.</w:t>
      </w:r>
    </w:p>
    <w:p w:rsidR="00BD2A30" w:rsidRDefault="00BD2A30" w:rsidP="00BD2A30">
      <w:pPr>
        <w:pStyle w:val="Heading1"/>
        <w:numPr>
          <w:ilvl w:val="0"/>
          <w:numId w:val="44"/>
        </w:numPr>
        <w:tabs>
          <w:tab w:val="left" w:pos="597"/>
          <w:tab w:val="left" w:pos="1869"/>
          <w:tab w:val="left" w:pos="3336"/>
          <w:tab w:val="left" w:pos="4435"/>
          <w:tab w:val="left" w:pos="5437"/>
          <w:tab w:val="left" w:pos="7047"/>
          <w:tab w:val="left" w:pos="8212"/>
        </w:tabs>
        <w:spacing w:before="1" w:line="242" w:lineRule="auto"/>
        <w:ind w:right="226" w:firstLine="0"/>
      </w:pPr>
      <w:r>
        <w:rPr>
          <w:spacing w:val="-2"/>
        </w:rPr>
        <w:t>Выберите</w:t>
      </w:r>
      <w:r>
        <w:tab/>
        <w:t>вариант,</w:t>
      </w:r>
      <w:r>
        <w:rPr>
          <w:spacing w:val="80"/>
        </w:rPr>
        <w:t xml:space="preserve"> </w:t>
      </w:r>
      <w:r>
        <w:t>в</w:t>
      </w:r>
      <w:r>
        <w:tab/>
      </w:r>
      <w:r>
        <w:rPr>
          <w:spacing w:val="-2"/>
        </w:rPr>
        <w:t>котором</w:t>
      </w:r>
      <w:r>
        <w:tab/>
      </w:r>
      <w:r>
        <w:rPr>
          <w:spacing w:val="-2"/>
        </w:rPr>
        <w:t>страны</w:t>
      </w:r>
      <w:r>
        <w:tab/>
      </w:r>
      <w:r>
        <w:rPr>
          <w:spacing w:val="-2"/>
        </w:rPr>
        <w:t>расставлены</w:t>
      </w:r>
      <w:r>
        <w:tab/>
        <w:t>по</w:t>
      </w:r>
      <w:r>
        <w:rPr>
          <w:spacing w:val="80"/>
        </w:rPr>
        <w:t xml:space="preserve"> </w:t>
      </w:r>
      <w:r>
        <w:t>мере</w:t>
      </w:r>
      <w:r>
        <w:tab/>
      </w:r>
      <w:r>
        <w:rPr>
          <w:spacing w:val="-2"/>
        </w:rPr>
        <w:t xml:space="preserve">уменьшения </w:t>
      </w:r>
      <w:r>
        <w:t>численности их населения:</w:t>
      </w:r>
    </w:p>
    <w:p w:rsidR="00BD2A30" w:rsidRDefault="00BD2A30" w:rsidP="00BD2A30">
      <w:pPr>
        <w:pStyle w:val="a0"/>
        <w:spacing w:line="242" w:lineRule="auto"/>
        <w:ind w:right="6563"/>
      </w:pPr>
      <w:r>
        <w:t>а)</w:t>
      </w:r>
      <w:r>
        <w:rPr>
          <w:spacing w:val="-11"/>
        </w:rPr>
        <w:t xml:space="preserve"> </w:t>
      </w:r>
      <w:r>
        <w:t>Индия,</w:t>
      </w:r>
      <w:r>
        <w:rPr>
          <w:spacing w:val="-14"/>
        </w:rPr>
        <w:t xml:space="preserve"> </w:t>
      </w:r>
      <w:r>
        <w:t>Индонезия,</w:t>
      </w:r>
      <w:r>
        <w:rPr>
          <w:spacing w:val="-10"/>
        </w:rPr>
        <w:t xml:space="preserve"> </w:t>
      </w:r>
      <w:r>
        <w:t>США; б) США, Канада, Мексика;</w:t>
      </w:r>
    </w:p>
    <w:p w:rsidR="00BD2A30" w:rsidRDefault="00BD2A30" w:rsidP="00BD2A30">
      <w:pPr>
        <w:pStyle w:val="a0"/>
        <w:spacing w:line="242" w:lineRule="auto"/>
        <w:ind w:right="6046"/>
      </w:pPr>
      <w:r>
        <w:t>в)</w:t>
      </w:r>
      <w:r>
        <w:rPr>
          <w:spacing w:val="-13"/>
        </w:rPr>
        <w:t xml:space="preserve"> </w:t>
      </w:r>
      <w:r>
        <w:t>США,</w:t>
      </w:r>
      <w:r>
        <w:rPr>
          <w:spacing w:val="-12"/>
        </w:rPr>
        <w:t xml:space="preserve"> </w:t>
      </w:r>
      <w:r>
        <w:t>Великобритания,</w:t>
      </w:r>
      <w:r>
        <w:rPr>
          <w:spacing w:val="-15"/>
        </w:rPr>
        <w:t xml:space="preserve"> </w:t>
      </w:r>
      <w:r>
        <w:t>Россия; г) Китай, Канада, Бразилия;</w:t>
      </w:r>
    </w:p>
    <w:p w:rsidR="00BD2A30" w:rsidRDefault="00BD2A30" w:rsidP="00BD2A30">
      <w:pPr>
        <w:pStyle w:val="a0"/>
        <w:spacing w:line="271" w:lineRule="exact"/>
      </w:pPr>
      <w:r>
        <w:t>д)</w:t>
      </w:r>
      <w:r>
        <w:rPr>
          <w:spacing w:val="-1"/>
        </w:rPr>
        <w:t xml:space="preserve"> </w:t>
      </w:r>
      <w:r>
        <w:t>Китай,</w:t>
      </w:r>
      <w:r>
        <w:rPr>
          <w:spacing w:val="-3"/>
        </w:rPr>
        <w:t xml:space="preserve"> </w:t>
      </w:r>
      <w:r>
        <w:t>Индия,</w:t>
      </w:r>
      <w:r>
        <w:rPr>
          <w:spacing w:val="-2"/>
        </w:rPr>
        <w:t xml:space="preserve"> </w:t>
      </w:r>
      <w:r>
        <w:rPr>
          <w:spacing w:val="-4"/>
        </w:rPr>
        <w:t>США.</w:t>
      </w:r>
    </w:p>
    <w:p w:rsidR="00BD2A30" w:rsidRDefault="00BD2A30" w:rsidP="00BD2A30">
      <w:pPr>
        <w:pStyle w:val="Heading1"/>
        <w:numPr>
          <w:ilvl w:val="0"/>
          <w:numId w:val="44"/>
        </w:numPr>
        <w:tabs>
          <w:tab w:val="left" w:pos="501"/>
        </w:tabs>
        <w:spacing w:line="237" w:lineRule="auto"/>
        <w:ind w:right="231" w:firstLine="0"/>
      </w:pPr>
      <w:r>
        <w:t>Выберите</w:t>
      </w:r>
      <w:r>
        <w:rPr>
          <w:spacing w:val="31"/>
        </w:rPr>
        <w:t xml:space="preserve"> </w:t>
      </w:r>
      <w:r>
        <w:t>вариант,</w:t>
      </w:r>
      <w:r>
        <w:rPr>
          <w:spacing w:val="33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котором</w:t>
      </w:r>
      <w:r>
        <w:rPr>
          <w:spacing w:val="27"/>
        </w:rPr>
        <w:t xml:space="preserve"> </w:t>
      </w:r>
      <w:r>
        <w:t>верно</w:t>
      </w:r>
      <w:r>
        <w:rPr>
          <w:spacing w:val="31"/>
        </w:rPr>
        <w:t xml:space="preserve"> </w:t>
      </w:r>
      <w:r>
        <w:t>указаны</w:t>
      </w:r>
      <w:r>
        <w:rPr>
          <w:spacing w:val="31"/>
        </w:rPr>
        <w:t xml:space="preserve"> </w:t>
      </w:r>
      <w:r>
        <w:t>государства,</w:t>
      </w:r>
      <w:r>
        <w:rPr>
          <w:spacing w:val="29"/>
        </w:rPr>
        <w:t xml:space="preserve"> </w:t>
      </w:r>
      <w:r>
        <w:t>с</w:t>
      </w:r>
      <w:r>
        <w:rPr>
          <w:spacing w:val="31"/>
        </w:rPr>
        <w:t xml:space="preserve"> </w:t>
      </w:r>
      <w:r>
        <w:t>которыми</w:t>
      </w:r>
      <w:r>
        <w:rPr>
          <w:spacing w:val="28"/>
        </w:rPr>
        <w:t xml:space="preserve"> </w:t>
      </w:r>
      <w:r>
        <w:t>граничат США, и</w:t>
      </w:r>
    </w:p>
    <w:p w:rsidR="00BD2A30" w:rsidRDefault="00BD2A30" w:rsidP="00BD2A30">
      <w:pPr>
        <w:spacing w:line="272" w:lineRule="exact"/>
        <w:ind w:left="219"/>
        <w:rPr>
          <w:b/>
          <w:sz w:val="24"/>
        </w:rPr>
      </w:pPr>
      <w:r>
        <w:rPr>
          <w:b/>
          <w:sz w:val="24"/>
        </w:rPr>
        <w:t>природные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рубежи,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которым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эти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границы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проходят:</w:t>
      </w:r>
    </w:p>
    <w:p w:rsidR="00BD2A30" w:rsidRDefault="00BD2A30" w:rsidP="00BD2A30">
      <w:pPr>
        <w:pStyle w:val="a0"/>
        <w:spacing w:line="242" w:lineRule="auto"/>
        <w:ind w:right="6384"/>
      </w:pPr>
      <w:r>
        <w:t>а)</w:t>
      </w:r>
      <w:r>
        <w:rPr>
          <w:spacing w:val="-15"/>
        </w:rPr>
        <w:t xml:space="preserve"> </w:t>
      </w:r>
      <w:r>
        <w:t>Мексика</w:t>
      </w:r>
      <w:r>
        <w:rPr>
          <w:spacing w:val="-15"/>
        </w:rPr>
        <w:t xml:space="preserve"> </w:t>
      </w:r>
      <w:r>
        <w:t>—река</w:t>
      </w:r>
      <w:r>
        <w:rPr>
          <w:spacing w:val="-15"/>
        </w:rPr>
        <w:t xml:space="preserve"> </w:t>
      </w:r>
      <w:r>
        <w:t>Рио-Гранде; б) Куба —озеро Гурон;</w:t>
      </w:r>
    </w:p>
    <w:p w:rsidR="00BD2A30" w:rsidRDefault="00BD2A30" w:rsidP="00BD2A30">
      <w:pPr>
        <w:pStyle w:val="a0"/>
        <w:spacing w:line="242" w:lineRule="auto"/>
        <w:ind w:right="5688"/>
      </w:pPr>
      <w:r>
        <w:t>в)</w:t>
      </w:r>
      <w:r>
        <w:rPr>
          <w:spacing w:val="-4"/>
        </w:rPr>
        <w:t xml:space="preserve"> </w:t>
      </w:r>
      <w:r>
        <w:t>Канада</w:t>
      </w:r>
      <w:r>
        <w:rPr>
          <w:spacing w:val="-5"/>
        </w:rPr>
        <w:t xml:space="preserve"> </w:t>
      </w:r>
      <w:r>
        <w:t>—Большое</w:t>
      </w:r>
      <w:r>
        <w:rPr>
          <w:spacing w:val="-10"/>
        </w:rPr>
        <w:t xml:space="preserve"> </w:t>
      </w:r>
      <w:r>
        <w:t>Соленое</w:t>
      </w:r>
      <w:r>
        <w:rPr>
          <w:spacing w:val="-15"/>
        </w:rPr>
        <w:t xml:space="preserve"> </w:t>
      </w:r>
      <w:r>
        <w:t>озеро; г) Россия —пролив Босфор;</w:t>
      </w:r>
    </w:p>
    <w:p w:rsidR="00BD2A30" w:rsidRDefault="00BD2A30" w:rsidP="00BD2A30">
      <w:pPr>
        <w:pStyle w:val="a0"/>
        <w:spacing w:line="271" w:lineRule="exact"/>
      </w:pPr>
      <w:r>
        <w:t>д)</w:t>
      </w:r>
      <w:r>
        <w:rPr>
          <w:spacing w:val="-10"/>
        </w:rPr>
        <w:t xml:space="preserve"> </w:t>
      </w:r>
      <w:r>
        <w:t>Дания</w:t>
      </w:r>
      <w:r>
        <w:rPr>
          <w:spacing w:val="-9"/>
        </w:rPr>
        <w:t xml:space="preserve"> </w:t>
      </w:r>
      <w:r>
        <w:t>—Гренландское</w:t>
      </w:r>
      <w:r>
        <w:rPr>
          <w:spacing w:val="-11"/>
        </w:rPr>
        <w:t xml:space="preserve"> </w:t>
      </w:r>
      <w:r>
        <w:rPr>
          <w:spacing w:val="-4"/>
        </w:rPr>
        <w:t>море.</w:t>
      </w:r>
    </w:p>
    <w:p w:rsidR="00BD2A30" w:rsidRDefault="00BD2A30" w:rsidP="00BD2A30">
      <w:pPr>
        <w:pStyle w:val="Heading1"/>
        <w:numPr>
          <w:ilvl w:val="0"/>
          <w:numId w:val="44"/>
        </w:numPr>
        <w:tabs>
          <w:tab w:val="left" w:pos="458"/>
        </w:tabs>
        <w:spacing w:line="272" w:lineRule="exact"/>
        <w:ind w:left="458" w:hanging="239"/>
      </w:pPr>
      <w:r>
        <w:t>Выберите</w:t>
      </w:r>
      <w:r>
        <w:rPr>
          <w:spacing w:val="-2"/>
        </w:rPr>
        <w:t xml:space="preserve"> </w:t>
      </w:r>
      <w:r>
        <w:t>верное</w:t>
      </w:r>
      <w:r>
        <w:rPr>
          <w:spacing w:val="-6"/>
        </w:rPr>
        <w:t xml:space="preserve"> </w:t>
      </w:r>
      <w:r>
        <w:rPr>
          <w:spacing w:val="-2"/>
        </w:rPr>
        <w:t>утверждение.</w:t>
      </w:r>
    </w:p>
    <w:p w:rsidR="00BD2A30" w:rsidRDefault="00BD2A30" w:rsidP="00BD2A30">
      <w:pPr>
        <w:pStyle w:val="a0"/>
        <w:spacing w:line="242" w:lineRule="auto"/>
        <w:ind w:right="1533"/>
      </w:pPr>
      <w:r>
        <w:t>а)</w:t>
      </w:r>
      <w:r>
        <w:rPr>
          <w:spacing w:val="-3"/>
        </w:rPr>
        <w:t xml:space="preserve"> </w:t>
      </w:r>
      <w:r>
        <w:t>Около 80%</w:t>
      </w:r>
      <w:r>
        <w:rPr>
          <w:spacing w:val="-7"/>
        </w:rPr>
        <w:t xml:space="preserve"> </w:t>
      </w:r>
      <w:r>
        <w:t>прироста</w:t>
      </w:r>
      <w:r>
        <w:rPr>
          <w:spacing w:val="-5"/>
        </w:rPr>
        <w:t xml:space="preserve"> </w:t>
      </w:r>
      <w:r>
        <w:t>населения</w:t>
      </w:r>
      <w:r>
        <w:rPr>
          <w:spacing w:val="-9"/>
        </w:rPr>
        <w:t xml:space="preserve"> </w:t>
      </w:r>
      <w:r>
        <w:t>США</w:t>
      </w:r>
      <w:r>
        <w:rPr>
          <w:spacing w:val="-10"/>
        </w:rPr>
        <w:t xml:space="preserve"> </w:t>
      </w:r>
      <w:r>
        <w:t>обеспечивается</w:t>
      </w:r>
      <w:r>
        <w:rPr>
          <w:spacing w:val="-4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счет</w:t>
      </w:r>
      <w:r>
        <w:rPr>
          <w:spacing w:val="-8"/>
        </w:rPr>
        <w:t xml:space="preserve"> </w:t>
      </w:r>
      <w:r>
        <w:t>иммиграции. б) Большая часть негритянского населения проживает на Западе США</w:t>
      </w:r>
    </w:p>
    <w:p w:rsidR="00BD2A30" w:rsidRDefault="00BD2A30" w:rsidP="00BD2A30">
      <w:pPr>
        <w:pStyle w:val="a0"/>
        <w:spacing w:line="271" w:lineRule="exact"/>
      </w:pPr>
      <w:r>
        <w:t>в) Доля</w:t>
      </w:r>
      <w:r>
        <w:rPr>
          <w:spacing w:val="-6"/>
        </w:rPr>
        <w:t xml:space="preserve"> </w:t>
      </w:r>
      <w:r>
        <w:t>индейцев</w:t>
      </w:r>
      <w:r>
        <w:rPr>
          <w:spacing w:val="-4"/>
        </w:rPr>
        <w:t xml:space="preserve"> </w:t>
      </w:r>
      <w:r>
        <w:t>и эскимосов</w:t>
      </w:r>
      <w:r>
        <w:rPr>
          <w:spacing w:val="-4"/>
        </w:rPr>
        <w:t xml:space="preserve"> </w:t>
      </w:r>
      <w:r>
        <w:t>в населении США -менее</w:t>
      </w:r>
      <w:r>
        <w:rPr>
          <w:spacing w:val="-1"/>
        </w:rPr>
        <w:t xml:space="preserve"> </w:t>
      </w:r>
      <w:r>
        <w:rPr>
          <w:spacing w:val="-5"/>
        </w:rPr>
        <w:t>1%.</w:t>
      </w:r>
    </w:p>
    <w:p w:rsidR="00BD2A30" w:rsidRDefault="00BD2A30" w:rsidP="00BD2A30">
      <w:pPr>
        <w:pStyle w:val="a0"/>
        <w:spacing w:line="237" w:lineRule="auto"/>
      </w:pPr>
      <w:r>
        <w:t>г)</w:t>
      </w:r>
      <w:r>
        <w:rPr>
          <w:spacing w:val="32"/>
        </w:rPr>
        <w:t xml:space="preserve"> </w:t>
      </w:r>
      <w:r>
        <w:t>Ухудшение</w:t>
      </w:r>
      <w:r>
        <w:rPr>
          <w:spacing w:val="34"/>
        </w:rPr>
        <w:t xml:space="preserve"> </w:t>
      </w:r>
      <w:r>
        <w:t>экологической</w:t>
      </w:r>
      <w:r>
        <w:rPr>
          <w:spacing w:val="36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транспортной</w:t>
      </w:r>
      <w:r>
        <w:rPr>
          <w:spacing w:val="27"/>
        </w:rPr>
        <w:t xml:space="preserve"> </w:t>
      </w:r>
      <w:r>
        <w:t>ситуации</w:t>
      </w:r>
      <w:r>
        <w:rPr>
          <w:spacing w:val="31"/>
        </w:rPr>
        <w:t xml:space="preserve"> </w:t>
      </w:r>
      <w:r>
        <w:t>особенно</w:t>
      </w:r>
      <w:r>
        <w:rPr>
          <w:spacing w:val="35"/>
        </w:rPr>
        <w:t xml:space="preserve"> </w:t>
      </w:r>
      <w:r>
        <w:t>быстро</w:t>
      </w:r>
      <w:r>
        <w:rPr>
          <w:spacing w:val="35"/>
        </w:rPr>
        <w:t xml:space="preserve"> </w:t>
      </w:r>
      <w:r>
        <w:t>происходит</w:t>
      </w:r>
      <w:r>
        <w:rPr>
          <w:spacing w:val="35"/>
        </w:rPr>
        <w:t xml:space="preserve"> </w:t>
      </w:r>
      <w:r>
        <w:t>на городских окраинах и приводит к концентрации населения в центрах городов.</w:t>
      </w:r>
    </w:p>
    <w:p w:rsidR="00BD2A30" w:rsidRDefault="00BD2A30" w:rsidP="00BD2A30">
      <w:pPr>
        <w:pStyle w:val="a0"/>
        <w:spacing w:before="3" w:line="237" w:lineRule="auto"/>
      </w:pPr>
      <w:r>
        <w:t>д)</w:t>
      </w:r>
      <w:r>
        <w:rPr>
          <w:spacing w:val="40"/>
        </w:rPr>
        <w:t xml:space="preserve"> </w:t>
      </w:r>
      <w:r>
        <w:t>Примерами</w:t>
      </w:r>
      <w:r>
        <w:rPr>
          <w:spacing w:val="40"/>
        </w:rPr>
        <w:t xml:space="preserve"> </w:t>
      </w:r>
      <w:r>
        <w:t>американских</w:t>
      </w:r>
      <w:r>
        <w:rPr>
          <w:spacing w:val="39"/>
        </w:rPr>
        <w:t xml:space="preserve"> </w:t>
      </w:r>
      <w:r>
        <w:t>городов-миллионеров,</w:t>
      </w:r>
      <w:r>
        <w:rPr>
          <w:spacing w:val="40"/>
        </w:rPr>
        <w:t xml:space="preserve"> </w:t>
      </w:r>
      <w:r>
        <w:t>расположенных</w:t>
      </w:r>
      <w:r>
        <w:rPr>
          <w:spacing w:val="39"/>
        </w:rPr>
        <w:t xml:space="preserve"> </w:t>
      </w:r>
      <w:r>
        <w:t>на</w:t>
      </w:r>
      <w:r>
        <w:rPr>
          <w:spacing w:val="38"/>
        </w:rPr>
        <w:t xml:space="preserve"> </w:t>
      </w:r>
      <w:r>
        <w:t>Великих</w:t>
      </w:r>
      <w:r>
        <w:rPr>
          <w:spacing w:val="39"/>
        </w:rPr>
        <w:t xml:space="preserve"> </w:t>
      </w:r>
      <w:r>
        <w:t>озерах, служат Чикаго, Даллас, Детройт и Бостон.</w:t>
      </w:r>
    </w:p>
    <w:p w:rsidR="00BD2A30" w:rsidRDefault="00BD2A30" w:rsidP="00BD2A30">
      <w:pPr>
        <w:pStyle w:val="Heading1"/>
        <w:numPr>
          <w:ilvl w:val="0"/>
          <w:numId w:val="44"/>
        </w:numPr>
        <w:tabs>
          <w:tab w:val="left" w:pos="492"/>
        </w:tabs>
        <w:spacing w:before="11" w:line="237" w:lineRule="auto"/>
        <w:ind w:right="234" w:firstLine="0"/>
      </w:pPr>
      <w:r>
        <w:t>Выберите вариант,</w:t>
      </w:r>
      <w:r>
        <w:rPr>
          <w:spacing w:val="22"/>
        </w:rPr>
        <w:t xml:space="preserve"> </w:t>
      </w:r>
      <w:r>
        <w:t>в котором верно указана принадлежность</w:t>
      </w:r>
      <w:r>
        <w:rPr>
          <w:spacing w:val="22"/>
        </w:rPr>
        <w:t xml:space="preserve"> </w:t>
      </w:r>
      <w:r>
        <w:t>города к одному из мегалополисов США:</w:t>
      </w:r>
    </w:p>
    <w:p w:rsidR="00BD2A30" w:rsidRDefault="00BD2A30" w:rsidP="00BD2A30">
      <w:pPr>
        <w:pStyle w:val="a0"/>
        <w:spacing w:line="273" w:lineRule="exact"/>
      </w:pPr>
      <w:r>
        <w:t>а)</w:t>
      </w:r>
      <w:r>
        <w:rPr>
          <w:spacing w:val="1"/>
        </w:rPr>
        <w:t xml:space="preserve"> </w:t>
      </w:r>
      <w:r>
        <w:t>Бостон</w:t>
      </w:r>
      <w:r>
        <w:rPr>
          <w:spacing w:val="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rPr>
          <w:spacing w:val="-2"/>
        </w:rPr>
        <w:t>Приозерный;</w:t>
      </w:r>
    </w:p>
    <w:p w:rsidR="00BD2A30" w:rsidRDefault="00BD2A30" w:rsidP="00BD2A30">
      <w:pPr>
        <w:pStyle w:val="a0"/>
        <w:ind w:right="6187"/>
      </w:pPr>
      <w:r>
        <w:t>б) Чикаго - Северо-Восточный; в)</w:t>
      </w:r>
      <w:r>
        <w:rPr>
          <w:spacing w:val="-8"/>
        </w:rPr>
        <w:t xml:space="preserve"> </w:t>
      </w:r>
      <w:r>
        <w:t>Сан-Диего</w:t>
      </w:r>
      <w:r>
        <w:rPr>
          <w:spacing w:val="-9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Калифорнийский; г) Филадельфия - Приозерный;</w:t>
      </w:r>
      <w:r>
        <w:rPr>
          <w:spacing w:val="40"/>
        </w:rPr>
        <w:t xml:space="preserve"> </w:t>
      </w:r>
      <w:r>
        <w:t>д)</w:t>
      </w:r>
      <w:r>
        <w:rPr>
          <w:spacing w:val="-12"/>
        </w:rPr>
        <w:t xml:space="preserve"> </w:t>
      </w:r>
      <w:r>
        <w:t>Хьюстон</w:t>
      </w:r>
      <w:r>
        <w:rPr>
          <w:spacing w:val="-15"/>
        </w:rPr>
        <w:t xml:space="preserve"> </w:t>
      </w:r>
      <w:r>
        <w:t>-</w:t>
      </w:r>
      <w:r>
        <w:rPr>
          <w:spacing w:val="-11"/>
        </w:rPr>
        <w:t xml:space="preserve"> </w:t>
      </w:r>
      <w:r>
        <w:t>Северо-Восточный.</w:t>
      </w:r>
    </w:p>
    <w:p w:rsidR="00BD2A30" w:rsidRDefault="00BD2A30" w:rsidP="00BD2A30">
      <w:pPr>
        <w:pStyle w:val="Heading1"/>
        <w:numPr>
          <w:ilvl w:val="0"/>
          <w:numId w:val="44"/>
        </w:numPr>
        <w:tabs>
          <w:tab w:val="left" w:pos="520"/>
        </w:tabs>
        <w:spacing w:before="4" w:line="242" w:lineRule="auto"/>
        <w:ind w:right="232" w:firstLine="0"/>
      </w:pPr>
      <w:r>
        <w:t>Выберите</w:t>
      </w:r>
      <w:r>
        <w:rPr>
          <w:spacing w:val="40"/>
        </w:rPr>
        <w:t xml:space="preserve"> </w:t>
      </w:r>
      <w:r>
        <w:t>вариант,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котором</w:t>
      </w:r>
      <w:r>
        <w:rPr>
          <w:spacing w:val="40"/>
        </w:rPr>
        <w:t xml:space="preserve"> </w:t>
      </w:r>
      <w:r>
        <w:t>верно</w:t>
      </w:r>
      <w:r>
        <w:rPr>
          <w:spacing w:val="40"/>
        </w:rPr>
        <w:t xml:space="preserve"> </w:t>
      </w:r>
      <w:r>
        <w:t>указана</w:t>
      </w:r>
      <w:r>
        <w:rPr>
          <w:spacing w:val="40"/>
        </w:rPr>
        <w:t xml:space="preserve"> </w:t>
      </w:r>
      <w:r>
        <w:t>особенность</w:t>
      </w:r>
      <w:r>
        <w:rPr>
          <w:spacing w:val="40"/>
        </w:rPr>
        <w:t xml:space="preserve"> </w:t>
      </w:r>
      <w:r>
        <w:t>одного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названных штатов США:</w:t>
      </w:r>
    </w:p>
    <w:p w:rsidR="00BD2A30" w:rsidRDefault="00BD2A30" w:rsidP="00BD2A30">
      <w:pPr>
        <w:pStyle w:val="a0"/>
        <w:spacing w:line="242" w:lineRule="auto"/>
        <w:ind w:right="6046"/>
      </w:pPr>
      <w:r>
        <w:t>а)</w:t>
      </w:r>
      <w:r>
        <w:rPr>
          <w:spacing w:val="-10"/>
        </w:rPr>
        <w:t xml:space="preserve"> </w:t>
      </w:r>
      <w:r>
        <w:t>Нью-Йорк</w:t>
      </w:r>
      <w:r>
        <w:rPr>
          <w:spacing w:val="-11"/>
        </w:rPr>
        <w:t xml:space="preserve"> </w:t>
      </w:r>
      <w:r>
        <w:t>-</w:t>
      </w:r>
      <w:r>
        <w:rPr>
          <w:spacing w:val="-13"/>
        </w:rPr>
        <w:t xml:space="preserve"> </w:t>
      </w:r>
      <w:r>
        <w:t>«солнечный</w:t>
      </w:r>
      <w:r>
        <w:rPr>
          <w:spacing w:val="-14"/>
        </w:rPr>
        <w:t xml:space="preserve"> </w:t>
      </w:r>
      <w:r>
        <w:t>штат»; б) Иллинойс - «штат кактусов»;</w:t>
      </w:r>
    </w:p>
    <w:p w:rsidR="00BD2A30" w:rsidRDefault="00BD2A30" w:rsidP="00BD2A30">
      <w:pPr>
        <w:spacing w:line="242" w:lineRule="auto"/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0"/>
        <w:spacing w:before="54"/>
        <w:ind w:right="5564"/>
      </w:pPr>
      <w:r>
        <w:lastRenderedPageBreak/>
        <w:t>в)</w:t>
      </w:r>
      <w:r>
        <w:rPr>
          <w:spacing w:val="-13"/>
        </w:rPr>
        <w:t xml:space="preserve"> </w:t>
      </w:r>
      <w:r>
        <w:t>Техас</w:t>
      </w:r>
      <w:r>
        <w:rPr>
          <w:spacing w:val="-11"/>
        </w:rPr>
        <w:t xml:space="preserve"> </w:t>
      </w:r>
      <w:r>
        <w:t>-</w:t>
      </w:r>
      <w:r>
        <w:rPr>
          <w:spacing w:val="-10"/>
        </w:rPr>
        <w:t xml:space="preserve"> </w:t>
      </w:r>
      <w:r>
        <w:t>«штат</w:t>
      </w:r>
      <w:r>
        <w:rPr>
          <w:spacing w:val="-14"/>
        </w:rPr>
        <w:t xml:space="preserve"> </w:t>
      </w:r>
      <w:r>
        <w:t>ананасов</w:t>
      </w:r>
      <w:r>
        <w:rPr>
          <w:spacing w:val="-10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вулканов»; г) Мичиган - «автомобильный штат»; д) Невада - «мастерская нации».</w:t>
      </w:r>
    </w:p>
    <w:p w:rsidR="00BD2A30" w:rsidRDefault="00BD2A30" w:rsidP="00BD2A30">
      <w:pPr>
        <w:pStyle w:val="Heading1"/>
        <w:numPr>
          <w:ilvl w:val="0"/>
          <w:numId w:val="44"/>
        </w:numPr>
        <w:tabs>
          <w:tab w:val="left" w:pos="469"/>
        </w:tabs>
        <w:spacing w:before="9" w:line="237" w:lineRule="auto"/>
        <w:ind w:right="238" w:firstLine="0"/>
      </w:pPr>
      <w:r>
        <w:t>Какая</w:t>
      </w:r>
      <w:r>
        <w:rPr>
          <w:spacing w:val="-4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указанных</w:t>
      </w:r>
      <w:r>
        <w:rPr>
          <w:spacing w:val="-8"/>
        </w:rPr>
        <w:t xml:space="preserve"> </w:t>
      </w:r>
      <w:r>
        <w:t>характеристик</w:t>
      </w:r>
      <w:r>
        <w:rPr>
          <w:spacing w:val="-7"/>
        </w:rPr>
        <w:t xml:space="preserve"> </w:t>
      </w:r>
      <w:r>
        <w:t>относится</w:t>
      </w:r>
      <w:r>
        <w:rPr>
          <w:spacing w:val="-8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Северному</w:t>
      </w:r>
      <w:r>
        <w:rPr>
          <w:spacing w:val="-4"/>
        </w:rPr>
        <w:t xml:space="preserve"> </w:t>
      </w:r>
      <w:r>
        <w:t>промышленному</w:t>
      </w:r>
      <w:r>
        <w:rPr>
          <w:spacing w:val="-4"/>
        </w:rPr>
        <w:t xml:space="preserve"> </w:t>
      </w:r>
      <w:r>
        <w:t xml:space="preserve">поясу </w:t>
      </w:r>
      <w:r>
        <w:rPr>
          <w:spacing w:val="-4"/>
        </w:rPr>
        <w:t>США?</w:t>
      </w:r>
    </w:p>
    <w:p w:rsidR="00BD2A30" w:rsidRDefault="00BD2A30" w:rsidP="00BD2A30">
      <w:pPr>
        <w:pStyle w:val="a0"/>
        <w:spacing w:before="2" w:line="237" w:lineRule="auto"/>
        <w:ind w:right="2363"/>
      </w:pPr>
      <w:r>
        <w:t>а)</w:t>
      </w:r>
      <w:r>
        <w:rPr>
          <w:spacing w:val="-5"/>
        </w:rPr>
        <w:t xml:space="preserve"> </w:t>
      </w:r>
      <w:r>
        <w:t>главная</w:t>
      </w:r>
      <w:r>
        <w:rPr>
          <w:spacing w:val="-11"/>
        </w:rPr>
        <w:t xml:space="preserve"> </w:t>
      </w:r>
      <w:r>
        <w:t>отрасль</w:t>
      </w:r>
      <w:r>
        <w:rPr>
          <w:spacing w:val="-5"/>
        </w:rPr>
        <w:t xml:space="preserve"> </w:t>
      </w:r>
      <w:r>
        <w:t>специализации</w:t>
      </w:r>
      <w:r>
        <w:rPr>
          <w:spacing w:val="-5"/>
        </w:rPr>
        <w:t xml:space="preserve"> </w:t>
      </w:r>
      <w:r>
        <w:t>-</w:t>
      </w:r>
      <w:r>
        <w:rPr>
          <w:spacing w:val="-9"/>
        </w:rPr>
        <w:t xml:space="preserve"> </w:t>
      </w:r>
      <w:r>
        <w:t>нефтепереработка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нефтехимия; б) доля в промышленном производстве США - 50%;</w:t>
      </w:r>
    </w:p>
    <w:p w:rsidR="00BD2A30" w:rsidRDefault="00BD2A30" w:rsidP="00BD2A30">
      <w:pPr>
        <w:pStyle w:val="a0"/>
        <w:spacing w:before="5" w:line="237" w:lineRule="auto"/>
        <w:ind w:right="2154"/>
      </w:pPr>
      <w:r>
        <w:t>в)</w:t>
      </w:r>
      <w:r>
        <w:rPr>
          <w:spacing w:val="-10"/>
        </w:rPr>
        <w:t xml:space="preserve"> </w:t>
      </w:r>
      <w:r>
        <w:t>специализируется</w:t>
      </w:r>
      <w:r>
        <w:rPr>
          <w:spacing w:val="-1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выпуске</w:t>
      </w:r>
      <w:r>
        <w:rPr>
          <w:spacing w:val="-11"/>
        </w:rPr>
        <w:t xml:space="preserve"> </w:t>
      </w:r>
      <w:r>
        <w:t>трудоемкой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энергоемкой</w:t>
      </w:r>
      <w:r>
        <w:rPr>
          <w:spacing w:val="-14"/>
        </w:rPr>
        <w:t xml:space="preserve"> </w:t>
      </w:r>
      <w:r>
        <w:t>продукции; г) преобладают новейшие наукоемкие отрасли;</w:t>
      </w:r>
    </w:p>
    <w:p w:rsidR="00BD2A30" w:rsidRDefault="00BD2A30" w:rsidP="00BD2A30">
      <w:pPr>
        <w:pStyle w:val="a0"/>
        <w:spacing w:before="3"/>
      </w:pPr>
      <w:r>
        <w:t>д)</w:t>
      </w:r>
      <w:r>
        <w:rPr>
          <w:spacing w:val="-12"/>
        </w:rPr>
        <w:t xml:space="preserve"> </w:t>
      </w:r>
      <w:r>
        <w:t>сформировался</w:t>
      </w:r>
      <w:r>
        <w:rPr>
          <w:spacing w:val="-10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побережье</w:t>
      </w:r>
      <w:r>
        <w:rPr>
          <w:spacing w:val="-11"/>
        </w:rPr>
        <w:t xml:space="preserve"> </w:t>
      </w:r>
      <w:r>
        <w:t>Мексиканского</w:t>
      </w:r>
      <w:r>
        <w:rPr>
          <w:spacing w:val="-10"/>
        </w:rPr>
        <w:t xml:space="preserve"> </w:t>
      </w:r>
      <w:r>
        <w:rPr>
          <w:spacing w:val="-2"/>
        </w:rPr>
        <w:t>залива.</w:t>
      </w:r>
    </w:p>
    <w:p w:rsidR="00BD2A30" w:rsidRDefault="00BD2A30" w:rsidP="00BD2A30">
      <w:pPr>
        <w:pStyle w:val="Heading1"/>
        <w:numPr>
          <w:ilvl w:val="0"/>
          <w:numId w:val="44"/>
        </w:numPr>
        <w:tabs>
          <w:tab w:val="left" w:pos="463"/>
        </w:tabs>
        <w:spacing w:before="3" w:line="275" w:lineRule="exact"/>
        <w:ind w:left="463" w:hanging="244"/>
      </w:pPr>
      <w:r>
        <w:t>Какие</w:t>
      </w:r>
      <w:r>
        <w:rPr>
          <w:spacing w:val="-11"/>
        </w:rPr>
        <w:t xml:space="preserve"> </w:t>
      </w:r>
      <w:r>
        <w:t>сельскохозяйственные</w:t>
      </w:r>
      <w:r>
        <w:rPr>
          <w:spacing w:val="-11"/>
        </w:rPr>
        <w:t xml:space="preserve"> </w:t>
      </w:r>
      <w:r>
        <w:t>пояса</w:t>
      </w:r>
      <w:r>
        <w:rPr>
          <w:spacing w:val="-10"/>
        </w:rPr>
        <w:t xml:space="preserve"> </w:t>
      </w:r>
      <w:r>
        <w:t>сформировались</w:t>
      </w:r>
      <w:r>
        <w:rPr>
          <w:spacing w:val="-8"/>
        </w:rPr>
        <w:t xml:space="preserve"> </w:t>
      </w:r>
      <w:r>
        <w:t>около</w:t>
      </w:r>
      <w:r>
        <w:rPr>
          <w:spacing w:val="-14"/>
        </w:rPr>
        <w:t xml:space="preserve"> </w:t>
      </w:r>
      <w:r>
        <w:t>Великих</w:t>
      </w:r>
      <w:r>
        <w:rPr>
          <w:spacing w:val="-14"/>
        </w:rPr>
        <w:t xml:space="preserve"> </w:t>
      </w:r>
      <w:r>
        <w:rPr>
          <w:spacing w:val="-2"/>
        </w:rPr>
        <w:t>озер?</w:t>
      </w:r>
    </w:p>
    <w:p w:rsidR="00BD2A30" w:rsidRDefault="00BD2A30" w:rsidP="00BD2A30">
      <w:pPr>
        <w:pStyle w:val="a0"/>
        <w:ind w:right="8053"/>
      </w:pPr>
      <w:r>
        <w:t>а)</w:t>
      </w:r>
      <w:r>
        <w:rPr>
          <w:spacing w:val="-15"/>
        </w:rPr>
        <w:t xml:space="preserve"> </w:t>
      </w:r>
      <w:r>
        <w:t>кукурузный; б) табачный;</w:t>
      </w:r>
      <w:r>
        <w:rPr>
          <w:spacing w:val="40"/>
        </w:rPr>
        <w:t xml:space="preserve"> </w:t>
      </w:r>
      <w:r>
        <w:t>в) хлопковый; г) мясной;</w:t>
      </w:r>
    </w:p>
    <w:p w:rsidR="00BD2A30" w:rsidRDefault="00BD2A30" w:rsidP="00BD2A30">
      <w:pPr>
        <w:pStyle w:val="a0"/>
      </w:pPr>
      <w:r>
        <w:t xml:space="preserve">д) </w:t>
      </w:r>
      <w:r>
        <w:rPr>
          <w:spacing w:val="-2"/>
        </w:rPr>
        <w:t>молочный.</w:t>
      </w:r>
    </w:p>
    <w:p w:rsidR="00BD2A30" w:rsidRDefault="00BD2A30" w:rsidP="00BD2A30">
      <w:pPr>
        <w:pStyle w:val="Heading1"/>
        <w:numPr>
          <w:ilvl w:val="0"/>
          <w:numId w:val="44"/>
        </w:numPr>
        <w:tabs>
          <w:tab w:val="left" w:pos="458"/>
        </w:tabs>
        <w:spacing w:before="1" w:line="275" w:lineRule="exact"/>
        <w:ind w:left="458" w:hanging="239"/>
      </w:pPr>
      <w:r>
        <w:t>Выберите</w:t>
      </w:r>
      <w:r>
        <w:rPr>
          <w:spacing w:val="-1"/>
        </w:rPr>
        <w:t xml:space="preserve"> </w:t>
      </w:r>
      <w:r>
        <w:t>неверное</w:t>
      </w:r>
      <w:r>
        <w:rPr>
          <w:spacing w:val="-6"/>
        </w:rPr>
        <w:t xml:space="preserve"> </w:t>
      </w:r>
      <w:r>
        <w:rPr>
          <w:spacing w:val="-2"/>
        </w:rPr>
        <w:t>утверждение.</w:t>
      </w:r>
    </w:p>
    <w:p w:rsidR="00BD2A30" w:rsidRDefault="00BD2A30" w:rsidP="00BD2A30">
      <w:pPr>
        <w:pStyle w:val="a0"/>
        <w:spacing w:before="2" w:line="237" w:lineRule="auto"/>
        <w:ind w:right="2363"/>
      </w:pPr>
      <w:r>
        <w:t>а)</w:t>
      </w:r>
      <w:r>
        <w:rPr>
          <w:spacing w:val="-8"/>
        </w:rPr>
        <w:t xml:space="preserve"> </w:t>
      </w:r>
      <w:r>
        <w:t>США</w:t>
      </w:r>
      <w:r>
        <w:rPr>
          <w:spacing w:val="-13"/>
        </w:rPr>
        <w:t xml:space="preserve"> </w:t>
      </w:r>
      <w:r>
        <w:t>экспортируют</w:t>
      </w:r>
      <w:r>
        <w:rPr>
          <w:spacing w:val="-8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только</w:t>
      </w:r>
      <w:r>
        <w:rPr>
          <w:spacing w:val="-8"/>
        </w:rPr>
        <w:t xml:space="preserve"> </w:t>
      </w:r>
      <w:r>
        <w:t>машины</w:t>
      </w:r>
      <w:r>
        <w:rPr>
          <w:spacing w:val="-8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оборудование,</w:t>
      </w:r>
      <w:r>
        <w:rPr>
          <w:spacing w:val="-11"/>
        </w:rPr>
        <w:t xml:space="preserve"> </w:t>
      </w:r>
      <w:r>
        <w:t>но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сырье. б) Река Миссисипи соединена каналом с системой Великих озер.</w:t>
      </w:r>
    </w:p>
    <w:p w:rsidR="00BD2A30" w:rsidRDefault="00BD2A30" w:rsidP="00BD2A30">
      <w:pPr>
        <w:pStyle w:val="a0"/>
        <w:spacing w:before="3" w:line="275" w:lineRule="exact"/>
      </w:pPr>
      <w:r>
        <w:t>в)</w:t>
      </w:r>
      <w:r>
        <w:rPr>
          <w:spacing w:val="-4"/>
        </w:rPr>
        <w:t xml:space="preserve"> </w:t>
      </w:r>
      <w:r>
        <w:t>Среди</w:t>
      </w:r>
      <w:r>
        <w:rPr>
          <w:spacing w:val="-2"/>
        </w:rPr>
        <w:t xml:space="preserve"> </w:t>
      </w:r>
      <w:r>
        <w:t>всех</w:t>
      </w:r>
      <w:r>
        <w:rPr>
          <w:spacing w:val="-7"/>
        </w:rPr>
        <w:t xml:space="preserve"> </w:t>
      </w:r>
      <w:r>
        <w:t>стран</w:t>
      </w:r>
      <w:r>
        <w:rPr>
          <w:spacing w:val="-2"/>
        </w:rPr>
        <w:t xml:space="preserve"> </w:t>
      </w:r>
      <w:r>
        <w:t>мира</w:t>
      </w:r>
      <w:r>
        <w:rPr>
          <w:spacing w:val="-4"/>
        </w:rPr>
        <w:t xml:space="preserve"> </w:t>
      </w:r>
      <w:r>
        <w:t>США</w:t>
      </w:r>
      <w:r>
        <w:rPr>
          <w:spacing w:val="-8"/>
        </w:rPr>
        <w:t xml:space="preserve"> </w:t>
      </w:r>
      <w:r>
        <w:t>занимают</w:t>
      </w:r>
      <w:r>
        <w:rPr>
          <w:spacing w:val="-3"/>
        </w:rPr>
        <w:t xml:space="preserve"> </w:t>
      </w:r>
      <w:r>
        <w:t>1-е</w:t>
      </w:r>
      <w:r>
        <w:rPr>
          <w:spacing w:val="-8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внешнеторговому</w:t>
      </w:r>
      <w:r>
        <w:rPr>
          <w:spacing w:val="-11"/>
        </w:rPr>
        <w:t xml:space="preserve"> </w:t>
      </w:r>
      <w:r>
        <w:rPr>
          <w:spacing w:val="-2"/>
        </w:rPr>
        <w:t>обороту.</w:t>
      </w:r>
    </w:p>
    <w:p w:rsidR="00BD2A30" w:rsidRDefault="00BD2A30" w:rsidP="00BD2A30">
      <w:pPr>
        <w:pStyle w:val="a0"/>
        <w:spacing w:line="242" w:lineRule="auto"/>
      </w:pPr>
      <w:r>
        <w:t>г)</w:t>
      </w:r>
      <w:r>
        <w:rPr>
          <w:spacing w:val="40"/>
        </w:rPr>
        <w:t xml:space="preserve"> </w:t>
      </w:r>
      <w:r>
        <w:t>Из-за</w:t>
      </w:r>
      <w:r>
        <w:rPr>
          <w:spacing w:val="40"/>
        </w:rPr>
        <w:t xml:space="preserve"> </w:t>
      </w:r>
      <w:r>
        <w:t>отсутствия</w:t>
      </w:r>
      <w:r>
        <w:rPr>
          <w:spacing w:val="40"/>
        </w:rPr>
        <w:t xml:space="preserve"> </w:t>
      </w:r>
      <w:r>
        <w:t>удобных</w:t>
      </w:r>
      <w:r>
        <w:rPr>
          <w:spacing w:val="40"/>
        </w:rPr>
        <w:t xml:space="preserve"> </w:t>
      </w:r>
      <w:r>
        <w:t>бухт</w:t>
      </w:r>
      <w:r>
        <w:rPr>
          <w:spacing w:val="77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побережье</w:t>
      </w:r>
      <w:r>
        <w:rPr>
          <w:spacing w:val="40"/>
        </w:rPr>
        <w:t xml:space="preserve"> </w:t>
      </w:r>
      <w:r>
        <w:t>Мексиканского</w:t>
      </w:r>
      <w:r>
        <w:rPr>
          <w:spacing w:val="40"/>
        </w:rPr>
        <w:t xml:space="preserve"> </w:t>
      </w:r>
      <w:r>
        <w:t>залива</w:t>
      </w:r>
      <w:r>
        <w:rPr>
          <w:spacing w:val="40"/>
        </w:rPr>
        <w:t xml:space="preserve"> </w:t>
      </w:r>
      <w:r>
        <w:t>нет</w:t>
      </w:r>
      <w:r>
        <w:rPr>
          <w:spacing w:val="40"/>
        </w:rPr>
        <w:t xml:space="preserve"> </w:t>
      </w:r>
      <w:r>
        <w:t>портово-</w:t>
      </w:r>
      <w:r>
        <w:rPr>
          <w:spacing w:val="80"/>
        </w:rPr>
        <w:t xml:space="preserve"> </w:t>
      </w:r>
      <w:r>
        <w:t>промышленных комплексов.</w:t>
      </w:r>
    </w:p>
    <w:p w:rsidR="00BD2A30" w:rsidRDefault="00BD2A30" w:rsidP="00BD2A30">
      <w:pPr>
        <w:pStyle w:val="a0"/>
        <w:spacing w:line="271" w:lineRule="exact"/>
      </w:pPr>
      <w:r>
        <w:t>д)</w:t>
      </w:r>
      <w:r>
        <w:rPr>
          <w:spacing w:val="-6"/>
        </w:rPr>
        <w:t xml:space="preserve"> </w:t>
      </w:r>
      <w:r>
        <w:t>Самый</w:t>
      </w:r>
      <w:r>
        <w:rPr>
          <w:spacing w:val="-3"/>
        </w:rPr>
        <w:t xml:space="preserve"> </w:t>
      </w:r>
      <w:r>
        <w:t>крупный</w:t>
      </w:r>
      <w:r>
        <w:rPr>
          <w:spacing w:val="-3"/>
        </w:rPr>
        <w:t xml:space="preserve"> </w:t>
      </w:r>
      <w:r>
        <w:t>транспортный</w:t>
      </w:r>
      <w:r>
        <w:rPr>
          <w:spacing w:val="-3"/>
        </w:rPr>
        <w:t xml:space="preserve"> </w:t>
      </w:r>
      <w:r>
        <w:t>узел</w:t>
      </w:r>
      <w:r>
        <w:rPr>
          <w:spacing w:val="-3"/>
        </w:rPr>
        <w:t xml:space="preserve"> </w:t>
      </w:r>
      <w:r>
        <w:t>США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>Чикаго.</w:t>
      </w:r>
    </w:p>
    <w:p w:rsidR="00BD2A30" w:rsidRDefault="00BD2A30" w:rsidP="00BD2A30">
      <w:pPr>
        <w:pStyle w:val="Heading1"/>
        <w:numPr>
          <w:ilvl w:val="0"/>
          <w:numId w:val="44"/>
        </w:numPr>
        <w:tabs>
          <w:tab w:val="left" w:pos="583"/>
        </w:tabs>
        <w:spacing w:before="6" w:line="272" w:lineRule="exact"/>
        <w:ind w:left="583" w:hanging="364"/>
      </w:pPr>
      <w:r>
        <w:t>Какие</w:t>
      </w:r>
      <w:r>
        <w:rPr>
          <w:spacing w:val="-7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указанных</w:t>
      </w:r>
      <w:r>
        <w:rPr>
          <w:spacing w:val="-9"/>
        </w:rPr>
        <w:t xml:space="preserve"> </w:t>
      </w:r>
      <w:r>
        <w:t>характеристик</w:t>
      </w:r>
      <w:r>
        <w:rPr>
          <w:spacing w:val="-3"/>
        </w:rPr>
        <w:t xml:space="preserve"> </w:t>
      </w:r>
      <w:r>
        <w:t>относятся</w:t>
      </w:r>
      <w:r>
        <w:rPr>
          <w:spacing w:val="-5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rPr>
          <w:spacing w:val="-2"/>
        </w:rPr>
        <w:t>Канаде?</w:t>
      </w:r>
    </w:p>
    <w:p w:rsidR="00BD2A30" w:rsidRDefault="00BD2A30" w:rsidP="00BD2A30">
      <w:pPr>
        <w:pStyle w:val="a0"/>
        <w:spacing w:line="242" w:lineRule="auto"/>
        <w:ind w:right="554"/>
      </w:pPr>
      <w:r>
        <w:t>а)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промышленности</w:t>
      </w:r>
      <w:r>
        <w:rPr>
          <w:spacing w:val="-4"/>
        </w:rPr>
        <w:t xml:space="preserve"> </w:t>
      </w:r>
      <w:r>
        <w:t>страны</w:t>
      </w:r>
      <w:r>
        <w:rPr>
          <w:spacing w:val="-7"/>
        </w:rPr>
        <w:t xml:space="preserve"> </w:t>
      </w:r>
      <w:r>
        <w:t>представлены</w:t>
      </w:r>
      <w:r>
        <w:rPr>
          <w:spacing w:val="-7"/>
        </w:rPr>
        <w:t xml:space="preserve"> </w:t>
      </w:r>
      <w:r>
        <w:t>все</w:t>
      </w:r>
      <w:r>
        <w:rPr>
          <w:spacing w:val="-6"/>
        </w:rPr>
        <w:t xml:space="preserve"> </w:t>
      </w:r>
      <w:r>
        <w:t>существующие</w:t>
      </w:r>
      <w:r>
        <w:rPr>
          <w:spacing w:val="-6"/>
        </w:rPr>
        <w:t xml:space="preserve"> </w:t>
      </w:r>
      <w:r>
        <w:t>отрасли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подотрасли. б) Население и хозяйство страны сконцентрированы вдоль ее южной границы.</w:t>
      </w:r>
    </w:p>
    <w:p w:rsidR="00BD2A30" w:rsidRDefault="00BD2A30" w:rsidP="00BD2A30">
      <w:pPr>
        <w:pStyle w:val="a0"/>
        <w:spacing w:line="242" w:lineRule="auto"/>
        <w:ind w:right="298"/>
      </w:pPr>
      <w:r>
        <w:t>в)</w:t>
      </w:r>
      <w:r>
        <w:rPr>
          <w:spacing w:val="-7"/>
        </w:rPr>
        <w:t xml:space="preserve"> </w:t>
      </w:r>
      <w:r>
        <w:t>Среди</w:t>
      </w:r>
      <w:r>
        <w:rPr>
          <w:spacing w:val="-7"/>
        </w:rPr>
        <w:t xml:space="preserve"> </w:t>
      </w:r>
      <w:r>
        <w:t>технических</w:t>
      </w:r>
      <w:r>
        <w:rPr>
          <w:spacing w:val="-12"/>
        </w:rPr>
        <w:t xml:space="preserve"> </w:t>
      </w:r>
      <w:r>
        <w:t>культур</w:t>
      </w:r>
      <w:r>
        <w:rPr>
          <w:spacing w:val="-8"/>
        </w:rPr>
        <w:t xml:space="preserve"> </w:t>
      </w:r>
      <w:r>
        <w:t>широко</w:t>
      </w:r>
      <w:r>
        <w:rPr>
          <w:spacing w:val="-4"/>
        </w:rPr>
        <w:t xml:space="preserve"> </w:t>
      </w:r>
      <w:r>
        <w:t>распространены</w:t>
      </w:r>
      <w:r>
        <w:rPr>
          <w:spacing w:val="-7"/>
        </w:rPr>
        <w:t xml:space="preserve"> </w:t>
      </w:r>
      <w:r>
        <w:t>хлопчатник</w:t>
      </w:r>
      <w:r>
        <w:rPr>
          <w:spacing w:val="-9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сахарный</w:t>
      </w:r>
      <w:r>
        <w:rPr>
          <w:spacing w:val="-7"/>
        </w:rPr>
        <w:t xml:space="preserve"> </w:t>
      </w:r>
      <w:r>
        <w:t>тростник. г) Тихоокеанский экономический район является главным «лесным цехом» страны.</w:t>
      </w:r>
    </w:p>
    <w:p w:rsidR="00BD2A30" w:rsidRDefault="00BD2A30" w:rsidP="00BD2A30">
      <w:pPr>
        <w:pStyle w:val="a0"/>
        <w:spacing w:line="242" w:lineRule="auto"/>
        <w:ind w:right="229"/>
      </w:pPr>
      <w:r>
        <w:t>д)</w:t>
      </w:r>
      <w:r>
        <w:rPr>
          <w:spacing w:val="40"/>
        </w:rPr>
        <w:t xml:space="preserve"> </w:t>
      </w:r>
      <w:r>
        <w:t>Страна</w:t>
      </w:r>
      <w:r>
        <w:rPr>
          <w:spacing w:val="40"/>
        </w:rPr>
        <w:t xml:space="preserve"> </w:t>
      </w:r>
      <w:r>
        <w:t>занимает</w:t>
      </w:r>
      <w:r>
        <w:rPr>
          <w:spacing w:val="40"/>
        </w:rPr>
        <w:t xml:space="preserve"> </w:t>
      </w:r>
      <w:r>
        <w:t>1-е</w:t>
      </w:r>
      <w:r>
        <w:rPr>
          <w:spacing w:val="40"/>
        </w:rPr>
        <w:t xml:space="preserve"> </w:t>
      </w:r>
      <w:r>
        <w:t>место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мире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выпуску</w:t>
      </w:r>
      <w:r>
        <w:rPr>
          <w:spacing w:val="40"/>
        </w:rPr>
        <w:t xml:space="preserve"> </w:t>
      </w:r>
      <w:r>
        <w:t>высокотехнологичной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 xml:space="preserve">наукоемкой </w:t>
      </w:r>
      <w:r>
        <w:rPr>
          <w:spacing w:val="-2"/>
        </w:rPr>
        <w:t>продукции.</w:t>
      </w:r>
    </w:p>
    <w:p w:rsidR="00BD2A30" w:rsidRDefault="00BD2A30" w:rsidP="00BD2A30">
      <w:pPr>
        <w:pStyle w:val="a0"/>
        <w:spacing w:before="259"/>
      </w:pPr>
      <w:r>
        <w:t>III.</w:t>
      </w:r>
      <w:r>
        <w:rPr>
          <w:spacing w:val="-1"/>
        </w:rPr>
        <w:t xml:space="preserve"> </w:t>
      </w:r>
      <w:r>
        <w:t xml:space="preserve">ПАКЕТ </w:t>
      </w:r>
      <w:r>
        <w:rPr>
          <w:spacing w:val="-2"/>
        </w:rPr>
        <w:t>ПРЕПОДАВАТЕЛЯ</w:t>
      </w:r>
    </w:p>
    <w:p w:rsidR="00BD2A30" w:rsidRDefault="00BD2A30" w:rsidP="00BD2A30">
      <w:pPr>
        <w:spacing w:before="3"/>
        <w:ind w:left="282"/>
        <w:rPr>
          <w:b/>
          <w:sz w:val="24"/>
        </w:rPr>
      </w:pPr>
      <w:r>
        <w:rPr>
          <w:b/>
          <w:sz w:val="24"/>
        </w:rPr>
        <w:t xml:space="preserve">- </w:t>
      </w:r>
      <w:r>
        <w:rPr>
          <w:b/>
          <w:sz w:val="24"/>
          <w:u w:val="single"/>
        </w:rPr>
        <w:t>ответы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к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заданиям</w:t>
      </w:r>
    </w:p>
    <w:p w:rsidR="00BD2A30" w:rsidRDefault="00BD2A30" w:rsidP="00BD2A30">
      <w:pPr>
        <w:pStyle w:val="a0"/>
        <w:ind w:left="0"/>
        <w:rPr>
          <w:b/>
        </w:rPr>
      </w:pPr>
    </w:p>
    <w:p w:rsidR="00BD2A30" w:rsidRDefault="00BD2A30" w:rsidP="00BD2A30">
      <w:pPr>
        <w:pStyle w:val="Heading1"/>
        <w:spacing w:after="6"/>
        <w:ind w:left="262"/>
      </w:pPr>
      <w:r>
        <w:t xml:space="preserve">Вариант </w:t>
      </w:r>
      <w:r>
        <w:rPr>
          <w:spacing w:val="-10"/>
        </w:rPr>
        <w:t>1</w:t>
      </w:r>
    </w:p>
    <w:tbl>
      <w:tblPr>
        <w:tblStyle w:val="TableNormal"/>
        <w:tblW w:w="0" w:type="auto"/>
        <w:tblInd w:w="2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37"/>
        <w:gridCol w:w="937"/>
        <w:gridCol w:w="937"/>
        <w:gridCol w:w="936"/>
        <w:gridCol w:w="932"/>
        <w:gridCol w:w="937"/>
        <w:gridCol w:w="937"/>
        <w:gridCol w:w="936"/>
        <w:gridCol w:w="936"/>
        <w:gridCol w:w="936"/>
      </w:tblGrid>
      <w:tr w:rsidR="00BD2A30" w:rsidTr="00656AA3">
        <w:trPr>
          <w:trHeight w:val="379"/>
        </w:trPr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0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0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0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36" w:type="dxa"/>
          </w:tcPr>
          <w:p w:rsidR="00BD2A30" w:rsidRDefault="00BD2A30" w:rsidP="00656AA3">
            <w:pPr>
              <w:pStyle w:val="TableParagraph"/>
              <w:spacing w:before="40"/>
              <w:ind w:left="5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32" w:type="dxa"/>
          </w:tcPr>
          <w:p w:rsidR="00BD2A30" w:rsidRDefault="00BD2A30" w:rsidP="00656AA3">
            <w:pPr>
              <w:pStyle w:val="TableParagraph"/>
              <w:spacing w:before="40"/>
              <w:ind w:left="53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0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0"/>
              <w:ind w:left="57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936" w:type="dxa"/>
          </w:tcPr>
          <w:p w:rsidR="00BD2A30" w:rsidRDefault="00BD2A30" w:rsidP="00656AA3">
            <w:pPr>
              <w:pStyle w:val="TableParagraph"/>
              <w:spacing w:before="40"/>
              <w:ind w:left="57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936" w:type="dxa"/>
          </w:tcPr>
          <w:p w:rsidR="00BD2A30" w:rsidRDefault="00BD2A30" w:rsidP="00656AA3">
            <w:pPr>
              <w:pStyle w:val="TableParagraph"/>
              <w:spacing w:before="40"/>
              <w:ind w:left="57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36" w:type="dxa"/>
          </w:tcPr>
          <w:p w:rsidR="00BD2A30" w:rsidRDefault="00BD2A30" w:rsidP="00656AA3">
            <w:pPr>
              <w:pStyle w:val="TableParagraph"/>
              <w:spacing w:before="40"/>
              <w:ind w:left="57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BD2A30" w:rsidTr="00656AA3">
        <w:trPr>
          <w:trHeight w:val="378"/>
        </w:trPr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4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4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4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936" w:type="dxa"/>
          </w:tcPr>
          <w:p w:rsidR="00BD2A30" w:rsidRDefault="00BD2A30" w:rsidP="00656AA3">
            <w:pPr>
              <w:pStyle w:val="TableParagraph"/>
              <w:spacing w:before="44"/>
              <w:ind w:left="53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932" w:type="dxa"/>
          </w:tcPr>
          <w:p w:rsidR="00BD2A30" w:rsidRDefault="00BD2A30" w:rsidP="00656AA3">
            <w:pPr>
              <w:pStyle w:val="TableParagraph"/>
              <w:spacing w:before="44"/>
              <w:ind w:left="53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4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4"/>
              <w:ind w:left="57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936" w:type="dxa"/>
          </w:tcPr>
          <w:p w:rsidR="00BD2A30" w:rsidRDefault="00BD2A30" w:rsidP="00656AA3">
            <w:pPr>
              <w:pStyle w:val="TableParagraph"/>
              <w:spacing w:before="44"/>
              <w:ind w:left="57"/>
              <w:rPr>
                <w:sz w:val="24"/>
              </w:rPr>
            </w:pPr>
            <w:r>
              <w:rPr>
                <w:sz w:val="24"/>
              </w:rPr>
              <w:t>а, б,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д</w:t>
            </w:r>
          </w:p>
        </w:tc>
        <w:tc>
          <w:tcPr>
            <w:tcW w:w="936" w:type="dxa"/>
          </w:tcPr>
          <w:p w:rsidR="00BD2A30" w:rsidRDefault="00BD2A30" w:rsidP="00656AA3">
            <w:pPr>
              <w:pStyle w:val="TableParagraph"/>
              <w:spacing w:before="44"/>
              <w:ind w:left="57"/>
              <w:rPr>
                <w:sz w:val="24"/>
              </w:rPr>
            </w:pPr>
            <w:r>
              <w:rPr>
                <w:sz w:val="24"/>
              </w:rPr>
              <w:t>б,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в</w:t>
            </w:r>
          </w:p>
        </w:tc>
        <w:tc>
          <w:tcPr>
            <w:tcW w:w="936" w:type="dxa"/>
          </w:tcPr>
          <w:p w:rsidR="00BD2A30" w:rsidRDefault="00BD2A30" w:rsidP="00656AA3">
            <w:pPr>
              <w:pStyle w:val="TableParagraph"/>
              <w:spacing w:before="44"/>
              <w:ind w:left="57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</w:tbl>
    <w:p w:rsidR="00BD2A30" w:rsidRDefault="00BD2A30" w:rsidP="00BD2A30">
      <w:pPr>
        <w:spacing w:after="4"/>
        <w:ind w:left="262"/>
        <w:rPr>
          <w:b/>
          <w:sz w:val="24"/>
        </w:rPr>
      </w:pPr>
      <w:r>
        <w:rPr>
          <w:b/>
          <w:sz w:val="24"/>
        </w:rPr>
        <w:t xml:space="preserve">Вариант </w:t>
      </w:r>
      <w:r>
        <w:rPr>
          <w:b/>
          <w:spacing w:val="-10"/>
          <w:sz w:val="24"/>
        </w:rPr>
        <w:t>2</w:t>
      </w:r>
    </w:p>
    <w:tbl>
      <w:tblPr>
        <w:tblStyle w:val="TableNormal"/>
        <w:tblW w:w="0" w:type="auto"/>
        <w:tblInd w:w="2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37"/>
        <w:gridCol w:w="937"/>
        <w:gridCol w:w="937"/>
        <w:gridCol w:w="936"/>
        <w:gridCol w:w="932"/>
        <w:gridCol w:w="937"/>
        <w:gridCol w:w="937"/>
        <w:gridCol w:w="936"/>
        <w:gridCol w:w="936"/>
        <w:gridCol w:w="936"/>
      </w:tblGrid>
      <w:tr w:rsidR="00BD2A30" w:rsidTr="00656AA3">
        <w:trPr>
          <w:trHeight w:val="383"/>
        </w:trPr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4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4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4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36" w:type="dxa"/>
          </w:tcPr>
          <w:p w:rsidR="00BD2A30" w:rsidRDefault="00BD2A30" w:rsidP="00656AA3">
            <w:pPr>
              <w:pStyle w:val="TableParagraph"/>
              <w:spacing w:before="44"/>
              <w:ind w:left="5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32" w:type="dxa"/>
          </w:tcPr>
          <w:p w:rsidR="00BD2A30" w:rsidRDefault="00BD2A30" w:rsidP="00656AA3">
            <w:pPr>
              <w:pStyle w:val="TableParagraph"/>
              <w:spacing w:before="44"/>
              <w:ind w:left="53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4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4"/>
              <w:ind w:left="57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936" w:type="dxa"/>
          </w:tcPr>
          <w:p w:rsidR="00BD2A30" w:rsidRDefault="00BD2A30" w:rsidP="00656AA3">
            <w:pPr>
              <w:pStyle w:val="TableParagraph"/>
              <w:spacing w:before="44"/>
              <w:ind w:left="57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936" w:type="dxa"/>
          </w:tcPr>
          <w:p w:rsidR="00BD2A30" w:rsidRDefault="00BD2A30" w:rsidP="00656AA3">
            <w:pPr>
              <w:pStyle w:val="TableParagraph"/>
              <w:spacing w:before="44"/>
              <w:ind w:left="57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36" w:type="dxa"/>
          </w:tcPr>
          <w:p w:rsidR="00BD2A30" w:rsidRDefault="00BD2A30" w:rsidP="00656AA3">
            <w:pPr>
              <w:pStyle w:val="TableParagraph"/>
              <w:spacing w:before="44"/>
              <w:ind w:left="57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BD2A30" w:rsidTr="00656AA3">
        <w:trPr>
          <w:trHeight w:val="374"/>
        </w:trPr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0"/>
              <w:ind w:left="59"/>
              <w:rPr>
                <w:sz w:val="24"/>
              </w:rPr>
            </w:pPr>
            <w:r>
              <w:rPr>
                <w:sz w:val="24"/>
              </w:rPr>
              <w:t>б,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д</w:t>
            </w:r>
          </w:p>
        </w:tc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0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0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936" w:type="dxa"/>
          </w:tcPr>
          <w:p w:rsidR="00BD2A30" w:rsidRDefault="00BD2A30" w:rsidP="00656AA3">
            <w:pPr>
              <w:pStyle w:val="TableParagraph"/>
              <w:spacing w:before="40"/>
              <w:ind w:left="53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932" w:type="dxa"/>
          </w:tcPr>
          <w:p w:rsidR="00BD2A30" w:rsidRDefault="00BD2A30" w:rsidP="00656AA3">
            <w:pPr>
              <w:pStyle w:val="TableParagraph"/>
              <w:spacing w:before="40"/>
              <w:ind w:left="53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0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937" w:type="dxa"/>
          </w:tcPr>
          <w:p w:rsidR="00BD2A30" w:rsidRDefault="00BD2A30" w:rsidP="00656AA3">
            <w:pPr>
              <w:pStyle w:val="TableParagraph"/>
              <w:spacing w:before="40"/>
              <w:ind w:left="57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936" w:type="dxa"/>
          </w:tcPr>
          <w:p w:rsidR="00BD2A30" w:rsidRDefault="00BD2A30" w:rsidP="00656AA3">
            <w:pPr>
              <w:pStyle w:val="TableParagraph"/>
              <w:spacing w:before="40"/>
              <w:ind w:left="57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д</w:t>
            </w:r>
          </w:p>
        </w:tc>
        <w:tc>
          <w:tcPr>
            <w:tcW w:w="936" w:type="dxa"/>
          </w:tcPr>
          <w:p w:rsidR="00BD2A30" w:rsidRDefault="00BD2A30" w:rsidP="00656AA3">
            <w:pPr>
              <w:pStyle w:val="TableParagraph"/>
              <w:spacing w:before="40"/>
              <w:ind w:left="57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936" w:type="dxa"/>
          </w:tcPr>
          <w:p w:rsidR="00BD2A30" w:rsidRDefault="00BD2A30" w:rsidP="00656AA3">
            <w:pPr>
              <w:pStyle w:val="TableParagraph"/>
              <w:spacing w:before="40"/>
              <w:ind w:left="57"/>
              <w:rPr>
                <w:sz w:val="24"/>
              </w:rPr>
            </w:pPr>
            <w:r>
              <w:rPr>
                <w:sz w:val="24"/>
              </w:rPr>
              <w:t>б,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г</w:t>
            </w:r>
          </w:p>
        </w:tc>
      </w:tr>
    </w:tbl>
    <w:p w:rsidR="00BD2A30" w:rsidRDefault="00BD2A30" w:rsidP="00BD2A30">
      <w:pPr>
        <w:pStyle w:val="a0"/>
        <w:spacing w:before="43"/>
        <w:ind w:left="0"/>
        <w:rPr>
          <w:b/>
        </w:rPr>
      </w:pPr>
    </w:p>
    <w:p w:rsidR="00BD2A30" w:rsidRDefault="00BD2A30" w:rsidP="00BD2A30">
      <w:pPr>
        <w:spacing w:line="272" w:lineRule="exact"/>
        <w:ind w:left="930"/>
        <w:rPr>
          <w:b/>
          <w:sz w:val="24"/>
        </w:rPr>
      </w:pPr>
      <w:r>
        <w:rPr>
          <w:b/>
          <w:sz w:val="24"/>
          <w:u w:val="single"/>
        </w:rPr>
        <w:t>-</w:t>
      </w:r>
      <w:r>
        <w:rPr>
          <w:b/>
          <w:spacing w:val="1"/>
          <w:sz w:val="24"/>
          <w:u w:val="single"/>
        </w:rPr>
        <w:t xml:space="preserve"> </w:t>
      </w:r>
      <w:r>
        <w:rPr>
          <w:b/>
          <w:sz w:val="24"/>
          <w:u w:val="single"/>
        </w:rPr>
        <w:t>критерии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оценивания:</w:t>
      </w:r>
    </w:p>
    <w:p w:rsidR="00BD2A30" w:rsidRDefault="00BD2A30" w:rsidP="00BD2A30">
      <w:pPr>
        <w:pStyle w:val="a0"/>
        <w:spacing w:line="242" w:lineRule="auto"/>
        <w:ind w:right="5692"/>
      </w:pPr>
      <w:r>
        <w:t>Кол-во</w:t>
      </w:r>
      <w:r>
        <w:rPr>
          <w:spacing w:val="-12"/>
        </w:rPr>
        <w:t xml:space="preserve"> </w:t>
      </w:r>
      <w:r>
        <w:t>правильных</w:t>
      </w:r>
      <w:r>
        <w:rPr>
          <w:spacing w:val="-15"/>
        </w:rPr>
        <w:t xml:space="preserve"> </w:t>
      </w:r>
      <w:r>
        <w:t>ответов</w:t>
      </w:r>
      <w:r>
        <w:rPr>
          <w:spacing w:val="-14"/>
        </w:rPr>
        <w:t xml:space="preserve"> </w:t>
      </w:r>
      <w:r>
        <w:t>результат 12-13 - 90% и более оценка «5»</w:t>
      </w:r>
    </w:p>
    <w:p w:rsidR="00BD2A30" w:rsidRDefault="00BD2A30" w:rsidP="00BD2A30">
      <w:pPr>
        <w:pStyle w:val="a0"/>
        <w:spacing w:line="270" w:lineRule="exact"/>
      </w:pPr>
      <w:r>
        <w:t>10-11</w:t>
      </w:r>
      <w:r>
        <w:rPr>
          <w:spacing w:val="3"/>
        </w:rPr>
        <w:t xml:space="preserve"> </w:t>
      </w:r>
      <w:r>
        <w:t>75-89</w:t>
      </w:r>
      <w:r>
        <w:rPr>
          <w:spacing w:val="-8"/>
        </w:rPr>
        <w:t xml:space="preserve"> </w:t>
      </w:r>
      <w:r>
        <w:t>оценка</w:t>
      </w:r>
      <w:r>
        <w:rPr>
          <w:spacing w:val="3"/>
        </w:rPr>
        <w:t xml:space="preserve"> </w:t>
      </w:r>
      <w:r>
        <w:rPr>
          <w:spacing w:val="-5"/>
        </w:rPr>
        <w:t>«4»</w:t>
      </w:r>
    </w:p>
    <w:p w:rsidR="00BD2A30" w:rsidRDefault="00BD2A30" w:rsidP="00BD2A30">
      <w:pPr>
        <w:pStyle w:val="a0"/>
        <w:spacing w:line="275" w:lineRule="exact"/>
      </w:pPr>
      <w:r>
        <w:t>8-9</w:t>
      </w:r>
      <w:r>
        <w:rPr>
          <w:spacing w:val="3"/>
        </w:rPr>
        <w:t xml:space="preserve"> </w:t>
      </w:r>
      <w:r>
        <w:t>60-74</w:t>
      </w:r>
      <w:r>
        <w:rPr>
          <w:spacing w:val="-7"/>
        </w:rPr>
        <w:t xml:space="preserve"> </w:t>
      </w:r>
      <w:r>
        <w:t>оценка</w:t>
      </w:r>
      <w:r>
        <w:rPr>
          <w:spacing w:val="3"/>
        </w:rPr>
        <w:t xml:space="preserve"> </w:t>
      </w:r>
      <w:r>
        <w:rPr>
          <w:spacing w:val="-5"/>
        </w:rPr>
        <w:t>«3»</w:t>
      </w:r>
    </w:p>
    <w:p w:rsidR="00BD2A30" w:rsidRDefault="00BD2A30" w:rsidP="00BD2A30">
      <w:pPr>
        <w:pStyle w:val="a0"/>
      </w:pPr>
      <w:r>
        <w:t>7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7-</w:t>
      </w:r>
      <w:r>
        <w:rPr>
          <w:spacing w:val="-2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60</w:t>
      </w:r>
      <w:r>
        <w:rPr>
          <w:spacing w:val="-4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rPr>
          <w:spacing w:val="-5"/>
        </w:rPr>
        <w:t>«2»</w:t>
      </w:r>
    </w:p>
    <w:p w:rsidR="00BD2A30" w:rsidRDefault="00BD2A30" w:rsidP="00BD2A30">
      <w:pPr>
        <w:pStyle w:val="a0"/>
        <w:spacing w:before="47"/>
        <w:ind w:left="0"/>
      </w:pPr>
    </w:p>
    <w:p w:rsidR="00BD2A30" w:rsidRDefault="00BD2A30" w:rsidP="00BD2A30">
      <w:pPr>
        <w:pStyle w:val="Heading1"/>
        <w:numPr>
          <w:ilvl w:val="2"/>
          <w:numId w:val="82"/>
        </w:numPr>
        <w:tabs>
          <w:tab w:val="left" w:pos="925"/>
          <w:tab w:val="left" w:pos="942"/>
        </w:tabs>
        <w:spacing w:line="276" w:lineRule="auto"/>
        <w:ind w:right="6636" w:hanging="707"/>
        <w:jc w:val="left"/>
      </w:pPr>
      <w:r>
        <w:tab/>
        <w:t>Латинская</w:t>
      </w:r>
      <w:r>
        <w:rPr>
          <w:spacing w:val="-15"/>
        </w:rPr>
        <w:t xml:space="preserve"> </w:t>
      </w:r>
      <w:r>
        <w:t xml:space="preserve">Америка </w:t>
      </w:r>
      <w:r>
        <w:rPr>
          <w:spacing w:val="-2"/>
        </w:rPr>
        <w:t>Назначение:</w:t>
      </w:r>
    </w:p>
    <w:p w:rsidR="00BD2A30" w:rsidRDefault="00BD2A30" w:rsidP="00BD2A30">
      <w:pPr>
        <w:spacing w:line="276" w:lineRule="auto"/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0"/>
        <w:spacing w:before="54" w:line="276" w:lineRule="auto"/>
        <w:ind w:right="229"/>
      </w:pPr>
      <w:r>
        <w:lastRenderedPageBreak/>
        <w:t>КОС</w:t>
      </w:r>
      <w:r>
        <w:rPr>
          <w:spacing w:val="80"/>
        </w:rPr>
        <w:t xml:space="preserve"> </w:t>
      </w:r>
      <w:r>
        <w:t>предназначен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контроля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оценки</w:t>
      </w:r>
      <w:r>
        <w:rPr>
          <w:spacing w:val="80"/>
        </w:rPr>
        <w:t xml:space="preserve"> </w:t>
      </w:r>
      <w:r>
        <w:t>результатов</w:t>
      </w:r>
      <w:r>
        <w:rPr>
          <w:spacing w:val="80"/>
        </w:rPr>
        <w:t xml:space="preserve"> </w:t>
      </w:r>
      <w:r>
        <w:t>освоения</w:t>
      </w:r>
      <w:r>
        <w:rPr>
          <w:spacing w:val="80"/>
        </w:rPr>
        <w:t xml:space="preserve"> </w:t>
      </w:r>
      <w:r>
        <w:t>темы</w:t>
      </w:r>
      <w:r>
        <w:rPr>
          <w:spacing w:val="80"/>
        </w:rPr>
        <w:t xml:space="preserve"> </w:t>
      </w:r>
      <w:r>
        <w:rPr>
          <w:color w:val="FF0000"/>
        </w:rPr>
        <w:t>«</w:t>
      </w:r>
      <w:r>
        <w:t xml:space="preserve">Латинская </w:t>
      </w:r>
      <w:r>
        <w:rPr>
          <w:spacing w:val="-2"/>
        </w:rPr>
        <w:t>Америка</w:t>
      </w:r>
      <w:r>
        <w:rPr>
          <w:color w:val="FF0000"/>
          <w:spacing w:val="-2"/>
        </w:rPr>
        <w:t>»</w:t>
      </w:r>
    </w:p>
    <w:p w:rsidR="00BD2A30" w:rsidRDefault="00BD2A30" w:rsidP="00BD2A30">
      <w:pPr>
        <w:pStyle w:val="a0"/>
        <w:spacing w:line="275" w:lineRule="exact"/>
        <w:ind w:left="930"/>
      </w:pPr>
      <w:r>
        <w:rPr>
          <w:b/>
        </w:rPr>
        <w:t>Форма:</w:t>
      </w:r>
      <w:r>
        <w:rPr>
          <w:b/>
          <w:spacing w:val="5"/>
        </w:rPr>
        <w:t xml:space="preserve"> </w:t>
      </w:r>
      <w:r>
        <w:t>устный опрос,</w:t>
      </w:r>
      <w:r>
        <w:rPr>
          <w:spacing w:val="3"/>
        </w:rPr>
        <w:t xml:space="preserve"> </w:t>
      </w:r>
      <w:r>
        <w:t>тестирование,</w:t>
      </w:r>
      <w:r>
        <w:rPr>
          <w:spacing w:val="3"/>
        </w:rPr>
        <w:t xml:space="preserve"> </w:t>
      </w:r>
      <w:r>
        <w:t>самостоятельная</w:t>
      </w:r>
      <w:r>
        <w:rPr>
          <w:spacing w:val="4"/>
        </w:rPr>
        <w:t xml:space="preserve"> </w:t>
      </w:r>
      <w:r>
        <w:t>работа,</w:t>
      </w:r>
      <w:r>
        <w:rPr>
          <w:spacing w:val="8"/>
        </w:rPr>
        <w:t xml:space="preserve"> </w:t>
      </w:r>
      <w:r>
        <w:t>практическая</w:t>
      </w:r>
      <w:r>
        <w:rPr>
          <w:spacing w:val="5"/>
        </w:rPr>
        <w:t xml:space="preserve"> </w:t>
      </w:r>
      <w:r>
        <w:rPr>
          <w:spacing w:val="-2"/>
        </w:rPr>
        <w:t>работа</w:t>
      </w:r>
    </w:p>
    <w:p w:rsidR="00BD2A30" w:rsidRDefault="00BD2A30" w:rsidP="00BD2A30">
      <w:pPr>
        <w:pStyle w:val="a0"/>
        <w:spacing w:before="45"/>
      </w:pPr>
      <w:r>
        <w:rPr>
          <w:spacing w:val="-5"/>
        </w:rPr>
        <w:t>№27</w:t>
      </w:r>
    </w:p>
    <w:p w:rsidR="00BD2A30" w:rsidRDefault="00BD2A30" w:rsidP="00BD2A30">
      <w:pPr>
        <w:pStyle w:val="Heading1"/>
        <w:spacing w:before="46"/>
        <w:ind w:left="925"/>
      </w:pPr>
      <w:r>
        <w:rPr>
          <w:spacing w:val="-2"/>
        </w:rPr>
        <w:t>Умения:</w:t>
      </w:r>
    </w:p>
    <w:p w:rsidR="00BD2A30" w:rsidRDefault="00BD2A30" w:rsidP="00BD2A30">
      <w:pPr>
        <w:pStyle w:val="a5"/>
        <w:numPr>
          <w:ilvl w:val="0"/>
          <w:numId w:val="43"/>
        </w:numPr>
        <w:tabs>
          <w:tab w:val="left" w:pos="363"/>
          <w:tab w:val="left" w:pos="925"/>
        </w:tabs>
        <w:spacing w:before="37" w:line="240" w:lineRule="auto"/>
        <w:ind w:right="231" w:hanging="68"/>
        <w:jc w:val="both"/>
        <w:rPr>
          <w:sz w:val="24"/>
        </w:rPr>
      </w:pPr>
      <w:r>
        <w:rPr>
          <w:w w:val="110"/>
          <w:sz w:val="24"/>
        </w:rPr>
        <w:t>выявлять основные процессы и закономерности взаимодействия географической среды и общества, объяснять и оценивать проблемы и последствия такого взаимодействия в странах и регионах мира;</w:t>
      </w:r>
    </w:p>
    <w:p w:rsidR="00BD2A30" w:rsidRDefault="00BD2A30" w:rsidP="00BD2A30">
      <w:pPr>
        <w:pStyle w:val="a5"/>
        <w:numPr>
          <w:ilvl w:val="0"/>
          <w:numId w:val="43"/>
        </w:numPr>
        <w:tabs>
          <w:tab w:val="left" w:pos="363"/>
          <w:tab w:val="left" w:pos="925"/>
        </w:tabs>
        <w:spacing w:line="242" w:lineRule="auto"/>
        <w:ind w:right="228" w:hanging="68"/>
        <w:jc w:val="both"/>
        <w:rPr>
          <w:sz w:val="24"/>
        </w:rPr>
      </w:pPr>
      <w:r>
        <w:rPr>
          <w:w w:val="110"/>
          <w:sz w:val="24"/>
        </w:rPr>
        <w:t>выявлять и характеризовать взаимосвязанные природно-хозяйственные системы на различных иерархических уровнях географического пространства;</w:t>
      </w:r>
    </w:p>
    <w:p w:rsidR="00BD2A30" w:rsidRDefault="00BD2A30" w:rsidP="00BD2A30">
      <w:pPr>
        <w:pStyle w:val="a5"/>
        <w:numPr>
          <w:ilvl w:val="0"/>
          <w:numId w:val="43"/>
        </w:numPr>
        <w:tabs>
          <w:tab w:val="left" w:pos="363"/>
          <w:tab w:val="left" w:pos="925"/>
        </w:tabs>
        <w:spacing w:line="242" w:lineRule="auto"/>
        <w:ind w:right="230" w:hanging="68"/>
        <w:jc w:val="both"/>
        <w:rPr>
          <w:sz w:val="24"/>
        </w:rPr>
      </w:pPr>
      <w:r>
        <w:rPr>
          <w:w w:val="110"/>
          <w:sz w:val="24"/>
        </w:rPr>
        <w:t>выявлять и оценивать географические аспекты устойчивого развития территории, региона, страны;</w:t>
      </w:r>
    </w:p>
    <w:p w:rsidR="00BD2A30" w:rsidRDefault="00BD2A30" w:rsidP="00BD2A30">
      <w:pPr>
        <w:pStyle w:val="a5"/>
        <w:numPr>
          <w:ilvl w:val="0"/>
          <w:numId w:val="43"/>
        </w:numPr>
        <w:tabs>
          <w:tab w:val="left" w:pos="363"/>
          <w:tab w:val="left" w:pos="925"/>
        </w:tabs>
        <w:spacing w:line="240" w:lineRule="auto"/>
        <w:ind w:right="229" w:hanging="68"/>
        <w:jc w:val="both"/>
        <w:rPr>
          <w:sz w:val="24"/>
        </w:rPr>
      </w:pPr>
      <w:r>
        <w:rPr>
          <w:w w:val="110"/>
          <w:sz w:val="24"/>
        </w:rPr>
        <w:t>формулировать цель исследования, выдвигать и проверять гипотезы о взаимодействии компонентов природно-хозяйственных территориальных</w:t>
      </w:r>
      <w:r>
        <w:rPr>
          <w:spacing w:val="40"/>
          <w:w w:val="110"/>
          <w:sz w:val="24"/>
        </w:rPr>
        <w:t xml:space="preserve"> </w:t>
      </w:r>
      <w:r>
        <w:rPr>
          <w:spacing w:val="-2"/>
          <w:w w:val="110"/>
          <w:sz w:val="24"/>
        </w:rPr>
        <w:t>систем;</w:t>
      </w:r>
    </w:p>
    <w:p w:rsidR="00BD2A30" w:rsidRDefault="00BD2A30" w:rsidP="00BD2A30">
      <w:pPr>
        <w:pStyle w:val="a5"/>
        <w:numPr>
          <w:ilvl w:val="0"/>
          <w:numId w:val="43"/>
        </w:numPr>
        <w:tabs>
          <w:tab w:val="left" w:pos="363"/>
          <w:tab w:val="left" w:pos="925"/>
        </w:tabs>
        <w:spacing w:line="240" w:lineRule="auto"/>
        <w:ind w:right="231" w:hanging="68"/>
        <w:jc w:val="both"/>
        <w:rPr>
          <w:sz w:val="24"/>
        </w:rPr>
      </w:pPr>
      <w:r>
        <w:rPr>
          <w:w w:val="110"/>
          <w:sz w:val="24"/>
        </w:rPr>
        <w:t>моделировать и проектировать территориальные взаимодействия</w:t>
      </w:r>
      <w:r>
        <w:rPr>
          <w:spacing w:val="40"/>
          <w:w w:val="110"/>
          <w:sz w:val="24"/>
        </w:rPr>
        <w:t xml:space="preserve"> </w:t>
      </w:r>
      <w:r>
        <w:rPr>
          <w:w w:val="110"/>
          <w:sz w:val="24"/>
        </w:rPr>
        <w:t>различных географических явлений и процессов</w:t>
      </w:r>
    </w:p>
    <w:p w:rsidR="00BD2A30" w:rsidRDefault="00BD2A30" w:rsidP="00BD2A30">
      <w:pPr>
        <w:pStyle w:val="Heading1"/>
        <w:ind w:left="925"/>
      </w:pPr>
      <w:r>
        <w:rPr>
          <w:spacing w:val="-2"/>
        </w:rPr>
        <w:t>Знания:</w:t>
      </w:r>
    </w:p>
    <w:p w:rsidR="00BD2A30" w:rsidRDefault="00BD2A30" w:rsidP="00BD2A30">
      <w:pPr>
        <w:pStyle w:val="a0"/>
        <w:spacing w:before="103" w:line="249" w:lineRule="auto"/>
        <w:ind w:left="455" w:right="359" w:firstLine="278"/>
        <w:jc w:val="both"/>
      </w:pPr>
      <w:r>
        <w:rPr>
          <w:w w:val="110"/>
        </w:rPr>
        <w:t>Состав и географическое положение Латинской Америки. Политико- географическое (геополитическое) положение Латинской Америки.</w:t>
      </w:r>
      <w:r>
        <w:rPr>
          <w:spacing w:val="40"/>
          <w:w w:val="110"/>
        </w:rPr>
        <w:t xml:space="preserve"> </w:t>
      </w:r>
      <w:r>
        <w:rPr>
          <w:w w:val="110"/>
        </w:rPr>
        <w:t>Природные ресурсы</w:t>
      </w:r>
      <w:r>
        <w:rPr>
          <w:spacing w:val="40"/>
          <w:w w:val="110"/>
        </w:rPr>
        <w:t xml:space="preserve"> </w:t>
      </w:r>
      <w:r>
        <w:rPr>
          <w:w w:val="110"/>
        </w:rPr>
        <w:t>Латинской</w:t>
      </w:r>
      <w:r>
        <w:rPr>
          <w:spacing w:val="40"/>
          <w:w w:val="110"/>
        </w:rPr>
        <w:t xml:space="preserve"> </w:t>
      </w:r>
      <w:r>
        <w:rPr>
          <w:w w:val="110"/>
        </w:rPr>
        <w:t>Америки.</w:t>
      </w:r>
      <w:r>
        <w:rPr>
          <w:spacing w:val="40"/>
          <w:w w:val="110"/>
        </w:rPr>
        <w:t xml:space="preserve"> </w:t>
      </w:r>
      <w:r>
        <w:rPr>
          <w:w w:val="110"/>
        </w:rPr>
        <w:t>Население</w:t>
      </w:r>
      <w:r>
        <w:rPr>
          <w:spacing w:val="-17"/>
          <w:w w:val="110"/>
        </w:rPr>
        <w:t xml:space="preserve"> </w:t>
      </w:r>
      <w:r>
        <w:rPr>
          <w:w w:val="110"/>
        </w:rPr>
        <w:t>и хозяйство Латинской Америки. Субрегионы Латинской Америки. Андские страны. Страны бассейна Амазонки и Ла-Платской низменности. Центральная Америка и Вест-Индия. Мексика. Федеративная Республика Бразилия.</w:t>
      </w:r>
    </w:p>
    <w:p w:rsidR="00BD2A30" w:rsidRDefault="00BD2A30" w:rsidP="00BD2A30">
      <w:pPr>
        <w:pStyle w:val="a0"/>
        <w:spacing w:before="37"/>
        <w:ind w:left="0"/>
      </w:pPr>
    </w:p>
    <w:p w:rsidR="00BD2A30" w:rsidRDefault="00BD2A30" w:rsidP="00BD2A30">
      <w:pPr>
        <w:ind w:left="925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обучающихся:</w:t>
      </w:r>
    </w:p>
    <w:p w:rsidR="00BD2A30" w:rsidRDefault="00BD2A30" w:rsidP="00BD2A30">
      <w:pPr>
        <w:spacing w:before="41" w:line="242" w:lineRule="auto"/>
        <w:ind w:left="4344" w:right="298" w:hanging="3237"/>
        <w:rPr>
          <w:b/>
          <w:sz w:val="24"/>
        </w:rPr>
      </w:pPr>
      <w:r>
        <w:rPr>
          <w:b/>
          <w:sz w:val="24"/>
        </w:rPr>
        <w:t>Тест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теме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«География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населения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хозяйства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Латинской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Америки» Вариант 1</w:t>
      </w:r>
    </w:p>
    <w:p w:rsidR="00BD2A30" w:rsidRDefault="00BD2A30" w:rsidP="00BD2A30">
      <w:pPr>
        <w:pStyle w:val="a5"/>
        <w:numPr>
          <w:ilvl w:val="0"/>
          <w:numId w:val="42"/>
        </w:numPr>
        <w:tabs>
          <w:tab w:val="left" w:pos="612"/>
          <w:tab w:val="left" w:pos="1495"/>
          <w:tab w:val="left" w:pos="1941"/>
          <w:tab w:val="left" w:pos="3323"/>
          <w:tab w:val="left" w:pos="4157"/>
          <w:tab w:val="left" w:pos="5552"/>
          <w:tab w:val="left" w:pos="6756"/>
          <w:tab w:val="left" w:pos="7600"/>
          <w:tab w:val="left" w:pos="8469"/>
          <w:tab w:val="left" w:pos="9428"/>
        </w:tabs>
        <w:spacing w:before="40" w:line="237" w:lineRule="auto"/>
        <w:ind w:right="234" w:firstLine="0"/>
        <w:rPr>
          <w:b/>
          <w:sz w:val="24"/>
        </w:rPr>
      </w:pPr>
      <w:r>
        <w:rPr>
          <w:b/>
          <w:spacing w:val="-2"/>
          <w:sz w:val="24"/>
        </w:rPr>
        <w:t>Какая</w:t>
      </w:r>
      <w:r>
        <w:rPr>
          <w:b/>
          <w:sz w:val="24"/>
        </w:rPr>
        <w:tab/>
      </w:r>
      <w:r>
        <w:rPr>
          <w:b/>
          <w:spacing w:val="-6"/>
          <w:sz w:val="24"/>
        </w:rPr>
        <w:t>из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указанных</w:t>
      </w:r>
      <w:r>
        <w:rPr>
          <w:b/>
          <w:sz w:val="24"/>
        </w:rPr>
        <w:tab/>
      </w:r>
      <w:r>
        <w:rPr>
          <w:b/>
          <w:spacing w:val="-4"/>
          <w:sz w:val="24"/>
        </w:rPr>
        <w:t>стран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Латинской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Америки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имеет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выход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только</w:t>
      </w:r>
      <w:r>
        <w:rPr>
          <w:b/>
          <w:sz w:val="24"/>
        </w:rPr>
        <w:tab/>
      </w:r>
      <w:r>
        <w:rPr>
          <w:b/>
          <w:spacing w:val="-10"/>
          <w:sz w:val="24"/>
        </w:rPr>
        <w:t xml:space="preserve">к </w:t>
      </w:r>
      <w:r>
        <w:rPr>
          <w:b/>
          <w:sz w:val="24"/>
        </w:rPr>
        <w:t>Атлантическому океану?</w:t>
      </w:r>
    </w:p>
    <w:p w:rsidR="00BD2A30" w:rsidRDefault="00BD2A30" w:rsidP="00BD2A30">
      <w:pPr>
        <w:pStyle w:val="a0"/>
        <w:ind w:right="8264"/>
      </w:pPr>
      <w:r>
        <w:t>а) Мексика; б) Боливия; в) Панама;</w:t>
      </w:r>
      <w:r>
        <w:rPr>
          <w:spacing w:val="40"/>
        </w:rPr>
        <w:t xml:space="preserve"> </w:t>
      </w:r>
      <w:r>
        <w:rPr>
          <w:spacing w:val="-2"/>
        </w:rPr>
        <w:t>г)</w:t>
      </w:r>
      <w:r>
        <w:rPr>
          <w:spacing w:val="-13"/>
        </w:rPr>
        <w:t xml:space="preserve"> </w:t>
      </w:r>
      <w:r>
        <w:rPr>
          <w:spacing w:val="-2"/>
        </w:rPr>
        <w:t>Колумбия;</w:t>
      </w:r>
    </w:p>
    <w:p w:rsidR="00BD2A30" w:rsidRDefault="00BD2A30" w:rsidP="00BD2A30">
      <w:pPr>
        <w:pStyle w:val="a0"/>
      </w:pPr>
      <w:r>
        <w:t xml:space="preserve">д) </w:t>
      </w:r>
      <w:r>
        <w:rPr>
          <w:spacing w:val="-2"/>
        </w:rPr>
        <w:t>Аргентина.</w:t>
      </w:r>
    </w:p>
    <w:p w:rsidR="00BD2A30" w:rsidRDefault="00BD2A30" w:rsidP="00BD2A30">
      <w:pPr>
        <w:pStyle w:val="Heading1"/>
        <w:numPr>
          <w:ilvl w:val="0"/>
          <w:numId w:val="42"/>
        </w:numPr>
        <w:tabs>
          <w:tab w:val="left" w:pos="463"/>
        </w:tabs>
        <w:spacing w:before="2" w:line="275" w:lineRule="exact"/>
        <w:ind w:left="463" w:hanging="244"/>
      </w:pPr>
      <w:r>
        <w:t>Какое</w:t>
      </w:r>
      <w:r>
        <w:rPr>
          <w:spacing w:val="-14"/>
        </w:rPr>
        <w:t xml:space="preserve"> </w:t>
      </w:r>
      <w:r>
        <w:t>островное</w:t>
      </w:r>
      <w:r>
        <w:rPr>
          <w:spacing w:val="-15"/>
        </w:rPr>
        <w:t xml:space="preserve"> </w:t>
      </w:r>
      <w:r>
        <w:t>государство</w:t>
      </w:r>
      <w:r>
        <w:rPr>
          <w:spacing w:val="-10"/>
        </w:rPr>
        <w:t xml:space="preserve"> </w:t>
      </w:r>
      <w:r>
        <w:t>Латинской</w:t>
      </w:r>
      <w:r>
        <w:rPr>
          <w:spacing w:val="-14"/>
        </w:rPr>
        <w:t xml:space="preserve"> </w:t>
      </w:r>
      <w:r>
        <w:t>Америки</w:t>
      </w:r>
      <w:r>
        <w:rPr>
          <w:spacing w:val="-10"/>
        </w:rPr>
        <w:t xml:space="preserve"> </w:t>
      </w:r>
      <w:r>
        <w:t>имеет</w:t>
      </w:r>
      <w:r>
        <w:rPr>
          <w:spacing w:val="-13"/>
        </w:rPr>
        <w:t xml:space="preserve"> </w:t>
      </w:r>
      <w:r>
        <w:t>наибольшую</w:t>
      </w:r>
      <w:r>
        <w:rPr>
          <w:spacing w:val="-11"/>
        </w:rPr>
        <w:t xml:space="preserve"> </w:t>
      </w:r>
      <w:r>
        <w:rPr>
          <w:spacing w:val="-2"/>
        </w:rPr>
        <w:t>площадь?</w:t>
      </w:r>
    </w:p>
    <w:p w:rsidR="00BD2A30" w:rsidRDefault="00BD2A30" w:rsidP="00BD2A30">
      <w:pPr>
        <w:pStyle w:val="a0"/>
        <w:spacing w:before="1" w:line="237" w:lineRule="auto"/>
        <w:ind w:right="6426"/>
      </w:pPr>
      <w:r>
        <w:t>а)</w:t>
      </w:r>
      <w:r>
        <w:rPr>
          <w:spacing w:val="-15"/>
        </w:rPr>
        <w:t xml:space="preserve"> </w:t>
      </w:r>
      <w:r>
        <w:t>Доминиканская</w:t>
      </w:r>
      <w:r>
        <w:rPr>
          <w:spacing w:val="-15"/>
        </w:rPr>
        <w:t xml:space="preserve"> </w:t>
      </w:r>
      <w:r>
        <w:t>Республика; б) Куба;</w:t>
      </w:r>
    </w:p>
    <w:p w:rsidR="00BD2A30" w:rsidRDefault="00BD2A30" w:rsidP="00BD2A30">
      <w:pPr>
        <w:pStyle w:val="a0"/>
        <w:spacing w:before="3"/>
        <w:ind w:right="8469"/>
      </w:pPr>
      <w:r>
        <w:t>в) Гаити;</w:t>
      </w:r>
      <w:r>
        <w:rPr>
          <w:spacing w:val="40"/>
        </w:rPr>
        <w:t xml:space="preserve"> </w:t>
      </w:r>
      <w:r>
        <w:rPr>
          <w:spacing w:val="-2"/>
        </w:rPr>
        <w:t>г)</w:t>
      </w:r>
      <w:r>
        <w:rPr>
          <w:spacing w:val="-13"/>
        </w:rPr>
        <w:t xml:space="preserve"> </w:t>
      </w:r>
      <w:r>
        <w:rPr>
          <w:spacing w:val="-2"/>
        </w:rPr>
        <w:t xml:space="preserve">Гренада; </w:t>
      </w:r>
      <w:r>
        <w:t>д)</w:t>
      </w:r>
      <w:r>
        <w:rPr>
          <w:spacing w:val="-2"/>
        </w:rPr>
        <w:t xml:space="preserve"> Ямайка.</w:t>
      </w:r>
    </w:p>
    <w:p w:rsidR="00BD2A30" w:rsidRDefault="00BD2A30" w:rsidP="00BD2A30">
      <w:pPr>
        <w:pStyle w:val="Heading1"/>
        <w:numPr>
          <w:ilvl w:val="0"/>
          <w:numId w:val="42"/>
        </w:numPr>
        <w:tabs>
          <w:tab w:val="left" w:pos="401"/>
        </w:tabs>
        <w:spacing w:before="3" w:line="275" w:lineRule="exact"/>
        <w:ind w:left="401" w:hanging="182"/>
      </w:pPr>
      <w:r>
        <w:t>В</w:t>
      </w:r>
      <w:r>
        <w:rPr>
          <w:spacing w:val="-10"/>
        </w:rPr>
        <w:t xml:space="preserve"> </w:t>
      </w:r>
      <w:r>
        <w:t>какой</w:t>
      </w:r>
      <w:r>
        <w:rPr>
          <w:spacing w:val="-6"/>
        </w:rPr>
        <w:t xml:space="preserve"> </w:t>
      </w:r>
      <w:r>
        <w:t>из</w:t>
      </w:r>
      <w:r>
        <w:rPr>
          <w:spacing w:val="-12"/>
        </w:rPr>
        <w:t xml:space="preserve"> </w:t>
      </w:r>
      <w:r>
        <w:t>указанных</w:t>
      </w:r>
      <w:r>
        <w:rPr>
          <w:spacing w:val="-10"/>
        </w:rPr>
        <w:t xml:space="preserve"> </w:t>
      </w:r>
      <w:r>
        <w:t>стран</w:t>
      </w:r>
      <w:r>
        <w:rPr>
          <w:spacing w:val="-6"/>
        </w:rPr>
        <w:t xml:space="preserve"> </w:t>
      </w:r>
      <w:r>
        <w:t>Латинской</w:t>
      </w:r>
      <w:r>
        <w:rPr>
          <w:spacing w:val="-6"/>
        </w:rPr>
        <w:t xml:space="preserve"> </w:t>
      </w:r>
      <w:r>
        <w:t>Америки</w:t>
      </w:r>
      <w:r>
        <w:rPr>
          <w:spacing w:val="-6"/>
        </w:rPr>
        <w:t xml:space="preserve"> </w:t>
      </w:r>
      <w:r>
        <w:t>преобладают</w:t>
      </w:r>
      <w:r>
        <w:rPr>
          <w:spacing w:val="-4"/>
        </w:rPr>
        <w:t xml:space="preserve"> </w:t>
      </w:r>
      <w:r>
        <w:rPr>
          <w:spacing w:val="-2"/>
        </w:rPr>
        <w:t>креолы?</w:t>
      </w:r>
    </w:p>
    <w:p w:rsidR="00BD2A30" w:rsidRDefault="00BD2A30" w:rsidP="00BD2A30">
      <w:pPr>
        <w:pStyle w:val="a0"/>
        <w:spacing w:before="1" w:line="237" w:lineRule="auto"/>
        <w:ind w:right="8282"/>
      </w:pPr>
      <w:r>
        <w:t>а) Мексика; б)</w:t>
      </w:r>
      <w:r>
        <w:rPr>
          <w:spacing w:val="-2"/>
        </w:rPr>
        <w:t xml:space="preserve"> Бразилия;</w:t>
      </w:r>
    </w:p>
    <w:p w:rsidR="00BD2A30" w:rsidRDefault="00BD2A30" w:rsidP="00BD2A30">
      <w:pPr>
        <w:pStyle w:val="a0"/>
        <w:spacing w:before="4"/>
        <w:ind w:right="7300"/>
      </w:pPr>
      <w:r>
        <w:t>в)</w:t>
      </w:r>
      <w:r>
        <w:rPr>
          <w:spacing w:val="-11"/>
        </w:rPr>
        <w:t xml:space="preserve"> </w:t>
      </w:r>
      <w:r>
        <w:t>Багамские</w:t>
      </w:r>
      <w:r>
        <w:rPr>
          <w:spacing w:val="-13"/>
        </w:rPr>
        <w:t xml:space="preserve"> </w:t>
      </w:r>
      <w:r>
        <w:t>острова; г) Гаити;</w:t>
      </w:r>
    </w:p>
    <w:p w:rsidR="00BD2A30" w:rsidRDefault="00BD2A30" w:rsidP="00BD2A30">
      <w:pPr>
        <w:pStyle w:val="a0"/>
      </w:pPr>
      <w:r>
        <w:t>д)</w:t>
      </w:r>
      <w:r>
        <w:rPr>
          <w:spacing w:val="-2"/>
        </w:rPr>
        <w:t xml:space="preserve"> Уругвай.</w:t>
      </w:r>
    </w:p>
    <w:p w:rsidR="00BD2A30" w:rsidRDefault="00BD2A30" w:rsidP="00BD2A30">
      <w:pPr>
        <w:pStyle w:val="Heading1"/>
        <w:numPr>
          <w:ilvl w:val="0"/>
          <w:numId w:val="42"/>
        </w:numPr>
        <w:tabs>
          <w:tab w:val="left" w:pos="564"/>
        </w:tabs>
        <w:spacing w:before="3" w:line="242" w:lineRule="auto"/>
        <w:ind w:right="228" w:firstLine="0"/>
      </w:pPr>
      <w:r>
        <w:t>Какие</w:t>
      </w:r>
      <w:r>
        <w:rPr>
          <w:spacing w:val="80"/>
        </w:rPr>
        <w:t xml:space="preserve"> </w:t>
      </w:r>
      <w:r>
        <w:t>из</w:t>
      </w:r>
      <w:r>
        <w:rPr>
          <w:spacing w:val="80"/>
        </w:rPr>
        <w:t xml:space="preserve"> </w:t>
      </w:r>
      <w:r>
        <w:t>названных</w:t>
      </w:r>
      <w:r>
        <w:rPr>
          <w:spacing w:val="80"/>
        </w:rPr>
        <w:t xml:space="preserve"> </w:t>
      </w:r>
      <w:r>
        <w:t>городов</w:t>
      </w:r>
      <w:r>
        <w:rPr>
          <w:spacing w:val="80"/>
        </w:rPr>
        <w:t xml:space="preserve"> </w:t>
      </w:r>
      <w:r>
        <w:t>образуют</w:t>
      </w:r>
      <w:r>
        <w:rPr>
          <w:spacing w:val="80"/>
        </w:rPr>
        <w:t xml:space="preserve"> </w:t>
      </w:r>
      <w:r>
        <w:t>крупнейшие</w:t>
      </w:r>
      <w:r>
        <w:rPr>
          <w:spacing w:val="80"/>
        </w:rPr>
        <w:t xml:space="preserve"> </w:t>
      </w:r>
      <w:r>
        <w:t>агломерации</w:t>
      </w:r>
      <w:r>
        <w:rPr>
          <w:spacing w:val="80"/>
        </w:rPr>
        <w:t xml:space="preserve"> </w:t>
      </w:r>
      <w:r>
        <w:t>Латинской Америки и не являются морскими портами?</w:t>
      </w:r>
    </w:p>
    <w:p w:rsidR="00BD2A30" w:rsidRDefault="00BD2A30" w:rsidP="00BD2A30">
      <w:pPr>
        <w:pStyle w:val="a0"/>
        <w:spacing w:line="266" w:lineRule="exact"/>
      </w:pPr>
      <w:r>
        <w:t>а)</w:t>
      </w:r>
      <w:r>
        <w:rPr>
          <w:spacing w:val="-3"/>
        </w:rPr>
        <w:t xml:space="preserve"> </w:t>
      </w:r>
      <w:r>
        <w:t>Рио-де-</w:t>
      </w:r>
      <w:r>
        <w:rPr>
          <w:spacing w:val="-2"/>
        </w:rPr>
        <w:t>Жанейро;</w:t>
      </w:r>
    </w:p>
    <w:p w:rsidR="00BD2A30" w:rsidRDefault="00BD2A30" w:rsidP="00BD2A30">
      <w:pPr>
        <w:spacing w:line="266" w:lineRule="exact"/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0"/>
        <w:spacing w:before="54"/>
      </w:pPr>
      <w:r>
        <w:lastRenderedPageBreak/>
        <w:t xml:space="preserve">б) </w:t>
      </w:r>
      <w:r>
        <w:rPr>
          <w:spacing w:val="-2"/>
        </w:rPr>
        <w:t>Лима;</w:t>
      </w:r>
    </w:p>
    <w:p w:rsidR="00BD2A30" w:rsidRDefault="00BD2A30" w:rsidP="00BD2A30">
      <w:pPr>
        <w:pStyle w:val="a0"/>
        <w:spacing w:before="4" w:line="237" w:lineRule="auto"/>
        <w:ind w:right="7705"/>
      </w:pPr>
      <w:r>
        <w:t>в)</w:t>
      </w:r>
      <w:r>
        <w:rPr>
          <w:spacing w:val="-15"/>
        </w:rPr>
        <w:t xml:space="preserve"> </w:t>
      </w:r>
      <w:r>
        <w:t>Буэнос-Айрес; г) Сан-Паулу;</w:t>
      </w:r>
    </w:p>
    <w:p w:rsidR="00BD2A30" w:rsidRDefault="00BD2A30" w:rsidP="00BD2A30">
      <w:pPr>
        <w:pStyle w:val="a0"/>
        <w:spacing w:before="4"/>
      </w:pPr>
      <w:r>
        <w:t xml:space="preserve">д) </w:t>
      </w:r>
      <w:r>
        <w:rPr>
          <w:spacing w:val="-2"/>
        </w:rPr>
        <w:t>Сантьяго.</w:t>
      </w:r>
    </w:p>
    <w:p w:rsidR="00BD2A30" w:rsidRDefault="00BD2A30" w:rsidP="00BD2A30">
      <w:pPr>
        <w:pStyle w:val="Heading1"/>
        <w:numPr>
          <w:ilvl w:val="0"/>
          <w:numId w:val="42"/>
        </w:numPr>
        <w:tabs>
          <w:tab w:val="left" w:pos="458"/>
        </w:tabs>
        <w:spacing w:before="2" w:line="275" w:lineRule="exact"/>
        <w:ind w:left="458" w:hanging="239"/>
      </w:pPr>
      <w:r>
        <w:t>В</w:t>
      </w:r>
      <w:r>
        <w:rPr>
          <w:spacing w:val="-6"/>
        </w:rPr>
        <w:t xml:space="preserve"> </w:t>
      </w:r>
      <w:r>
        <w:t>каком</w:t>
      </w:r>
      <w:r>
        <w:rPr>
          <w:spacing w:val="-7"/>
        </w:rPr>
        <w:t xml:space="preserve"> </w:t>
      </w:r>
      <w:r>
        <w:t>варианте</w:t>
      </w:r>
      <w:r>
        <w:rPr>
          <w:spacing w:val="-12"/>
        </w:rPr>
        <w:t xml:space="preserve"> </w:t>
      </w:r>
      <w:r>
        <w:t>неверно</w:t>
      </w:r>
      <w:r>
        <w:rPr>
          <w:spacing w:val="-6"/>
        </w:rPr>
        <w:t xml:space="preserve"> </w:t>
      </w:r>
      <w:r>
        <w:t>указаны</w:t>
      </w:r>
      <w:r>
        <w:rPr>
          <w:spacing w:val="-7"/>
        </w:rPr>
        <w:t xml:space="preserve"> </w:t>
      </w:r>
      <w:r>
        <w:t>ресурсы,</w:t>
      </w:r>
      <w:r>
        <w:rPr>
          <w:spacing w:val="-4"/>
        </w:rPr>
        <w:t xml:space="preserve"> </w:t>
      </w:r>
      <w:r>
        <w:t>которыми</w:t>
      </w:r>
      <w:r>
        <w:rPr>
          <w:spacing w:val="-6"/>
        </w:rPr>
        <w:t xml:space="preserve"> </w:t>
      </w:r>
      <w:r>
        <w:t>обладает</w:t>
      </w:r>
      <w:r>
        <w:rPr>
          <w:spacing w:val="-5"/>
        </w:rPr>
        <w:t xml:space="preserve"> </w:t>
      </w:r>
      <w:r>
        <w:t>данная</w:t>
      </w:r>
      <w:r>
        <w:rPr>
          <w:spacing w:val="-10"/>
        </w:rPr>
        <w:t xml:space="preserve"> </w:t>
      </w:r>
      <w:r>
        <w:rPr>
          <w:spacing w:val="-2"/>
        </w:rPr>
        <w:t>страна?</w:t>
      </w:r>
    </w:p>
    <w:p w:rsidR="00BD2A30" w:rsidRDefault="00BD2A30" w:rsidP="00BD2A30">
      <w:pPr>
        <w:pStyle w:val="a0"/>
        <w:spacing w:line="274" w:lineRule="exact"/>
      </w:pPr>
      <w:r>
        <w:t>а)</w:t>
      </w:r>
      <w:r>
        <w:rPr>
          <w:spacing w:val="-3"/>
        </w:rPr>
        <w:t xml:space="preserve"> </w:t>
      </w:r>
      <w:r>
        <w:t>водные</w:t>
      </w:r>
      <w:r>
        <w:rPr>
          <w:spacing w:val="-5"/>
        </w:rPr>
        <w:t xml:space="preserve"> </w:t>
      </w:r>
      <w:r>
        <w:t>ресурсы</w:t>
      </w:r>
      <w:r>
        <w:rPr>
          <w:spacing w:val="-1"/>
        </w:rPr>
        <w:t xml:space="preserve"> </w:t>
      </w:r>
      <w:r>
        <w:t>—</w:t>
      </w:r>
      <w:r>
        <w:rPr>
          <w:spacing w:val="-2"/>
        </w:rPr>
        <w:t>Бразилия;</w:t>
      </w:r>
    </w:p>
    <w:p w:rsidR="00BD2A30" w:rsidRDefault="00BD2A30" w:rsidP="00BD2A30">
      <w:pPr>
        <w:pStyle w:val="a0"/>
        <w:spacing w:line="275" w:lineRule="exact"/>
      </w:pPr>
      <w:r>
        <w:t>б)</w:t>
      </w:r>
      <w:r>
        <w:rPr>
          <w:spacing w:val="-8"/>
        </w:rPr>
        <w:t xml:space="preserve"> </w:t>
      </w:r>
      <w:r>
        <w:t>оловянные</w:t>
      </w:r>
      <w:r>
        <w:rPr>
          <w:spacing w:val="-1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сурьмяные</w:t>
      </w:r>
      <w:r>
        <w:rPr>
          <w:spacing w:val="-10"/>
        </w:rPr>
        <w:t xml:space="preserve"> </w:t>
      </w:r>
      <w:r>
        <w:t>руды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>Боливия;</w:t>
      </w:r>
    </w:p>
    <w:p w:rsidR="00BD2A30" w:rsidRDefault="00BD2A30" w:rsidP="00BD2A30">
      <w:pPr>
        <w:pStyle w:val="a0"/>
        <w:spacing w:before="5" w:line="237" w:lineRule="auto"/>
        <w:ind w:right="4644"/>
      </w:pPr>
      <w:r>
        <w:t>в)</w:t>
      </w:r>
      <w:r>
        <w:rPr>
          <w:spacing w:val="-15"/>
        </w:rPr>
        <w:t xml:space="preserve"> </w:t>
      </w:r>
      <w:r>
        <w:t>вольфрамовые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серебряные</w:t>
      </w:r>
      <w:r>
        <w:rPr>
          <w:spacing w:val="-14"/>
        </w:rPr>
        <w:t xml:space="preserve"> </w:t>
      </w:r>
      <w:r>
        <w:t>руды—Ямайка; г) лесные ресурсы —Колумбия;</w:t>
      </w:r>
    </w:p>
    <w:p w:rsidR="00BD2A30" w:rsidRDefault="00BD2A30" w:rsidP="00BD2A30">
      <w:pPr>
        <w:pStyle w:val="a0"/>
        <w:spacing w:before="3"/>
      </w:pPr>
      <w:r>
        <w:t>д)</w:t>
      </w:r>
      <w:r>
        <w:rPr>
          <w:spacing w:val="-6"/>
        </w:rPr>
        <w:t xml:space="preserve"> </w:t>
      </w:r>
      <w:r>
        <w:t>медные</w:t>
      </w:r>
      <w:r>
        <w:rPr>
          <w:spacing w:val="-7"/>
        </w:rPr>
        <w:t xml:space="preserve"> </w:t>
      </w:r>
      <w:r>
        <w:t>руды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селитра</w:t>
      </w:r>
      <w:r>
        <w:rPr>
          <w:spacing w:val="-3"/>
        </w:rPr>
        <w:t xml:space="preserve"> </w:t>
      </w:r>
      <w:r>
        <w:t>—</w:t>
      </w:r>
      <w:r>
        <w:rPr>
          <w:spacing w:val="-4"/>
        </w:rPr>
        <w:t>Чили.</w:t>
      </w:r>
    </w:p>
    <w:p w:rsidR="00BD2A30" w:rsidRDefault="00BD2A30" w:rsidP="00BD2A30">
      <w:pPr>
        <w:pStyle w:val="Heading1"/>
        <w:numPr>
          <w:ilvl w:val="0"/>
          <w:numId w:val="42"/>
        </w:numPr>
        <w:tabs>
          <w:tab w:val="left" w:pos="463"/>
        </w:tabs>
        <w:spacing w:before="2" w:line="242" w:lineRule="auto"/>
        <w:ind w:right="321" w:firstLine="0"/>
      </w:pPr>
      <w:r>
        <w:t>Какая</w:t>
      </w:r>
      <w:r>
        <w:rPr>
          <w:spacing w:val="-9"/>
        </w:rPr>
        <w:t xml:space="preserve"> </w:t>
      </w:r>
      <w:r>
        <w:t>страна</w:t>
      </w:r>
      <w:r>
        <w:rPr>
          <w:spacing w:val="-8"/>
        </w:rPr>
        <w:t xml:space="preserve"> </w:t>
      </w:r>
      <w:r>
        <w:t>Латинской</w:t>
      </w:r>
      <w:r>
        <w:rPr>
          <w:spacing w:val="-12"/>
        </w:rPr>
        <w:t xml:space="preserve"> </w:t>
      </w:r>
      <w:r>
        <w:t>Америки</w:t>
      </w:r>
      <w:r>
        <w:rPr>
          <w:spacing w:val="-12"/>
        </w:rPr>
        <w:t xml:space="preserve"> </w:t>
      </w:r>
      <w:r>
        <w:t>входит</w:t>
      </w:r>
      <w:r>
        <w:rPr>
          <w:spacing w:val="-11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первую</w:t>
      </w:r>
      <w:r>
        <w:rPr>
          <w:spacing w:val="-9"/>
        </w:rPr>
        <w:t xml:space="preserve"> </w:t>
      </w:r>
      <w:r>
        <w:t>десятку</w:t>
      </w:r>
      <w:r>
        <w:rPr>
          <w:spacing w:val="-8"/>
        </w:rPr>
        <w:t xml:space="preserve"> </w:t>
      </w:r>
      <w:r>
        <w:t>стран</w:t>
      </w:r>
      <w:r>
        <w:rPr>
          <w:spacing w:val="-12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производству автомобилей, телевизоров и радиоприемников?</w:t>
      </w:r>
    </w:p>
    <w:p w:rsidR="00BD2A30" w:rsidRDefault="00BD2A30" w:rsidP="00BD2A30">
      <w:pPr>
        <w:pStyle w:val="a0"/>
        <w:ind w:right="8177"/>
      </w:pPr>
      <w:r>
        <w:t>а)</w:t>
      </w:r>
      <w:r>
        <w:rPr>
          <w:spacing w:val="-15"/>
        </w:rPr>
        <w:t xml:space="preserve"> </w:t>
      </w:r>
      <w:r>
        <w:t>Аргентина; б) Бразилия; в) Мексика;</w:t>
      </w:r>
      <w:r>
        <w:rPr>
          <w:spacing w:val="40"/>
        </w:rPr>
        <w:t xml:space="preserve"> </w:t>
      </w:r>
      <w:r>
        <w:t>г) Гайана;</w:t>
      </w:r>
    </w:p>
    <w:p w:rsidR="00BD2A30" w:rsidRDefault="00BD2A30" w:rsidP="00BD2A30">
      <w:pPr>
        <w:pStyle w:val="a0"/>
      </w:pPr>
      <w:r>
        <w:t>д)</w:t>
      </w:r>
      <w:r>
        <w:rPr>
          <w:spacing w:val="-10"/>
        </w:rPr>
        <w:t xml:space="preserve"> </w:t>
      </w:r>
      <w:r>
        <w:t>Доминиканская</w:t>
      </w:r>
      <w:r>
        <w:rPr>
          <w:spacing w:val="-10"/>
        </w:rPr>
        <w:t xml:space="preserve"> </w:t>
      </w:r>
      <w:r>
        <w:rPr>
          <w:spacing w:val="-2"/>
        </w:rPr>
        <w:t>Республика</w:t>
      </w:r>
    </w:p>
    <w:p w:rsidR="00BD2A30" w:rsidRDefault="00BD2A30" w:rsidP="00BD2A30">
      <w:pPr>
        <w:pStyle w:val="Heading1"/>
        <w:numPr>
          <w:ilvl w:val="0"/>
          <w:numId w:val="42"/>
        </w:numPr>
        <w:tabs>
          <w:tab w:val="left" w:pos="463"/>
        </w:tabs>
        <w:spacing w:before="1" w:line="237" w:lineRule="auto"/>
        <w:ind w:right="237" w:firstLine="0"/>
      </w:pPr>
      <w:r>
        <w:t>Какая</w:t>
      </w:r>
      <w:r>
        <w:rPr>
          <w:spacing w:val="-8"/>
        </w:rPr>
        <w:t xml:space="preserve"> </w:t>
      </w:r>
      <w:r>
        <w:t>страна</w:t>
      </w:r>
      <w:r>
        <w:rPr>
          <w:spacing w:val="-11"/>
        </w:rPr>
        <w:t xml:space="preserve"> </w:t>
      </w:r>
      <w:r>
        <w:t>Латинской</w:t>
      </w:r>
      <w:r>
        <w:rPr>
          <w:spacing w:val="-11"/>
        </w:rPr>
        <w:t xml:space="preserve"> </w:t>
      </w:r>
      <w:r>
        <w:t>Америки</w:t>
      </w:r>
      <w:r>
        <w:rPr>
          <w:spacing w:val="-7"/>
        </w:rPr>
        <w:t xml:space="preserve"> </w:t>
      </w:r>
      <w:r>
        <w:t>является</w:t>
      </w:r>
      <w:r>
        <w:rPr>
          <w:spacing w:val="-8"/>
        </w:rPr>
        <w:t xml:space="preserve"> </w:t>
      </w:r>
      <w:r>
        <w:t>экспортером</w:t>
      </w:r>
      <w:r>
        <w:rPr>
          <w:spacing w:val="-11"/>
        </w:rPr>
        <w:t xml:space="preserve"> </w:t>
      </w:r>
      <w:r>
        <w:t>пшеницы,</w:t>
      </w:r>
      <w:r>
        <w:rPr>
          <w:spacing w:val="-5"/>
        </w:rPr>
        <w:t xml:space="preserve"> </w:t>
      </w:r>
      <w:r>
        <w:t>а</w:t>
      </w:r>
      <w:r>
        <w:rPr>
          <w:spacing w:val="-11"/>
        </w:rPr>
        <w:t xml:space="preserve"> </w:t>
      </w:r>
      <w:r>
        <w:t>также</w:t>
      </w:r>
      <w:r>
        <w:rPr>
          <w:spacing w:val="-8"/>
        </w:rPr>
        <w:t xml:space="preserve"> </w:t>
      </w:r>
      <w:r>
        <w:t>входит в первую десятку стран по поголовью крупного рогатого скота?</w:t>
      </w:r>
    </w:p>
    <w:p w:rsidR="00BD2A30" w:rsidRDefault="00BD2A30" w:rsidP="00BD2A30">
      <w:pPr>
        <w:pStyle w:val="a0"/>
        <w:ind w:right="8177"/>
      </w:pPr>
      <w:r>
        <w:t>а)</w:t>
      </w:r>
      <w:r>
        <w:rPr>
          <w:spacing w:val="-15"/>
        </w:rPr>
        <w:t xml:space="preserve"> </w:t>
      </w:r>
      <w:r>
        <w:t>Аргентина; б) Мексика; в)</w:t>
      </w:r>
      <w:r>
        <w:rPr>
          <w:spacing w:val="-4"/>
        </w:rPr>
        <w:t xml:space="preserve"> </w:t>
      </w:r>
      <w:r>
        <w:t>Венесуэла; г) Перу;</w:t>
      </w:r>
    </w:p>
    <w:p w:rsidR="00BD2A30" w:rsidRDefault="00BD2A30" w:rsidP="00BD2A30">
      <w:pPr>
        <w:pStyle w:val="a0"/>
      </w:pPr>
      <w:r>
        <w:t>д)</w:t>
      </w:r>
      <w:r>
        <w:rPr>
          <w:spacing w:val="-2"/>
        </w:rPr>
        <w:t xml:space="preserve"> Куба.</w:t>
      </w:r>
    </w:p>
    <w:p w:rsidR="00BD2A30" w:rsidRDefault="00BD2A30" w:rsidP="00BD2A30">
      <w:pPr>
        <w:pStyle w:val="Heading1"/>
        <w:numPr>
          <w:ilvl w:val="0"/>
          <w:numId w:val="42"/>
        </w:numPr>
        <w:tabs>
          <w:tab w:val="left" w:pos="718"/>
          <w:tab w:val="left" w:pos="2104"/>
          <w:tab w:val="left" w:pos="3360"/>
          <w:tab w:val="left" w:pos="3806"/>
          <w:tab w:val="left" w:pos="5016"/>
          <w:tab w:val="left" w:pos="5965"/>
          <w:tab w:val="left" w:pos="7131"/>
          <w:tab w:val="left" w:pos="8844"/>
        </w:tabs>
        <w:spacing w:before="1" w:line="242" w:lineRule="auto"/>
        <w:ind w:right="233" w:firstLine="0"/>
      </w:pPr>
      <w:r>
        <w:rPr>
          <w:spacing w:val="-2"/>
        </w:rPr>
        <w:t>Выберите</w:t>
      </w:r>
      <w:r>
        <w:tab/>
      </w:r>
      <w:r>
        <w:rPr>
          <w:spacing w:val="-2"/>
        </w:rPr>
        <w:t>вариант,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котором</w:t>
      </w:r>
      <w:r>
        <w:tab/>
      </w:r>
      <w:r>
        <w:rPr>
          <w:spacing w:val="-2"/>
        </w:rPr>
        <w:t>верно</w:t>
      </w:r>
      <w:r>
        <w:tab/>
      </w:r>
      <w:r>
        <w:rPr>
          <w:spacing w:val="-2"/>
        </w:rPr>
        <w:t>указано</w:t>
      </w:r>
      <w:r>
        <w:tab/>
      </w:r>
      <w:r>
        <w:rPr>
          <w:spacing w:val="-2"/>
        </w:rPr>
        <w:t>направление</w:t>
      </w:r>
      <w:r>
        <w:tab/>
      </w:r>
      <w:r>
        <w:rPr>
          <w:spacing w:val="-2"/>
        </w:rPr>
        <w:t xml:space="preserve">сдвига </w:t>
      </w:r>
      <w:r>
        <w:t>производительных сил, осуществляемого в результате региональной политики:</w:t>
      </w:r>
    </w:p>
    <w:p w:rsidR="00BD2A30" w:rsidRDefault="00BD2A30" w:rsidP="00BD2A30">
      <w:pPr>
        <w:pStyle w:val="a0"/>
        <w:spacing w:line="266" w:lineRule="exact"/>
      </w:pPr>
      <w:r>
        <w:t>а)</w:t>
      </w:r>
      <w:r>
        <w:rPr>
          <w:spacing w:val="-6"/>
        </w:rPr>
        <w:t xml:space="preserve"> </w:t>
      </w:r>
      <w:r>
        <w:t>Мексика</w:t>
      </w:r>
      <w:r>
        <w:rPr>
          <w:spacing w:val="-6"/>
        </w:rPr>
        <w:t xml:space="preserve"> </w:t>
      </w:r>
      <w:r>
        <w:t>—на</w:t>
      </w:r>
      <w:r>
        <w:rPr>
          <w:spacing w:val="-6"/>
        </w:rPr>
        <w:t xml:space="preserve"> </w:t>
      </w:r>
      <w:r>
        <w:rPr>
          <w:spacing w:val="-5"/>
        </w:rPr>
        <w:t>юг;</w:t>
      </w:r>
    </w:p>
    <w:p w:rsidR="00BD2A30" w:rsidRDefault="00BD2A30" w:rsidP="00BD2A30">
      <w:pPr>
        <w:pStyle w:val="a0"/>
        <w:spacing w:before="5" w:line="237" w:lineRule="auto"/>
        <w:ind w:right="6911"/>
      </w:pPr>
      <w:r>
        <w:t>б)</w:t>
      </w:r>
      <w:r>
        <w:rPr>
          <w:spacing w:val="-9"/>
        </w:rPr>
        <w:t xml:space="preserve"> </w:t>
      </w:r>
      <w:r>
        <w:t>Венесуэла</w:t>
      </w:r>
      <w:r>
        <w:rPr>
          <w:spacing w:val="-9"/>
        </w:rPr>
        <w:t xml:space="preserve"> </w:t>
      </w:r>
      <w:r>
        <w:t>—на</w:t>
      </w:r>
      <w:r>
        <w:rPr>
          <w:spacing w:val="-10"/>
        </w:rPr>
        <w:t xml:space="preserve"> </w:t>
      </w:r>
      <w:r>
        <w:t>север; в) Бразилия —</w:t>
      </w:r>
    </w:p>
    <w:p w:rsidR="00BD2A30" w:rsidRDefault="00BD2A30" w:rsidP="00BD2A30">
      <w:pPr>
        <w:pStyle w:val="a0"/>
        <w:spacing w:before="4" w:line="275" w:lineRule="exact"/>
      </w:pPr>
      <w:r>
        <w:t>в</w:t>
      </w:r>
      <w:r>
        <w:rPr>
          <w:spacing w:val="4"/>
        </w:rPr>
        <w:t xml:space="preserve"> </w:t>
      </w:r>
      <w:r>
        <w:rPr>
          <w:spacing w:val="-2"/>
        </w:rPr>
        <w:t>Амазонию;</w:t>
      </w:r>
    </w:p>
    <w:p w:rsidR="00BD2A30" w:rsidRDefault="00BD2A30" w:rsidP="00BD2A30">
      <w:pPr>
        <w:pStyle w:val="a0"/>
        <w:spacing w:line="275" w:lineRule="exact"/>
      </w:pPr>
      <w:r>
        <w:t>г)</w:t>
      </w:r>
      <w:r>
        <w:rPr>
          <w:spacing w:val="-2"/>
        </w:rPr>
        <w:t xml:space="preserve"> </w:t>
      </w:r>
      <w:r>
        <w:t>Аргентина</w:t>
      </w:r>
      <w:r>
        <w:rPr>
          <w:spacing w:val="-1"/>
        </w:rPr>
        <w:t xml:space="preserve"> </w:t>
      </w:r>
      <w:r>
        <w:t>—к</w:t>
      </w:r>
      <w:r>
        <w:rPr>
          <w:spacing w:val="-9"/>
        </w:rPr>
        <w:t xml:space="preserve"> </w:t>
      </w:r>
      <w:r>
        <w:t>заливу</w:t>
      </w:r>
      <w:r>
        <w:rPr>
          <w:spacing w:val="-11"/>
        </w:rPr>
        <w:t xml:space="preserve"> </w:t>
      </w:r>
      <w:r>
        <w:t>Ла-</w:t>
      </w:r>
      <w:r>
        <w:rPr>
          <w:spacing w:val="-2"/>
        </w:rPr>
        <w:t>Плата.</w:t>
      </w:r>
    </w:p>
    <w:p w:rsidR="00BD2A30" w:rsidRDefault="00BD2A30" w:rsidP="00BD2A30">
      <w:pPr>
        <w:pStyle w:val="Heading1"/>
        <w:numPr>
          <w:ilvl w:val="0"/>
          <w:numId w:val="42"/>
        </w:numPr>
        <w:tabs>
          <w:tab w:val="left" w:pos="458"/>
        </w:tabs>
        <w:spacing w:before="7" w:line="272" w:lineRule="exact"/>
        <w:ind w:left="458" w:hanging="239"/>
      </w:pPr>
      <w:r>
        <w:t>Выберите</w:t>
      </w:r>
      <w:r>
        <w:rPr>
          <w:spacing w:val="-2"/>
        </w:rPr>
        <w:t xml:space="preserve"> </w:t>
      </w:r>
      <w:r>
        <w:t>верное</w:t>
      </w:r>
      <w:r>
        <w:rPr>
          <w:spacing w:val="-6"/>
        </w:rPr>
        <w:t xml:space="preserve"> </w:t>
      </w:r>
      <w:r>
        <w:rPr>
          <w:spacing w:val="-2"/>
        </w:rPr>
        <w:t>утверждение.</w:t>
      </w:r>
    </w:p>
    <w:p w:rsidR="00BD2A30" w:rsidRDefault="00BD2A30" w:rsidP="00BD2A30">
      <w:pPr>
        <w:pStyle w:val="a0"/>
        <w:spacing w:line="272" w:lineRule="exact"/>
      </w:pPr>
      <w:r>
        <w:t>а)</w:t>
      </w:r>
      <w:r>
        <w:rPr>
          <w:spacing w:val="-1"/>
        </w:rPr>
        <w:t xml:space="preserve"> </w:t>
      </w:r>
      <w:r>
        <w:t>Бразилия</w:t>
      </w:r>
      <w:r>
        <w:rPr>
          <w:spacing w:val="-6"/>
        </w:rPr>
        <w:t xml:space="preserve"> </w:t>
      </w:r>
      <w:r>
        <w:t>опережает</w:t>
      </w:r>
      <w:r>
        <w:rPr>
          <w:spacing w:val="-4"/>
        </w:rPr>
        <w:t xml:space="preserve"> </w:t>
      </w:r>
      <w:r>
        <w:t>Индию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доле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мировом</w:t>
      </w:r>
      <w:r>
        <w:rPr>
          <w:spacing w:val="-3"/>
        </w:rPr>
        <w:t xml:space="preserve"> </w:t>
      </w:r>
      <w:r>
        <w:rPr>
          <w:spacing w:val="-4"/>
        </w:rPr>
        <w:t>ВВП.</w:t>
      </w:r>
    </w:p>
    <w:p w:rsidR="00BD2A30" w:rsidRDefault="00BD2A30" w:rsidP="00BD2A30">
      <w:pPr>
        <w:pStyle w:val="a0"/>
        <w:spacing w:before="4" w:line="237" w:lineRule="auto"/>
      </w:pPr>
      <w:r>
        <w:t>б)</w:t>
      </w:r>
      <w:r>
        <w:rPr>
          <w:spacing w:val="80"/>
        </w:rPr>
        <w:t xml:space="preserve"> </w:t>
      </w:r>
      <w:r>
        <w:t>Основные</w:t>
      </w:r>
      <w:r>
        <w:rPr>
          <w:spacing w:val="80"/>
        </w:rPr>
        <w:t xml:space="preserve"> </w:t>
      </w:r>
      <w:r>
        <w:t>производственные</w:t>
      </w:r>
      <w:r>
        <w:rPr>
          <w:spacing w:val="80"/>
        </w:rPr>
        <w:t xml:space="preserve"> </w:t>
      </w:r>
      <w:r>
        <w:t>мощности</w:t>
      </w:r>
      <w:r>
        <w:rPr>
          <w:spacing w:val="80"/>
        </w:rPr>
        <w:t xml:space="preserve"> </w:t>
      </w:r>
      <w:r>
        <w:t>Аргентины</w:t>
      </w:r>
      <w:r>
        <w:rPr>
          <w:spacing w:val="80"/>
        </w:rPr>
        <w:t xml:space="preserve"> </w:t>
      </w:r>
      <w:r>
        <w:t>сосредоточены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Пампе,</w:t>
      </w:r>
      <w:r>
        <w:rPr>
          <w:spacing w:val="80"/>
        </w:rPr>
        <w:t xml:space="preserve"> </w:t>
      </w:r>
      <w:r>
        <w:t>где сложился один из крупнейших в мире агропромышленных комплексов.</w:t>
      </w:r>
    </w:p>
    <w:p w:rsidR="00BD2A30" w:rsidRDefault="00BD2A30" w:rsidP="00BD2A30">
      <w:pPr>
        <w:pStyle w:val="a0"/>
        <w:tabs>
          <w:tab w:val="left" w:pos="660"/>
          <w:tab w:val="left" w:pos="2438"/>
          <w:tab w:val="left" w:pos="3417"/>
          <w:tab w:val="left" w:pos="4554"/>
          <w:tab w:val="left" w:pos="5370"/>
          <w:tab w:val="left" w:pos="6982"/>
        </w:tabs>
        <w:spacing w:before="4"/>
        <w:ind w:right="225"/>
      </w:pPr>
      <w:r>
        <w:rPr>
          <w:spacing w:val="-6"/>
        </w:rPr>
        <w:t>в)</w:t>
      </w:r>
      <w:r>
        <w:tab/>
      </w:r>
      <w:r>
        <w:rPr>
          <w:spacing w:val="-2"/>
        </w:rPr>
        <w:t>Хозяйственное</w:t>
      </w:r>
      <w:r>
        <w:tab/>
      </w:r>
      <w:r>
        <w:rPr>
          <w:spacing w:val="-2"/>
        </w:rPr>
        <w:t>«лицо»</w:t>
      </w:r>
      <w:r>
        <w:tab/>
      </w:r>
      <w:r>
        <w:rPr>
          <w:spacing w:val="-2"/>
        </w:rPr>
        <w:t>Андских</w:t>
      </w:r>
      <w:r>
        <w:tab/>
      </w:r>
      <w:r>
        <w:rPr>
          <w:spacing w:val="-4"/>
        </w:rPr>
        <w:t>стран</w:t>
      </w:r>
      <w:r>
        <w:tab/>
      </w:r>
      <w:r>
        <w:rPr>
          <w:spacing w:val="-2"/>
        </w:rPr>
        <w:t>определяется</w:t>
      </w:r>
      <w:r>
        <w:tab/>
      </w:r>
      <w:r>
        <w:rPr>
          <w:spacing w:val="-2"/>
        </w:rPr>
        <w:t xml:space="preserve">нефтеперерабатывающей </w:t>
      </w:r>
      <w:r>
        <w:t>промышленностью, работающей на привозном сырье, а также международным туризмом. г) В</w:t>
      </w:r>
      <w:r>
        <w:rPr>
          <w:spacing w:val="-1"/>
        </w:rPr>
        <w:t xml:space="preserve"> </w:t>
      </w:r>
      <w:r>
        <w:t>Бразилии отсутствуют территории с преобладанием малотоварного потребительского сельского хозяйства.</w:t>
      </w:r>
    </w:p>
    <w:p w:rsidR="00BD2A30" w:rsidRDefault="00BD2A30" w:rsidP="00BD2A30">
      <w:pPr>
        <w:pStyle w:val="Heading1"/>
        <w:numPr>
          <w:ilvl w:val="0"/>
          <w:numId w:val="42"/>
        </w:numPr>
        <w:tabs>
          <w:tab w:val="left" w:pos="521"/>
        </w:tabs>
        <w:spacing w:before="5" w:line="272" w:lineRule="exact"/>
        <w:ind w:left="521" w:hanging="302"/>
      </w:pPr>
      <w:r>
        <w:t>Порт</w:t>
      </w:r>
      <w:r>
        <w:rPr>
          <w:spacing w:val="-9"/>
        </w:rPr>
        <w:t xml:space="preserve"> </w:t>
      </w:r>
      <w:r>
        <w:t>Тампико</w:t>
      </w:r>
      <w:r>
        <w:rPr>
          <w:spacing w:val="-10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Мексике</w:t>
      </w:r>
      <w:r>
        <w:rPr>
          <w:spacing w:val="-11"/>
        </w:rPr>
        <w:t xml:space="preserve"> </w:t>
      </w:r>
      <w:r>
        <w:t>специализируется</w:t>
      </w:r>
      <w:r>
        <w:rPr>
          <w:spacing w:val="-11"/>
        </w:rPr>
        <w:t xml:space="preserve"> </w:t>
      </w:r>
      <w:r>
        <w:rPr>
          <w:spacing w:val="-5"/>
        </w:rPr>
        <w:t>на:</w:t>
      </w:r>
    </w:p>
    <w:p w:rsidR="00BD2A30" w:rsidRDefault="00BD2A30" w:rsidP="00BD2A30">
      <w:pPr>
        <w:pStyle w:val="a0"/>
        <w:spacing w:line="272" w:lineRule="exact"/>
      </w:pPr>
      <w:r>
        <w:t>а)</w:t>
      </w:r>
      <w:r>
        <w:rPr>
          <w:spacing w:val="-4"/>
        </w:rPr>
        <w:t xml:space="preserve"> </w:t>
      </w:r>
      <w:r>
        <w:t>экспорте</w:t>
      </w:r>
      <w:r>
        <w:rPr>
          <w:spacing w:val="-9"/>
        </w:rPr>
        <w:t xml:space="preserve"> </w:t>
      </w:r>
      <w:r>
        <w:rPr>
          <w:spacing w:val="-2"/>
        </w:rPr>
        <w:t>пшеницы;</w:t>
      </w:r>
    </w:p>
    <w:p w:rsidR="00BD2A30" w:rsidRDefault="00BD2A30" w:rsidP="00BD2A30">
      <w:pPr>
        <w:pStyle w:val="a0"/>
        <w:spacing w:before="3"/>
        <w:ind w:right="6735"/>
      </w:pPr>
      <w:r>
        <w:t>б)</w:t>
      </w:r>
      <w:r>
        <w:rPr>
          <w:spacing w:val="-15"/>
        </w:rPr>
        <w:t xml:space="preserve"> </w:t>
      </w:r>
      <w:r>
        <w:t>экспорте</w:t>
      </w:r>
      <w:r>
        <w:rPr>
          <w:spacing w:val="-15"/>
        </w:rPr>
        <w:t xml:space="preserve"> </w:t>
      </w:r>
      <w:r>
        <w:t>каменного</w:t>
      </w:r>
      <w:r>
        <w:rPr>
          <w:spacing w:val="-15"/>
        </w:rPr>
        <w:t xml:space="preserve"> </w:t>
      </w:r>
      <w:r>
        <w:t>угля; в) импорте железной руды; г) экспорте нефти;</w:t>
      </w:r>
    </w:p>
    <w:p w:rsidR="00BD2A30" w:rsidRDefault="00BD2A30" w:rsidP="00BD2A30">
      <w:pPr>
        <w:pStyle w:val="a0"/>
        <w:spacing w:line="274" w:lineRule="exact"/>
      </w:pPr>
      <w:r>
        <w:t>д)</w:t>
      </w:r>
      <w:r>
        <w:rPr>
          <w:spacing w:val="-1"/>
        </w:rPr>
        <w:t xml:space="preserve"> </w:t>
      </w:r>
      <w:r>
        <w:t>импорте</w:t>
      </w:r>
      <w:r>
        <w:rPr>
          <w:spacing w:val="-2"/>
        </w:rPr>
        <w:t xml:space="preserve"> </w:t>
      </w:r>
      <w:r>
        <w:rPr>
          <w:spacing w:val="-4"/>
        </w:rPr>
        <w:t>леса.</w:t>
      </w:r>
    </w:p>
    <w:p w:rsidR="00BD2A30" w:rsidRDefault="00BD2A30" w:rsidP="00BD2A30">
      <w:pPr>
        <w:pStyle w:val="Heading1"/>
        <w:spacing w:before="7" w:line="275" w:lineRule="exact"/>
        <w:ind w:left="4344"/>
      </w:pPr>
      <w:r>
        <w:t xml:space="preserve">Вариант </w:t>
      </w:r>
      <w:r>
        <w:rPr>
          <w:spacing w:val="-10"/>
        </w:rPr>
        <w:t>2</w:t>
      </w:r>
    </w:p>
    <w:p w:rsidR="00BD2A30" w:rsidRDefault="00BD2A30" w:rsidP="00BD2A30">
      <w:pPr>
        <w:pStyle w:val="a5"/>
        <w:numPr>
          <w:ilvl w:val="0"/>
          <w:numId w:val="41"/>
        </w:numPr>
        <w:tabs>
          <w:tab w:val="left" w:pos="520"/>
        </w:tabs>
        <w:spacing w:line="242" w:lineRule="auto"/>
        <w:ind w:right="234" w:firstLine="0"/>
        <w:rPr>
          <w:b/>
          <w:sz w:val="24"/>
        </w:rPr>
      </w:pPr>
      <w:r>
        <w:rPr>
          <w:b/>
          <w:sz w:val="24"/>
        </w:rPr>
        <w:t>Какая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из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указанных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стран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Латинской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Америки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имеет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выход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только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 xml:space="preserve">Тихому </w:t>
      </w:r>
      <w:r>
        <w:rPr>
          <w:b/>
          <w:spacing w:val="-2"/>
          <w:sz w:val="24"/>
        </w:rPr>
        <w:t>океану?</w:t>
      </w:r>
    </w:p>
    <w:p w:rsidR="00BD2A30" w:rsidRDefault="00BD2A30" w:rsidP="00BD2A30">
      <w:pPr>
        <w:pStyle w:val="a0"/>
        <w:ind w:right="8302"/>
      </w:pPr>
      <w:r>
        <w:t>а) Мексика; б)</w:t>
      </w:r>
      <w:r>
        <w:rPr>
          <w:spacing w:val="-15"/>
        </w:rPr>
        <w:t xml:space="preserve"> </w:t>
      </w:r>
      <w:r>
        <w:t>Парагвай; в) Панама; г) Перу;</w:t>
      </w:r>
    </w:p>
    <w:p w:rsidR="00BD2A30" w:rsidRDefault="00BD2A30" w:rsidP="00BD2A30">
      <w:pPr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0"/>
        <w:spacing w:before="54"/>
      </w:pPr>
      <w:r>
        <w:lastRenderedPageBreak/>
        <w:t xml:space="preserve">д) </w:t>
      </w:r>
      <w:r>
        <w:rPr>
          <w:spacing w:val="-2"/>
        </w:rPr>
        <w:t>Аргентина.</w:t>
      </w:r>
    </w:p>
    <w:p w:rsidR="00BD2A30" w:rsidRDefault="00BD2A30" w:rsidP="00BD2A30">
      <w:pPr>
        <w:pStyle w:val="a5"/>
        <w:numPr>
          <w:ilvl w:val="0"/>
          <w:numId w:val="41"/>
        </w:numPr>
        <w:tabs>
          <w:tab w:val="left" w:pos="463"/>
        </w:tabs>
        <w:spacing w:before="4" w:line="237" w:lineRule="auto"/>
        <w:ind w:right="244" w:firstLine="0"/>
        <w:rPr>
          <w:sz w:val="24"/>
        </w:rPr>
      </w:pPr>
      <w:r>
        <w:rPr>
          <w:sz w:val="24"/>
        </w:rPr>
        <w:t>Какие</w:t>
      </w:r>
      <w:r>
        <w:rPr>
          <w:spacing w:val="-11"/>
          <w:sz w:val="24"/>
        </w:rPr>
        <w:t xml:space="preserve"> </w:t>
      </w:r>
      <w:r>
        <w:rPr>
          <w:sz w:val="24"/>
        </w:rPr>
        <w:t>из</w:t>
      </w:r>
      <w:r>
        <w:rPr>
          <w:spacing w:val="-10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-15"/>
          <w:sz w:val="24"/>
        </w:rPr>
        <w:t xml:space="preserve"> </w:t>
      </w:r>
      <w:r>
        <w:rPr>
          <w:sz w:val="24"/>
        </w:rPr>
        <w:t>стран</w:t>
      </w:r>
      <w:r>
        <w:rPr>
          <w:spacing w:val="-10"/>
          <w:sz w:val="24"/>
        </w:rPr>
        <w:t xml:space="preserve"> </w:t>
      </w:r>
      <w:r>
        <w:rPr>
          <w:sz w:val="24"/>
        </w:rPr>
        <w:t>Латинской</w:t>
      </w:r>
      <w:r>
        <w:rPr>
          <w:spacing w:val="-14"/>
          <w:sz w:val="24"/>
        </w:rPr>
        <w:t xml:space="preserve"> </w:t>
      </w:r>
      <w:r>
        <w:rPr>
          <w:sz w:val="24"/>
        </w:rPr>
        <w:t>Америки</w:t>
      </w:r>
      <w:r>
        <w:rPr>
          <w:spacing w:val="-10"/>
          <w:sz w:val="24"/>
        </w:rPr>
        <w:t xml:space="preserve"> </w:t>
      </w:r>
      <w:r>
        <w:rPr>
          <w:sz w:val="24"/>
        </w:rPr>
        <w:t>являются</w:t>
      </w:r>
      <w:r>
        <w:rPr>
          <w:spacing w:val="-11"/>
          <w:sz w:val="24"/>
        </w:rPr>
        <w:t xml:space="preserve"> </w:t>
      </w:r>
      <w:r>
        <w:rPr>
          <w:sz w:val="24"/>
        </w:rPr>
        <w:t>федеративными</w:t>
      </w:r>
      <w:r>
        <w:rPr>
          <w:spacing w:val="-10"/>
          <w:sz w:val="24"/>
        </w:rPr>
        <w:t xml:space="preserve"> </w:t>
      </w:r>
      <w:r>
        <w:rPr>
          <w:sz w:val="24"/>
        </w:rPr>
        <w:t>республиками? а) Перу;</w:t>
      </w:r>
    </w:p>
    <w:p w:rsidR="00BD2A30" w:rsidRDefault="00BD2A30" w:rsidP="00BD2A30">
      <w:pPr>
        <w:pStyle w:val="a0"/>
        <w:spacing w:before="6" w:line="237" w:lineRule="auto"/>
        <w:ind w:right="8282"/>
      </w:pPr>
      <w:r>
        <w:rPr>
          <w:spacing w:val="-2"/>
        </w:rPr>
        <w:t>б)</w:t>
      </w:r>
      <w:r>
        <w:rPr>
          <w:spacing w:val="-13"/>
        </w:rPr>
        <w:t xml:space="preserve"> </w:t>
      </w:r>
      <w:r>
        <w:rPr>
          <w:spacing w:val="-2"/>
        </w:rPr>
        <w:t xml:space="preserve">Мексика; </w:t>
      </w:r>
      <w:r>
        <w:t>в) Куба;</w:t>
      </w:r>
    </w:p>
    <w:p w:rsidR="00BD2A30" w:rsidRDefault="00BD2A30" w:rsidP="00BD2A30">
      <w:pPr>
        <w:pStyle w:val="a0"/>
        <w:spacing w:before="6" w:line="237" w:lineRule="auto"/>
        <w:ind w:right="8204"/>
      </w:pPr>
      <w:r>
        <w:t>г)</w:t>
      </w:r>
      <w:r>
        <w:rPr>
          <w:spacing w:val="-15"/>
        </w:rPr>
        <w:t xml:space="preserve"> </w:t>
      </w:r>
      <w:r>
        <w:t xml:space="preserve">Никарагуа; д) </w:t>
      </w:r>
      <w:r>
        <w:rPr>
          <w:spacing w:val="-2"/>
        </w:rPr>
        <w:t>Венесуэла.</w:t>
      </w:r>
    </w:p>
    <w:p w:rsidR="00BD2A30" w:rsidRDefault="00BD2A30" w:rsidP="00BD2A30">
      <w:pPr>
        <w:pStyle w:val="Heading1"/>
        <w:numPr>
          <w:ilvl w:val="0"/>
          <w:numId w:val="41"/>
        </w:numPr>
        <w:tabs>
          <w:tab w:val="left" w:pos="458"/>
        </w:tabs>
        <w:spacing w:before="8" w:line="272" w:lineRule="exact"/>
        <w:ind w:left="458" w:hanging="239"/>
      </w:pPr>
      <w:r>
        <w:t>В</w:t>
      </w:r>
      <w:r>
        <w:rPr>
          <w:spacing w:val="-5"/>
        </w:rPr>
        <w:t xml:space="preserve"> </w:t>
      </w:r>
      <w:r>
        <w:t>какой</w:t>
      </w:r>
      <w:r>
        <w:rPr>
          <w:spacing w:val="-9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перечисленных</w:t>
      </w:r>
      <w:r>
        <w:rPr>
          <w:spacing w:val="-9"/>
        </w:rPr>
        <w:t xml:space="preserve"> </w:t>
      </w:r>
      <w:r>
        <w:t>стран</w:t>
      </w:r>
      <w:r>
        <w:rPr>
          <w:spacing w:val="-9"/>
        </w:rPr>
        <w:t xml:space="preserve"> </w:t>
      </w:r>
      <w:r>
        <w:t>Латинской</w:t>
      </w:r>
      <w:r>
        <w:rPr>
          <w:spacing w:val="1"/>
        </w:rPr>
        <w:t xml:space="preserve"> </w:t>
      </w:r>
      <w:r>
        <w:t>Америки</w:t>
      </w:r>
      <w:r>
        <w:rPr>
          <w:spacing w:val="-8"/>
        </w:rPr>
        <w:t xml:space="preserve"> </w:t>
      </w:r>
      <w:r>
        <w:t>преобладают</w:t>
      </w:r>
      <w:r>
        <w:rPr>
          <w:spacing w:val="-3"/>
        </w:rPr>
        <w:t xml:space="preserve"> </w:t>
      </w:r>
      <w:r>
        <w:rPr>
          <w:spacing w:val="-2"/>
        </w:rPr>
        <w:t>метисы?</w:t>
      </w:r>
    </w:p>
    <w:p w:rsidR="00BD2A30" w:rsidRDefault="00BD2A30" w:rsidP="00BD2A30">
      <w:pPr>
        <w:pStyle w:val="a0"/>
        <w:ind w:right="8302"/>
      </w:pPr>
      <w:r>
        <w:t>а) Мексика; б)</w:t>
      </w:r>
      <w:r>
        <w:rPr>
          <w:spacing w:val="-15"/>
        </w:rPr>
        <w:t xml:space="preserve"> </w:t>
      </w:r>
      <w:r>
        <w:t>Бразилия; в) Ямайка;</w:t>
      </w:r>
      <w:r>
        <w:rPr>
          <w:spacing w:val="40"/>
        </w:rPr>
        <w:t xml:space="preserve"> </w:t>
      </w:r>
      <w:r>
        <w:t>г) Гаити;</w:t>
      </w:r>
    </w:p>
    <w:p w:rsidR="00BD2A30" w:rsidRDefault="00BD2A30" w:rsidP="00BD2A30">
      <w:pPr>
        <w:pStyle w:val="a0"/>
      </w:pPr>
      <w:r>
        <w:t>д)</w:t>
      </w:r>
      <w:r>
        <w:rPr>
          <w:spacing w:val="-2"/>
        </w:rPr>
        <w:t xml:space="preserve"> Уругвай.</w:t>
      </w:r>
    </w:p>
    <w:p w:rsidR="00BD2A30" w:rsidRDefault="00BD2A30" w:rsidP="00BD2A30">
      <w:pPr>
        <w:pStyle w:val="Heading1"/>
        <w:numPr>
          <w:ilvl w:val="0"/>
          <w:numId w:val="41"/>
        </w:numPr>
        <w:tabs>
          <w:tab w:val="left" w:pos="482"/>
        </w:tabs>
        <w:spacing w:before="7" w:line="237" w:lineRule="auto"/>
        <w:ind w:right="239" w:firstLine="0"/>
      </w:pPr>
      <w:r>
        <w:t>Какой из названных городов образует одну из четырех крупнейших агломерацией Северной Америки и является морским портом?</w:t>
      </w:r>
    </w:p>
    <w:p w:rsidR="00BD2A30" w:rsidRDefault="00BD2A30" w:rsidP="00BD2A30">
      <w:pPr>
        <w:pStyle w:val="a0"/>
        <w:spacing w:line="273" w:lineRule="exact"/>
      </w:pPr>
      <w:r>
        <w:t xml:space="preserve">а) </w:t>
      </w:r>
      <w:r>
        <w:rPr>
          <w:spacing w:val="-2"/>
        </w:rPr>
        <w:t>Мехико;</w:t>
      </w:r>
    </w:p>
    <w:p w:rsidR="00BD2A30" w:rsidRDefault="00BD2A30" w:rsidP="00BD2A30">
      <w:pPr>
        <w:pStyle w:val="a0"/>
        <w:spacing w:line="242" w:lineRule="auto"/>
        <w:ind w:right="7106"/>
      </w:pPr>
      <w:r>
        <w:t>б)</w:t>
      </w:r>
      <w:r>
        <w:rPr>
          <w:spacing w:val="-15"/>
        </w:rPr>
        <w:t xml:space="preserve"> </w:t>
      </w:r>
      <w:r>
        <w:t>Лима;</w:t>
      </w:r>
      <w:r>
        <w:rPr>
          <w:spacing w:val="-15"/>
        </w:rPr>
        <w:t xml:space="preserve"> </w:t>
      </w:r>
      <w:r>
        <w:t>в)</w:t>
      </w:r>
      <w:r>
        <w:rPr>
          <w:spacing w:val="-15"/>
        </w:rPr>
        <w:t xml:space="preserve"> </w:t>
      </w:r>
      <w:r>
        <w:t>Сан-Паулу; г) Буэнос-Айрес;</w:t>
      </w:r>
    </w:p>
    <w:p w:rsidR="00BD2A30" w:rsidRDefault="00BD2A30" w:rsidP="00BD2A30">
      <w:pPr>
        <w:pStyle w:val="a0"/>
        <w:spacing w:line="271" w:lineRule="exact"/>
      </w:pPr>
      <w:r>
        <w:t xml:space="preserve">д) </w:t>
      </w:r>
      <w:r>
        <w:rPr>
          <w:spacing w:val="-2"/>
        </w:rPr>
        <w:t>Кито.</w:t>
      </w:r>
    </w:p>
    <w:p w:rsidR="00BD2A30" w:rsidRDefault="00BD2A30" w:rsidP="00BD2A30">
      <w:pPr>
        <w:pStyle w:val="Heading1"/>
        <w:numPr>
          <w:ilvl w:val="0"/>
          <w:numId w:val="41"/>
        </w:numPr>
        <w:tabs>
          <w:tab w:val="left" w:pos="540"/>
        </w:tabs>
        <w:spacing w:before="8" w:line="237" w:lineRule="auto"/>
        <w:ind w:right="231" w:firstLine="0"/>
      </w:pPr>
      <w:r>
        <w:t>Выберите</w:t>
      </w:r>
      <w:r>
        <w:rPr>
          <w:spacing w:val="40"/>
        </w:rPr>
        <w:t xml:space="preserve"> </w:t>
      </w:r>
      <w:r>
        <w:t>вариант,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котором</w:t>
      </w:r>
      <w:r>
        <w:rPr>
          <w:spacing w:val="40"/>
        </w:rPr>
        <w:t xml:space="preserve"> </w:t>
      </w:r>
      <w:r>
        <w:t>полезные</w:t>
      </w:r>
      <w:r>
        <w:rPr>
          <w:spacing w:val="40"/>
        </w:rPr>
        <w:t xml:space="preserve"> </w:t>
      </w:r>
      <w:r>
        <w:t>ископаемые,</w:t>
      </w:r>
      <w:r>
        <w:rPr>
          <w:spacing w:val="40"/>
        </w:rPr>
        <w:t xml:space="preserve"> </w:t>
      </w:r>
      <w:r>
        <w:t>экспортируемые</w:t>
      </w:r>
      <w:r>
        <w:rPr>
          <w:spacing w:val="40"/>
        </w:rPr>
        <w:t xml:space="preserve"> </w:t>
      </w:r>
      <w:r>
        <w:t>данной, страной указаны неверно:</w:t>
      </w:r>
    </w:p>
    <w:p w:rsidR="00BD2A30" w:rsidRDefault="00BD2A30" w:rsidP="00BD2A30">
      <w:pPr>
        <w:pStyle w:val="a0"/>
        <w:spacing w:line="273" w:lineRule="exact"/>
      </w:pPr>
      <w:r>
        <w:t>а)</w:t>
      </w:r>
      <w:r>
        <w:rPr>
          <w:spacing w:val="-8"/>
        </w:rPr>
        <w:t xml:space="preserve"> </w:t>
      </w:r>
      <w:r>
        <w:t>железные</w:t>
      </w:r>
      <w:r>
        <w:rPr>
          <w:spacing w:val="-10"/>
        </w:rPr>
        <w:t xml:space="preserve"> </w:t>
      </w:r>
      <w:r>
        <w:t>руды</w:t>
      </w:r>
      <w:r>
        <w:rPr>
          <w:spacing w:val="-5"/>
        </w:rPr>
        <w:t xml:space="preserve"> </w:t>
      </w:r>
      <w:r>
        <w:t>—</w:t>
      </w:r>
      <w:r>
        <w:rPr>
          <w:spacing w:val="-2"/>
        </w:rPr>
        <w:t>Бразилия;</w:t>
      </w:r>
    </w:p>
    <w:p w:rsidR="00BD2A30" w:rsidRDefault="00BD2A30" w:rsidP="00BD2A30">
      <w:pPr>
        <w:pStyle w:val="a0"/>
        <w:spacing w:line="242" w:lineRule="auto"/>
        <w:ind w:right="4940"/>
      </w:pPr>
      <w:r>
        <w:t>б)</w:t>
      </w:r>
      <w:r>
        <w:rPr>
          <w:spacing w:val="-12"/>
        </w:rPr>
        <w:t xml:space="preserve"> </w:t>
      </w:r>
      <w:r>
        <w:t>оловянные</w:t>
      </w:r>
      <w:r>
        <w:rPr>
          <w:spacing w:val="-15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сурьмяные</w:t>
      </w:r>
      <w:r>
        <w:rPr>
          <w:spacing w:val="-13"/>
        </w:rPr>
        <w:t xml:space="preserve"> </w:t>
      </w:r>
      <w:r>
        <w:t>руды</w:t>
      </w:r>
      <w:r>
        <w:rPr>
          <w:spacing w:val="-7"/>
        </w:rPr>
        <w:t xml:space="preserve"> </w:t>
      </w:r>
      <w:r>
        <w:t>—Боливия; в) бокситы —Колумбия;</w:t>
      </w:r>
    </w:p>
    <w:p w:rsidR="00BD2A30" w:rsidRDefault="00BD2A30" w:rsidP="00BD2A30">
      <w:pPr>
        <w:pStyle w:val="a0"/>
        <w:spacing w:line="271" w:lineRule="exact"/>
      </w:pPr>
      <w:r>
        <w:t>г)</w:t>
      </w:r>
      <w:r>
        <w:rPr>
          <w:spacing w:val="-1"/>
        </w:rPr>
        <w:t xml:space="preserve"> </w:t>
      </w:r>
      <w:r>
        <w:t>нефть</w:t>
      </w:r>
      <w:r>
        <w:rPr>
          <w:spacing w:val="7"/>
        </w:rPr>
        <w:t xml:space="preserve"> </w:t>
      </w:r>
      <w:r>
        <w:t>—</w:t>
      </w:r>
      <w:r>
        <w:rPr>
          <w:spacing w:val="-2"/>
        </w:rPr>
        <w:t>Венесуэла;</w:t>
      </w:r>
    </w:p>
    <w:p w:rsidR="00BD2A30" w:rsidRDefault="00BD2A30" w:rsidP="00BD2A30">
      <w:pPr>
        <w:pStyle w:val="a0"/>
        <w:spacing w:before="1"/>
      </w:pPr>
      <w:r>
        <w:t>д)</w:t>
      </w:r>
      <w:r>
        <w:rPr>
          <w:spacing w:val="-6"/>
        </w:rPr>
        <w:t xml:space="preserve"> </w:t>
      </w:r>
      <w:r>
        <w:t>медные</w:t>
      </w:r>
      <w:r>
        <w:rPr>
          <w:spacing w:val="-7"/>
        </w:rPr>
        <w:t xml:space="preserve"> </w:t>
      </w:r>
      <w:r>
        <w:t>руды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селитра—</w:t>
      </w:r>
      <w:r>
        <w:rPr>
          <w:spacing w:val="-4"/>
        </w:rPr>
        <w:t>Чили.</w:t>
      </w:r>
    </w:p>
    <w:p w:rsidR="00BD2A30" w:rsidRDefault="00BD2A30" w:rsidP="00BD2A30">
      <w:pPr>
        <w:pStyle w:val="Heading1"/>
        <w:numPr>
          <w:ilvl w:val="0"/>
          <w:numId w:val="41"/>
        </w:numPr>
        <w:tabs>
          <w:tab w:val="left" w:pos="530"/>
        </w:tabs>
        <w:spacing w:before="2" w:line="242" w:lineRule="auto"/>
        <w:ind w:right="233" w:firstLine="0"/>
      </w:pPr>
      <w:r>
        <w:t>Какая</w:t>
      </w:r>
      <w:r>
        <w:rPr>
          <w:spacing w:val="40"/>
        </w:rPr>
        <w:t xml:space="preserve"> </w:t>
      </w:r>
      <w:r>
        <w:t>страна</w:t>
      </w:r>
      <w:r>
        <w:rPr>
          <w:spacing w:val="40"/>
        </w:rPr>
        <w:t xml:space="preserve"> </w:t>
      </w:r>
      <w:r>
        <w:t>Латинской</w:t>
      </w:r>
      <w:r>
        <w:rPr>
          <w:spacing w:val="40"/>
        </w:rPr>
        <w:t xml:space="preserve"> </w:t>
      </w:r>
      <w:r>
        <w:t>Америки</w:t>
      </w:r>
      <w:r>
        <w:rPr>
          <w:spacing w:val="40"/>
        </w:rPr>
        <w:t xml:space="preserve"> </w:t>
      </w:r>
      <w:r>
        <w:t>входит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первую</w:t>
      </w:r>
      <w:r>
        <w:rPr>
          <w:spacing w:val="40"/>
        </w:rPr>
        <w:t xml:space="preserve"> </w:t>
      </w:r>
      <w:r>
        <w:t>десятку</w:t>
      </w:r>
      <w:r>
        <w:rPr>
          <w:spacing w:val="40"/>
        </w:rPr>
        <w:t xml:space="preserve"> </w:t>
      </w:r>
      <w:r>
        <w:t>стран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 xml:space="preserve">добыче </w:t>
      </w:r>
      <w:r>
        <w:rPr>
          <w:spacing w:val="-2"/>
        </w:rPr>
        <w:t>нефти?</w:t>
      </w:r>
    </w:p>
    <w:p w:rsidR="00BD2A30" w:rsidRDefault="00BD2A30" w:rsidP="00BD2A30">
      <w:pPr>
        <w:pStyle w:val="a0"/>
        <w:spacing w:line="266" w:lineRule="exact"/>
      </w:pPr>
      <w:r>
        <w:t xml:space="preserve">а) </w:t>
      </w:r>
      <w:r>
        <w:rPr>
          <w:spacing w:val="-2"/>
        </w:rPr>
        <w:t>Эквадор;</w:t>
      </w:r>
    </w:p>
    <w:p w:rsidR="00BD2A30" w:rsidRDefault="00BD2A30" w:rsidP="00BD2A30">
      <w:pPr>
        <w:pStyle w:val="a0"/>
        <w:spacing w:before="6" w:line="237" w:lineRule="auto"/>
        <w:ind w:right="7300"/>
      </w:pPr>
      <w:r>
        <w:t>б)</w:t>
      </w:r>
      <w:r>
        <w:rPr>
          <w:spacing w:val="-8"/>
        </w:rPr>
        <w:t xml:space="preserve"> </w:t>
      </w:r>
      <w:r>
        <w:t>Багамские</w:t>
      </w:r>
      <w:r>
        <w:rPr>
          <w:spacing w:val="-14"/>
        </w:rPr>
        <w:t xml:space="preserve"> </w:t>
      </w:r>
      <w:r>
        <w:t>острова; в) Аргентина;</w:t>
      </w:r>
    </w:p>
    <w:p w:rsidR="00BD2A30" w:rsidRDefault="00BD2A30" w:rsidP="00BD2A30">
      <w:pPr>
        <w:pStyle w:val="a0"/>
        <w:spacing w:before="5" w:line="237" w:lineRule="auto"/>
        <w:ind w:right="8282"/>
      </w:pPr>
      <w:r>
        <w:rPr>
          <w:spacing w:val="-2"/>
        </w:rPr>
        <w:t>г)</w:t>
      </w:r>
      <w:r>
        <w:rPr>
          <w:spacing w:val="-13"/>
        </w:rPr>
        <w:t xml:space="preserve"> </w:t>
      </w:r>
      <w:r>
        <w:rPr>
          <w:spacing w:val="-2"/>
        </w:rPr>
        <w:t xml:space="preserve">Мексика; </w:t>
      </w:r>
      <w:r>
        <w:t>д) Чили.</w:t>
      </w:r>
    </w:p>
    <w:p w:rsidR="00BD2A30" w:rsidRDefault="00BD2A30" w:rsidP="00BD2A30">
      <w:pPr>
        <w:pStyle w:val="Heading1"/>
        <w:numPr>
          <w:ilvl w:val="0"/>
          <w:numId w:val="41"/>
        </w:numPr>
        <w:tabs>
          <w:tab w:val="left" w:pos="506"/>
        </w:tabs>
        <w:spacing w:before="8"/>
        <w:ind w:right="224" w:firstLine="0"/>
        <w:jc w:val="both"/>
      </w:pPr>
      <w:r>
        <w:t xml:space="preserve">Какая страна Латинской Америки является экспортером тростникового сахара- сырца, а так же входит в первую пятерку стран по поголовью крупного рогатого </w:t>
      </w:r>
      <w:r>
        <w:rPr>
          <w:spacing w:val="-2"/>
        </w:rPr>
        <w:t>скота?</w:t>
      </w:r>
    </w:p>
    <w:p w:rsidR="00BD2A30" w:rsidRDefault="00BD2A30" w:rsidP="00BD2A30">
      <w:pPr>
        <w:pStyle w:val="a0"/>
        <w:ind w:right="8177"/>
      </w:pPr>
      <w:r>
        <w:t>а)</w:t>
      </w:r>
      <w:r>
        <w:rPr>
          <w:spacing w:val="-15"/>
        </w:rPr>
        <w:t xml:space="preserve"> </w:t>
      </w:r>
      <w:r>
        <w:t>Аргентина; б) Мексика; в)</w:t>
      </w:r>
      <w:r>
        <w:rPr>
          <w:spacing w:val="-4"/>
        </w:rPr>
        <w:t xml:space="preserve"> </w:t>
      </w:r>
      <w:r>
        <w:t>Венесуэла; г) Куба;</w:t>
      </w:r>
    </w:p>
    <w:p w:rsidR="00BD2A30" w:rsidRDefault="00BD2A30" w:rsidP="00BD2A30">
      <w:pPr>
        <w:pStyle w:val="a0"/>
      </w:pPr>
      <w:r>
        <w:t>д)</w:t>
      </w:r>
      <w:r>
        <w:rPr>
          <w:spacing w:val="-2"/>
        </w:rPr>
        <w:t xml:space="preserve"> Бразилия.</w:t>
      </w:r>
    </w:p>
    <w:p w:rsidR="00BD2A30" w:rsidRDefault="00BD2A30" w:rsidP="00BD2A30">
      <w:pPr>
        <w:pStyle w:val="Heading1"/>
        <w:numPr>
          <w:ilvl w:val="0"/>
          <w:numId w:val="41"/>
        </w:numPr>
        <w:tabs>
          <w:tab w:val="left" w:pos="756"/>
          <w:tab w:val="left" w:pos="2137"/>
          <w:tab w:val="left" w:pos="3389"/>
          <w:tab w:val="left" w:pos="3831"/>
          <w:tab w:val="left" w:pos="5040"/>
          <w:tab w:val="left" w:pos="5980"/>
          <w:tab w:val="left" w:pos="7141"/>
          <w:tab w:val="left" w:pos="8849"/>
        </w:tabs>
        <w:spacing w:before="4" w:line="237" w:lineRule="auto"/>
        <w:ind w:right="228" w:firstLine="43"/>
      </w:pPr>
      <w:r>
        <w:rPr>
          <w:spacing w:val="-2"/>
        </w:rPr>
        <w:t>Выберите</w:t>
      </w:r>
      <w:r>
        <w:tab/>
      </w:r>
      <w:r>
        <w:rPr>
          <w:spacing w:val="-2"/>
        </w:rPr>
        <w:t>вариант,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котором</w:t>
      </w:r>
      <w:r>
        <w:tab/>
      </w:r>
      <w:r>
        <w:rPr>
          <w:spacing w:val="-2"/>
        </w:rPr>
        <w:t>верно</w:t>
      </w:r>
      <w:r>
        <w:tab/>
      </w:r>
      <w:r>
        <w:rPr>
          <w:spacing w:val="-2"/>
        </w:rPr>
        <w:t>указано</w:t>
      </w:r>
      <w:r>
        <w:tab/>
      </w:r>
      <w:r>
        <w:rPr>
          <w:spacing w:val="-2"/>
        </w:rPr>
        <w:t>направление</w:t>
      </w:r>
      <w:r>
        <w:tab/>
      </w:r>
      <w:r>
        <w:rPr>
          <w:spacing w:val="-2"/>
        </w:rPr>
        <w:t xml:space="preserve">сдвига </w:t>
      </w:r>
      <w:r>
        <w:t>производительных сил,</w:t>
      </w:r>
    </w:p>
    <w:p w:rsidR="00BD2A30" w:rsidRDefault="00BD2A30" w:rsidP="00BD2A30">
      <w:pPr>
        <w:pStyle w:val="a0"/>
        <w:spacing w:line="273" w:lineRule="exact"/>
      </w:pPr>
      <w:r>
        <w:t>осуществляемого</w:t>
      </w:r>
      <w:r>
        <w:rPr>
          <w:spacing w:val="-8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результате</w:t>
      </w:r>
      <w:r>
        <w:rPr>
          <w:spacing w:val="-8"/>
        </w:rPr>
        <w:t xml:space="preserve"> </w:t>
      </w:r>
      <w:r>
        <w:t>региональной</w:t>
      </w:r>
      <w:r>
        <w:rPr>
          <w:spacing w:val="-7"/>
        </w:rPr>
        <w:t xml:space="preserve"> </w:t>
      </w:r>
      <w:r>
        <w:rPr>
          <w:spacing w:val="-2"/>
        </w:rPr>
        <w:t>политики:</w:t>
      </w:r>
    </w:p>
    <w:p w:rsidR="00BD2A30" w:rsidRDefault="00BD2A30" w:rsidP="00BD2A30">
      <w:pPr>
        <w:pStyle w:val="a0"/>
        <w:spacing w:line="242" w:lineRule="auto"/>
        <w:ind w:right="6222"/>
      </w:pPr>
      <w:r>
        <w:t>а)</w:t>
      </w:r>
      <w:r>
        <w:rPr>
          <w:spacing w:val="-9"/>
        </w:rPr>
        <w:t xml:space="preserve"> </w:t>
      </w:r>
      <w:r>
        <w:t>Мексика</w:t>
      </w:r>
      <w:r>
        <w:rPr>
          <w:spacing w:val="-9"/>
        </w:rPr>
        <w:t xml:space="preserve"> </w:t>
      </w:r>
      <w:r>
        <w:t>—к</w:t>
      </w:r>
      <w:r>
        <w:rPr>
          <w:spacing w:val="-11"/>
        </w:rPr>
        <w:t xml:space="preserve"> </w:t>
      </w:r>
      <w:r>
        <w:t>границе</w:t>
      </w:r>
      <w:r>
        <w:rPr>
          <w:spacing w:val="-10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США; б) Венесуэла —на запад;</w:t>
      </w:r>
    </w:p>
    <w:p w:rsidR="00BD2A30" w:rsidRDefault="00BD2A30" w:rsidP="00BD2A30">
      <w:pPr>
        <w:pStyle w:val="a0"/>
        <w:spacing w:line="242" w:lineRule="auto"/>
        <w:ind w:right="5333"/>
      </w:pPr>
      <w:r>
        <w:t>в)</w:t>
      </w:r>
      <w:r>
        <w:rPr>
          <w:spacing w:val="-15"/>
        </w:rPr>
        <w:t xml:space="preserve"> </w:t>
      </w:r>
      <w:r>
        <w:t>Бразилия</w:t>
      </w:r>
      <w:r>
        <w:rPr>
          <w:spacing w:val="-15"/>
        </w:rPr>
        <w:t xml:space="preserve"> </w:t>
      </w:r>
      <w:r>
        <w:t>—к</w:t>
      </w:r>
      <w:r>
        <w:rPr>
          <w:spacing w:val="-15"/>
        </w:rPr>
        <w:t xml:space="preserve"> </w:t>
      </w:r>
      <w:r>
        <w:t>верховью</w:t>
      </w:r>
      <w:r>
        <w:rPr>
          <w:spacing w:val="-15"/>
        </w:rPr>
        <w:t xml:space="preserve"> </w:t>
      </w:r>
      <w:r>
        <w:t>реки</w:t>
      </w:r>
      <w:r>
        <w:rPr>
          <w:spacing w:val="-14"/>
        </w:rPr>
        <w:t xml:space="preserve"> </w:t>
      </w:r>
      <w:r>
        <w:t>Уругвай; г) Аргентина —к заливу Ла-Плата.</w:t>
      </w:r>
    </w:p>
    <w:p w:rsidR="00BD2A30" w:rsidRDefault="00BD2A30" w:rsidP="00BD2A30">
      <w:pPr>
        <w:pStyle w:val="Heading1"/>
        <w:numPr>
          <w:ilvl w:val="0"/>
          <w:numId w:val="41"/>
        </w:numPr>
        <w:tabs>
          <w:tab w:val="left" w:pos="458"/>
        </w:tabs>
        <w:spacing w:line="275" w:lineRule="exact"/>
        <w:ind w:left="458" w:hanging="239"/>
      </w:pPr>
      <w:r>
        <w:t>Выберите</w:t>
      </w:r>
      <w:r>
        <w:rPr>
          <w:spacing w:val="-2"/>
        </w:rPr>
        <w:t xml:space="preserve"> </w:t>
      </w:r>
      <w:r>
        <w:t>верное</w:t>
      </w:r>
      <w:r>
        <w:rPr>
          <w:spacing w:val="-6"/>
        </w:rPr>
        <w:t xml:space="preserve"> </w:t>
      </w:r>
      <w:r>
        <w:rPr>
          <w:spacing w:val="-2"/>
        </w:rPr>
        <w:t>утверждение.</w:t>
      </w:r>
    </w:p>
    <w:p w:rsidR="00BD2A30" w:rsidRDefault="00BD2A30" w:rsidP="00BD2A30">
      <w:pPr>
        <w:pStyle w:val="a0"/>
        <w:spacing w:line="237" w:lineRule="auto"/>
        <w:ind w:right="229"/>
      </w:pPr>
      <w:r>
        <w:t>а)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Мехико,</w:t>
      </w:r>
      <w:r>
        <w:rPr>
          <w:spacing w:val="-11"/>
        </w:rPr>
        <w:t xml:space="preserve"> </w:t>
      </w:r>
      <w:r>
        <w:t>Сан-Паулу</w:t>
      </w:r>
      <w:r>
        <w:rPr>
          <w:spacing w:val="-15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Монтевидео</w:t>
      </w:r>
      <w:r>
        <w:rPr>
          <w:spacing w:val="-12"/>
        </w:rPr>
        <w:t xml:space="preserve"> </w:t>
      </w:r>
      <w:r>
        <w:t>производят</w:t>
      </w:r>
      <w:r>
        <w:rPr>
          <w:spacing w:val="-12"/>
        </w:rPr>
        <w:t xml:space="preserve"> </w:t>
      </w:r>
      <w:r>
        <w:t>около</w:t>
      </w:r>
      <w:r>
        <w:rPr>
          <w:spacing w:val="-12"/>
        </w:rPr>
        <w:t xml:space="preserve"> </w:t>
      </w:r>
      <w:r>
        <w:t>10%</w:t>
      </w:r>
      <w:r>
        <w:rPr>
          <w:spacing w:val="-14"/>
        </w:rPr>
        <w:t xml:space="preserve"> </w:t>
      </w:r>
      <w:r>
        <w:t>промышленной</w:t>
      </w:r>
      <w:r>
        <w:rPr>
          <w:spacing w:val="-11"/>
        </w:rPr>
        <w:t xml:space="preserve"> </w:t>
      </w:r>
      <w:r>
        <w:t>продукции соответствующих стран.</w:t>
      </w:r>
    </w:p>
    <w:p w:rsidR="00BD2A30" w:rsidRDefault="00BD2A30" w:rsidP="00BD2A30">
      <w:pPr>
        <w:pStyle w:val="a0"/>
      </w:pPr>
      <w:r>
        <w:t>б)</w:t>
      </w:r>
      <w:r>
        <w:rPr>
          <w:spacing w:val="-8"/>
        </w:rPr>
        <w:t xml:space="preserve"> </w:t>
      </w:r>
      <w:r>
        <w:t>Значение</w:t>
      </w:r>
      <w:r>
        <w:rPr>
          <w:spacing w:val="-8"/>
        </w:rPr>
        <w:t xml:space="preserve"> </w:t>
      </w:r>
      <w:r>
        <w:t>Рио-де-Жанейро</w:t>
      </w:r>
      <w:r>
        <w:rPr>
          <w:spacing w:val="-6"/>
        </w:rPr>
        <w:t xml:space="preserve"> </w:t>
      </w:r>
      <w:r>
        <w:t>как</w:t>
      </w:r>
      <w:r>
        <w:rPr>
          <w:spacing w:val="-8"/>
        </w:rPr>
        <w:t xml:space="preserve"> </w:t>
      </w:r>
      <w:r>
        <w:t>экономического</w:t>
      </w:r>
      <w:r>
        <w:rPr>
          <w:spacing w:val="-7"/>
        </w:rPr>
        <w:t xml:space="preserve"> </w:t>
      </w:r>
      <w:r>
        <w:t>центра</w:t>
      </w:r>
      <w:r>
        <w:rPr>
          <w:spacing w:val="-12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уменьшилось</w:t>
      </w:r>
      <w:r>
        <w:rPr>
          <w:spacing w:val="-10"/>
        </w:rPr>
        <w:t xml:space="preserve"> </w:t>
      </w:r>
      <w:r>
        <w:t>после</w:t>
      </w:r>
      <w:r>
        <w:rPr>
          <w:spacing w:val="-7"/>
        </w:rPr>
        <w:t xml:space="preserve"> </w:t>
      </w:r>
      <w:r>
        <w:rPr>
          <w:spacing w:val="-2"/>
        </w:rPr>
        <w:t>переноса</w:t>
      </w:r>
    </w:p>
    <w:p w:rsidR="00BD2A30" w:rsidRDefault="00BD2A30" w:rsidP="00BD2A30">
      <w:pPr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0"/>
        <w:spacing w:before="54"/>
      </w:pPr>
      <w:r>
        <w:lastRenderedPageBreak/>
        <w:t>столицы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Сан-</w:t>
      </w:r>
      <w:r>
        <w:rPr>
          <w:spacing w:val="-2"/>
        </w:rPr>
        <w:t>Паулу.</w:t>
      </w:r>
    </w:p>
    <w:p w:rsidR="00BD2A30" w:rsidRDefault="00BD2A30" w:rsidP="00BD2A30">
      <w:pPr>
        <w:pStyle w:val="a0"/>
        <w:spacing w:before="4" w:line="237" w:lineRule="auto"/>
      </w:pPr>
      <w:r>
        <w:t>в)</w:t>
      </w:r>
      <w:r>
        <w:rPr>
          <w:spacing w:val="40"/>
        </w:rPr>
        <w:t xml:space="preserve"> </w:t>
      </w:r>
      <w:r>
        <w:t>Основные</w:t>
      </w:r>
      <w:r>
        <w:rPr>
          <w:spacing w:val="40"/>
        </w:rPr>
        <w:t xml:space="preserve"> </w:t>
      </w:r>
      <w:r>
        <w:t>производственные</w:t>
      </w:r>
      <w:r>
        <w:rPr>
          <w:spacing w:val="40"/>
        </w:rPr>
        <w:t xml:space="preserve"> </w:t>
      </w:r>
      <w:r>
        <w:t>мощности</w:t>
      </w:r>
      <w:r>
        <w:rPr>
          <w:spacing w:val="40"/>
        </w:rPr>
        <w:t xml:space="preserve"> </w:t>
      </w:r>
      <w:r>
        <w:t>Бразилии</w:t>
      </w:r>
      <w:r>
        <w:rPr>
          <w:spacing w:val="40"/>
        </w:rPr>
        <w:t xml:space="preserve"> </w:t>
      </w:r>
      <w:r>
        <w:t>сосредоточены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Патагонии,</w:t>
      </w:r>
      <w:r>
        <w:rPr>
          <w:spacing w:val="40"/>
        </w:rPr>
        <w:t xml:space="preserve"> </w:t>
      </w:r>
      <w:r>
        <w:t>где</w:t>
      </w:r>
      <w:r>
        <w:rPr>
          <w:spacing w:val="40"/>
        </w:rPr>
        <w:t xml:space="preserve"> </w:t>
      </w:r>
      <w:r>
        <w:t>сложился один из крупнейших в мире агропромышленных комплексов.</w:t>
      </w:r>
    </w:p>
    <w:p w:rsidR="00BD2A30" w:rsidRDefault="00BD2A30" w:rsidP="00BD2A30">
      <w:pPr>
        <w:pStyle w:val="a0"/>
        <w:tabs>
          <w:tab w:val="left" w:pos="602"/>
          <w:tab w:val="left" w:pos="1562"/>
          <w:tab w:val="left" w:pos="2114"/>
          <w:tab w:val="left" w:pos="3975"/>
          <w:tab w:val="left" w:pos="6162"/>
          <w:tab w:val="left" w:pos="7701"/>
        </w:tabs>
        <w:spacing w:before="6" w:line="237" w:lineRule="auto"/>
        <w:ind w:right="231"/>
      </w:pPr>
      <w:r>
        <w:rPr>
          <w:spacing w:val="-6"/>
        </w:rPr>
        <w:t>г)</w:t>
      </w:r>
      <w:r>
        <w:tab/>
      </w:r>
      <w:r>
        <w:rPr>
          <w:spacing w:val="-2"/>
        </w:rPr>
        <w:t>Общим</w:t>
      </w:r>
      <w:r>
        <w:tab/>
      </w:r>
      <w:r>
        <w:rPr>
          <w:spacing w:val="-4"/>
        </w:rPr>
        <w:t>для</w:t>
      </w:r>
      <w:r>
        <w:tab/>
        <w:t>Андских</w:t>
      </w:r>
      <w:r>
        <w:rPr>
          <w:spacing w:val="80"/>
        </w:rPr>
        <w:t xml:space="preserve"> </w:t>
      </w:r>
      <w:r>
        <w:t>стран</w:t>
      </w:r>
      <w:r>
        <w:tab/>
        <w:t>является</w:t>
      </w:r>
      <w:r>
        <w:rPr>
          <w:spacing w:val="80"/>
        </w:rPr>
        <w:t xml:space="preserve"> </w:t>
      </w:r>
      <w:r>
        <w:t>развитие</w:t>
      </w:r>
      <w:r>
        <w:tab/>
      </w:r>
      <w:r>
        <w:rPr>
          <w:spacing w:val="-2"/>
        </w:rPr>
        <w:t>добывающей</w:t>
      </w:r>
      <w:r>
        <w:tab/>
      </w:r>
      <w:r>
        <w:rPr>
          <w:spacing w:val="-2"/>
        </w:rPr>
        <w:t xml:space="preserve">промышленности. </w:t>
      </w:r>
      <w:r>
        <w:t>Некоторые страны субрегиона являются лидерами в мировом рыболовстве.</w:t>
      </w:r>
    </w:p>
    <w:p w:rsidR="00BD2A30" w:rsidRDefault="00BD2A30" w:rsidP="00BD2A30">
      <w:pPr>
        <w:pStyle w:val="Heading1"/>
        <w:numPr>
          <w:ilvl w:val="0"/>
          <w:numId w:val="41"/>
        </w:numPr>
        <w:tabs>
          <w:tab w:val="left" w:pos="621"/>
        </w:tabs>
        <w:spacing w:before="11" w:line="237" w:lineRule="auto"/>
        <w:ind w:right="229" w:firstLine="0"/>
      </w:pPr>
      <w:r>
        <w:t>Выберите</w:t>
      </w:r>
      <w:r>
        <w:rPr>
          <w:spacing w:val="24"/>
        </w:rPr>
        <w:t xml:space="preserve"> </w:t>
      </w:r>
      <w:r>
        <w:t>сельскохозяйственные</w:t>
      </w:r>
      <w:r>
        <w:rPr>
          <w:spacing w:val="28"/>
        </w:rPr>
        <w:t xml:space="preserve"> </w:t>
      </w:r>
      <w:r>
        <w:t>культуры,</w:t>
      </w:r>
      <w:r>
        <w:rPr>
          <w:spacing w:val="31"/>
        </w:rPr>
        <w:t xml:space="preserve"> </w:t>
      </w:r>
      <w:r>
        <w:t>по</w:t>
      </w:r>
      <w:r>
        <w:rPr>
          <w:spacing w:val="25"/>
        </w:rPr>
        <w:t xml:space="preserve"> </w:t>
      </w:r>
      <w:r>
        <w:t>производству</w:t>
      </w:r>
      <w:r>
        <w:rPr>
          <w:spacing w:val="29"/>
        </w:rPr>
        <w:t xml:space="preserve"> </w:t>
      </w:r>
      <w:r>
        <w:t>которых</w:t>
      </w:r>
      <w:r>
        <w:rPr>
          <w:spacing w:val="20"/>
        </w:rPr>
        <w:t xml:space="preserve"> </w:t>
      </w:r>
      <w:r>
        <w:t>Бразилия занимает 1-е место в мире:</w:t>
      </w:r>
    </w:p>
    <w:p w:rsidR="00BD2A30" w:rsidRDefault="00BD2A30" w:rsidP="00BD2A30">
      <w:pPr>
        <w:pStyle w:val="a0"/>
        <w:spacing w:before="1" w:line="237" w:lineRule="auto"/>
        <w:ind w:right="8706"/>
      </w:pPr>
      <w:r>
        <w:t>а)</w:t>
      </w:r>
      <w:r>
        <w:rPr>
          <w:spacing w:val="-15"/>
        </w:rPr>
        <w:t xml:space="preserve"> </w:t>
      </w:r>
      <w:r>
        <w:t>какао; б) кофе;</w:t>
      </w:r>
    </w:p>
    <w:p w:rsidR="00BD2A30" w:rsidRDefault="00BD2A30" w:rsidP="00BD2A30">
      <w:pPr>
        <w:pStyle w:val="a0"/>
        <w:spacing w:before="5" w:line="237" w:lineRule="auto"/>
        <w:ind w:right="7545"/>
      </w:pPr>
      <w:r>
        <w:t>в)</w:t>
      </w:r>
      <w:r>
        <w:rPr>
          <w:spacing w:val="-15"/>
        </w:rPr>
        <w:t xml:space="preserve"> </w:t>
      </w:r>
      <w:r>
        <w:t>кокосовые</w:t>
      </w:r>
      <w:r>
        <w:rPr>
          <w:spacing w:val="-15"/>
        </w:rPr>
        <w:t xml:space="preserve"> </w:t>
      </w:r>
      <w:r>
        <w:t>орехи; г) апельсины;</w:t>
      </w:r>
    </w:p>
    <w:p w:rsidR="00BD2A30" w:rsidRDefault="00BD2A30" w:rsidP="00BD2A30">
      <w:pPr>
        <w:pStyle w:val="a0"/>
        <w:spacing w:before="4"/>
      </w:pPr>
      <w:r>
        <w:t>д)</w:t>
      </w:r>
      <w:r>
        <w:rPr>
          <w:spacing w:val="-3"/>
        </w:rPr>
        <w:t xml:space="preserve"> </w:t>
      </w:r>
      <w:r>
        <w:t>сахарный</w:t>
      </w:r>
      <w:r>
        <w:rPr>
          <w:spacing w:val="-3"/>
        </w:rPr>
        <w:t xml:space="preserve"> </w:t>
      </w:r>
      <w:r>
        <w:rPr>
          <w:spacing w:val="-2"/>
        </w:rPr>
        <w:t>тростник.</w:t>
      </w:r>
    </w:p>
    <w:p w:rsidR="00BD2A30" w:rsidRDefault="00BD2A30" w:rsidP="00BD2A30">
      <w:pPr>
        <w:pStyle w:val="a0"/>
        <w:spacing w:before="43"/>
        <w:ind w:left="0"/>
      </w:pPr>
    </w:p>
    <w:p w:rsidR="00BD2A30" w:rsidRDefault="00BD2A30" w:rsidP="00BD2A30">
      <w:pPr>
        <w:ind w:left="219"/>
        <w:rPr>
          <w:b/>
          <w:sz w:val="24"/>
        </w:rPr>
      </w:pPr>
      <w:r>
        <w:rPr>
          <w:b/>
          <w:sz w:val="24"/>
        </w:rPr>
        <w:t>-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  <w:u w:val="single"/>
        </w:rPr>
        <w:t>ответы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к</w:t>
      </w:r>
      <w:r>
        <w:rPr>
          <w:b/>
          <w:spacing w:val="1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заданиям</w:t>
      </w:r>
    </w:p>
    <w:p w:rsidR="00BD2A30" w:rsidRDefault="00BD2A30" w:rsidP="00BD2A30">
      <w:pPr>
        <w:pStyle w:val="a0"/>
        <w:spacing w:before="77"/>
        <w:ind w:left="0"/>
        <w:rPr>
          <w:b/>
        </w:rPr>
      </w:pPr>
    </w:p>
    <w:p w:rsidR="00BD2A30" w:rsidRDefault="00BD2A30" w:rsidP="00BD2A30">
      <w:pPr>
        <w:pStyle w:val="Heading1"/>
      </w:pPr>
      <w:r>
        <w:t xml:space="preserve">Вариант </w:t>
      </w:r>
      <w:r>
        <w:rPr>
          <w:spacing w:val="-10"/>
        </w:rPr>
        <w:t>1</w:t>
      </w:r>
    </w:p>
    <w:p w:rsidR="00BD2A30" w:rsidRDefault="00BD2A30" w:rsidP="00BD2A30">
      <w:pPr>
        <w:pStyle w:val="a0"/>
        <w:spacing w:before="37"/>
      </w:pPr>
      <w:r>
        <w:t>1.</w:t>
      </w:r>
      <w:r>
        <w:rPr>
          <w:spacing w:val="-3"/>
        </w:rPr>
        <w:t xml:space="preserve"> </w:t>
      </w:r>
      <w:r>
        <w:t>д.</w:t>
      </w:r>
      <w:r>
        <w:rPr>
          <w:spacing w:val="-5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б.</w:t>
      </w:r>
      <w:r>
        <w:rPr>
          <w:spacing w:val="-1"/>
        </w:rPr>
        <w:t xml:space="preserve"> </w:t>
      </w:r>
      <w:r>
        <w:t>3. д.</w:t>
      </w:r>
      <w:r>
        <w:rPr>
          <w:spacing w:val="-5"/>
        </w:rPr>
        <w:t xml:space="preserve"> </w:t>
      </w:r>
      <w:r>
        <w:t>4.</w:t>
      </w:r>
      <w:r>
        <w:rPr>
          <w:spacing w:val="-5"/>
        </w:rPr>
        <w:t xml:space="preserve"> </w:t>
      </w:r>
      <w:r>
        <w:t>б;</w:t>
      </w:r>
      <w:r>
        <w:rPr>
          <w:spacing w:val="-6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5. в. 6. б.</w:t>
      </w:r>
      <w:r>
        <w:rPr>
          <w:spacing w:val="-1"/>
        </w:rPr>
        <w:t xml:space="preserve"> </w:t>
      </w:r>
      <w:r>
        <w:t>7. а.</w:t>
      </w:r>
      <w:r>
        <w:rPr>
          <w:spacing w:val="-5"/>
        </w:rPr>
        <w:t xml:space="preserve"> </w:t>
      </w:r>
      <w:r>
        <w:t>8.</w:t>
      </w:r>
      <w:r>
        <w:rPr>
          <w:spacing w:val="-5"/>
        </w:rPr>
        <w:t xml:space="preserve"> </w:t>
      </w:r>
      <w:r>
        <w:t>в. 9. б.</w:t>
      </w:r>
      <w:r>
        <w:rPr>
          <w:spacing w:val="-5"/>
        </w:rPr>
        <w:t xml:space="preserve"> </w:t>
      </w:r>
      <w:r>
        <w:t>10.</w:t>
      </w:r>
      <w:r>
        <w:rPr>
          <w:spacing w:val="-8"/>
        </w:rPr>
        <w:t xml:space="preserve"> </w:t>
      </w:r>
      <w:r>
        <w:rPr>
          <w:spacing w:val="-5"/>
        </w:rPr>
        <w:t>г.</w:t>
      </w:r>
    </w:p>
    <w:p w:rsidR="00BD2A30" w:rsidRDefault="00BD2A30" w:rsidP="00BD2A30">
      <w:pPr>
        <w:pStyle w:val="Heading1"/>
        <w:spacing w:before="45"/>
      </w:pPr>
      <w:r>
        <w:t xml:space="preserve">Вариант </w:t>
      </w:r>
      <w:r>
        <w:rPr>
          <w:spacing w:val="-10"/>
        </w:rPr>
        <w:t>2</w:t>
      </w:r>
    </w:p>
    <w:p w:rsidR="00BD2A30" w:rsidRDefault="00BD2A30" w:rsidP="00BD2A30">
      <w:pPr>
        <w:pStyle w:val="a0"/>
        <w:spacing w:before="36"/>
      </w:pPr>
      <w:r>
        <w:t>1.г.</w:t>
      </w:r>
      <w:r>
        <w:rPr>
          <w:spacing w:val="-11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б;</w:t>
      </w:r>
      <w:r>
        <w:rPr>
          <w:spacing w:val="-10"/>
        </w:rPr>
        <w:t xml:space="preserve"> </w:t>
      </w:r>
      <w:r>
        <w:t>д.</w:t>
      </w:r>
      <w:r>
        <w:rPr>
          <w:spacing w:val="-5"/>
        </w:rPr>
        <w:t xml:space="preserve"> </w:t>
      </w:r>
      <w:r>
        <w:t>3.</w:t>
      </w:r>
      <w:r>
        <w:rPr>
          <w:spacing w:val="-4"/>
        </w:rPr>
        <w:t xml:space="preserve"> </w:t>
      </w:r>
      <w:r>
        <w:t>а.</w:t>
      </w:r>
      <w:r>
        <w:rPr>
          <w:spacing w:val="-4"/>
        </w:rPr>
        <w:t xml:space="preserve"> </w:t>
      </w:r>
      <w:r>
        <w:t>4.</w:t>
      </w:r>
      <w:r>
        <w:rPr>
          <w:spacing w:val="-5"/>
        </w:rPr>
        <w:t xml:space="preserve"> </w:t>
      </w:r>
      <w:r>
        <w:t>г.</w:t>
      </w:r>
      <w:r>
        <w:rPr>
          <w:spacing w:val="-4"/>
        </w:rPr>
        <w:t xml:space="preserve"> </w:t>
      </w:r>
      <w:r>
        <w:t>5.</w:t>
      </w:r>
      <w:r>
        <w:rPr>
          <w:spacing w:val="-9"/>
        </w:rPr>
        <w:t xml:space="preserve"> </w:t>
      </w:r>
      <w:r>
        <w:t>в.</w:t>
      </w:r>
      <w:r>
        <w:rPr>
          <w:spacing w:val="-8"/>
        </w:rPr>
        <w:t xml:space="preserve"> </w:t>
      </w:r>
      <w:r>
        <w:t>6.</w:t>
      </w:r>
      <w:r>
        <w:rPr>
          <w:spacing w:val="-9"/>
        </w:rPr>
        <w:t xml:space="preserve"> </w:t>
      </w:r>
      <w:r>
        <w:t>г.</w:t>
      </w:r>
      <w:r>
        <w:rPr>
          <w:spacing w:val="-9"/>
        </w:rPr>
        <w:t xml:space="preserve"> </w:t>
      </w:r>
      <w:r>
        <w:t>7.</w:t>
      </w:r>
      <w:r>
        <w:rPr>
          <w:spacing w:val="-8"/>
        </w:rPr>
        <w:t xml:space="preserve"> </w:t>
      </w:r>
      <w:r>
        <w:t>д.</w:t>
      </w:r>
      <w:r>
        <w:rPr>
          <w:spacing w:val="-5"/>
        </w:rPr>
        <w:t xml:space="preserve"> </w:t>
      </w:r>
      <w:r>
        <w:t>8.</w:t>
      </w:r>
      <w:r>
        <w:rPr>
          <w:spacing w:val="-8"/>
        </w:rPr>
        <w:t xml:space="preserve"> </w:t>
      </w:r>
      <w:r>
        <w:t>а.</w:t>
      </w:r>
      <w:r>
        <w:rPr>
          <w:spacing w:val="-5"/>
        </w:rPr>
        <w:t xml:space="preserve"> </w:t>
      </w:r>
      <w:r>
        <w:t>9.</w:t>
      </w:r>
      <w:r>
        <w:rPr>
          <w:spacing w:val="-4"/>
        </w:rPr>
        <w:t xml:space="preserve"> </w:t>
      </w:r>
      <w:r>
        <w:t>г.</w:t>
      </w:r>
      <w:r>
        <w:rPr>
          <w:spacing w:val="-4"/>
        </w:rPr>
        <w:t xml:space="preserve"> </w:t>
      </w:r>
      <w:r>
        <w:t>10.</w:t>
      </w:r>
      <w:r>
        <w:rPr>
          <w:spacing w:val="-5"/>
        </w:rPr>
        <w:t xml:space="preserve"> </w:t>
      </w:r>
      <w:r>
        <w:t>б;</w:t>
      </w:r>
      <w:r>
        <w:rPr>
          <w:spacing w:val="-13"/>
        </w:rPr>
        <w:t xml:space="preserve"> </w:t>
      </w:r>
      <w:r>
        <w:rPr>
          <w:spacing w:val="-5"/>
        </w:rPr>
        <w:t>д.</w:t>
      </w:r>
    </w:p>
    <w:p w:rsidR="00BD2A30" w:rsidRDefault="00BD2A30" w:rsidP="00BD2A30">
      <w:pPr>
        <w:pStyle w:val="Heading1"/>
        <w:spacing w:before="46" w:line="275" w:lineRule="exact"/>
      </w:pPr>
      <w:r>
        <w:t xml:space="preserve">Критерии </w:t>
      </w:r>
      <w:r>
        <w:rPr>
          <w:spacing w:val="-2"/>
        </w:rPr>
        <w:t>оценки:</w:t>
      </w:r>
    </w:p>
    <w:p w:rsidR="00BD2A30" w:rsidRDefault="00BD2A30" w:rsidP="00BD2A30">
      <w:pPr>
        <w:pStyle w:val="a0"/>
        <w:spacing w:before="1" w:line="237" w:lineRule="auto"/>
        <w:ind w:right="5692"/>
      </w:pPr>
      <w:r>
        <w:t>Кол-во</w:t>
      </w:r>
      <w:r>
        <w:rPr>
          <w:spacing w:val="-12"/>
        </w:rPr>
        <w:t xml:space="preserve"> </w:t>
      </w:r>
      <w:r>
        <w:t>правильных</w:t>
      </w:r>
      <w:r>
        <w:rPr>
          <w:spacing w:val="-15"/>
        </w:rPr>
        <w:t xml:space="preserve"> </w:t>
      </w:r>
      <w:r>
        <w:t>ответов</w:t>
      </w:r>
      <w:r>
        <w:rPr>
          <w:spacing w:val="-14"/>
        </w:rPr>
        <w:t xml:space="preserve"> </w:t>
      </w:r>
      <w:r>
        <w:t>результат 12-13 - 90% и более оценка «5»</w:t>
      </w:r>
    </w:p>
    <w:p w:rsidR="00BD2A30" w:rsidRDefault="00BD2A30" w:rsidP="00BD2A30">
      <w:pPr>
        <w:pStyle w:val="a0"/>
        <w:spacing w:before="4" w:line="275" w:lineRule="exact"/>
      </w:pPr>
      <w:r>
        <w:t>10-11</w:t>
      </w:r>
      <w:r>
        <w:rPr>
          <w:spacing w:val="3"/>
        </w:rPr>
        <w:t xml:space="preserve"> </w:t>
      </w:r>
      <w:r>
        <w:t>75-89</w:t>
      </w:r>
      <w:r>
        <w:rPr>
          <w:spacing w:val="-8"/>
        </w:rPr>
        <w:t xml:space="preserve"> </w:t>
      </w:r>
      <w:r>
        <w:t>оценка</w:t>
      </w:r>
      <w:r>
        <w:rPr>
          <w:spacing w:val="3"/>
        </w:rPr>
        <w:t xml:space="preserve"> </w:t>
      </w:r>
      <w:r>
        <w:rPr>
          <w:spacing w:val="-5"/>
        </w:rPr>
        <w:t>«4»</w:t>
      </w:r>
    </w:p>
    <w:p w:rsidR="00BD2A30" w:rsidRDefault="00BD2A30" w:rsidP="00BD2A30">
      <w:pPr>
        <w:pStyle w:val="a0"/>
        <w:spacing w:line="275" w:lineRule="exact"/>
      </w:pPr>
      <w:r>
        <w:t>8-9</w:t>
      </w:r>
      <w:r>
        <w:rPr>
          <w:spacing w:val="3"/>
        </w:rPr>
        <w:t xml:space="preserve"> </w:t>
      </w:r>
      <w:r>
        <w:t>60-74</w:t>
      </w:r>
      <w:r>
        <w:rPr>
          <w:spacing w:val="-7"/>
        </w:rPr>
        <w:t xml:space="preserve"> </w:t>
      </w:r>
      <w:r>
        <w:t>оценка</w:t>
      </w:r>
      <w:r>
        <w:rPr>
          <w:spacing w:val="3"/>
        </w:rPr>
        <w:t xml:space="preserve"> </w:t>
      </w:r>
      <w:r>
        <w:rPr>
          <w:spacing w:val="-5"/>
        </w:rPr>
        <w:t>«3»</w:t>
      </w:r>
    </w:p>
    <w:p w:rsidR="00BD2A30" w:rsidRDefault="00BD2A30" w:rsidP="00BD2A30">
      <w:pPr>
        <w:pStyle w:val="a0"/>
        <w:spacing w:before="2"/>
      </w:pPr>
      <w:r>
        <w:t>7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7-</w:t>
      </w:r>
      <w:r>
        <w:rPr>
          <w:spacing w:val="-2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60</w:t>
      </w:r>
      <w:r>
        <w:rPr>
          <w:spacing w:val="-4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rPr>
          <w:spacing w:val="-5"/>
        </w:rPr>
        <w:t>«2»</w:t>
      </w:r>
    </w:p>
    <w:p w:rsidR="00BD2A30" w:rsidRDefault="00BD2A30" w:rsidP="00BD2A30">
      <w:pPr>
        <w:pStyle w:val="a0"/>
        <w:spacing w:before="43"/>
        <w:ind w:left="0"/>
      </w:pPr>
    </w:p>
    <w:p w:rsidR="00BD2A30" w:rsidRDefault="00BD2A30" w:rsidP="00BD2A30">
      <w:pPr>
        <w:pStyle w:val="Heading1"/>
        <w:numPr>
          <w:ilvl w:val="2"/>
          <w:numId w:val="82"/>
        </w:numPr>
        <w:tabs>
          <w:tab w:val="left" w:pos="943"/>
        </w:tabs>
        <w:ind w:left="943" w:hanging="724"/>
        <w:jc w:val="left"/>
      </w:pPr>
      <w:r>
        <w:rPr>
          <w:spacing w:val="-2"/>
        </w:rPr>
        <w:t>Африка</w:t>
      </w:r>
    </w:p>
    <w:p w:rsidR="00BD2A30" w:rsidRDefault="00BD2A30" w:rsidP="00BD2A30">
      <w:pPr>
        <w:spacing w:before="41"/>
        <w:ind w:left="925"/>
        <w:rPr>
          <w:b/>
          <w:sz w:val="24"/>
        </w:rPr>
      </w:pPr>
      <w:r>
        <w:rPr>
          <w:b/>
          <w:spacing w:val="-2"/>
          <w:sz w:val="24"/>
        </w:rPr>
        <w:t>Назначение:</w:t>
      </w:r>
    </w:p>
    <w:p w:rsidR="00BD2A30" w:rsidRDefault="00BD2A30" w:rsidP="00BD2A30">
      <w:pPr>
        <w:pStyle w:val="a0"/>
        <w:spacing w:before="41"/>
      </w:pPr>
      <w:r>
        <w:t>КОС</w:t>
      </w:r>
      <w:r>
        <w:rPr>
          <w:spacing w:val="-6"/>
        </w:rPr>
        <w:t xml:space="preserve"> </w:t>
      </w:r>
      <w:r>
        <w:t>предназначен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контроля</w:t>
      </w:r>
      <w:r>
        <w:rPr>
          <w:spacing w:val="-6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освоения</w:t>
      </w:r>
      <w:r>
        <w:rPr>
          <w:spacing w:val="7"/>
        </w:rPr>
        <w:t xml:space="preserve"> </w:t>
      </w:r>
      <w:r>
        <w:t>темы</w:t>
      </w:r>
      <w:r>
        <w:rPr>
          <w:spacing w:val="-4"/>
        </w:rPr>
        <w:t xml:space="preserve"> </w:t>
      </w:r>
      <w:r>
        <w:rPr>
          <w:spacing w:val="-2"/>
        </w:rPr>
        <w:t>«Африка»</w:t>
      </w:r>
    </w:p>
    <w:p w:rsidR="00BD2A30" w:rsidRDefault="00BD2A30" w:rsidP="00BD2A30">
      <w:pPr>
        <w:pStyle w:val="a0"/>
        <w:spacing w:before="41"/>
        <w:ind w:left="930"/>
      </w:pPr>
      <w:r>
        <w:rPr>
          <w:b/>
        </w:rPr>
        <w:t>Форма:</w:t>
      </w:r>
      <w:r>
        <w:rPr>
          <w:b/>
          <w:spacing w:val="5"/>
        </w:rPr>
        <w:t xml:space="preserve"> </w:t>
      </w:r>
      <w:r>
        <w:t>устный опрос,</w:t>
      </w:r>
      <w:r>
        <w:rPr>
          <w:spacing w:val="3"/>
        </w:rPr>
        <w:t xml:space="preserve"> </w:t>
      </w:r>
      <w:r>
        <w:t>тестирование,</w:t>
      </w:r>
      <w:r>
        <w:rPr>
          <w:spacing w:val="3"/>
        </w:rPr>
        <w:t xml:space="preserve"> </w:t>
      </w:r>
      <w:r>
        <w:t>самостоятельная</w:t>
      </w:r>
      <w:r>
        <w:rPr>
          <w:spacing w:val="4"/>
        </w:rPr>
        <w:t xml:space="preserve"> </w:t>
      </w:r>
      <w:r>
        <w:t>работа,</w:t>
      </w:r>
      <w:r>
        <w:rPr>
          <w:spacing w:val="8"/>
        </w:rPr>
        <w:t xml:space="preserve"> </w:t>
      </w:r>
      <w:r>
        <w:t>практическая</w:t>
      </w:r>
      <w:r>
        <w:rPr>
          <w:spacing w:val="5"/>
        </w:rPr>
        <w:t xml:space="preserve"> </w:t>
      </w:r>
      <w:r>
        <w:rPr>
          <w:spacing w:val="-2"/>
        </w:rPr>
        <w:t>работа</w:t>
      </w:r>
    </w:p>
    <w:p w:rsidR="00BD2A30" w:rsidRDefault="00BD2A30" w:rsidP="00BD2A30">
      <w:pPr>
        <w:pStyle w:val="a0"/>
        <w:spacing w:before="41"/>
      </w:pPr>
      <w:r>
        <w:rPr>
          <w:spacing w:val="-5"/>
        </w:rPr>
        <w:t>№28</w:t>
      </w:r>
    </w:p>
    <w:p w:rsidR="00BD2A30" w:rsidRDefault="00BD2A30" w:rsidP="00BD2A30">
      <w:pPr>
        <w:pStyle w:val="Heading1"/>
        <w:spacing w:before="46"/>
        <w:ind w:left="925"/>
      </w:pPr>
      <w:r>
        <w:rPr>
          <w:spacing w:val="-2"/>
        </w:rPr>
        <w:t>Умения:</w:t>
      </w:r>
    </w:p>
    <w:p w:rsidR="00BD2A30" w:rsidRDefault="00BD2A30" w:rsidP="00BD2A30">
      <w:pPr>
        <w:pStyle w:val="a5"/>
        <w:numPr>
          <w:ilvl w:val="0"/>
          <w:numId w:val="40"/>
        </w:numPr>
        <w:tabs>
          <w:tab w:val="left" w:pos="362"/>
        </w:tabs>
        <w:spacing w:before="36" w:line="240" w:lineRule="auto"/>
        <w:ind w:left="362" w:hanging="143"/>
        <w:rPr>
          <w:sz w:val="24"/>
        </w:rPr>
      </w:pPr>
      <w:r>
        <w:rPr>
          <w:sz w:val="24"/>
        </w:rPr>
        <w:t>Уметь</w:t>
      </w:r>
      <w:r>
        <w:rPr>
          <w:spacing w:val="-3"/>
          <w:sz w:val="24"/>
        </w:rPr>
        <w:t xml:space="preserve"> </w:t>
      </w:r>
      <w:r>
        <w:rPr>
          <w:sz w:val="24"/>
        </w:rPr>
        <w:t>показывать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карте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Африки.</w:t>
      </w:r>
    </w:p>
    <w:p w:rsidR="00BD2A30" w:rsidRDefault="00BD2A30" w:rsidP="00BD2A30">
      <w:pPr>
        <w:pStyle w:val="a5"/>
        <w:numPr>
          <w:ilvl w:val="0"/>
          <w:numId w:val="40"/>
        </w:numPr>
        <w:tabs>
          <w:tab w:val="left" w:pos="362"/>
        </w:tabs>
        <w:spacing w:before="5" w:line="237" w:lineRule="auto"/>
        <w:ind w:right="855" w:firstLine="0"/>
        <w:rPr>
          <w:sz w:val="24"/>
        </w:rPr>
      </w:pPr>
      <w:r>
        <w:rPr>
          <w:sz w:val="24"/>
        </w:rPr>
        <w:t>Уметь</w:t>
      </w:r>
      <w:r>
        <w:rPr>
          <w:spacing w:val="-3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3"/>
          <w:sz w:val="24"/>
        </w:rPr>
        <w:t xml:space="preserve"> </w:t>
      </w:r>
      <w:r>
        <w:rPr>
          <w:sz w:val="24"/>
        </w:rPr>
        <w:t>Африки,</w:t>
      </w:r>
      <w:r>
        <w:rPr>
          <w:spacing w:val="-6"/>
          <w:sz w:val="24"/>
        </w:rPr>
        <w:t xml:space="preserve"> </w:t>
      </w:r>
      <w:r>
        <w:rPr>
          <w:sz w:val="24"/>
        </w:rPr>
        <w:t>обладающие</w:t>
      </w:r>
      <w:r>
        <w:rPr>
          <w:spacing w:val="-5"/>
          <w:sz w:val="24"/>
        </w:rPr>
        <w:t xml:space="preserve"> </w:t>
      </w:r>
      <w:r>
        <w:rPr>
          <w:sz w:val="24"/>
        </w:rPr>
        <w:t>наибольшей</w:t>
      </w:r>
      <w:r>
        <w:rPr>
          <w:spacing w:val="-7"/>
          <w:sz w:val="24"/>
        </w:rPr>
        <w:t xml:space="preserve"> </w:t>
      </w:r>
      <w:r>
        <w:rPr>
          <w:sz w:val="24"/>
        </w:rPr>
        <w:t>площадью</w:t>
      </w:r>
      <w:r>
        <w:rPr>
          <w:spacing w:val="-6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7"/>
          <w:sz w:val="24"/>
        </w:rPr>
        <w:t xml:space="preserve"> </w:t>
      </w:r>
      <w:r>
        <w:rPr>
          <w:sz w:val="24"/>
        </w:rPr>
        <w:t>и численностью населения.</w:t>
      </w:r>
    </w:p>
    <w:p w:rsidR="00BD2A30" w:rsidRDefault="00BD2A30" w:rsidP="00BD2A30">
      <w:pPr>
        <w:pStyle w:val="a5"/>
        <w:numPr>
          <w:ilvl w:val="0"/>
          <w:numId w:val="40"/>
        </w:numPr>
        <w:tabs>
          <w:tab w:val="left" w:pos="362"/>
        </w:tabs>
        <w:spacing w:before="3"/>
        <w:ind w:left="362" w:hanging="143"/>
        <w:rPr>
          <w:sz w:val="24"/>
        </w:rPr>
      </w:pPr>
      <w:r>
        <w:rPr>
          <w:sz w:val="24"/>
        </w:rPr>
        <w:t>Уметь</w:t>
      </w:r>
      <w:r>
        <w:rPr>
          <w:spacing w:val="-8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1"/>
          <w:sz w:val="24"/>
        </w:rPr>
        <w:t xml:space="preserve"> </w:t>
      </w:r>
      <w:r>
        <w:rPr>
          <w:sz w:val="24"/>
        </w:rPr>
        <w:t>экономической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отсталости</w:t>
      </w:r>
      <w:r>
        <w:rPr>
          <w:spacing w:val="-5"/>
          <w:sz w:val="24"/>
        </w:rPr>
        <w:t xml:space="preserve"> </w:t>
      </w:r>
      <w:r>
        <w:rPr>
          <w:sz w:val="24"/>
        </w:rPr>
        <w:t>стран</w:t>
      </w:r>
      <w:r>
        <w:rPr>
          <w:spacing w:val="-2"/>
          <w:sz w:val="24"/>
        </w:rPr>
        <w:t xml:space="preserve"> Африки.</w:t>
      </w:r>
    </w:p>
    <w:p w:rsidR="00BD2A30" w:rsidRDefault="00BD2A30" w:rsidP="00BD2A30">
      <w:pPr>
        <w:pStyle w:val="a5"/>
        <w:numPr>
          <w:ilvl w:val="0"/>
          <w:numId w:val="40"/>
        </w:numPr>
        <w:tabs>
          <w:tab w:val="left" w:pos="362"/>
        </w:tabs>
        <w:spacing w:line="242" w:lineRule="auto"/>
        <w:ind w:right="1559" w:firstLine="0"/>
        <w:rPr>
          <w:sz w:val="24"/>
        </w:rPr>
      </w:pPr>
      <w:r>
        <w:rPr>
          <w:sz w:val="24"/>
        </w:rPr>
        <w:t>Уметь</w:t>
      </w:r>
      <w:r>
        <w:rPr>
          <w:spacing w:val="-2"/>
          <w:sz w:val="24"/>
        </w:rPr>
        <w:t xml:space="preserve"> </w:t>
      </w:r>
      <w:r>
        <w:rPr>
          <w:sz w:val="24"/>
        </w:rPr>
        <w:t>показывать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карте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крупнейшие</w:t>
      </w:r>
      <w:r>
        <w:rPr>
          <w:spacing w:val="-4"/>
          <w:sz w:val="24"/>
        </w:rPr>
        <w:t xml:space="preserve"> </w:t>
      </w:r>
      <w:r>
        <w:rPr>
          <w:sz w:val="24"/>
        </w:rPr>
        <w:t>города,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основные горнопромышленные и сельскохозяйственные районы Африки</w:t>
      </w:r>
    </w:p>
    <w:p w:rsidR="00BD2A30" w:rsidRDefault="00BD2A30" w:rsidP="00BD2A30">
      <w:pPr>
        <w:pStyle w:val="Heading1"/>
        <w:spacing w:line="275" w:lineRule="exact"/>
        <w:ind w:left="925"/>
      </w:pPr>
      <w:r>
        <w:rPr>
          <w:spacing w:val="-2"/>
        </w:rPr>
        <w:t>Знания:</w:t>
      </w:r>
    </w:p>
    <w:p w:rsidR="00BD2A30" w:rsidRDefault="00BD2A30" w:rsidP="00BD2A30">
      <w:pPr>
        <w:pStyle w:val="a5"/>
        <w:numPr>
          <w:ilvl w:val="0"/>
          <w:numId w:val="39"/>
        </w:numPr>
        <w:tabs>
          <w:tab w:val="left" w:pos="646"/>
        </w:tabs>
        <w:spacing w:before="35" w:line="287" w:lineRule="exact"/>
        <w:ind w:left="646" w:hanging="360"/>
        <w:rPr>
          <w:sz w:val="24"/>
        </w:rPr>
      </w:pPr>
      <w:r>
        <w:rPr>
          <w:sz w:val="24"/>
        </w:rPr>
        <w:t>Место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роль Африки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мире.</w:t>
      </w:r>
    </w:p>
    <w:p w:rsidR="00BD2A30" w:rsidRDefault="00BD2A30" w:rsidP="00BD2A30">
      <w:pPr>
        <w:pStyle w:val="a5"/>
        <w:numPr>
          <w:ilvl w:val="0"/>
          <w:numId w:val="39"/>
        </w:numPr>
        <w:tabs>
          <w:tab w:val="left" w:pos="646"/>
        </w:tabs>
        <w:spacing w:line="276" w:lineRule="exact"/>
        <w:ind w:left="646" w:hanging="360"/>
        <w:rPr>
          <w:sz w:val="24"/>
        </w:rPr>
      </w:pPr>
      <w:r>
        <w:rPr>
          <w:sz w:val="24"/>
        </w:rPr>
        <w:t>Особенности</w:t>
      </w:r>
      <w:r>
        <w:rPr>
          <w:spacing w:val="-8"/>
          <w:sz w:val="24"/>
        </w:rPr>
        <w:t xml:space="preserve"> </w:t>
      </w:r>
      <w:r>
        <w:rPr>
          <w:sz w:val="24"/>
        </w:rPr>
        <w:t>географического положения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региона.</w:t>
      </w:r>
    </w:p>
    <w:p w:rsidR="00BD2A30" w:rsidRDefault="00BD2A30" w:rsidP="00BD2A30">
      <w:pPr>
        <w:pStyle w:val="a5"/>
        <w:numPr>
          <w:ilvl w:val="0"/>
          <w:numId w:val="39"/>
        </w:numPr>
        <w:tabs>
          <w:tab w:val="left" w:pos="646"/>
        </w:tabs>
        <w:spacing w:line="276" w:lineRule="exact"/>
        <w:ind w:left="646" w:hanging="360"/>
        <w:rPr>
          <w:sz w:val="24"/>
        </w:rPr>
      </w:pPr>
      <w:r>
        <w:rPr>
          <w:sz w:val="24"/>
        </w:rPr>
        <w:t>История</w:t>
      </w:r>
      <w:r>
        <w:rPr>
          <w:spacing w:val="-9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политической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карты.</w:t>
      </w:r>
    </w:p>
    <w:p w:rsidR="00BD2A30" w:rsidRDefault="00BD2A30" w:rsidP="00BD2A30">
      <w:pPr>
        <w:pStyle w:val="a5"/>
        <w:numPr>
          <w:ilvl w:val="0"/>
          <w:numId w:val="39"/>
        </w:numPr>
        <w:tabs>
          <w:tab w:val="left" w:pos="647"/>
        </w:tabs>
        <w:spacing w:before="8" w:line="220" w:lineRule="auto"/>
        <w:ind w:right="1144"/>
        <w:rPr>
          <w:sz w:val="24"/>
        </w:rPr>
      </w:pPr>
      <w:r>
        <w:rPr>
          <w:sz w:val="24"/>
        </w:rPr>
        <w:t>Характерные</w:t>
      </w:r>
      <w:r>
        <w:rPr>
          <w:spacing w:val="-6"/>
          <w:sz w:val="24"/>
        </w:rPr>
        <w:t xml:space="preserve"> </w:t>
      </w:r>
      <w:r>
        <w:rPr>
          <w:sz w:val="24"/>
        </w:rPr>
        <w:t>черты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природно-ресурсного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потенциала,</w:t>
      </w:r>
      <w:r>
        <w:rPr>
          <w:spacing w:val="-8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хозяйства. Отрасли международной специализации.</w:t>
      </w:r>
    </w:p>
    <w:p w:rsidR="00BD2A30" w:rsidRDefault="00BD2A30" w:rsidP="00BD2A30">
      <w:pPr>
        <w:pStyle w:val="a5"/>
        <w:numPr>
          <w:ilvl w:val="0"/>
          <w:numId w:val="39"/>
        </w:numPr>
        <w:tabs>
          <w:tab w:val="left" w:pos="646"/>
        </w:tabs>
        <w:spacing w:before="8" w:line="285" w:lineRule="exact"/>
        <w:ind w:left="646" w:hanging="360"/>
        <w:rPr>
          <w:sz w:val="24"/>
        </w:rPr>
      </w:pPr>
      <w:r>
        <w:rPr>
          <w:sz w:val="24"/>
        </w:rPr>
        <w:t>Территориальная</w:t>
      </w:r>
      <w:r>
        <w:rPr>
          <w:spacing w:val="-11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хозяйства.</w:t>
      </w:r>
    </w:p>
    <w:p w:rsidR="00BD2A30" w:rsidRDefault="00BD2A30" w:rsidP="00BD2A30">
      <w:pPr>
        <w:pStyle w:val="a5"/>
        <w:numPr>
          <w:ilvl w:val="0"/>
          <w:numId w:val="39"/>
        </w:numPr>
        <w:tabs>
          <w:tab w:val="left" w:pos="646"/>
        </w:tabs>
        <w:spacing w:line="285" w:lineRule="exact"/>
        <w:ind w:left="646" w:hanging="360"/>
        <w:rPr>
          <w:sz w:val="24"/>
        </w:rPr>
      </w:pPr>
      <w:r>
        <w:rPr>
          <w:sz w:val="24"/>
        </w:rPr>
        <w:t>Интеграционные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группировки.</w:t>
      </w:r>
    </w:p>
    <w:p w:rsidR="00BD2A30" w:rsidRDefault="00BD2A30" w:rsidP="00BD2A30">
      <w:pPr>
        <w:pStyle w:val="a0"/>
        <w:spacing w:before="27"/>
        <w:ind w:left="0"/>
      </w:pPr>
    </w:p>
    <w:p w:rsidR="00BD2A30" w:rsidRDefault="00BD2A30" w:rsidP="00BD2A30">
      <w:pPr>
        <w:ind w:left="925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обучающихся:</w:t>
      </w:r>
    </w:p>
    <w:p w:rsidR="00BD2A30" w:rsidRDefault="00BD2A30" w:rsidP="00BD2A30">
      <w:pPr>
        <w:spacing w:before="41"/>
        <w:ind w:left="262"/>
        <w:rPr>
          <w:b/>
          <w:sz w:val="24"/>
        </w:rPr>
      </w:pPr>
      <w:r>
        <w:rPr>
          <w:b/>
          <w:sz w:val="24"/>
        </w:rPr>
        <w:t>Тест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теме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«География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населения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хозяйства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Африки»</w:t>
      </w:r>
    </w:p>
    <w:p w:rsidR="00BD2A30" w:rsidRDefault="00BD2A30" w:rsidP="00BD2A30">
      <w:pPr>
        <w:rPr>
          <w:sz w:val="24"/>
        </w:rPr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5"/>
        <w:numPr>
          <w:ilvl w:val="0"/>
          <w:numId w:val="38"/>
        </w:numPr>
        <w:tabs>
          <w:tab w:val="left" w:pos="525"/>
        </w:tabs>
        <w:spacing w:before="58" w:line="242" w:lineRule="auto"/>
        <w:ind w:right="232" w:firstLine="0"/>
        <w:rPr>
          <w:b/>
          <w:sz w:val="24"/>
        </w:rPr>
      </w:pPr>
      <w:r>
        <w:rPr>
          <w:b/>
          <w:sz w:val="24"/>
        </w:rPr>
        <w:lastRenderedPageBreak/>
        <w:t>Какое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из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указанных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государств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имеет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площадь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более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млн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км2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омывается Красным морем?</w:t>
      </w:r>
    </w:p>
    <w:p w:rsidR="00BD2A30" w:rsidRDefault="00BD2A30" w:rsidP="00BD2A30">
      <w:pPr>
        <w:pStyle w:val="a0"/>
        <w:spacing w:line="242" w:lineRule="auto"/>
        <w:ind w:right="8398"/>
      </w:pPr>
      <w:r>
        <w:t>а) Ливия;</w:t>
      </w:r>
      <w:r>
        <w:rPr>
          <w:spacing w:val="40"/>
        </w:rPr>
        <w:t xml:space="preserve"> </w:t>
      </w:r>
      <w:r>
        <w:t>б)</w:t>
      </w:r>
      <w:r>
        <w:rPr>
          <w:spacing w:val="-15"/>
        </w:rPr>
        <w:t xml:space="preserve"> </w:t>
      </w:r>
      <w:r>
        <w:t>Эритрея;</w:t>
      </w:r>
    </w:p>
    <w:p w:rsidR="00BD2A30" w:rsidRDefault="00BD2A30" w:rsidP="00BD2A30">
      <w:pPr>
        <w:pStyle w:val="a0"/>
        <w:spacing w:line="242" w:lineRule="auto"/>
        <w:ind w:right="7908"/>
      </w:pPr>
      <w:r>
        <w:t>в)</w:t>
      </w:r>
      <w:r>
        <w:rPr>
          <w:spacing w:val="-15"/>
        </w:rPr>
        <w:t xml:space="preserve"> </w:t>
      </w:r>
      <w:r>
        <w:t>Мавритания; г) Судан;</w:t>
      </w:r>
    </w:p>
    <w:p w:rsidR="00BD2A30" w:rsidRDefault="00BD2A30" w:rsidP="00BD2A30">
      <w:pPr>
        <w:pStyle w:val="a0"/>
        <w:spacing w:line="271" w:lineRule="exact"/>
      </w:pPr>
      <w:r>
        <w:t>д)</w:t>
      </w:r>
      <w:r>
        <w:rPr>
          <w:spacing w:val="-2"/>
        </w:rPr>
        <w:t xml:space="preserve"> </w:t>
      </w:r>
      <w:r>
        <w:rPr>
          <w:spacing w:val="-4"/>
        </w:rPr>
        <w:t>ЮАР.</w:t>
      </w:r>
    </w:p>
    <w:p w:rsidR="00BD2A30" w:rsidRDefault="00BD2A30" w:rsidP="00BD2A30">
      <w:pPr>
        <w:pStyle w:val="Heading1"/>
        <w:numPr>
          <w:ilvl w:val="0"/>
          <w:numId w:val="38"/>
        </w:numPr>
        <w:tabs>
          <w:tab w:val="left" w:pos="458"/>
        </w:tabs>
        <w:spacing w:line="272" w:lineRule="exact"/>
        <w:ind w:left="458" w:hanging="239"/>
      </w:pPr>
      <w:r>
        <w:t>Выберите</w:t>
      </w:r>
      <w:r>
        <w:rPr>
          <w:spacing w:val="-8"/>
        </w:rPr>
        <w:t xml:space="preserve"> </w:t>
      </w:r>
      <w:r>
        <w:t>королевство</w:t>
      </w:r>
      <w:r>
        <w:rPr>
          <w:spacing w:val="-5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правильно</w:t>
      </w:r>
      <w:r>
        <w:rPr>
          <w:spacing w:val="-5"/>
        </w:rPr>
        <w:t xml:space="preserve"> </w:t>
      </w:r>
      <w:r>
        <w:t>указанной</w:t>
      </w:r>
      <w:r>
        <w:rPr>
          <w:spacing w:val="3"/>
        </w:rPr>
        <w:t xml:space="preserve"> </w:t>
      </w:r>
      <w:r>
        <w:rPr>
          <w:spacing w:val="-2"/>
        </w:rPr>
        <w:t>столицей:</w:t>
      </w:r>
    </w:p>
    <w:p w:rsidR="00BD2A30" w:rsidRDefault="00BD2A30" w:rsidP="00BD2A30">
      <w:pPr>
        <w:pStyle w:val="a0"/>
        <w:spacing w:line="242" w:lineRule="auto"/>
        <w:ind w:right="7596"/>
      </w:pPr>
      <w:r>
        <w:t>а) Лесото - Каир;</w:t>
      </w:r>
      <w:r>
        <w:rPr>
          <w:spacing w:val="40"/>
        </w:rPr>
        <w:t xml:space="preserve"> </w:t>
      </w:r>
      <w:r>
        <w:t>б)</w:t>
      </w:r>
      <w:r>
        <w:rPr>
          <w:spacing w:val="-13"/>
        </w:rPr>
        <w:t xml:space="preserve"> </w:t>
      </w:r>
      <w:r>
        <w:t>Кения</w:t>
      </w:r>
      <w:r>
        <w:rPr>
          <w:spacing w:val="-13"/>
        </w:rPr>
        <w:t xml:space="preserve"> </w:t>
      </w:r>
      <w:r>
        <w:t>-</w:t>
      </w:r>
      <w:r>
        <w:rPr>
          <w:spacing w:val="-15"/>
        </w:rPr>
        <w:t xml:space="preserve"> </w:t>
      </w:r>
      <w:r>
        <w:t>Найроби</w:t>
      </w:r>
    </w:p>
    <w:p w:rsidR="00BD2A30" w:rsidRDefault="00BD2A30" w:rsidP="00BD2A30">
      <w:pPr>
        <w:spacing w:line="271" w:lineRule="exact"/>
        <w:ind w:left="262"/>
        <w:rPr>
          <w:sz w:val="24"/>
        </w:rPr>
      </w:pPr>
      <w:r>
        <w:rPr>
          <w:b/>
          <w:sz w:val="24"/>
        </w:rPr>
        <w:t>в)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Марокко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Рабат;</w:t>
      </w:r>
    </w:p>
    <w:p w:rsidR="00BD2A30" w:rsidRDefault="00BD2A30" w:rsidP="00BD2A30">
      <w:pPr>
        <w:pStyle w:val="a0"/>
        <w:spacing w:line="237" w:lineRule="auto"/>
        <w:ind w:right="6911"/>
      </w:pPr>
      <w:r>
        <w:t>г)</w:t>
      </w:r>
      <w:r>
        <w:rPr>
          <w:spacing w:val="-10"/>
        </w:rPr>
        <w:t xml:space="preserve"> </w:t>
      </w:r>
      <w:r>
        <w:t>Свазиленд</w:t>
      </w:r>
      <w:r>
        <w:rPr>
          <w:spacing w:val="-15"/>
        </w:rPr>
        <w:t xml:space="preserve"> </w:t>
      </w:r>
      <w:r>
        <w:t>-</w:t>
      </w:r>
      <w:r>
        <w:rPr>
          <w:spacing w:val="-9"/>
        </w:rPr>
        <w:t xml:space="preserve"> </w:t>
      </w:r>
      <w:r>
        <w:t>Претория; д) Эфиопия</w:t>
      </w:r>
      <w:r>
        <w:rPr>
          <w:spacing w:val="-2"/>
        </w:rPr>
        <w:t xml:space="preserve"> </w:t>
      </w:r>
      <w:r>
        <w:t>-</w:t>
      </w:r>
      <w:r>
        <w:rPr>
          <w:spacing w:val="2"/>
        </w:rPr>
        <w:t xml:space="preserve"> </w:t>
      </w:r>
      <w:r>
        <w:rPr>
          <w:spacing w:val="-2"/>
        </w:rPr>
        <w:t>Могадишо.</w:t>
      </w:r>
    </w:p>
    <w:p w:rsidR="00BD2A30" w:rsidRDefault="00BD2A30" w:rsidP="00BD2A30">
      <w:pPr>
        <w:pStyle w:val="Heading1"/>
        <w:numPr>
          <w:ilvl w:val="0"/>
          <w:numId w:val="38"/>
        </w:numPr>
        <w:tabs>
          <w:tab w:val="left" w:pos="549"/>
        </w:tabs>
        <w:spacing w:before="4" w:line="237" w:lineRule="auto"/>
        <w:ind w:right="232" w:firstLine="0"/>
      </w:pPr>
      <w:r>
        <w:t>Выберите</w:t>
      </w:r>
      <w:r>
        <w:rPr>
          <w:spacing w:val="78"/>
        </w:rPr>
        <w:t xml:space="preserve"> </w:t>
      </w:r>
      <w:r>
        <w:t>вариант,</w:t>
      </w:r>
      <w:r>
        <w:rPr>
          <w:spacing w:val="80"/>
        </w:rPr>
        <w:t xml:space="preserve"> </w:t>
      </w:r>
      <w:r>
        <w:t>в</w:t>
      </w:r>
      <w:r>
        <w:rPr>
          <w:spacing w:val="79"/>
        </w:rPr>
        <w:t xml:space="preserve"> </w:t>
      </w:r>
      <w:r>
        <w:t>котором</w:t>
      </w:r>
      <w:r>
        <w:rPr>
          <w:spacing w:val="80"/>
        </w:rPr>
        <w:t xml:space="preserve"> </w:t>
      </w:r>
      <w:r>
        <w:t>для</w:t>
      </w:r>
      <w:r>
        <w:rPr>
          <w:spacing w:val="79"/>
        </w:rPr>
        <w:t xml:space="preserve"> </w:t>
      </w:r>
      <w:r>
        <w:t>обеих</w:t>
      </w:r>
      <w:r>
        <w:rPr>
          <w:spacing w:val="79"/>
        </w:rPr>
        <w:t xml:space="preserve"> </w:t>
      </w:r>
      <w:r>
        <w:t>указанных</w:t>
      </w:r>
      <w:r>
        <w:rPr>
          <w:spacing w:val="79"/>
        </w:rPr>
        <w:t xml:space="preserve"> </w:t>
      </w:r>
      <w:r>
        <w:t>стран</w:t>
      </w:r>
      <w:r>
        <w:rPr>
          <w:spacing w:val="80"/>
        </w:rPr>
        <w:t xml:space="preserve"> </w:t>
      </w:r>
      <w:r>
        <w:t>характерен</w:t>
      </w:r>
      <w:r>
        <w:rPr>
          <w:spacing w:val="80"/>
        </w:rPr>
        <w:t xml:space="preserve"> </w:t>
      </w:r>
      <w:r>
        <w:t>очень высокий естественный прирост населения:</w:t>
      </w:r>
    </w:p>
    <w:p w:rsidR="00BD2A30" w:rsidRDefault="00BD2A30" w:rsidP="00BD2A30">
      <w:pPr>
        <w:pStyle w:val="a0"/>
        <w:ind w:right="7707"/>
      </w:pPr>
      <w:r>
        <w:t>а) Египет, Ливия; б) Сенегал, Чад;</w:t>
      </w:r>
      <w:r>
        <w:rPr>
          <w:spacing w:val="40"/>
        </w:rPr>
        <w:t xml:space="preserve"> </w:t>
      </w:r>
      <w:r>
        <w:t>в) Сомали, Мали; г)</w:t>
      </w:r>
      <w:r>
        <w:rPr>
          <w:spacing w:val="-15"/>
        </w:rPr>
        <w:t xml:space="preserve"> </w:t>
      </w:r>
      <w:r>
        <w:t>Марокко,</w:t>
      </w:r>
      <w:r>
        <w:rPr>
          <w:spacing w:val="-15"/>
        </w:rPr>
        <w:t xml:space="preserve"> </w:t>
      </w:r>
      <w:r>
        <w:t>ЮАР; д) Того, Нигер.</w:t>
      </w:r>
    </w:p>
    <w:p w:rsidR="00BD2A30" w:rsidRDefault="00BD2A30" w:rsidP="00BD2A30">
      <w:pPr>
        <w:pStyle w:val="Heading1"/>
        <w:numPr>
          <w:ilvl w:val="0"/>
          <w:numId w:val="38"/>
        </w:numPr>
        <w:tabs>
          <w:tab w:val="left" w:pos="549"/>
        </w:tabs>
        <w:spacing w:before="1" w:line="242" w:lineRule="auto"/>
        <w:ind w:right="239" w:firstLine="0"/>
      </w:pPr>
      <w:r>
        <w:t>Выберите</w:t>
      </w:r>
      <w:r>
        <w:rPr>
          <w:spacing w:val="40"/>
        </w:rPr>
        <w:t xml:space="preserve"> </w:t>
      </w:r>
      <w:r>
        <w:t>вариант,</w:t>
      </w:r>
      <w:r>
        <w:rPr>
          <w:spacing w:val="40"/>
        </w:rPr>
        <w:t xml:space="preserve"> </w:t>
      </w:r>
      <w:r>
        <w:t>где</w:t>
      </w:r>
      <w:r>
        <w:rPr>
          <w:spacing w:val="40"/>
        </w:rPr>
        <w:t xml:space="preserve"> </w:t>
      </w:r>
      <w:r>
        <w:t>верно</w:t>
      </w:r>
      <w:r>
        <w:rPr>
          <w:spacing w:val="40"/>
        </w:rPr>
        <w:t xml:space="preserve"> </w:t>
      </w:r>
      <w:r>
        <w:t>указаны</w:t>
      </w:r>
      <w:r>
        <w:rPr>
          <w:spacing w:val="40"/>
        </w:rPr>
        <w:t xml:space="preserve"> </w:t>
      </w:r>
      <w:r>
        <w:t>страны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развитой</w:t>
      </w:r>
      <w:r>
        <w:rPr>
          <w:spacing w:val="40"/>
        </w:rPr>
        <w:t xml:space="preserve"> </w:t>
      </w:r>
      <w:r>
        <w:t>нефтедобывающей</w:t>
      </w:r>
      <w:r>
        <w:rPr>
          <w:spacing w:val="80"/>
        </w:rPr>
        <w:t xml:space="preserve"> </w:t>
      </w:r>
      <w:r>
        <w:rPr>
          <w:spacing w:val="-2"/>
        </w:rPr>
        <w:t>промышленностью:</w:t>
      </w:r>
    </w:p>
    <w:p w:rsidR="00BD2A30" w:rsidRDefault="00BD2A30" w:rsidP="00BD2A30">
      <w:pPr>
        <w:pStyle w:val="a0"/>
        <w:spacing w:line="242" w:lineRule="auto"/>
        <w:ind w:right="6827"/>
      </w:pPr>
      <w:r>
        <w:t>а)</w:t>
      </w:r>
      <w:r>
        <w:rPr>
          <w:spacing w:val="-13"/>
        </w:rPr>
        <w:t xml:space="preserve"> </w:t>
      </w:r>
      <w:r>
        <w:t>Алжир,</w:t>
      </w:r>
      <w:r>
        <w:rPr>
          <w:spacing w:val="-15"/>
        </w:rPr>
        <w:t xml:space="preserve"> </w:t>
      </w:r>
      <w:r>
        <w:t>Габон,</w:t>
      </w:r>
      <w:r>
        <w:rPr>
          <w:spacing w:val="-12"/>
        </w:rPr>
        <w:t xml:space="preserve"> </w:t>
      </w:r>
      <w:r>
        <w:t>Нигерия; б) Ливия, Гана, ЮАР;</w:t>
      </w:r>
    </w:p>
    <w:p w:rsidR="00BD2A30" w:rsidRDefault="00BD2A30" w:rsidP="00BD2A30">
      <w:pPr>
        <w:pStyle w:val="a0"/>
        <w:spacing w:line="242" w:lineRule="auto"/>
        <w:ind w:right="6735"/>
      </w:pPr>
      <w:r>
        <w:t>в)</w:t>
      </w:r>
      <w:r>
        <w:rPr>
          <w:spacing w:val="-15"/>
        </w:rPr>
        <w:t xml:space="preserve"> </w:t>
      </w:r>
      <w:r>
        <w:t>Бенин,</w:t>
      </w:r>
      <w:r>
        <w:rPr>
          <w:spacing w:val="-15"/>
        </w:rPr>
        <w:t xml:space="preserve"> </w:t>
      </w:r>
      <w:r>
        <w:t>Уганда,</w:t>
      </w:r>
      <w:r>
        <w:rPr>
          <w:spacing w:val="-15"/>
        </w:rPr>
        <w:t xml:space="preserve"> </w:t>
      </w:r>
      <w:r>
        <w:t>Эфиопия; г) Египет, Ботсвана, Чад;</w:t>
      </w:r>
    </w:p>
    <w:p w:rsidR="00BD2A30" w:rsidRDefault="00BD2A30" w:rsidP="00BD2A30">
      <w:pPr>
        <w:pStyle w:val="a0"/>
        <w:spacing w:line="271" w:lineRule="exact"/>
      </w:pPr>
      <w:r>
        <w:t>д)</w:t>
      </w:r>
      <w:r>
        <w:rPr>
          <w:spacing w:val="-9"/>
        </w:rPr>
        <w:t xml:space="preserve"> </w:t>
      </w:r>
      <w:r>
        <w:t>Судан,</w:t>
      </w:r>
      <w:r>
        <w:rPr>
          <w:spacing w:val="-8"/>
        </w:rPr>
        <w:t xml:space="preserve"> </w:t>
      </w:r>
      <w:r>
        <w:t>Мали,</w:t>
      </w:r>
      <w:r>
        <w:rPr>
          <w:spacing w:val="-8"/>
        </w:rPr>
        <w:t xml:space="preserve"> </w:t>
      </w:r>
      <w:r>
        <w:rPr>
          <w:spacing w:val="-2"/>
        </w:rPr>
        <w:t>Конго.</w:t>
      </w:r>
    </w:p>
    <w:p w:rsidR="00BD2A30" w:rsidRDefault="00BD2A30" w:rsidP="00BD2A30">
      <w:pPr>
        <w:pStyle w:val="Heading1"/>
        <w:numPr>
          <w:ilvl w:val="0"/>
          <w:numId w:val="38"/>
        </w:numPr>
        <w:tabs>
          <w:tab w:val="left" w:pos="463"/>
        </w:tabs>
        <w:spacing w:line="272" w:lineRule="exact"/>
        <w:ind w:left="463" w:hanging="244"/>
      </w:pPr>
      <w:r>
        <w:t>Какие</w:t>
      </w:r>
      <w:r>
        <w:rPr>
          <w:spacing w:val="-11"/>
        </w:rPr>
        <w:t xml:space="preserve"> </w:t>
      </w:r>
      <w:r>
        <w:t>африканские</w:t>
      </w:r>
      <w:r>
        <w:rPr>
          <w:spacing w:val="-13"/>
        </w:rPr>
        <w:t xml:space="preserve"> </w:t>
      </w:r>
      <w:r>
        <w:t>города-миллионеры</w:t>
      </w:r>
      <w:r>
        <w:rPr>
          <w:spacing w:val="-13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являются</w:t>
      </w:r>
      <w:r>
        <w:rPr>
          <w:spacing w:val="-8"/>
        </w:rPr>
        <w:t xml:space="preserve"> </w:t>
      </w:r>
      <w:r>
        <w:rPr>
          <w:spacing w:val="-2"/>
        </w:rPr>
        <w:t>столицами?</w:t>
      </w:r>
    </w:p>
    <w:p w:rsidR="00BD2A30" w:rsidRDefault="00BD2A30" w:rsidP="00BD2A30">
      <w:pPr>
        <w:pStyle w:val="a0"/>
        <w:spacing w:line="242" w:lineRule="auto"/>
        <w:ind w:right="8093"/>
      </w:pPr>
      <w:r>
        <w:t>а)</w:t>
      </w:r>
      <w:r>
        <w:rPr>
          <w:spacing w:val="-15"/>
        </w:rPr>
        <w:t xml:space="preserve"> </w:t>
      </w:r>
      <w:r>
        <w:t>Касабланка; б) Каир;</w:t>
      </w:r>
    </w:p>
    <w:p w:rsidR="00BD2A30" w:rsidRDefault="00BD2A30" w:rsidP="00BD2A30">
      <w:pPr>
        <w:pStyle w:val="a0"/>
        <w:spacing w:line="242" w:lineRule="auto"/>
        <w:ind w:right="7908"/>
      </w:pPr>
      <w:r>
        <w:rPr>
          <w:spacing w:val="-2"/>
        </w:rPr>
        <w:t>в)</w:t>
      </w:r>
      <w:r>
        <w:rPr>
          <w:spacing w:val="-13"/>
        </w:rPr>
        <w:t xml:space="preserve"> </w:t>
      </w:r>
      <w:r>
        <w:rPr>
          <w:spacing w:val="-2"/>
        </w:rPr>
        <w:t xml:space="preserve">Аддис-Абеба; </w:t>
      </w:r>
      <w:r>
        <w:t>г) Дакар;</w:t>
      </w:r>
    </w:p>
    <w:p w:rsidR="00BD2A30" w:rsidRDefault="00BD2A30" w:rsidP="00BD2A30">
      <w:pPr>
        <w:pStyle w:val="a0"/>
        <w:spacing w:line="271" w:lineRule="exact"/>
      </w:pPr>
      <w:r>
        <w:t xml:space="preserve">д) </w:t>
      </w:r>
      <w:r>
        <w:rPr>
          <w:spacing w:val="-2"/>
        </w:rPr>
        <w:t>Лагос.</w:t>
      </w:r>
    </w:p>
    <w:p w:rsidR="00BD2A30" w:rsidRDefault="00BD2A30" w:rsidP="00BD2A30">
      <w:pPr>
        <w:pStyle w:val="a5"/>
        <w:numPr>
          <w:ilvl w:val="0"/>
          <w:numId w:val="38"/>
        </w:numPr>
        <w:tabs>
          <w:tab w:val="left" w:pos="463"/>
        </w:tabs>
        <w:ind w:left="463" w:hanging="244"/>
        <w:rPr>
          <w:sz w:val="24"/>
        </w:rPr>
      </w:pPr>
      <w:r>
        <w:rPr>
          <w:sz w:val="24"/>
        </w:rPr>
        <w:t>Выберите</w:t>
      </w:r>
      <w:r>
        <w:rPr>
          <w:spacing w:val="-5"/>
          <w:sz w:val="24"/>
        </w:rPr>
        <w:t xml:space="preserve"> </w:t>
      </w:r>
      <w:r>
        <w:rPr>
          <w:sz w:val="24"/>
        </w:rPr>
        <w:t>неверное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утверждение.</w:t>
      </w:r>
    </w:p>
    <w:p w:rsidR="00BD2A30" w:rsidRDefault="00BD2A30" w:rsidP="00BD2A30">
      <w:pPr>
        <w:pStyle w:val="a0"/>
        <w:spacing w:line="242" w:lineRule="auto"/>
        <w:ind w:right="229"/>
      </w:pPr>
      <w:r>
        <w:t>а)</w:t>
      </w:r>
      <w:r>
        <w:rPr>
          <w:spacing w:val="-6"/>
        </w:rPr>
        <w:t xml:space="preserve"> </w:t>
      </w:r>
      <w:r>
        <w:t>Африка</w:t>
      </w:r>
      <w:r>
        <w:rPr>
          <w:spacing w:val="-8"/>
        </w:rPr>
        <w:t xml:space="preserve"> </w:t>
      </w:r>
      <w:r>
        <w:t>занимает</w:t>
      </w:r>
      <w:r>
        <w:rPr>
          <w:spacing w:val="-7"/>
        </w:rPr>
        <w:t xml:space="preserve"> </w:t>
      </w:r>
      <w:r>
        <w:t>1-е</w:t>
      </w:r>
      <w:r>
        <w:rPr>
          <w:spacing w:val="-12"/>
        </w:rPr>
        <w:t xml:space="preserve"> </w:t>
      </w:r>
      <w:r>
        <w:t>место</w:t>
      </w:r>
      <w:r>
        <w:rPr>
          <w:spacing w:val="-3"/>
        </w:rPr>
        <w:t xml:space="preserve"> </w:t>
      </w:r>
      <w:r>
        <w:t>среди</w:t>
      </w:r>
      <w:r>
        <w:rPr>
          <w:spacing w:val="-6"/>
        </w:rPr>
        <w:t xml:space="preserve"> </w:t>
      </w:r>
      <w:r>
        <w:t>других</w:t>
      </w:r>
      <w:r>
        <w:rPr>
          <w:spacing w:val="-11"/>
        </w:rPr>
        <w:t xml:space="preserve"> </w:t>
      </w:r>
      <w:r>
        <w:t>континентов</w:t>
      </w:r>
      <w:r>
        <w:rPr>
          <w:spacing w:val="-9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запасам</w:t>
      </w:r>
      <w:r>
        <w:rPr>
          <w:spacing w:val="-9"/>
        </w:rPr>
        <w:t xml:space="preserve"> </w:t>
      </w:r>
      <w:r>
        <w:t>золота,</w:t>
      </w:r>
      <w:r>
        <w:rPr>
          <w:spacing w:val="-5"/>
        </w:rPr>
        <w:t xml:space="preserve"> </w:t>
      </w:r>
      <w:r>
        <w:t xml:space="preserve">платиноидов, </w:t>
      </w:r>
      <w:r>
        <w:rPr>
          <w:spacing w:val="-2"/>
        </w:rPr>
        <w:t>фосфоритов.</w:t>
      </w:r>
    </w:p>
    <w:p w:rsidR="00BD2A30" w:rsidRDefault="00BD2A30" w:rsidP="00BD2A30">
      <w:pPr>
        <w:pStyle w:val="a0"/>
        <w:spacing w:line="242" w:lineRule="auto"/>
      </w:pPr>
      <w:r>
        <w:t>б)</w:t>
      </w:r>
      <w:r>
        <w:rPr>
          <w:spacing w:val="29"/>
        </w:rPr>
        <w:t xml:space="preserve"> </w:t>
      </w:r>
      <w:r>
        <w:t>Народы,</w:t>
      </w:r>
      <w:r>
        <w:rPr>
          <w:spacing w:val="25"/>
        </w:rPr>
        <w:t xml:space="preserve"> </w:t>
      </w:r>
      <w:r>
        <w:t>проживающие в Северной Африке,</w:t>
      </w:r>
      <w:r>
        <w:rPr>
          <w:spacing w:val="25"/>
        </w:rPr>
        <w:t xml:space="preserve"> </w:t>
      </w:r>
      <w:r>
        <w:t>говорят в основном на</w:t>
      </w:r>
      <w:r>
        <w:rPr>
          <w:spacing w:val="26"/>
        </w:rPr>
        <w:t xml:space="preserve"> </w:t>
      </w:r>
      <w:r>
        <w:t>арабском языке и исповедуют ислам.</w:t>
      </w:r>
    </w:p>
    <w:p w:rsidR="00BD2A30" w:rsidRDefault="00BD2A30" w:rsidP="00BD2A30">
      <w:pPr>
        <w:pStyle w:val="a0"/>
        <w:spacing w:line="271" w:lineRule="exact"/>
      </w:pPr>
      <w:r>
        <w:t>в)</w:t>
      </w:r>
      <w:r>
        <w:rPr>
          <w:spacing w:val="-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Африки</w:t>
      </w:r>
      <w:r>
        <w:rPr>
          <w:spacing w:val="2"/>
        </w:rPr>
        <w:t xml:space="preserve"> </w:t>
      </w:r>
      <w:r>
        <w:t>характерны</w:t>
      </w:r>
      <w:r>
        <w:rPr>
          <w:spacing w:val="-1"/>
        </w:rPr>
        <w:t xml:space="preserve"> </w:t>
      </w:r>
      <w:r>
        <w:t>самые</w:t>
      </w:r>
      <w:r>
        <w:rPr>
          <w:spacing w:val="-8"/>
        </w:rPr>
        <w:t xml:space="preserve"> </w:t>
      </w:r>
      <w:r>
        <w:t>высокие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мире</w:t>
      </w:r>
      <w:r>
        <w:rPr>
          <w:spacing w:val="-3"/>
        </w:rPr>
        <w:t xml:space="preserve"> </w:t>
      </w:r>
      <w:r>
        <w:t>темпы</w:t>
      </w:r>
      <w:r>
        <w:rPr>
          <w:spacing w:val="-4"/>
        </w:rPr>
        <w:t xml:space="preserve"> </w:t>
      </w:r>
      <w:r>
        <w:rPr>
          <w:spacing w:val="-2"/>
        </w:rPr>
        <w:t>урбанизации.</w:t>
      </w:r>
    </w:p>
    <w:p w:rsidR="00BD2A30" w:rsidRDefault="00BD2A30" w:rsidP="00BD2A30">
      <w:pPr>
        <w:pStyle w:val="a0"/>
        <w:spacing w:line="237" w:lineRule="auto"/>
        <w:ind w:right="229"/>
      </w:pPr>
      <w:r>
        <w:t>г)</w:t>
      </w:r>
      <w:r>
        <w:rPr>
          <w:spacing w:val="78"/>
        </w:rPr>
        <w:t xml:space="preserve"> </w:t>
      </w:r>
      <w:r>
        <w:t>Колониальный</w:t>
      </w:r>
      <w:r>
        <w:rPr>
          <w:spacing w:val="77"/>
        </w:rPr>
        <w:t xml:space="preserve"> </w:t>
      </w:r>
      <w:r>
        <w:t>тип</w:t>
      </w:r>
      <w:r>
        <w:rPr>
          <w:spacing w:val="40"/>
        </w:rPr>
        <w:t xml:space="preserve"> </w:t>
      </w:r>
      <w:r>
        <w:t>отраслевой</w:t>
      </w:r>
      <w:r>
        <w:rPr>
          <w:spacing w:val="77"/>
        </w:rPr>
        <w:t xml:space="preserve"> </w:t>
      </w:r>
      <w:r>
        <w:t>структуры</w:t>
      </w:r>
      <w:r>
        <w:rPr>
          <w:spacing w:val="78"/>
        </w:rPr>
        <w:t xml:space="preserve"> </w:t>
      </w:r>
      <w:r>
        <w:t>хозяйства</w:t>
      </w:r>
      <w:r>
        <w:rPr>
          <w:spacing w:val="75"/>
        </w:rPr>
        <w:t xml:space="preserve"> </w:t>
      </w:r>
      <w:r>
        <w:t>сохранился</w:t>
      </w:r>
      <w:r>
        <w:rPr>
          <w:spacing w:val="76"/>
        </w:rPr>
        <w:t xml:space="preserve"> </w:t>
      </w:r>
      <w:r>
        <w:t>лишь</w:t>
      </w:r>
      <w:r>
        <w:rPr>
          <w:spacing w:val="77"/>
        </w:rPr>
        <w:t xml:space="preserve"> </w:t>
      </w:r>
      <w:r>
        <w:t>в</w:t>
      </w:r>
      <w:r>
        <w:rPr>
          <w:spacing w:val="78"/>
        </w:rPr>
        <w:t xml:space="preserve"> </w:t>
      </w:r>
      <w:r>
        <w:t>немногих странах Африки.</w:t>
      </w:r>
    </w:p>
    <w:p w:rsidR="00BD2A30" w:rsidRDefault="00BD2A30" w:rsidP="00BD2A30">
      <w:pPr>
        <w:pStyle w:val="Heading1"/>
        <w:numPr>
          <w:ilvl w:val="0"/>
          <w:numId w:val="38"/>
        </w:numPr>
        <w:tabs>
          <w:tab w:val="left" w:pos="559"/>
        </w:tabs>
        <w:spacing w:line="237" w:lineRule="auto"/>
        <w:ind w:right="233" w:firstLine="0"/>
      </w:pPr>
      <w:r>
        <w:t>Какие</w:t>
      </w:r>
      <w:r>
        <w:rPr>
          <w:spacing w:val="80"/>
        </w:rPr>
        <w:t xml:space="preserve"> </w:t>
      </w:r>
      <w:r>
        <w:t>черты</w:t>
      </w:r>
      <w:r>
        <w:rPr>
          <w:spacing w:val="80"/>
        </w:rPr>
        <w:t xml:space="preserve"> </w:t>
      </w:r>
      <w:r>
        <w:t>колониального</w:t>
      </w:r>
      <w:r>
        <w:rPr>
          <w:spacing w:val="80"/>
        </w:rPr>
        <w:t xml:space="preserve"> </w:t>
      </w:r>
      <w:r>
        <w:t>типа</w:t>
      </w:r>
      <w:r>
        <w:rPr>
          <w:spacing w:val="80"/>
        </w:rPr>
        <w:t xml:space="preserve"> </w:t>
      </w:r>
      <w:r>
        <w:t>отраслевой</w:t>
      </w:r>
      <w:r>
        <w:rPr>
          <w:spacing w:val="80"/>
        </w:rPr>
        <w:t xml:space="preserve"> </w:t>
      </w:r>
      <w:r>
        <w:t>структуры</w:t>
      </w:r>
      <w:r>
        <w:rPr>
          <w:spacing w:val="80"/>
        </w:rPr>
        <w:t xml:space="preserve"> </w:t>
      </w:r>
      <w:r>
        <w:t>хозяйства</w:t>
      </w:r>
      <w:r>
        <w:rPr>
          <w:spacing w:val="80"/>
        </w:rPr>
        <w:t xml:space="preserve"> </w:t>
      </w:r>
      <w:r>
        <w:t xml:space="preserve">названы </w:t>
      </w:r>
      <w:r>
        <w:rPr>
          <w:spacing w:val="-2"/>
        </w:rPr>
        <w:t>верно?</w:t>
      </w:r>
    </w:p>
    <w:p w:rsidR="00BD2A30" w:rsidRDefault="00BD2A30" w:rsidP="00BD2A30">
      <w:pPr>
        <w:pStyle w:val="a0"/>
        <w:spacing w:line="237" w:lineRule="auto"/>
        <w:ind w:right="3867"/>
      </w:pPr>
      <w:r>
        <w:rPr>
          <w:spacing w:val="-2"/>
        </w:rPr>
        <w:t xml:space="preserve">а) преобладание высокотоварного сельского хозяйства; </w:t>
      </w:r>
      <w:r>
        <w:t>б) отсутствие монокультурной специализации;</w:t>
      </w:r>
    </w:p>
    <w:p w:rsidR="00BD2A30" w:rsidRDefault="00BD2A30" w:rsidP="00BD2A30">
      <w:pPr>
        <w:pStyle w:val="a0"/>
        <w:spacing w:before="2" w:line="237" w:lineRule="auto"/>
        <w:ind w:right="2950"/>
      </w:pPr>
      <w:r>
        <w:t>в)</w:t>
      </w:r>
      <w:r>
        <w:rPr>
          <w:spacing w:val="-7"/>
        </w:rPr>
        <w:t xml:space="preserve"> </w:t>
      </w:r>
      <w:r>
        <w:t>преобладание</w:t>
      </w:r>
      <w:r>
        <w:rPr>
          <w:spacing w:val="-9"/>
        </w:rPr>
        <w:t xml:space="preserve"> </w:t>
      </w:r>
      <w:r>
        <w:t>торговли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услуг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непроизводственной</w:t>
      </w:r>
      <w:r>
        <w:rPr>
          <w:spacing w:val="-11"/>
        </w:rPr>
        <w:t xml:space="preserve"> </w:t>
      </w:r>
      <w:r>
        <w:t>сфере; г) большая густота автомобильных дорог;</w:t>
      </w:r>
    </w:p>
    <w:p w:rsidR="00BD2A30" w:rsidRDefault="00BD2A30" w:rsidP="00BD2A30">
      <w:pPr>
        <w:pStyle w:val="a0"/>
        <w:spacing w:before="4"/>
      </w:pPr>
      <w:r>
        <w:t>д)</w:t>
      </w:r>
      <w:r>
        <w:rPr>
          <w:spacing w:val="-3"/>
        </w:rPr>
        <w:t xml:space="preserve"> </w:t>
      </w:r>
      <w:r>
        <w:t>слабое</w:t>
      </w:r>
      <w:r>
        <w:rPr>
          <w:spacing w:val="-3"/>
        </w:rPr>
        <w:t xml:space="preserve"> </w:t>
      </w:r>
      <w:r>
        <w:t>развитие</w:t>
      </w:r>
      <w:r>
        <w:rPr>
          <w:spacing w:val="-12"/>
        </w:rPr>
        <w:t xml:space="preserve"> </w:t>
      </w:r>
      <w:r>
        <w:t>обрабатывающей</w:t>
      </w:r>
      <w:r>
        <w:rPr>
          <w:spacing w:val="3"/>
        </w:rPr>
        <w:t xml:space="preserve"> </w:t>
      </w:r>
      <w:r>
        <w:rPr>
          <w:spacing w:val="-2"/>
        </w:rPr>
        <w:t>промышленности.</w:t>
      </w:r>
    </w:p>
    <w:p w:rsidR="00BD2A30" w:rsidRDefault="00BD2A30" w:rsidP="00BD2A30">
      <w:pPr>
        <w:pStyle w:val="Heading1"/>
        <w:numPr>
          <w:ilvl w:val="0"/>
          <w:numId w:val="38"/>
        </w:numPr>
        <w:tabs>
          <w:tab w:val="left" w:pos="463"/>
        </w:tabs>
        <w:spacing w:before="2" w:line="275" w:lineRule="exact"/>
        <w:ind w:left="463" w:hanging="244"/>
      </w:pPr>
      <w:r>
        <w:t>Какие</w:t>
      </w:r>
      <w:r>
        <w:rPr>
          <w:spacing w:val="-9"/>
        </w:rPr>
        <w:t xml:space="preserve"> </w:t>
      </w:r>
      <w:r>
        <w:t>особенности</w:t>
      </w:r>
      <w:r>
        <w:rPr>
          <w:spacing w:val="-10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характерны</w:t>
      </w:r>
      <w:r>
        <w:rPr>
          <w:spacing w:val="-6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Тропической</w:t>
      </w:r>
      <w:r>
        <w:rPr>
          <w:spacing w:val="-5"/>
        </w:rPr>
        <w:t xml:space="preserve"> </w:t>
      </w:r>
      <w:r>
        <w:rPr>
          <w:spacing w:val="-2"/>
        </w:rPr>
        <w:t>Африки?</w:t>
      </w:r>
    </w:p>
    <w:p w:rsidR="00BD2A30" w:rsidRDefault="00BD2A30" w:rsidP="00BD2A30">
      <w:pPr>
        <w:pStyle w:val="a0"/>
        <w:tabs>
          <w:tab w:val="left" w:pos="670"/>
          <w:tab w:val="left" w:pos="2085"/>
          <w:tab w:val="left" w:pos="3586"/>
          <w:tab w:val="left" w:pos="4838"/>
          <w:tab w:val="left" w:pos="5888"/>
          <w:tab w:val="left" w:pos="6987"/>
          <w:tab w:val="left" w:pos="7869"/>
          <w:tab w:val="left" w:pos="9442"/>
        </w:tabs>
        <w:spacing w:before="1" w:line="237" w:lineRule="auto"/>
        <w:ind w:right="230"/>
      </w:pPr>
      <w:r>
        <w:rPr>
          <w:spacing w:val="-6"/>
        </w:rPr>
        <w:t>а)</w:t>
      </w:r>
      <w:r>
        <w:tab/>
      </w:r>
      <w:r>
        <w:rPr>
          <w:spacing w:val="-2"/>
        </w:rPr>
        <w:t>проживают</w:t>
      </w:r>
      <w:r>
        <w:tab/>
      </w:r>
      <w:r>
        <w:rPr>
          <w:spacing w:val="-2"/>
        </w:rPr>
        <w:t>народности,</w:t>
      </w:r>
      <w:r>
        <w:tab/>
      </w:r>
      <w:r>
        <w:rPr>
          <w:spacing w:val="-2"/>
        </w:rPr>
        <w:t>основные</w:t>
      </w:r>
      <w:r>
        <w:tab/>
      </w:r>
      <w:r>
        <w:rPr>
          <w:spacing w:val="-2"/>
        </w:rPr>
        <w:t>занятия</w:t>
      </w:r>
      <w:r>
        <w:tab/>
      </w:r>
      <w:r>
        <w:rPr>
          <w:spacing w:val="-2"/>
        </w:rPr>
        <w:t>которых</w:t>
      </w:r>
      <w:r>
        <w:tab/>
      </w:r>
      <w:r>
        <w:rPr>
          <w:spacing w:val="-2"/>
        </w:rPr>
        <w:t>охота,</w:t>
      </w:r>
      <w:r>
        <w:tab/>
      </w:r>
      <w:r>
        <w:rPr>
          <w:spacing w:val="-2"/>
        </w:rPr>
        <w:t>рыболовство</w:t>
      </w:r>
      <w:r>
        <w:tab/>
      </w:r>
      <w:r>
        <w:rPr>
          <w:spacing w:val="-10"/>
        </w:rPr>
        <w:t xml:space="preserve">и </w:t>
      </w:r>
      <w:r>
        <w:rPr>
          <w:spacing w:val="-2"/>
        </w:rPr>
        <w:t>собирательство;</w:t>
      </w:r>
    </w:p>
    <w:p w:rsidR="00BD2A30" w:rsidRDefault="00BD2A30" w:rsidP="00BD2A30">
      <w:pPr>
        <w:pStyle w:val="a0"/>
        <w:spacing w:before="3"/>
      </w:pPr>
      <w:r>
        <w:t>б)</w:t>
      </w:r>
      <w:r>
        <w:rPr>
          <w:spacing w:val="-5"/>
        </w:rPr>
        <w:t xml:space="preserve"> </w:t>
      </w:r>
      <w:r>
        <w:t>находятся</w:t>
      </w:r>
      <w:r>
        <w:rPr>
          <w:spacing w:val="-9"/>
        </w:rPr>
        <w:t xml:space="preserve"> </w:t>
      </w:r>
      <w:r>
        <w:t>около</w:t>
      </w:r>
      <w:r>
        <w:rPr>
          <w:spacing w:val="-6"/>
        </w:rPr>
        <w:t xml:space="preserve"> </w:t>
      </w:r>
      <w:r>
        <w:t>20</w:t>
      </w:r>
      <w:r>
        <w:rPr>
          <w:spacing w:val="-5"/>
        </w:rPr>
        <w:t xml:space="preserve"> </w:t>
      </w:r>
      <w:r>
        <w:t>наименее</w:t>
      </w:r>
      <w:r>
        <w:rPr>
          <w:spacing w:val="-6"/>
        </w:rPr>
        <w:t xml:space="preserve"> </w:t>
      </w:r>
      <w:r>
        <w:t>развитых</w:t>
      </w:r>
      <w:r>
        <w:rPr>
          <w:spacing w:val="-9"/>
        </w:rPr>
        <w:t xml:space="preserve"> </w:t>
      </w:r>
      <w:r>
        <w:rPr>
          <w:spacing w:val="-2"/>
        </w:rPr>
        <w:t>стран;</w:t>
      </w:r>
    </w:p>
    <w:p w:rsidR="00BD2A30" w:rsidRDefault="00BD2A30" w:rsidP="00BD2A30">
      <w:pPr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0"/>
        <w:spacing w:before="54" w:line="242" w:lineRule="auto"/>
        <w:ind w:right="298"/>
      </w:pPr>
      <w:r>
        <w:lastRenderedPageBreak/>
        <w:t>в)</w:t>
      </w:r>
      <w:r>
        <w:rPr>
          <w:spacing w:val="-8"/>
        </w:rPr>
        <w:t xml:space="preserve"> </w:t>
      </w:r>
      <w:r>
        <w:t>сосредоточены</w:t>
      </w:r>
      <w:r>
        <w:rPr>
          <w:spacing w:val="-8"/>
        </w:rPr>
        <w:t xml:space="preserve"> </w:t>
      </w:r>
      <w:r>
        <w:t>главные</w:t>
      </w:r>
      <w:r>
        <w:rPr>
          <w:spacing w:val="-14"/>
        </w:rPr>
        <w:t xml:space="preserve"> </w:t>
      </w:r>
      <w:r>
        <w:t>районы</w:t>
      </w:r>
      <w:r>
        <w:rPr>
          <w:spacing w:val="-11"/>
        </w:rPr>
        <w:t xml:space="preserve"> </w:t>
      </w:r>
      <w:r>
        <w:t>субтропического</w:t>
      </w:r>
      <w:r>
        <w:rPr>
          <w:spacing w:val="-9"/>
        </w:rPr>
        <w:t xml:space="preserve"> </w:t>
      </w:r>
      <w:r>
        <w:t>земледелия,</w:t>
      </w:r>
      <w:r>
        <w:rPr>
          <w:spacing w:val="-11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том</w:t>
      </w:r>
      <w:r>
        <w:rPr>
          <w:spacing w:val="-11"/>
        </w:rPr>
        <w:t xml:space="preserve"> </w:t>
      </w:r>
      <w:r>
        <w:t>числе</w:t>
      </w:r>
      <w:r>
        <w:rPr>
          <w:spacing w:val="-14"/>
        </w:rPr>
        <w:t xml:space="preserve"> </w:t>
      </w:r>
      <w:r>
        <w:t>орошаемого; г) для большинства населенных пунктов характерен арабский тип города;</w:t>
      </w:r>
    </w:p>
    <w:p w:rsidR="00BD2A30" w:rsidRDefault="00BD2A30" w:rsidP="00BD2A30">
      <w:pPr>
        <w:pStyle w:val="a0"/>
        <w:spacing w:line="271" w:lineRule="exact"/>
      </w:pPr>
      <w:r>
        <w:t>д)</w:t>
      </w:r>
      <w:r>
        <w:rPr>
          <w:spacing w:val="-9"/>
        </w:rPr>
        <w:t xml:space="preserve"> </w:t>
      </w:r>
      <w:r>
        <w:t>расположены</w:t>
      </w:r>
      <w:r>
        <w:rPr>
          <w:spacing w:val="-9"/>
        </w:rPr>
        <w:t xml:space="preserve"> </w:t>
      </w:r>
      <w:r>
        <w:t>важнейшие</w:t>
      </w:r>
      <w:r>
        <w:rPr>
          <w:spacing w:val="-10"/>
        </w:rPr>
        <w:t xml:space="preserve"> </w:t>
      </w:r>
      <w:r>
        <w:t>месторождения</w:t>
      </w:r>
      <w:r>
        <w:rPr>
          <w:spacing w:val="-13"/>
        </w:rPr>
        <w:t xml:space="preserve"> </w:t>
      </w:r>
      <w:r>
        <w:t>медных</w:t>
      </w:r>
      <w:r>
        <w:rPr>
          <w:spacing w:val="-1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кобальтовых</w:t>
      </w:r>
      <w:r>
        <w:rPr>
          <w:spacing w:val="-13"/>
        </w:rPr>
        <w:t xml:space="preserve"> </w:t>
      </w:r>
      <w:r>
        <w:rPr>
          <w:spacing w:val="-4"/>
        </w:rPr>
        <w:t>руд.</w:t>
      </w:r>
    </w:p>
    <w:p w:rsidR="00BD2A30" w:rsidRDefault="00BD2A30" w:rsidP="00BD2A30">
      <w:pPr>
        <w:pStyle w:val="Heading1"/>
        <w:numPr>
          <w:ilvl w:val="0"/>
          <w:numId w:val="38"/>
        </w:numPr>
        <w:tabs>
          <w:tab w:val="left" w:pos="608"/>
          <w:tab w:val="left" w:pos="1491"/>
          <w:tab w:val="left" w:pos="1932"/>
          <w:tab w:val="left" w:pos="3314"/>
          <w:tab w:val="left" w:pos="4494"/>
          <w:tab w:val="left" w:pos="5976"/>
          <w:tab w:val="left" w:pos="6715"/>
          <w:tab w:val="left" w:pos="7497"/>
          <w:tab w:val="left" w:pos="7833"/>
        </w:tabs>
        <w:spacing w:before="9" w:line="237" w:lineRule="auto"/>
        <w:ind w:right="236" w:firstLine="0"/>
      </w:pPr>
      <w:r>
        <w:rPr>
          <w:spacing w:val="-2"/>
        </w:rPr>
        <w:t>Какие</w:t>
      </w:r>
      <w:r>
        <w:tab/>
      </w:r>
      <w:r>
        <w:rPr>
          <w:spacing w:val="-6"/>
        </w:rPr>
        <w:t>из</w:t>
      </w:r>
      <w:r>
        <w:tab/>
      </w:r>
      <w:r>
        <w:rPr>
          <w:spacing w:val="-2"/>
        </w:rPr>
        <w:t>указанных</w:t>
      </w:r>
      <w:r>
        <w:tab/>
      </w:r>
      <w:r>
        <w:rPr>
          <w:spacing w:val="-2"/>
        </w:rPr>
        <w:t>отраслей</w:t>
      </w:r>
      <w:r>
        <w:tab/>
      </w:r>
      <w:r>
        <w:rPr>
          <w:spacing w:val="-2"/>
        </w:rPr>
        <w:t>определяют</w:t>
      </w:r>
      <w:r>
        <w:tab/>
      </w:r>
      <w:r>
        <w:rPr>
          <w:spacing w:val="-4"/>
        </w:rPr>
        <w:t>лицо</w:t>
      </w:r>
      <w:r>
        <w:tab/>
      </w:r>
      <w:r>
        <w:rPr>
          <w:spacing w:val="-4"/>
        </w:rPr>
        <w:t>ЮАР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 xml:space="preserve">международном </w:t>
      </w:r>
      <w:r>
        <w:t>географическом разделении труда?</w:t>
      </w:r>
    </w:p>
    <w:p w:rsidR="00BD2A30" w:rsidRDefault="00BD2A30" w:rsidP="00BD2A30">
      <w:pPr>
        <w:pStyle w:val="a0"/>
        <w:ind w:right="6465"/>
        <w:jc w:val="both"/>
      </w:pPr>
      <w:r>
        <w:t>а)</w:t>
      </w:r>
      <w:r>
        <w:rPr>
          <w:spacing w:val="-15"/>
        </w:rPr>
        <w:t xml:space="preserve"> </w:t>
      </w:r>
      <w:r>
        <w:t>нефтяная</w:t>
      </w:r>
      <w:r>
        <w:rPr>
          <w:spacing w:val="-15"/>
        </w:rPr>
        <w:t xml:space="preserve"> </w:t>
      </w:r>
      <w:r>
        <w:t>промышленность; б) угольная</w:t>
      </w:r>
      <w:r>
        <w:rPr>
          <w:spacing w:val="-9"/>
        </w:rPr>
        <w:t xml:space="preserve"> </w:t>
      </w:r>
      <w:r>
        <w:t>промышленность; в) цветная металлургия;</w:t>
      </w:r>
    </w:p>
    <w:p w:rsidR="00BD2A30" w:rsidRDefault="00BD2A30" w:rsidP="00BD2A30">
      <w:pPr>
        <w:pStyle w:val="a0"/>
        <w:spacing w:line="274" w:lineRule="exact"/>
        <w:jc w:val="both"/>
      </w:pPr>
      <w:r>
        <w:t>г)</w:t>
      </w:r>
      <w:r>
        <w:rPr>
          <w:spacing w:val="4"/>
        </w:rPr>
        <w:t xml:space="preserve"> </w:t>
      </w:r>
      <w:r>
        <w:t>лесная</w:t>
      </w:r>
      <w:r>
        <w:rPr>
          <w:spacing w:val="-1"/>
        </w:rPr>
        <w:t xml:space="preserve"> </w:t>
      </w:r>
      <w:r>
        <w:rPr>
          <w:spacing w:val="-2"/>
        </w:rPr>
        <w:t>промышленность;</w:t>
      </w:r>
    </w:p>
    <w:p w:rsidR="00BD2A30" w:rsidRDefault="00BD2A30" w:rsidP="00BD2A30">
      <w:pPr>
        <w:pStyle w:val="a0"/>
        <w:spacing w:before="2"/>
      </w:pPr>
      <w:r>
        <w:t>д)</w:t>
      </w:r>
      <w:r>
        <w:rPr>
          <w:spacing w:val="-5"/>
        </w:rPr>
        <w:t xml:space="preserve"> </w:t>
      </w:r>
      <w:r>
        <w:t>химическая</w:t>
      </w:r>
      <w:r>
        <w:rPr>
          <w:spacing w:val="-4"/>
        </w:rPr>
        <w:t xml:space="preserve"> </w:t>
      </w:r>
      <w:r>
        <w:rPr>
          <w:spacing w:val="-2"/>
        </w:rPr>
        <w:t>промышленность.</w:t>
      </w:r>
    </w:p>
    <w:p w:rsidR="00BD2A30" w:rsidRDefault="00BD2A30" w:rsidP="00BD2A30">
      <w:pPr>
        <w:pStyle w:val="Heading1"/>
        <w:numPr>
          <w:ilvl w:val="0"/>
          <w:numId w:val="38"/>
        </w:numPr>
        <w:tabs>
          <w:tab w:val="left" w:pos="521"/>
        </w:tabs>
        <w:spacing w:before="2" w:line="275" w:lineRule="exact"/>
        <w:ind w:left="521" w:hanging="302"/>
        <w:rPr>
          <w:sz w:val="22"/>
        </w:rPr>
      </w:pPr>
      <w:r>
        <w:t>Порт</w:t>
      </w:r>
      <w:r>
        <w:rPr>
          <w:spacing w:val="-4"/>
        </w:rPr>
        <w:t xml:space="preserve"> </w:t>
      </w:r>
      <w:r>
        <w:t>Ричардс-Бей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ЮАР</w:t>
      </w:r>
      <w:r>
        <w:rPr>
          <w:spacing w:val="-7"/>
        </w:rPr>
        <w:t xml:space="preserve"> </w:t>
      </w:r>
      <w:r>
        <w:t>специализируется</w:t>
      </w:r>
      <w:r>
        <w:rPr>
          <w:spacing w:val="-6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rPr>
          <w:spacing w:val="-2"/>
        </w:rPr>
        <w:t>вывозе:</w:t>
      </w:r>
    </w:p>
    <w:p w:rsidR="00BD2A30" w:rsidRDefault="00BD2A30" w:rsidP="00BD2A30">
      <w:pPr>
        <w:pStyle w:val="a0"/>
        <w:spacing w:before="1" w:line="237" w:lineRule="auto"/>
        <w:ind w:right="8601"/>
      </w:pPr>
      <w:r>
        <w:t>а)</w:t>
      </w:r>
      <w:r>
        <w:rPr>
          <w:spacing w:val="-15"/>
        </w:rPr>
        <w:t xml:space="preserve"> </w:t>
      </w:r>
      <w:r>
        <w:t>нефти; б) зерна;</w:t>
      </w:r>
    </w:p>
    <w:p w:rsidR="00BD2A30" w:rsidRDefault="00BD2A30" w:rsidP="00BD2A30">
      <w:pPr>
        <w:pStyle w:val="a0"/>
        <w:spacing w:before="4"/>
        <w:ind w:right="7703"/>
        <w:jc w:val="both"/>
      </w:pPr>
      <w:r>
        <w:t>в)</w:t>
      </w:r>
      <w:r>
        <w:rPr>
          <w:spacing w:val="-15"/>
        </w:rPr>
        <w:t xml:space="preserve"> </w:t>
      </w:r>
      <w:r>
        <w:t>каменного</w:t>
      </w:r>
      <w:r>
        <w:rPr>
          <w:spacing w:val="-15"/>
        </w:rPr>
        <w:t xml:space="preserve"> </w:t>
      </w:r>
      <w:r>
        <w:t>угля; г)</w:t>
      </w:r>
      <w:r>
        <w:rPr>
          <w:spacing w:val="-4"/>
        </w:rPr>
        <w:t xml:space="preserve"> </w:t>
      </w:r>
      <w:r>
        <w:t>железной</w:t>
      </w:r>
      <w:r>
        <w:rPr>
          <w:spacing w:val="-8"/>
        </w:rPr>
        <w:t xml:space="preserve"> </w:t>
      </w:r>
      <w:r>
        <w:t>руды; д) леса.</w:t>
      </w:r>
    </w:p>
    <w:p w:rsidR="00BD2A30" w:rsidRDefault="00BD2A30" w:rsidP="00BD2A30">
      <w:pPr>
        <w:pStyle w:val="a0"/>
        <w:spacing w:before="34"/>
        <w:ind w:left="0"/>
      </w:pPr>
    </w:p>
    <w:p w:rsidR="00BD2A30" w:rsidRDefault="00BD2A30" w:rsidP="00BD2A30">
      <w:pPr>
        <w:pStyle w:val="a0"/>
      </w:pPr>
      <w:r>
        <w:t>III.</w:t>
      </w:r>
      <w:r>
        <w:rPr>
          <w:spacing w:val="-1"/>
        </w:rPr>
        <w:t xml:space="preserve"> </w:t>
      </w:r>
      <w:r>
        <w:t xml:space="preserve">ПАКЕТ </w:t>
      </w:r>
      <w:r>
        <w:rPr>
          <w:spacing w:val="-2"/>
        </w:rPr>
        <w:t>ПРЕПОДАВАТЕЛЯ</w:t>
      </w:r>
    </w:p>
    <w:p w:rsidR="00BD2A30" w:rsidRDefault="00BD2A30" w:rsidP="00BD2A30">
      <w:pPr>
        <w:spacing w:before="2" w:line="275" w:lineRule="exact"/>
        <w:ind w:left="282"/>
        <w:jc w:val="both"/>
        <w:rPr>
          <w:b/>
          <w:sz w:val="24"/>
        </w:rPr>
      </w:pPr>
      <w:r>
        <w:rPr>
          <w:b/>
          <w:sz w:val="24"/>
        </w:rPr>
        <w:t xml:space="preserve">- </w:t>
      </w:r>
      <w:r>
        <w:rPr>
          <w:b/>
          <w:sz w:val="24"/>
          <w:u w:val="single"/>
        </w:rPr>
        <w:t>ответы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к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заданиям</w:t>
      </w:r>
    </w:p>
    <w:p w:rsidR="00BD2A30" w:rsidRDefault="00BD2A30" w:rsidP="00BD2A30">
      <w:pPr>
        <w:pStyle w:val="a0"/>
        <w:spacing w:line="275" w:lineRule="exact"/>
      </w:pPr>
      <w:r>
        <w:t>1.</w:t>
      </w:r>
      <w:r>
        <w:rPr>
          <w:spacing w:val="-2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2.</w:t>
      </w:r>
      <w:r>
        <w:rPr>
          <w:spacing w:val="-6"/>
        </w:rPr>
        <w:t xml:space="preserve"> </w:t>
      </w:r>
      <w:r>
        <w:t>в.</w:t>
      </w:r>
      <w:r>
        <w:rPr>
          <w:spacing w:val="-6"/>
        </w:rPr>
        <w:t xml:space="preserve"> </w:t>
      </w:r>
      <w:r>
        <w:t>3.</w:t>
      </w:r>
      <w:r>
        <w:rPr>
          <w:spacing w:val="-6"/>
        </w:rPr>
        <w:t xml:space="preserve"> </w:t>
      </w:r>
      <w:r>
        <w:t>д.</w:t>
      </w:r>
      <w:r>
        <w:rPr>
          <w:spacing w:val="-1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а.</w:t>
      </w:r>
      <w:r>
        <w:rPr>
          <w:spacing w:val="-6"/>
        </w:rPr>
        <w:t xml:space="preserve"> </w:t>
      </w:r>
      <w:r>
        <w:t>5.</w:t>
      </w:r>
      <w:r>
        <w:rPr>
          <w:spacing w:val="-6"/>
        </w:rPr>
        <w:t xml:space="preserve"> </w:t>
      </w:r>
      <w:r>
        <w:t>а;</w:t>
      </w:r>
      <w:r>
        <w:rPr>
          <w:spacing w:val="-8"/>
        </w:rPr>
        <w:t xml:space="preserve"> </w:t>
      </w:r>
      <w:r>
        <w:t>д.</w:t>
      </w:r>
      <w:r>
        <w:rPr>
          <w:spacing w:val="-1"/>
        </w:rPr>
        <w:t xml:space="preserve"> </w:t>
      </w:r>
      <w:r>
        <w:t>6.</w:t>
      </w:r>
      <w:r>
        <w:rPr>
          <w:spacing w:val="-6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7.</w:t>
      </w:r>
      <w:r>
        <w:rPr>
          <w:spacing w:val="-6"/>
        </w:rPr>
        <w:t xml:space="preserve"> </w:t>
      </w:r>
      <w:r>
        <w:t>в;</w:t>
      </w:r>
      <w:r>
        <w:rPr>
          <w:spacing w:val="-7"/>
        </w:rPr>
        <w:t xml:space="preserve"> </w:t>
      </w:r>
      <w:r>
        <w:t>д.</w:t>
      </w:r>
      <w:r>
        <w:rPr>
          <w:spacing w:val="-2"/>
        </w:rPr>
        <w:t xml:space="preserve"> </w:t>
      </w:r>
      <w:r>
        <w:t>8.</w:t>
      </w:r>
      <w:r>
        <w:rPr>
          <w:spacing w:val="-6"/>
        </w:rPr>
        <w:t xml:space="preserve"> </w:t>
      </w:r>
      <w:r>
        <w:t>в;</w:t>
      </w:r>
      <w:r>
        <w:rPr>
          <w:spacing w:val="-7"/>
        </w:rPr>
        <w:t xml:space="preserve"> </w:t>
      </w:r>
      <w:r>
        <w:t>г.</w:t>
      </w:r>
      <w:r>
        <w:rPr>
          <w:spacing w:val="-6"/>
        </w:rPr>
        <w:t xml:space="preserve"> </w:t>
      </w:r>
      <w:r>
        <w:t>9.</w:t>
      </w:r>
      <w:r>
        <w:rPr>
          <w:spacing w:val="-6"/>
        </w:rPr>
        <w:t xml:space="preserve"> </w:t>
      </w:r>
      <w:r>
        <w:t>б;</w:t>
      </w:r>
      <w:r>
        <w:rPr>
          <w:spacing w:val="-8"/>
        </w:rPr>
        <w:t xml:space="preserve"> </w:t>
      </w:r>
      <w:r>
        <w:t>в;</w:t>
      </w:r>
      <w:r>
        <w:rPr>
          <w:spacing w:val="-7"/>
        </w:rPr>
        <w:t xml:space="preserve"> </w:t>
      </w:r>
      <w:r>
        <w:t>д.</w:t>
      </w:r>
      <w:r>
        <w:rPr>
          <w:spacing w:val="-2"/>
        </w:rPr>
        <w:t xml:space="preserve"> </w:t>
      </w:r>
      <w:r>
        <w:t>10.</w:t>
      </w:r>
      <w:r>
        <w:rPr>
          <w:spacing w:val="-5"/>
        </w:rPr>
        <w:t xml:space="preserve"> в.</w:t>
      </w:r>
    </w:p>
    <w:p w:rsidR="00BD2A30" w:rsidRDefault="00BD2A30" w:rsidP="00BD2A30">
      <w:pPr>
        <w:pStyle w:val="a0"/>
        <w:ind w:left="0"/>
      </w:pPr>
    </w:p>
    <w:p w:rsidR="00BD2A30" w:rsidRDefault="00BD2A30" w:rsidP="00BD2A30">
      <w:pPr>
        <w:pStyle w:val="Heading1"/>
        <w:spacing w:line="275" w:lineRule="exact"/>
      </w:pPr>
      <w:r>
        <w:t xml:space="preserve">Критерии </w:t>
      </w:r>
      <w:r>
        <w:rPr>
          <w:spacing w:val="-2"/>
        </w:rPr>
        <w:t>оценки:</w:t>
      </w:r>
    </w:p>
    <w:p w:rsidR="00BD2A30" w:rsidRDefault="00BD2A30" w:rsidP="00BD2A30">
      <w:pPr>
        <w:pStyle w:val="a0"/>
        <w:ind w:right="5690"/>
      </w:pPr>
      <w:r>
        <w:t>Кол-во</w:t>
      </w:r>
      <w:r>
        <w:rPr>
          <w:spacing w:val="-11"/>
        </w:rPr>
        <w:t xml:space="preserve"> </w:t>
      </w:r>
      <w:r>
        <w:t>правильных</w:t>
      </w:r>
      <w:r>
        <w:rPr>
          <w:spacing w:val="-14"/>
        </w:rPr>
        <w:t xml:space="preserve"> </w:t>
      </w:r>
      <w:r>
        <w:t>ответов</w:t>
      </w:r>
      <w:r>
        <w:rPr>
          <w:spacing w:val="-14"/>
        </w:rPr>
        <w:t xml:space="preserve"> </w:t>
      </w:r>
      <w:r>
        <w:t>результат 12-13 - 90% и более оценка «5»</w:t>
      </w:r>
    </w:p>
    <w:p w:rsidR="00BD2A30" w:rsidRDefault="00BD2A30" w:rsidP="00BD2A30">
      <w:pPr>
        <w:pStyle w:val="a0"/>
        <w:spacing w:line="275" w:lineRule="exact"/>
      </w:pPr>
      <w:r>
        <w:t>10-11</w:t>
      </w:r>
      <w:r>
        <w:rPr>
          <w:spacing w:val="3"/>
        </w:rPr>
        <w:t xml:space="preserve"> </w:t>
      </w:r>
      <w:r>
        <w:t>75-89</w:t>
      </w:r>
      <w:r>
        <w:rPr>
          <w:spacing w:val="-8"/>
        </w:rPr>
        <w:t xml:space="preserve"> </w:t>
      </w:r>
      <w:r>
        <w:t>оценка</w:t>
      </w:r>
      <w:r>
        <w:rPr>
          <w:spacing w:val="3"/>
        </w:rPr>
        <w:t xml:space="preserve"> </w:t>
      </w:r>
      <w:r>
        <w:rPr>
          <w:spacing w:val="-5"/>
        </w:rPr>
        <w:t>«4»</w:t>
      </w:r>
    </w:p>
    <w:p w:rsidR="00BD2A30" w:rsidRDefault="00BD2A30" w:rsidP="00BD2A30">
      <w:pPr>
        <w:pStyle w:val="a0"/>
        <w:spacing w:line="275" w:lineRule="exact"/>
      </w:pPr>
      <w:r>
        <w:t>8-9</w:t>
      </w:r>
      <w:r>
        <w:rPr>
          <w:spacing w:val="3"/>
        </w:rPr>
        <w:t xml:space="preserve"> </w:t>
      </w:r>
      <w:r>
        <w:t>60-74</w:t>
      </w:r>
      <w:r>
        <w:rPr>
          <w:spacing w:val="-7"/>
        </w:rPr>
        <w:t xml:space="preserve"> </w:t>
      </w:r>
      <w:r>
        <w:t>оценка</w:t>
      </w:r>
      <w:r>
        <w:rPr>
          <w:spacing w:val="3"/>
        </w:rPr>
        <w:t xml:space="preserve"> </w:t>
      </w:r>
      <w:r>
        <w:rPr>
          <w:spacing w:val="-5"/>
        </w:rPr>
        <w:t>«3»</w:t>
      </w:r>
    </w:p>
    <w:p w:rsidR="00BD2A30" w:rsidRDefault="00BD2A30" w:rsidP="00BD2A30">
      <w:pPr>
        <w:pStyle w:val="a0"/>
        <w:spacing w:before="2"/>
      </w:pPr>
      <w:r>
        <w:t>7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7-</w:t>
      </w:r>
      <w:r>
        <w:rPr>
          <w:spacing w:val="-2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60</w:t>
      </w:r>
      <w:r>
        <w:rPr>
          <w:spacing w:val="-4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rPr>
          <w:spacing w:val="-5"/>
        </w:rPr>
        <w:t>«2»</w:t>
      </w:r>
    </w:p>
    <w:p w:rsidR="00BD2A30" w:rsidRDefault="00BD2A30" w:rsidP="00BD2A30">
      <w:pPr>
        <w:pStyle w:val="a0"/>
        <w:spacing w:before="5"/>
        <w:ind w:left="0"/>
      </w:pPr>
    </w:p>
    <w:p w:rsidR="00BD2A30" w:rsidRDefault="00BD2A30" w:rsidP="00BD2A30">
      <w:pPr>
        <w:pStyle w:val="Heading1"/>
        <w:numPr>
          <w:ilvl w:val="2"/>
          <w:numId w:val="82"/>
        </w:numPr>
        <w:tabs>
          <w:tab w:val="left" w:pos="925"/>
          <w:tab w:val="left" w:pos="942"/>
        </w:tabs>
        <w:spacing w:line="276" w:lineRule="auto"/>
        <w:ind w:right="6458" w:hanging="707"/>
        <w:jc w:val="left"/>
      </w:pPr>
      <w:r>
        <w:tab/>
        <w:t>Австралия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 xml:space="preserve">Океания </w:t>
      </w:r>
      <w:r>
        <w:rPr>
          <w:spacing w:val="-2"/>
        </w:rPr>
        <w:t>Назначение:</w:t>
      </w:r>
    </w:p>
    <w:p w:rsidR="00BD2A30" w:rsidRDefault="00BD2A30" w:rsidP="00BD2A30">
      <w:pPr>
        <w:pStyle w:val="a0"/>
        <w:spacing w:line="276" w:lineRule="auto"/>
      </w:pPr>
      <w:r>
        <w:t>КОС</w:t>
      </w:r>
      <w:r>
        <w:rPr>
          <w:spacing w:val="40"/>
        </w:rPr>
        <w:t xml:space="preserve"> </w:t>
      </w:r>
      <w:r>
        <w:t>предназначен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контроля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оценки</w:t>
      </w:r>
      <w:r>
        <w:rPr>
          <w:spacing w:val="40"/>
        </w:rPr>
        <w:t xml:space="preserve"> </w:t>
      </w:r>
      <w:r>
        <w:t>результатов</w:t>
      </w:r>
      <w:r>
        <w:rPr>
          <w:spacing w:val="40"/>
        </w:rPr>
        <w:t xml:space="preserve"> </w:t>
      </w:r>
      <w:r>
        <w:t>освоения</w:t>
      </w:r>
      <w:r>
        <w:rPr>
          <w:spacing w:val="40"/>
        </w:rPr>
        <w:t xml:space="preserve"> </w:t>
      </w:r>
      <w:r>
        <w:t>темы</w:t>
      </w:r>
      <w:r>
        <w:rPr>
          <w:spacing w:val="40"/>
        </w:rPr>
        <w:t xml:space="preserve"> </w:t>
      </w:r>
      <w:r>
        <w:t>«Австралия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rPr>
          <w:spacing w:val="-2"/>
        </w:rPr>
        <w:t>Океания»</w:t>
      </w:r>
    </w:p>
    <w:p w:rsidR="00BD2A30" w:rsidRDefault="00BD2A30" w:rsidP="00BD2A30">
      <w:pPr>
        <w:pStyle w:val="a0"/>
        <w:spacing w:line="275" w:lineRule="exact"/>
        <w:ind w:left="930"/>
      </w:pPr>
      <w:r>
        <w:rPr>
          <w:b/>
        </w:rPr>
        <w:t>Форма:</w:t>
      </w:r>
      <w:r>
        <w:rPr>
          <w:b/>
          <w:spacing w:val="5"/>
        </w:rPr>
        <w:t xml:space="preserve"> </w:t>
      </w:r>
      <w:r>
        <w:t>устный опрос,</w:t>
      </w:r>
      <w:r>
        <w:rPr>
          <w:spacing w:val="3"/>
        </w:rPr>
        <w:t xml:space="preserve"> </w:t>
      </w:r>
      <w:r>
        <w:t>тестирование,</w:t>
      </w:r>
      <w:r>
        <w:rPr>
          <w:spacing w:val="3"/>
        </w:rPr>
        <w:t xml:space="preserve"> </w:t>
      </w:r>
      <w:r>
        <w:t>самостоятельная</w:t>
      </w:r>
      <w:r>
        <w:rPr>
          <w:spacing w:val="4"/>
        </w:rPr>
        <w:t xml:space="preserve"> </w:t>
      </w:r>
      <w:r>
        <w:t>работа,</w:t>
      </w:r>
      <w:r>
        <w:rPr>
          <w:spacing w:val="8"/>
        </w:rPr>
        <w:t xml:space="preserve"> </w:t>
      </w:r>
      <w:r>
        <w:t>практическая</w:t>
      </w:r>
      <w:r>
        <w:rPr>
          <w:spacing w:val="5"/>
        </w:rPr>
        <w:t xml:space="preserve"> </w:t>
      </w:r>
      <w:r>
        <w:rPr>
          <w:spacing w:val="-2"/>
        </w:rPr>
        <w:t>работа</w:t>
      </w:r>
    </w:p>
    <w:p w:rsidR="00BD2A30" w:rsidRDefault="00BD2A30" w:rsidP="00BD2A30">
      <w:pPr>
        <w:pStyle w:val="a0"/>
        <w:spacing w:before="40"/>
      </w:pPr>
      <w:r>
        <w:rPr>
          <w:spacing w:val="-5"/>
        </w:rPr>
        <w:t>№29</w:t>
      </w:r>
    </w:p>
    <w:p w:rsidR="00BD2A30" w:rsidRDefault="00BD2A30" w:rsidP="00BD2A30">
      <w:pPr>
        <w:pStyle w:val="Heading1"/>
        <w:spacing w:before="46"/>
        <w:ind w:left="925"/>
      </w:pPr>
      <w:r>
        <w:rPr>
          <w:spacing w:val="-2"/>
        </w:rPr>
        <w:t>Умения:</w:t>
      </w:r>
    </w:p>
    <w:p w:rsidR="00BD2A30" w:rsidRDefault="00BD2A30" w:rsidP="00BD2A30">
      <w:pPr>
        <w:pStyle w:val="a5"/>
        <w:numPr>
          <w:ilvl w:val="0"/>
          <w:numId w:val="37"/>
        </w:numPr>
        <w:tabs>
          <w:tab w:val="left" w:pos="362"/>
        </w:tabs>
        <w:spacing w:before="39" w:line="237" w:lineRule="auto"/>
        <w:ind w:right="1196" w:firstLine="0"/>
        <w:rPr>
          <w:sz w:val="24"/>
        </w:rPr>
      </w:pPr>
      <w:r>
        <w:rPr>
          <w:sz w:val="24"/>
        </w:rPr>
        <w:t>Уметь</w:t>
      </w:r>
      <w:r>
        <w:rPr>
          <w:spacing w:val="-6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природные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Австралии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Океании.</w:t>
      </w:r>
    </w:p>
    <w:p w:rsidR="00BD2A30" w:rsidRDefault="00BD2A30" w:rsidP="00BD2A30">
      <w:pPr>
        <w:pStyle w:val="a5"/>
        <w:numPr>
          <w:ilvl w:val="0"/>
          <w:numId w:val="37"/>
        </w:numPr>
        <w:tabs>
          <w:tab w:val="left" w:pos="362"/>
        </w:tabs>
        <w:spacing w:before="3"/>
        <w:ind w:left="362" w:hanging="143"/>
        <w:rPr>
          <w:sz w:val="24"/>
        </w:rPr>
      </w:pPr>
      <w:r>
        <w:rPr>
          <w:sz w:val="24"/>
        </w:rPr>
        <w:t>Выделять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отрасли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международной</w:t>
      </w:r>
      <w:r>
        <w:rPr>
          <w:spacing w:val="-7"/>
          <w:sz w:val="24"/>
        </w:rPr>
        <w:t xml:space="preserve"> </w:t>
      </w:r>
      <w:r>
        <w:rPr>
          <w:sz w:val="24"/>
        </w:rPr>
        <w:t>специализации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Австралии,</w:t>
      </w:r>
    </w:p>
    <w:p w:rsidR="00BD2A30" w:rsidRDefault="00BD2A30" w:rsidP="00BD2A30">
      <w:pPr>
        <w:pStyle w:val="a5"/>
        <w:numPr>
          <w:ilvl w:val="0"/>
          <w:numId w:val="37"/>
        </w:numPr>
        <w:tabs>
          <w:tab w:val="left" w:pos="367"/>
        </w:tabs>
        <w:spacing w:line="242" w:lineRule="auto"/>
        <w:ind w:right="642" w:firstLine="0"/>
        <w:rPr>
          <w:sz w:val="24"/>
        </w:rPr>
      </w:pPr>
      <w:r>
        <w:rPr>
          <w:sz w:val="24"/>
        </w:rPr>
        <w:t>уметь</w:t>
      </w:r>
      <w:r>
        <w:rPr>
          <w:spacing w:val="-2"/>
          <w:sz w:val="24"/>
        </w:rPr>
        <w:t xml:space="preserve"> </w:t>
      </w:r>
      <w:r>
        <w:rPr>
          <w:sz w:val="24"/>
        </w:rPr>
        <w:t>показывать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карте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10"/>
          <w:sz w:val="24"/>
        </w:rPr>
        <w:t xml:space="preserve"> </w:t>
      </w:r>
      <w:r>
        <w:rPr>
          <w:sz w:val="24"/>
        </w:rPr>
        <w:t>ее</w:t>
      </w:r>
      <w:r>
        <w:rPr>
          <w:spacing w:val="-4"/>
          <w:sz w:val="24"/>
        </w:rPr>
        <w:t xml:space="preserve"> </w:t>
      </w:r>
      <w:r>
        <w:rPr>
          <w:sz w:val="24"/>
        </w:rPr>
        <w:t>крупнейшие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промышленные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центры, основные горнопромышленные и сельскохозяйственные районы</w:t>
      </w:r>
    </w:p>
    <w:p w:rsidR="00BD2A30" w:rsidRDefault="00BD2A30" w:rsidP="00BD2A30">
      <w:pPr>
        <w:pStyle w:val="Heading1"/>
        <w:spacing w:before="3"/>
      </w:pPr>
      <w:r>
        <w:rPr>
          <w:spacing w:val="-2"/>
        </w:rPr>
        <w:t>Знания:</w:t>
      </w:r>
    </w:p>
    <w:p w:rsidR="00BD2A30" w:rsidRDefault="00BD2A30" w:rsidP="00BD2A30">
      <w:pPr>
        <w:pStyle w:val="a5"/>
        <w:numPr>
          <w:ilvl w:val="0"/>
          <w:numId w:val="36"/>
        </w:numPr>
        <w:tabs>
          <w:tab w:val="left" w:pos="463"/>
        </w:tabs>
        <w:spacing w:before="142" w:line="240" w:lineRule="auto"/>
        <w:ind w:left="463" w:hanging="244"/>
        <w:rPr>
          <w:sz w:val="24"/>
        </w:rPr>
      </w:pP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роль</w:t>
      </w:r>
      <w:r>
        <w:rPr>
          <w:spacing w:val="-1"/>
          <w:sz w:val="24"/>
        </w:rPr>
        <w:t xml:space="preserve"> </w:t>
      </w:r>
      <w:r>
        <w:rPr>
          <w:sz w:val="24"/>
        </w:rPr>
        <w:t>Австралии</w:t>
      </w:r>
      <w:r>
        <w:rPr>
          <w:spacing w:val="-5"/>
          <w:sz w:val="24"/>
        </w:rPr>
        <w:t xml:space="preserve"> </w:t>
      </w:r>
      <w:r>
        <w:rPr>
          <w:sz w:val="24"/>
        </w:rPr>
        <w:t>и Океании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мире.</w:t>
      </w:r>
    </w:p>
    <w:p w:rsidR="00BD2A30" w:rsidRDefault="00BD2A30" w:rsidP="00BD2A30">
      <w:pPr>
        <w:pStyle w:val="a5"/>
        <w:numPr>
          <w:ilvl w:val="0"/>
          <w:numId w:val="36"/>
        </w:numPr>
        <w:tabs>
          <w:tab w:val="left" w:pos="463"/>
        </w:tabs>
        <w:spacing w:before="2"/>
        <w:ind w:left="463" w:hanging="244"/>
        <w:rPr>
          <w:sz w:val="24"/>
        </w:rPr>
      </w:pPr>
      <w:r>
        <w:rPr>
          <w:sz w:val="24"/>
        </w:rPr>
        <w:t>Особенности</w:t>
      </w:r>
      <w:r>
        <w:rPr>
          <w:spacing w:val="-10"/>
          <w:sz w:val="24"/>
        </w:rPr>
        <w:t xml:space="preserve"> </w:t>
      </w:r>
      <w:r>
        <w:rPr>
          <w:sz w:val="24"/>
        </w:rPr>
        <w:t>географического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региона.</w:t>
      </w:r>
    </w:p>
    <w:p w:rsidR="00BD2A30" w:rsidRDefault="00BD2A30" w:rsidP="00BD2A30">
      <w:pPr>
        <w:pStyle w:val="a5"/>
        <w:numPr>
          <w:ilvl w:val="0"/>
          <w:numId w:val="36"/>
        </w:numPr>
        <w:tabs>
          <w:tab w:val="left" w:pos="463"/>
        </w:tabs>
        <w:ind w:left="463" w:hanging="244"/>
        <w:rPr>
          <w:sz w:val="24"/>
        </w:rPr>
      </w:pPr>
      <w:r>
        <w:rPr>
          <w:sz w:val="24"/>
        </w:rPr>
        <w:t>История</w:t>
      </w:r>
      <w:r>
        <w:rPr>
          <w:spacing w:val="-9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политической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карты.</w:t>
      </w:r>
    </w:p>
    <w:p w:rsidR="00BD2A30" w:rsidRDefault="00BD2A30" w:rsidP="00BD2A30">
      <w:pPr>
        <w:pStyle w:val="a5"/>
        <w:numPr>
          <w:ilvl w:val="0"/>
          <w:numId w:val="36"/>
        </w:numPr>
        <w:tabs>
          <w:tab w:val="left" w:pos="463"/>
        </w:tabs>
        <w:spacing w:before="3"/>
        <w:ind w:left="463" w:hanging="244"/>
        <w:rPr>
          <w:sz w:val="24"/>
        </w:rPr>
      </w:pPr>
      <w:r>
        <w:rPr>
          <w:sz w:val="24"/>
        </w:rPr>
        <w:t>Особенности</w:t>
      </w:r>
      <w:r>
        <w:rPr>
          <w:spacing w:val="-9"/>
          <w:sz w:val="24"/>
        </w:rPr>
        <w:t xml:space="preserve"> </w:t>
      </w:r>
      <w:r>
        <w:rPr>
          <w:sz w:val="24"/>
        </w:rPr>
        <w:t>природно-ресурсного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потенциала,</w:t>
      </w:r>
      <w:r>
        <w:rPr>
          <w:spacing w:val="-2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хозяйства.</w:t>
      </w:r>
    </w:p>
    <w:p w:rsidR="00BD2A30" w:rsidRDefault="00BD2A30" w:rsidP="00BD2A30">
      <w:pPr>
        <w:pStyle w:val="a5"/>
        <w:numPr>
          <w:ilvl w:val="0"/>
          <w:numId w:val="36"/>
        </w:numPr>
        <w:tabs>
          <w:tab w:val="left" w:pos="463"/>
        </w:tabs>
        <w:ind w:left="463" w:hanging="244"/>
        <w:rPr>
          <w:sz w:val="24"/>
        </w:rPr>
      </w:pPr>
      <w:r>
        <w:rPr>
          <w:sz w:val="24"/>
        </w:rPr>
        <w:t>Отраслевая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территориальная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структура хозяйства</w:t>
      </w:r>
      <w:r>
        <w:rPr>
          <w:spacing w:val="-5"/>
          <w:sz w:val="24"/>
        </w:rPr>
        <w:t xml:space="preserve"> </w:t>
      </w:r>
      <w:r>
        <w:rPr>
          <w:sz w:val="24"/>
        </w:rPr>
        <w:t>Австралии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Новой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Зеландии.</w:t>
      </w:r>
    </w:p>
    <w:p w:rsidR="00BD2A30" w:rsidRDefault="00BD2A30" w:rsidP="00BD2A30">
      <w:pPr>
        <w:pStyle w:val="a0"/>
        <w:spacing w:before="48"/>
        <w:ind w:left="0"/>
      </w:pPr>
    </w:p>
    <w:p w:rsidR="00BD2A30" w:rsidRDefault="00BD2A30" w:rsidP="00BD2A30">
      <w:pPr>
        <w:pStyle w:val="Heading1"/>
        <w:ind w:left="925"/>
      </w:pPr>
      <w:r>
        <w:t>Задание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обучающихся:</w:t>
      </w:r>
    </w:p>
    <w:p w:rsidR="00BD2A30" w:rsidRDefault="00BD2A30" w:rsidP="00BD2A30">
      <w:pPr>
        <w:spacing w:before="41" w:line="276" w:lineRule="auto"/>
        <w:ind w:left="4359" w:hanging="3928"/>
        <w:rPr>
          <w:b/>
          <w:sz w:val="24"/>
        </w:rPr>
      </w:pPr>
      <w:r>
        <w:rPr>
          <w:b/>
          <w:sz w:val="24"/>
        </w:rPr>
        <w:t>Географический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диктант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теме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«География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населения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хозяйства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Австралии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и </w:t>
      </w:r>
      <w:r>
        <w:rPr>
          <w:b/>
          <w:spacing w:val="-2"/>
          <w:sz w:val="24"/>
        </w:rPr>
        <w:t>Океании»</w:t>
      </w:r>
    </w:p>
    <w:p w:rsidR="00BD2A30" w:rsidRDefault="00BD2A30" w:rsidP="00BD2A30">
      <w:pPr>
        <w:spacing w:line="276" w:lineRule="auto"/>
        <w:rPr>
          <w:sz w:val="24"/>
        </w:rPr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5"/>
        <w:numPr>
          <w:ilvl w:val="0"/>
          <w:numId w:val="35"/>
        </w:numPr>
        <w:tabs>
          <w:tab w:val="left" w:pos="463"/>
        </w:tabs>
        <w:spacing w:before="54" w:line="240" w:lineRule="auto"/>
        <w:ind w:left="463" w:hanging="244"/>
        <w:rPr>
          <w:sz w:val="24"/>
        </w:rPr>
      </w:pPr>
      <w:r>
        <w:rPr>
          <w:sz w:val="24"/>
        </w:rPr>
        <w:lastRenderedPageBreak/>
        <w:t>Кто</w:t>
      </w:r>
      <w:r>
        <w:rPr>
          <w:spacing w:val="-12"/>
          <w:sz w:val="24"/>
        </w:rPr>
        <w:t xml:space="preserve"> </w:t>
      </w:r>
      <w:r>
        <w:rPr>
          <w:sz w:val="24"/>
        </w:rPr>
        <w:t>открыл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Австралию?</w:t>
      </w:r>
    </w:p>
    <w:p w:rsidR="00BD2A30" w:rsidRDefault="00BD2A30" w:rsidP="00BD2A30">
      <w:pPr>
        <w:pStyle w:val="a5"/>
        <w:numPr>
          <w:ilvl w:val="0"/>
          <w:numId w:val="35"/>
        </w:numPr>
        <w:tabs>
          <w:tab w:val="left" w:pos="401"/>
        </w:tabs>
        <w:spacing w:before="2"/>
        <w:ind w:left="401" w:hanging="182"/>
        <w:rPr>
          <w:sz w:val="24"/>
        </w:rPr>
      </w:pPr>
      <w:r>
        <w:rPr>
          <w:sz w:val="24"/>
        </w:rPr>
        <w:t>Какое</w:t>
      </w:r>
      <w:r>
        <w:rPr>
          <w:spacing w:val="-8"/>
          <w:sz w:val="24"/>
        </w:rPr>
        <w:t xml:space="preserve"> </w:t>
      </w:r>
      <w:r>
        <w:rPr>
          <w:sz w:val="24"/>
        </w:rPr>
        <w:t>животное</w:t>
      </w:r>
      <w:r>
        <w:rPr>
          <w:spacing w:val="-11"/>
          <w:sz w:val="24"/>
        </w:rPr>
        <w:t xml:space="preserve"> </w:t>
      </w:r>
      <w:r>
        <w:rPr>
          <w:sz w:val="24"/>
        </w:rPr>
        <w:t>изображено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гербе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Австралии?</w:t>
      </w:r>
    </w:p>
    <w:p w:rsidR="00BD2A30" w:rsidRDefault="00BD2A30" w:rsidP="00BD2A30">
      <w:pPr>
        <w:pStyle w:val="a5"/>
        <w:numPr>
          <w:ilvl w:val="0"/>
          <w:numId w:val="35"/>
        </w:numPr>
        <w:tabs>
          <w:tab w:val="left" w:pos="401"/>
        </w:tabs>
        <w:ind w:left="401" w:hanging="182"/>
        <w:rPr>
          <w:sz w:val="24"/>
        </w:rPr>
      </w:pPr>
      <w:r>
        <w:rPr>
          <w:sz w:val="24"/>
        </w:rPr>
        <w:t>Столица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Австралии?</w:t>
      </w:r>
    </w:p>
    <w:p w:rsidR="00BD2A30" w:rsidRDefault="00BD2A30" w:rsidP="00BD2A30">
      <w:pPr>
        <w:pStyle w:val="a5"/>
        <w:numPr>
          <w:ilvl w:val="0"/>
          <w:numId w:val="35"/>
        </w:numPr>
        <w:tabs>
          <w:tab w:val="left" w:pos="525"/>
        </w:tabs>
        <w:spacing w:before="2"/>
        <w:ind w:left="525" w:hanging="306"/>
        <w:rPr>
          <w:sz w:val="24"/>
        </w:rPr>
      </w:pPr>
      <w:r>
        <w:rPr>
          <w:sz w:val="24"/>
        </w:rPr>
        <w:t>28</w:t>
      </w:r>
      <w:r>
        <w:rPr>
          <w:spacing w:val="57"/>
          <w:sz w:val="24"/>
        </w:rPr>
        <w:t xml:space="preserve"> </w:t>
      </w:r>
      <w:r>
        <w:rPr>
          <w:sz w:val="24"/>
        </w:rPr>
        <w:t>апреля</w:t>
      </w:r>
      <w:r>
        <w:rPr>
          <w:spacing w:val="59"/>
          <w:sz w:val="24"/>
        </w:rPr>
        <w:t xml:space="preserve"> </w:t>
      </w:r>
      <w:r>
        <w:rPr>
          <w:sz w:val="24"/>
        </w:rPr>
        <w:t>1770</w:t>
      </w:r>
      <w:r>
        <w:rPr>
          <w:spacing w:val="59"/>
          <w:sz w:val="24"/>
        </w:rPr>
        <w:t xml:space="preserve"> </w:t>
      </w:r>
      <w:r>
        <w:rPr>
          <w:sz w:val="24"/>
        </w:rPr>
        <w:t>г.</w:t>
      </w:r>
      <w:r>
        <w:rPr>
          <w:spacing w:val="56"/>
          <w:sz w:val="24"/>
        </w:rPr>
        <w:t xml:space="preserve"> </w:t>
      </w:r>
      <w:r>
        <w:rPr>
          <w:sz w:val="24"/>
        </w:rPr>
        <w:t>в</w:t>
      </w:r>
      <w:r>
        <w:rPr>
          <w:spacing w:val="61"/>
          <w:sz w:val="24"/>
        </w:rPr>
        <w:t xml:space="preserve"> </w:t>
      </w:r>
      <w:r>
        <w:rPr>
          <w:sz w:val="24"/>
        </w:rPr>
        <w:t>заливе</w:t>
      </w:r>
      <w:r>
        <w:rPr>
          <w:spacing w:val="53"/>
          <w:sz w:val="24"/>
        </w:rPr>
        <w:t xml:space="preserve"> </w:t>
      </w:r>
      <w:r>
        <w:rPr>
          <w:sz w:val="24"/>
        </w:rPr>
        <w:t>Ботани</w:t>
      </w:r>
      <w:r>
        <w:rPr>
          <w:spacing w:val="60"/>
          <w:sz w:val="24"/>
        </w:rPr>
        <w:t xml:space="preserve"> </w:t>
      </w:r>
      <w:r>
        <w:rPr>
          <w:sz w:val="24"/>
        </w:rPr>
        <w:t>Бэй</w:t>
      </w:r>
      <w:r>
        <w:rPr>
          <w:spacing w:val="55"/>
          <w:sz w:val="24"/>
        </w:rPr>
        <w:t xml:space="preserve"> </w:t>
      </w:r>
      <w:r>
        <w:rPr>
          <w:sz w:val="24"/>
        </w:rPr>
        <w:t>высадился</w:t>
      </w:r>
      <w:r>
        <w:rPr>
          <w:spacing w:val="59"/>
          <w:sz w:val="24"/>
        </w:rPr>
        <w:t xml:space="preserve"> </w:t>
      </w:r>
      <w:r>
        <w:rPr>
          <w:sz w:val="24"/>
        </w:rPr>
        <w:t>Дж.</w:t>
      </w:r>
      <w:r>
        <w:rPr>
          <w:spacing w:val="61"/>
          <w:sz w:val="24"/>
        </w:rPr>
        <w:t xml:space="preserve"> </w:t>
      </w:r>
      <w:r>
        <w:rPr>
          <w:sz w:val="24"/>
        </w:rPr>
        <w:t>Кук</w:t>
      </w:r>
      <w:r>
        <w:rPr>
          <w:spacing w:val="58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записал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61"/>
          <w:sz w:val="24"/>
        </w:rPr>
        <w:t xml:space="preserve"> </w:t>
      </w:r>
      <w:r>
        <w:rPr>
          <w:spacing w:val="-2"/>
          <w:sz w:val="24"/>
        </w:rPr>
        <w:t>дневнике:</w:t>
      </w:r>
    </w:p>
    <w:p w:rsidR="00BD2A30" w:rsidRDefault="00BD2A30" w:rsidP="00BD2A30">
      <w:pPr>
        <w:pStyle w:val="a0"/>
        <w:ind w:right="229"/>
      </w:pPr>
      <w:r>
        <w:t>«Раскаленное солнце, соленая почва и отсутствие воды делают жизнь на этой земле невозможной».</w:t>
      </w:r>
      <w:r>
        <w:rPr>
          <w:spacing w:val="40"/>
        </w:rPr>
        <w:t xml:space="preserve"> </w:t>
      </w:r>
      <w:r>
        <w:t>Тем</w:t>
      </w:r>
      <w:r>
        <w:rPr>
          <w:spacing w:val="40"/>
        </w:rPr>
        <w:t xml:space="preserve"> </w:t>
      </w:r>
      <w:r>
        <w:t>не</w:t>
      </w:r>
      <w:r>
        <w:rPr>
          <w:spacing w:val="40"/>
        </w:rPr>
        <w:t xml:space="preserve"> </w:t>
      </w:r>
      <w:r>
        <w:t>менее</w:t>
      </w:r>
      <w:r>
        <w:rPr>
          <w:spacing w:val="40"/>
        </w:rPr>
        <w:t xml:space="preserve"> </w:t>
      </w:r>
      <w:r>
        <w:t>Дж.</w:t>
      </w:r>
      <w:r>
        <w:rPr>
          <w:spacing w:val="40"/>
        </w:rPr>
        <w:t xml:space="preserve"> </w:t>
      </w:r>
      <w:r>
        <w:t>Бэнкс,</w:t>
      </w:r>
      <w:r>
        <w:rPr>
          <w:spacing w:val="40"/>
        </w:rPr>
        <w:t xml:space="preserve"> </w:t>
      </w:r>
      <w:r>
        <w:t>сопровождавший</w:t>
      </w:r>
      <w:r>
        <w:rPr>
          <w:spacing w:val="40"/>
        </w:rPr>
        <w:t xml:space="preserve"> </w:t>
      </w:r>
      <w:r>
        <w:t>его,</w:t>
      </w:r>
      <w:r>
        <w:rPr>
          <w:spacing w:val="40"/>
        </w:rPr>
        <w:t xml:space="preserve"> </w:t>
      </w:r>
      <w:r>
        <w:t>предложил</w:t>
      </w:r>
      <w:r>
        <w:rPr>
          <w:spacing w:val="40"/>
        </w:rPr>
        <w:t xml:space="preserve"> </w:t>
      </w:r>
      <w:r>
        <w:t>увеличить</w:t>
      </w:r>
      <w:r>
        <w:rPr>
          <w:spacing w:val="40"/>
        </w:rPr>
        <w:t xml:space="preserve"> </w:t>
      </w:r>
      <w:r>
        <w:t>население Австралии. Каким образом?</w:t>
      </w:r>
    </w:p>
    <w:p w:rsidR="00BD2A30" w:rsidRDefault="00BD2A30" w:rsidP="00BD2A30">
      <w:pPr>
        <w:pStyle w:val="a5"/>
        <w:numPr>
          <w:ilvl w:val="0"/>
          <w:numId w:val="35"/>
        </w:numPr>
        <w:tabs>
          <w:tab w:val="left" w:pos="401"/>
        </w:tabs>
        <w:spacing w:before="2"/>
        <w:ind w:left="401" w:hanging="182"/>
        <w:rPr>
          <w:sz w:val="24"/>
        </w:rPr>
      </w:pPr>
      <w:r>
        <w:rPr>
          <w:sz w:val="24"/>
        </w:rPr>
        <w:t>Какая</w:t>
      </w:r>
      <w:r>
        <w:rPr>
          <w:spacing w:val="-2"/>
          <w:sz w:val="24"/>
        </w:rPr>
        <w:t xml:space="preserve"> </w:t>
      </w:r>
      <w:r>
        <w:rPr>
          <w:sz w:val="24"/>
        </w:rPr>
        <w:t>отрасль</w:t>
      </w:r>
      <w:r>
        <w:rPr>
          <w:spacing w:val="-1"/>
          <w:sz w:val="24"/>
        </w:rPr>
        <w:t xml:space="preserve"> </w:t>
      </w:r>
      <w:r>
        <w:rPr>
          <w:sz w:val="24"/>
        </w:rPr>
        <w:t>с/х</w:t>
      </w:r>
      <w:r>
        <w:rPr>
          <w:spacing w:val="-6"/>
          <w:sz w:val="24"/>
        </w:rPr>
        <w:t xml:space="preserve"> </w:t>
      </w:r>
      <w:r>
        <w:rPr>
          <w:sz w:val="24"/>
        </w:rPr>
        <w:t>Австралии</w:t>
      </w:r>
      <w:r>
        <w:rPr>
          <w:spacing w:val="-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ведущей?</w:t>
      </w:r>
    </w:p>
    <w:p w:rsidR="00BD2A30" w:rsidRDefault="00BD2A30" w:rsidP="00BD2A30">
      <w:pPr>
        <w:pStyle w:val="a5"/>
        <w:numPr>
          <w:ilvl w:val="0"/>
          <w:numId w:val="35"/>
        </w:numPr>
        <w:tabs>
          <w:tab w:val="left" w:pos="401"/>
        </w:tabs>
        <w:ind w:left="401" w:hanging="182"/>
        <w:rPr>
          <w:sz w:val="24"/>
        </w:rPr>
      </w:pPr>
      <w:r>
        <w:rPr>
          <w:sz w:val="24"/>
        </w:rPr>
        <w:t>Большую</w:t>
      </w:r>
      <w:r>
        <w:rPr>
          <w:spacing w:val="-9"/>
          <w:sz w:val="24"/>
        </w:rPr>
        <w:t xml:space="preserve"> </w:t>
      </w:r>
      <w:r>
        <w:rPr>
          <w:sz w:val="24"/>
        </w:rPr>
        <w:t>часть</w:t>
      </w:r>
      <w:r>
        <w:rPr>
          <w:spacing w:val="-5"/>
          <w:sz w:val="24"/>
        </w:rPr>
        <w:t xml:space="preserve"> </w:t>
      </w:r>
      <w:r>
        <w:rPr>
          <w:sz w:val="24"/>
        </w:rPr>
        <w:t>экспорта</w:t>
      </w:r>
      <w:r>
        <w:rPr>
          <w:spacing w:val="-6"/>
          <w:sz w:val="24"/>
        </w:rPr>
        <w:t xml:space="preserve"> </w:t>
      </w:r>
      <w:r>
        <w:rPr>
          <w:sz w:val="24"/>
        </w:rPr>
        <w:t>с/х</w:t>
      </w:r>
      <w:r>
        <w:rPr>
          <w:spacing w:val="-9"/>
          <w:sz w:val="24"/>
        </w:rPr>
        <w:t xml:space="preserve"> </w:t>
      </w:r>
      <w:r>
        <w:rPr>
          <w:sz w:val="24"/>
        </w:rPr>
        <w:t>продукции</w:t>
      </w:r>
      <w:r>
        <w:rPr>
          <w:spacing w:val="-4"/>
          <w:sz w:val="24"/>
        </w:rPr>
        <w:t xml:space="preserve"> </w:t>
      </w:r>
      <w:r>
        <w:rPr>
          <w:sz w:val="24"/>
        </w:rPr>
        <w:t>Австралии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составляет:</w:t>
      </w:r>
    </w:p>
    <w:p w:rsidR="00BD2A30" w:rsidRDefault="00BD2A30" w:rsidP="00BD2A30">
      <w:pPr>
        <w:pStyle w:val="a0"/>
        <w:spacing w:before="5" w:line="237" w:lineRule="auto"/>
        <w:ind w:right="229"/>
      </w:pPr>
      <w:r>
        <w:t>Перечислите</w:t>
      </w:r>
      <w:r>
        <w:rPr>
          <w:spacing w:val="-8"/>
        </w:rPr>
        <w:t xml:space="preserve"> </w:t>
      </w:r>
      <w:r>
        <w:t>полезные</w:t>
      </w:r>
      <w:r>
        <w:rPr>
          <w:spacing w:val="-10"/>
        </w:rPr>
        <w:t xml:space="preserve"> </w:t>
      </w:r>
      <w:r>
        <w:t>ископаемые,</w:t>
      </w:r>
      <w:r>
        <w:rPr>
          <w:spacing w:val="-12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запасам</w:t>
      </w:r>
      <w:r>
        <w:rPr>
          <w:spacing w:val="-12"/>
        </w:rPr>
        <w:t xml:space="preserve"> </w:t>
      </w:r>
      <w:r>
        <w:t>которых</w:t>
      </w:r>
      <w:r>
        <w:rPr>
          <w:spacing w:val="-13"/>
        </w:rPr>
        <w:t xml:space="preserve"> </w:t>
      </w:r>
      <w:r>
        <w:t>Австралия</w:t>
      </w:r>
      <w:r>
        <w:rPr>
          <w:spacing w:val="-9"/>
        </w:rPr>
        <w:t xml:space="preserve"> </w:t>
      </w:r>
      <w:r>
        <w:t>занимает</w:t>
      </w:r>
      <w:r>
        <w:rPr>
          <w:spacing w:val="-9"/>
        </w:rPr>
        <w:t xml:space="preserve"> </w:t>
      </w:r>
      <w:r>
        <w:t>лидирующие позиции в мире:</w:t>
      </w:r>
    </w:p>
    <w:p w:rsidR="00BD2A30" w:rsidRDefault="00BD2A30" w:rsidP="00BD2A30">
      <w:pPr>
        <w:pStyle w:val="a5"/>
        <w:numPr>
          <w:ilvl w:val="0"/>
          <w:numId w:val="35"/>
        </w:numPr>
        <w:tabs>
          <w:tab w:val="left" w:pos="401"/>
        </w:tabs>
        <w:spacing w:before="4"/>
        <w:ind w:left="401" w:hanging="182"/>
        <w:rPr>
          <w:sz w:val="24"/>
        </w:rPr>
      </w:pPr>
      <w:r>
        <w:rPr>
          <w:sz w:val="24"/>
        </w:rPr>
        <w:t>Отрасль</w:t>
      </w:r>
      <w:r>
        <w:rPr>
          <w:spacing w:val="-9"/>
          <w:sz w:val="24"/>
        </w:rPr>
        <w:t xml:space="preserve"> </w:t>
      </w:r>
      <w:r>
        <w:rPr>
          <w:sz w:val="24"/>
        </w:rPr>
        <w:t>международной</w:t>
      </w:r>
      <w:r>
        <w:rPr>
          <w:spacing w:val="-7"/>
          <w:sz w:val="24"/>
        </w:rPr>
        <w:t xml:space="preserve"> </w:t>
      </w:r>
      <w:r>
        <w:rPr>
          <w:sz w:val="24"/>
        </w:rPr>
        <w:t>специализации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Австралии:</w:t>
      </w:r>
    </w:p>
    <w:p w:rsidR="00BD2A30" w:rsidRDefault="00BD2A30" w:rsidP="00BD2A30">
      <w:pPr>
        <w:pStyle w:val="a5"/>
        <w:numPr>
          <w:ilvl w:val="0"/>
          <w:numId w:val="35"/>
        </w:numPr>
        <w:tabs>
          <w:tab w:val="left" w:pos="401"/>
          <w:tab w:val="left" w:leader="dot" w:pos="6850"/>
        </w:tabs>
        <w:ind w:left="401" w:hanging="182"/>
        <w:rPr>
          <w:sz w:val="24"/>
        </w:rPr>
      </w:pPr>
      <w:r>
        <w:rPr>
          <w:sz w:val="24"/>
        </w:rPr>
        <w:t>Государство</w:t>
      </w:r>
      <w:r>
        <w:rPr>
          <w:spacing w:val="-14"/>
          <w:sz w:val="24"/>
        </w:rPr>
        <w:t xml:space="preserve"> </w:t>
      </w:r>
      <w:r>
        <w:rPr>
          <w:sz w:val="24"/>
        </w:rPr>
        <w:t>Австралийский</w:t>
      </w:r>
      <w:r>
        <w:rPr>
          <w:spacing w:val="-12"/>
          <w:sz w:val="24"/>
        </w:rPr>
        <w:t xml:space="preserve"> </w:t>
      </w:r>
      <w:r>
        <w:rPr>
          <w:sz w:val="24"/>
        </w:rPr>
        <w:t>Союз</w:t>
      </w:r>
      <w:r>
        <w:rPr>
          <w:spacing w:val="-12"/>
          <w:sz w:val="24"/>
        </w:rPr>
        <w:t xml:space="preserve"> </w:t>
      </w:r>
      <w:r>
        <w:rPr>
          <w:sz w:val="24"/>
        </w:rPr>
        <w:t>состоит</w:t>
      </w:r>
      <w:r>
        <w:rPr>
          <w:spacing w:val="-15"/>
          <w:sz w:val="24"/>
        </w:rPr>
        <w:t xml:space="preserve"> </w:t>
      </w:r>
      <w:r>
        <w:rPr>
          <w:sz w:val="24"/>
        </w:rPr>
        <w:t>из........штатов</w:t>
      </w:r>
      <w:r>
        <w:rPr>
          <w:spacing w:val="-15"/>
          <w:sz w:val="24"/>
        </w:rPr>
        <w:t xml:space="preserve"> </w:t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территорий.</w:t>
      </w:r>
    </w:p>
    <w:p w:rsidR="00BD2A30" w:rsidRDefault="00BD2A30" w:rsidP="00BD2A30">
      <w:pPr>
        <w:pStyle w:val="a5"/>
        <w:numPr>
          <w:ilvl w:val="0"/>
          <w:numId w:val="35"/>
        </w:numPr>
        <w:tabs>
          <w:tab w:val="left" w:pos="444"/>
        </w:tabs>
        <w:spacing w:before="2"/>
        <w:ind w:left="444" w:hanging="182"/>
        <w:rPr>
          <w:sz w:val="24"/>
        </w:rPr>
      </w:pPr>
      <w:r>
        <w:rPr>
          <w:sz w:val="24"/>
        </w:rPr>
        <w:t>Официальный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язык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–Австралии?</w:t>
      </w:r>
    </w:p>
    <w:p w:rsidR="00BD2A30" w:rsidRDefault="00BD2A30" w:rsidP="00BD2A30">
      <w:pPr>
        <w:pStyle w:val="a5"/>
        <w:numPr>
          <w:ilvl w:val="0"/>
          <w:numId w:val="35"/>
        </w:numPr>
        <w:tabs>
          <w:tab w:val="left" w:pos="521"/>
        </w:tabs>
        <w:ind w:left="521" w:hanging="302"/>
        <w:rPr>
          <w:sz w:val="24"/>
        </w:rPr>
      </w:pPr>
      <w:r>
        <w:rPr>
          <w:sz w:val="24"/>
        </w:rPr>
        <w:t>Назовите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форму</w:t>
      </w:r>
      <w:r>
        <w:rPr>
          <w:spacing w:val="-13"/>
          <w:sz w:val="24"/>
        </w:rPr>
        <w:t xml:space="preserve"> </w:t>
      </w:r>
      <w:r>
        <w:rPr>
          <w:sz w:val="24"/>
        </w:rPr>
        <w:t>правления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государства.</w:t>
      </w:r>
    </w:p>
    <w:p w:rsidR="00BD2A30" w:rsidRDefault="00BD2A30" w:rsidP="00BD2A30">
      <w:pPr>
        <w:spacing w:before="70"/>
        <w:ind w:left="930"/>
        <w:rPr>
          <w:b/>
          <w:sz w:val="24"/>
        </w:rPr>
      </w:pPr>
      <w:r>
        <w:rPr>
          <w:b/>
          <w:sz w:val="24"/>
          <w:u w:val="single"/>
        </w:rPr>
        <w:t>-</w:t>
      </w:r>
      <w:r>
        <w:rPr>
          <w:b/>
          <w:spacing w:val="1"/>
          <w:sz w:val="24"/>
          <w:u w:val="single"/>
        </w:rPr>
        <w:t xml:space="preserve"> </w:t>
      </w:r>
      <w:r>
        <w:rPr>
          <w:b/>
          <w:sz w:val="24"/>
          <w:u w:val="single"/>
        </w:rPr>
        <w:t>критерии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оценивания:</w:t>
      </w:r>
    </w:p>
    <w:p w:rsidR="00BD2A30" w:rsidRDefault="00BD2A30" w:rsidP="00BD2A30">
      <w:pPr>
        <w:spacing w:before="56"/>
        <w:ind w:left="930"/>
        <w:rPr>
          <w:sz w:val="24"/>
        </w:rPr>
      </w:pPr>
      <w:r>
        <w:rPr>
          <w:sz w:val="24"/>
        </w:rPr>
        <w:t>·Ответ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оценивается </w:t>
      </w:r>
      <w:r>
        <w:rPr>
          <w:b/>
          <w:i/>
          <w:sz w:val="24"/>
        </w:rPr>
        <w:t>отметкой</w:t>
      </w:r>
      <w:r>
        <w:rPr>
          <w:b/>
          <w:i/>
          <w:spacing w:val="4"/>
          <w:sz w:val="24"/>
        </w:rPr>
        <w:t xml:space="preserve"> </w:t>
      </w:r>
      <w:r>
        <w:rPr>
          <w:b/>
          <w:i/>
          <w:sz w:val="24"/>
        </w:rPr>
        <w:t>«5»,</w:t>
      </w:r>
      <w:r>
        <w:rPr>
          <w:b/>
          <w:i/>
          <w:spacing w:val="4"/>
          <w:sz w:val="24"/>
        </w:rPr>
        <w:t xml:space="preserve"> </w:t>
      </w:r>
      <w:r>
        <w:rPr>
          <w:spacing w:val="-4"/>
          <w:sz w:val="24"/>
        </w:rPr>
        <w:t>если:</w:t>
      </w:r>
    </w:p>
    <w:p w:rsidR="00BD2A30" w:rsidRDefault="00BD2A30" w:rsidP="00BD2A30">
      <w:pPr>
        <w:pStyle w:val="a0"/>
        <w:spacing w:before="64"/>
        <w:ind w:left="930"/>
      </w:pPr>
      <w:r>
        <w:t>·работа</w:t>
      </w:r>
      <w:r>
        <w:rPr>
          <w:spacing w:val="4"/>
        </w:rPr>
        <w:t xml:space="preserve"> </w:t>
      </w:r>
      <w:r>
        <w:t>выполнена</w:t>
      </w:r>
      <w:r>
        <w:rPr>
          <w:spacing w:val="5"/>
        </w:rPr>
        <w:t xml:space="preserve"> </w:t>
      </w:r>
      <w:r>
        <w:rPr>
          <w:spacing w:val="-2"/>
        </w:rPr>
        <w:t>полностью;</w:t>
      </w:r>
    </w:p>
    <w:p w:rsidR="00BD2A30" w:rsidRDefault="00BD2A30" w:rsidP="00BD2A30">
      <w:pPr>
        <w:pStyle w:val="a0"/>
        <w:spacing w:before="60"/>
        <w:ind w:left="930"/>
      </w:pPr>
      <w:r>
        <w:t>·в</w:t>
      </w:r>
      <w:r>
        <w:rPr>
          <w:spacing w:val="2"/>
        </w:rPr>
        <w:t xml:space="preserve"> </w:t>
      </w:r>
      <w:r>
        <w:t>логических</w:t>
      </w:r>
      <w:r>
        <w:rPr>
          <w:spacing w:val="-4"/>
        </w:rPr>
        <w:t xml:space="preserve"> </w:t>
      </w:r>
      <w:r>
        <w:t>рассуждениях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обосновании</w:t>
      </w:r>
      <w:r>
        <w:rPr>
          <w:spacing w:val="-3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нет</w:t>
      </w:r>
      <w:r>
        <w:rPr>
          <w:spacing w:val="1"/>
        </w:rPr>
        <w:t xml:space="preserve"> </w:t>
      </w:r>
      <w:r>
        <w:t>пробелов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ошибок;</w:t>
      </w:r>
    </w:p>
    <w:p w:rsidR="00BD2A30" w:rsidRDefault="00BD2A30" w:rsidP="00BD2A30">
      <w:pPr>
        <w:pStyle w:val="a0"/>
        <w:spacing w:before="60" w:line="295" w:lineRule="auto"/>
        <w:ind w:right="222" w:firstLine="710"/>
        <w:jc w:val="both"/>
      </w:pPr>
      <w:r>
        <w:t>·в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BD2A30" w:rsidRDefault="00BD2A30" w:rsidP="00BD2A30">
      <w:pPr>
        <w:spacing w:line="274" w:lineRule="exact"/>
        <w:ind w:left="930"/>
        <w:jc w:val="both"/>
        <w:rPr>
          <w:sz w:val="24"/>
        </w:rPr>
      </w:pPr>
      <w:r>
        <w:rPr>
          <w:sz w:val="24"/>
        </w:rPr>
        <w:t>·</w:t>
      </w:r>
      <w:r>
        <w:rPr>
          <w:b/>
          <w:i/>
          <w:sz w:val="24"/>
        </w:rPr>
        <w:t>Отметка</w:t>
      </w:r>
      <w:r>
        <w:rPr>
          <w:b/>
          <w:i/>
          <w:spacing w:val="2"/>
          <w:sz w:val="24"/>
        </w:rPr>
        <w:t xml:space="preserve"> </w:t>
      </w:r>
      <w:r>
        <w:rPr>
          <w:b/>
          <w:i/>
          <w:sz w:val="24"/>
        </w:rPr>
        <w:t>«4»</w:t>
      </w:r>
      <w:r>
        <w:rPr>
          <w:b/>
          <w:i/>
          <w:spacing w:val="-3"/>
          <w:sz w:val="24"/>
        </w:rPr>
        <w:t xml:space="preserve"> </w:t>
      </w:r>
      <w:r>
        <w:rPr>
          <w:sz w:val="24"/>
        </w:rPr>
        <w:t>ставится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следующих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случаях:</w:t>
      </w:r>
    </w:p>
    <w:p w:rsidR="00BD2A30" w:rsidRDefault="00BD2A30" w:rsidP="00BD2A30">
      <w:pPr>
        <w:pStyle w:val="a0"/>
        <w:spacing w:before="65" w:line="292" w:lineRule="auto"/>
        <w:ind w:right="230" w:firstLine="710"/>
        <w:jc w:val="both"/>
      </w:pPr>
      <w:r>
        <w:t>·работа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BD2A30" w:rsidRDefault="00BD2A30" w:rsidP="00BD2A30">
      <w:pPr>
        <w:pStyle w:val="a0"/>
        <w:spacing w:line="295" w:lineRule="auto"/>
        <w:ind w:right="231" w:firstLine="710"/>
        <w:jc w:val="both"/>
      </w:pPr>
      <w:r>
        <w:t xml:space="preserve">·допущены одна ошибка или есть два – три недочёта в выкладках, рисунках, чертежах или графиках (если эти виды работ не являлись специальным объектом </w:t>
      </w:r>
      <w:r>
        <w:rPr>
          <w:spacing w:val="-2"/>
        </w:rPr>
        <w:t>проверки).</w:t>
      </w:r>
    </w:p>
    <w:p w:rsidR="00BD2A30" w:rsidRDefault="00BD2A30" w:rsidP="00BD2A30">
      <w:pPr>
        <w:spacing w:line="276" w:lineRule="exact"/>
        <w:ind w:left="930"/>
        <w:jc w:val="both"/>
        <w:rPr>
          <w:sz w:val="24"/>
        </w:rPr>
      </w:pPr>
      <w:r>
        <w:rPr>
          <w:b/>
          <w:i/>
          <w:sz w:val="24"/>
        </w:rPr>
        <w:t>Отметка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 xml:space="preserve">«3» </w:t>
      </w:r>
      <w:r>
        <w:rPr>
          <w:sz w:val="24"/>
        </w:rPr>
        <w:t>ставится,</w:t>
      </w:r>
      <w:r>
        <w:rPr>
          <w:spacing w:val="2"/>
          <w:sz w:val="24"/>
        </w:rPr>
        <w:t xml:space="preserve"> </w:t>
      </w:r>
      <w:r>
        <w:rPr>
          <w:spacing w:val="-4"/>
          <w:sz w:val="24"/>
        </w:rPr>
        <w:t>если:</w:t>
      </w:r>
    </w:p>
    <w:p w:rsidR="00BD2A30" w:rsidRDefault="00BD2A30" w:rsidP="00BD2A30">
      <w:pPr>
        <w:pStyle w:val="a0"/>
        <w:spacing w:before="59" w:line="295" w:lineRule="auto"/>
        <w:ind w:right="233" w:firstLine="710"/>
        <w:jc w:val="both"/>
      </w:pPr>
      <w:r>
        <w:t>·допущено более одной ошибки или более двух – трех недочетов в выкладках, чертежах или графиках, но обучающийся обладает обязательными умениями по проверяемой теме.</w:t>
      </w:r>
    </w:p>
    <w:p w:rsidR="00BD2A30" w:rsidRDefault="00BD2A30" w:rsidP="00BD2A30">
      <w:pPr>
        <w:pStyle w:val="a0"/>
        <w:spacing w:line="271" w:lineRule="exact"/>
        <w:ind w:left="930"/>
        <w:jc w:val="both"/>
      </w:pPr>
      <w:r>
        <w:t>Отметка</w:t>
      </w:r>
      <w:r>
        <w:rPr>
          <w:spacing w:val="1"/>
        </w:rPr>
        <w:t xml:space="preserve"> </w:t>
      </w:r>
      <w:r>
        <w:t>«2»</w:t>
      </w:r>
      <w:r>
        <w:rPr>
          <w:spacing w:val="-3"/>
        </w:rPr>
        <w:t xml:space="preserve"> </w:t>
      </w:r>
      <w:r>
        <w:t xml:space="preserve">ставится, </w:t>
      </w:r>
      <w:r>
        <w:rPr>
          <w:spacing w:val="-4"/>
        </w:rPr>
        <w:t>если:</w:t>
      </w:r>
    </w:p>
    <w:p w:rsidR="00BD2A30" w:rsidRDefault="00BD2A30" w:rsidP="00BD2A30">
      <w:pPr>
        <w:pStyle w:val="a0"/>
        <w:spacing w:before="65" w:line="292" w:lineRule="auto"/>
        <w:ind w:right="235" w:firstLine="710"/>
        <w:jc w:val="both"/>
      </w:pPr>
      <w:r>
        <w:t>·допущены существенные ошибки, показавшие, что обучающийся не обладает обязательными умениями по данной теме в полной мере.</w:t>
      </w:r>
    </w:p>
    <w:p w:rsidR="00BD2A30" w:rsidRDefault="00BD2A30" w:rsidP="00BD2A30">
      <w:pPr>
        <w:pStyle w:val="Heading1"/>
        <w:numPr>
          <w:ilvl w:val="2"/>
          <w:numId w:val="82"/>
        </w:numPr>
        <w:tabs>
          <w:tab w:val="left" w:pos="925"/>
          <w:tab w:val="left" w:pos="942"/>
        </w:tabs>
        <w:spacing w:before="262" w:line="276" w:lineRule="auto"/>
        <w:ind w:right="5834" w:hanging="707"/>
        <w:jc w:val="left"/>
      </w:pPr>
      <w:r>
        <w:tab/>
        <w:t>Россия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современном</w:t>
      </w:r>
      <w:r>
        <w:rPr>
          <w:spacing w:val="-13"/>
        </w:rPr>
        <w:t xml:space="preserve"> </w:t>
      </w:r>
      <w:r>
        <w:t xml:space="preserve">мире </w:t>
      </w:r>
      <w:r>
        <w:rPr>
          <w:spacing w:val="-2"/>
        </w:rPr>
        <w:t>Назначение:</w:t>
      </w:r>
    </w:p>
    <w:p w:rsidR="00BD2A30" w:rsidRDefault="00BD2A30" w:rsidP="00BD2A30">
      <w:pPr>
        <w:pStyle w:val="a0"/>
        <w:spacing w:line="276" w:lineRule="auto"/>
      </w:pPr>
      <w:r>
        <w:t>КОС</w:t>
      </w:r>
      <w:r>
        <w:rPr>
          <w:spacing w:val="80"/>
        </w:rPr>
        <w:t xml:space="preserve"> </w:t>
      </w:r>
      <w:r>
        <w:t>предназначен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контроля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оценки</w:t>
      </w:r>
      <w:r>
        <w:rPr>
          <w:spacing w:val="80"/>
        </w:rPr>
        <w:t xml:space="preserve"> </w:t>
      </w:r>
      <w:r>
        <w:t>результатов</w:t>
      </w:r>
      <w:r>
        <w:rPr>
          <w:spacing w:val="80"/>
        </w:rPr>
        <w:t xml:space="preserve"> </w:t>
      </w:r>
      <w:r>
        <w:t>освоения</w:t>
      </w:r>
      <w:r>
        <w:rPr>
          <w:spacing w:val="80"/>
        </w:rPr>
        <w:t xml:space="preserve"> </w:t>
      </w:r>
      <w:r>
        <w:t>темы</w:t>
      </w:r>
      <w:r>
        <w:rPr>
          <w:spacing w:val="80"/>
        </w:rPr>
        <w:t xml:space="preserve"> </w:t>
      </w:r>
      <w:r>
        <w:t>«Россия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современном мире»</w:t>
      </w:r>
    </w:p>
    <w:p w:rsidR="00BD2A30" w:rsidRDefault="00BD2A30" w:rsidP="00BD2A30">
      <w:pPr>
        <w:pStyle w:val="a0"/>
        <w:tabs>
          <w:tab w:val="left" w:pos="8210"/>
        </w:tabs>
        <w:spacing w:line="276" w:lineRule="auto"/>
        <w:ind w:right="224" w:firstLine="710"/>
      </w:pPr>
      <w:r>
        <w:rPr>
          <w:b/>
        </w:rPr>
        <w:t>Форма:</w:t>
      </w:r>
      <w:r>
        <w:rPr>
          <w:b/>
          <w:spacing w:val="80"/>
        </w:rPr>
        <w:t xml:space="preserve"> </w:t>
      </w:r>
      <w:r>
        <w:t>устный</w:t>
      </w:r>
      <w:r>
        <w:rPr>
          <w:spacing w:val="80"/>
        </w:rPr>
        <w:t xml:space="preserve"> </w:t>
      </w:r>
      <w:r>
        <w:t>опрос,</w:t>
      </w:r>
      <w:r>
        <w:rPr>
          <w:spacing w:val="80"/>
        </w:rPr>
        <w:t xml:space="preserve"> </w:t>
      </w:r>
      <w:r>
        <w:t>тестирование,</w:t>
      </w:r>
      <w:r>
        <w:rPr>
          <w:spacing w:val="80"/>
        </w:rPr>
        <w:t xml:space="preserve"> </w:t>
      </w:r>
      <w:r>
        <w:t>самостоятельная</w:t>
      </w:r>
      <w:r>
        <w:rPr>
          <w:spacing w:val="80"/>
        </w:rPr>
        <w:t xml:space="preserve"> </w:t>
      </w:r>
      <w:r>
        <w:t>работа,</w:t>
      </w:r>
      <w:r>
        <w:tab/>
      </w:r>
      <w:r>
        <w:rPr>
          <w:spacing w:val="-2"/>
        </w:rPr>
        <w:t xml:space="preserve">практическая </w:t>
      </w:r>
      <w:r>
        <w:t>работа №30</w:t>
      </w:r>
    </w:p>
    <w:p w:rsidR="00BD2A30" w:rsidRDefault="00BD2A30" w:rsidP="00BD2A30">
      <w:pPr>
        <w:pStyle w:val="Heading1"/>
        <w:ind w:left="925"/>
      </w:pPr>
      <w:r>
        <w:rPr>
          <w:spacing w:val="-2"/>
        </w:rPr>
        <w:t>Умения:</w:t>
      </w:r>
    </w:p>
    <w:p w:rsidR="00BD2A30" w:rsidRDefault="00BD2A30" w:rsidP="00BD2A30">
      <w:pPr>
        <w:pStyle w:val="a5"/>
        <w:numPr>
          <w:ilvl w:val="0"/>
          <w:numId w:val="34"/>
        </w:numPr>
        <w:tabs>
          <w:tab w:val="left" w:pos="362"/>
        </w:tabs>
        <w:spacing w:before="41" w:line="237" w:lineRule="auto"/>
        <w:ind w:right="779" w:firstLine="0"/>
        <w:rPr>
          <w:sz w:val="24"/>
        </w:rPr>
      </w:pPr>
      <w:r>
        <w:rPr>
          <w:sz w:val="24"/>
        </w:rPr>
        <w:t>Уметь</w:t>
      </w:r>
      <w:r>
        <w:rPr>
          <w:spacing w:val="-6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современные</w:t>
      </w:r>
      <w:r>
        <w:rPr>
          <w:spacing w:val="-14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экономико-географического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положения </w:t>
      </w:r>
      <w:r>
        <w:rPr>
          <w:spacing w:val="-2"/>
          <w:sz w:val="24"/>
        </w:rPr>
        <w:t>России.</w:t>
      </w:r>
    </w:p>
    <w:p w:rsidR="00BD2A30" w:rsidRDefault="00BD2A30" w:rsidP="00BD2A30">
      <w:pPr>
        <w:pStyle w:val="a5"/>
        <w:numPr>
          <w:ilvl w:val="0"/>
          <w:numId w:val="34"/>
        </w:numPr>
        <w:tabs>
          <w:tab w:val="left" w:pos="362"/>
        </w:tabs>
        <w:spacing w:before="3"/>
        <w:ind w:left="362" w:hanging="143"/>
        <w:rPr>
          <w:sz w:val="24"/>
        </w:rPr>
      </w:pPr>
      <w:r>
        <w:rPr>
          <w:sz w:val="24"/>
        </w:rPr>
        <w:t>Выделять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товарные</w:t>
      </w:r>
      <w:r>
        <w:rPr>
          <w:spacing w:val="-2"/>
          <w:sz w:val="24"/>
        </w:rPr>
        <w:t xml:space="preserve"> </w:t>
      </w:r>
      <w:r>
        <w:rPr>
          <w:sz w:val="24"/>
        </w:rPr>
        <w:t>статьи</w:t>
      </w:r>
      <w:r>
        <w:rPr>
          <w:spacing w:val="-1"/>
          <w:sz w:val="24"/>
        </w:rPr>
        <w:t xml:space="preserve"> </w:t>
      </w:r>
      <w:r>
        <w:rPr>
          <w:sz w:val="24"/>
        </w:rPr>
        <w:t>экспорта</w:t>
      </w:r>
      <w:r>
        <w:rPr>
          <w:spacing w:val="-6"/>
          <w:sz w:val="24"/>
        </w:rPr>
        <w:t xml:space="preserve"> </w:t>
      </w:r>
      <w:r>
        <w:rPr>
          <w:sz w:val="24"/>
        </w:rPr>
        <w:t>и импорта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России.</w:t>
      </w:r>
    </w:p>
    <w:p w:rsidR="00BD2A30" w:rsidRDefault="00BD2A30" w:rsidP="00BD2A30">
      <w:pPr>
        <w:pStyle w:val="a5"/>
        <w:numPr>
          <w:ilvl w:val="0"/>
          <w:numId w:val="34"/>
        </w:numPr>
        <w:tabs>
          <w:tab w:val="left" w:pos="362"/>
        </w:tabs>
        <w:ind w:left="362" w:hanging="143"/>
        <w:rPr>
          <w:sz w:val="24"/>
        </w:rPr>
      </w:pPr>
      <w:r>
        <w:rPr>
          <w:sz w:val="24"/>
        </w:rPr>
        <w:t>Уметь</w:t>
      </w:r>
      <w:r>
        <w:rPr>
          <w:spacing w:val="-4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ведущих</w:t>
      </w:r>
      <w:r>
        <w:rPr>
          <w:spacing w:val="-8"/>
          <w:sz w:val="24"/>
        </w:rPr>
        <w:t xml:space="preserve"> </w:t>
      </w:r>
      <w:r>
        <w:rPr>
          <w:sz w:val="24"/>
        </w:rPr>
        <w:t>внешнеторговых</w:t>
      </w:r>
      <w:r>
        <w:rPr>
          <w:spacing w:val="-7"/>
          <w:sz w:val="24"/>
        </w:rPr>
        <w:t xml:space="preserve"> </w:t>
      </w:r>
      <w:r>
        <w:rPr>
          <w:sz w:val="24"/>
        </w:rPr>
        <w:t>партнеров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России</w:t>
      </w:r>
    </w:p>
    <w:p w:rsidR="00BD2A30" w:rsidRDefault="00BD2A30" w:rsidP="00BD2A30">
      <w:pPr>
        <w:pStyle w:val="Heading1"/>
        <w:spacing w:before="12"/>
      </w:pPr>
      <w:r>
        <w:rPr>
          <w:spacing w:val="-2"/>
        </w:rPr>
        <w:t>Знания:</w:t>
      </w:r>
    </w:p>
    <w:p w:rsidR="00BD2A30" w:rsidRDefault="00BD2A30" w:rsidP="00BD2A30">
      <w:pPr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5"/>
        <w:numPr>
          <w:ilvl w:val="1"/>
          <w:numId w:val="34"/>
        </w:numPr>
        <w:tabs>
          <w:tab w:val="left" w:pos="1660"/>
        </w:tabs>
        <w:spacing w:before="54" w:line="287" w:lineRule="exact"/>
        <w:ind w:hanging="360"/>
        <w:rPr>
          <w:sz w:val="24"/>
        </w:rPr>
      </w:pPr>
      <w:r>
        <w:rPr>
          <w:sz w:val="24"/>
        </w:rPr>
        <w:lastRenderedPageBreak/>
        <w:t>Россия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политической карте</w:t>
      </w:r>
      <w:r>
        <w:rPr>
          <w:spacing w:val="2"/>
          <w:sz w:val="24"/>
        </w:rPr>
        <w:t xml:space="preserve"> </w:t>
      </w:r>
      <w:r>
        <w:rPr>
          <w:spacing w:val="-4"/>
          <w:sz w:val="24"/>
        </w:rPr>
        <w:t>мира.</w:t>
      </w:r>
    </w:p>
    <w:p w:rsidR="00BD2A30" w:rsidRDefault="00BD2A30" w:rsidP="00BD2A30">
      <w:pPr>
        <w:pStyle w:val="a5"/>
        <w:numPr>
          <w:ilvl w:val="1"/>
          <w:numId w:val="34"/>
        </w:numPr>
        <w:tabs>
          <w:tab w:val="left" w:pos="1660"/>
        </w:tabs>
        <w:spacing w:before="7" w:line="220" w:lineRule="auto"/>
        <w:ind w:right="1043"/>
        <w:rPr>
          <w:sz w:val="24"/>
        </w:rPr>
      </w:pPr>
      <w:r>
        <w:rPr>
          <w:sz w:val="24"/>
        </w:rPr>
        <w:t>Изменение</w:t>
      </w:r>
      <w:r>
        <w:rPr>
          <w:spacing w:val="-12"/>
          <w:sz w:val="24"/>
        </w:rPr>
        <w:t xml:space="preserve"> </w:t>
      </w:r>
      <w:r>
        <w:rPr>
          <w:sz w:val="24"/>
        </w:rPr>
        <w:t>географического,</w:t>
      </w:r>
      <w:r>
        <w:rPr>
          <w:spacing w:val="-9"/>
          <w:sz w:val="24"/>
        </w:rPr>
        <w:t xml:space="preserve"> </w:t>
      </w:r>
      <w:r>
        <w:rPr>
          <w:sz w:val="24"/>
        </w:rPr>
        <w:t>геополитического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геоэкономического положения России на рубеже XX—XXI веков.</w:t>
      </w:r>
    </w:p>
    <w:p w:rsidR="00BD2A30" w:rsidRDefault="00BD2A30" w:rsidP="00BD2A30">
      <w:pPr>
        <w:pStyle w:val="a5"/>
        <w:numPr>
          <w:ilvl w:val="1"/>
          <w:numId w:val="34"/>
        </w:numPr>
        <w:tabs>
          <w:tab w:val="left" w:pos="1660"/>
        </w:tabs>
        <w:spacing w:before="8" w:line="285" w:lineRule="exact"/>
        <w:ind w:hanging="360"/>
        <w:rPr>
          <w:sz w:val="24"/>
        </w:rPr>
      </w:pPr>
      <w:r>
        <w:rPr>
          <w:sz w:val="24"/>
        </w:rPr>
        <w:t>Характеристика</w:t>
      </w:r>
      <w:r>
        <w:rPr>
          <w:spacing w:val="-11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этапа</w:t>
      </w:r>
      <w:r>
        <w:rPr>
          <w:spacing w:val="-8"/>
          <w:sz w:val="24"/>
        </w:rPr>
        <w:t xml:space="preserve"> </w:t>
      </w:r>
      <w:r>
        <w:rPr>
          <w:sz w:val="24"/>
        </w:rPr>
        <w:t>социально-экономического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развития.</w:t>
      </w:r>
    </w:p>
    <w:p w:rsidR="00BD2A30" w:rsidRDefault="00BD2A30" w:rsidP="00BD2A30">
      <w:pPr>
        <w:pStyle w:val="a5"/>
        <w:numPr>
          <w:ilvl w:val="1"/>
          <w:numId w:val="34"/>
        </w:numPr>
        <w:tabs>
          <w:tab w:val="left" w:pos="1660"/>
        </w:tabs>
        <w:spacing w:before="1" w:line="225" w:lineRule="auto"/>
        <w:ind w:right="882"/>
        <w:rPr>
          <w:sz w:val="24"/>
        </w:rPr>
      </w:pPr>
      <w:r>
        <w:rPr>
          <w:sz w:val="24"/>
        </w:rPr>
        <w:t>Место России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мировом</w:t>
      </w:r>
      <w:r>
        <w:rPr>
          <w:spacing w:val="-3"/>
          <w:sz w:val="24"/>
        </w:rPr>
        <w:t xml:space="preserve"> </w:t>
      </w:r>
      <w:r>
        <w:rPr>
          <w:sz w:val="24"/>
        </w:rPr>
        <w:t>хозяйстве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международном</w:t>
      </w:r>
      <w:r>
        <w:rPr>
          <w:spacing w:val="-7"/>
          <w:sz w:val="24"/>
        </w:rPr>
        <w:t xml:space="preserve"> </w:t>
      </w:r>
      <w:r>
        <w:rPr>
          <w:sz w:val="24"/>
        </w:rPr>
        <w:t>географическом разделении труда.</w:t>
      </w:r>
    </w:p>
    <w:p w:rsidR="00BD2A30" w:rsidRDefault="00BD2A30" w:rsidP="00BD2A30">
      <w:pPr>
        <w:pStyle w:val="a5"/>
        <w:numPr>
          <w:ilvl w:val="1"/>
          <w:numId w:val="34"/>
        </w:numPr>
        <w:tabs>
          <w:tab w:val="left" w:pos="1660"/>
        </w:tabs>
        <w:spacing w:before="13" w:line="225" w:lineRule="auto"/>
        <w:ind w:right="1404"/>
        <w:rPr>
          <w:sz w:val="24"/>
        </w:rPr>
      </w:pPr>
      <w:r>
        <w:rPr>
          <w:sz w:val="24"/>
        </w:rPr>
        <w:t>Ее</w:t>
      </w:r>
      <w:r>
        <w:rPr>
          <w:spacing w:val="-5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международной</w:t>
      </w:r>
      <w:r>
        <w:rPr>
          <w:spacing w:val="-8"/>
          <w:sz w:val="24"/>
        </w:rPr>
        <w:t xml:space="preserve"> </w:t>
      </w:r>
      <w:r>
        <w:rPr>
          <w:sz w:val="24"/>
        </w:rPr>
        <w:t>торговле</w:t>
      </w:r>
      <w:r>
        <w:rPr>
          <w:spacing w:val="-5"/>
          <w:sz w:val="24"/>
        </w:rPr>
        <w:t xml:space="preserve"> </w:t>
      </w:r>
      <w:r>
        <w:rPr>
          <w:sz w:val="24"/>
        </w:rPr>
        <w:t>товарами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9"/>
          <w:sz w:val="24"/>
        </w:rPr>
        <w:t xml:space="preserve"> </w:t>
      </w:r>
      <w:r>
        <w:rPr>
          <w:sz w:val="24"/>
        </w:rPr>
        <w:t>формах внешнеэкономических связей.</w:t>
      </w:r>
    </w:p>
    <w:p w:rsidR="00BD2A30" w:rsidRDefault="00BD2A30" w:rsidP="00BD2A30">
      <w:pPr>
        <w:pStyle w:val="a5"/>
        <w:numPr>
          <w:ilvl w:val="1"/>
          <w:numId w:val="34"/>
        </w:numPr>
        <w:tabs>
          <w:tab w:val="left" w:pos="1660"/>
        </w:tabs>
        <w:spacing w:before="13" w:line="225" w:lineRule="auto"/>
        <w:ind w:right="597"/>
        <w:rPr>
          <w:sz w:val="24"/>
        </w:rPr>
      </w:pP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территориальной</w:t>
      </w:r>
      <w:r>
        <w:rPr>
          <w:spacing w:val="-9"/>
          <w:sz w:val="24"/>
        </w:rPr>
        <w:t xml:space="preserve"> </w:t>
      </w:r>
      <w:r>
        <w:rPr>
          <w:sz w:val="24"/>
        </w:rPr>
        <w:t>структуры</w:t>
      </w:r>
      <w:r>
        <w:rPr>
          <w:spacing w:val="-5"/>
          <w:sz w:val="24"/>
        </w:rPr>
        <w:t xml:space="preserve"> </w:t>
      </w:r>
      <w:r>
        <w:rPr>
          <w:sz w:val="24"/>
        </w:rPr>
        <w:t>хозяйства.</w:t>
      </w:r>
      <w:r>
        <w:rPr>
          <w:spacing w:val="-8"/>
          <w:sz w:val="24"/>
        </w:rPr>
        <w:t xml:space="preserve"> </w:t>
      </w:r>
      <w:r>
        <w:rPr>
          <w:sz w:val="24"/>
        </w:rPr>
        <w:t>География</w:t>
      </w:r>
      <w:r>
        <w:rPr>
          <w:spacing w:val="-10"/>
          <w:sz w:val="24"/>
        </w:rPr>
        <w:t xml:space="preserve"> </w:t>
      </w:r>
      <w:r>
        <w:rPr>
          <w:sz w:val="24"/>
        </w:rPr>
        <w:t>отраслей международной специализации.</w:t>
      </w:r>
    </w:p>
    <w:p w:rsidR="00BD2A30" w:rsidRDefault="00BD2A30" w:rsidP="00BD2A30">
      <w:pPr>
        <w:pStyle w:val="a0"/>
        <w:spacing w:before="47"/>
        <w:ind w:left="0"/>
      </w:pPr>
    </w:p>
    <w:p w:rsidR="00BD2A30" w:rsidRDefault="00BD2A30" w:rsidP="00BD2A30">
      <w:pPr>
        <w:ind w:left="925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обучающихся:</w:t>
      </w:r>
    </w:p>
    <w:p w:rsidR="00BD2A30" w:rsidRDefault="00BD2A30" w:rsidP="00BD2A30">
      <w:pPr>
        <w:spacing w:before="41"/>
        <w:ind w:left="219"/>
        <w:rPr>
          <w:b/>
          <w:sz w:val="24"/>
        </w:rPr>
      </w:pPr>
      <w:r>
        <w:rPr>
          <w:b/>
          <w:sz w:val="24"/>
        </w:rPr>
        <w:t>Тестирование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теме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Россия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современном</w:t>
      </w:r>
      <w:r>
        <w:rPr>
          <w:b/>
          <w:spacing w:val="-5"/>
          <w:sz w:val="24"/>
        </w:rPr>
        <w:t xml:space="preserve"> </w:t>
      </w:r>
      <w:r>
        <w:rPr>
          <w:b/>
          <w:spacing w:val="-4"/>
          <w:sz w:val="24"/>
        </w:rPr>
        <w:t>мире</w:t>
      </w:r>
    </w:p>
    <w:p w:rsidR="00BD2A30" w:rsidRDefault="00BD2A30" w:rsidP="00BD2A30">
      <w:pPr>
        <w:spacing w:before="2" w:line="275" w:lineRule="exact"/>
        <w:ind w:left="4316"/>
        <w:rPr>
          <w:b/>
          <w:sz w:val="24"/>
        </w:rPr>
      </w:pPr>
      <w:r>
        <w:rPr>
          <w:b/>
          <w:sz w:val="24"/>
        </w:rPr>
        <w:t xml:space="preserve">Вариант </w:t>
      </w:r>
      <w:r>
        <w:rPr>
          <w:b/>
          <w:spacing w:val="-5"/>
          <w:sz w:val="24"/>
        </w:rPr>
        <w:t>1.</w:t>
      </w:r>
    </w:p>
    <w:p w:rsidR="00BD2A30" w:rsidRDefault="00BD2A30" w:rsidP="00BD2A30">
      <w:pPr>
        <w:pStyle w:val="a5"/>
        <w:numPr>
          <w:ilvl w:val="0"/>
          <w:numId w:val="33"/>
        </w:numPr>
        <w:tabs>
          <w:tab w:val="left" w:pos="463"/>
        </w:tabs>
        <w:spacing w:line="274" w:lineRule="exact"/>
        <w:ind w:left="463" w:hanging="244"/>
        <w:rPr>
          <w:b/>
          <w:sz w:val="24"/>
        </w:rPr>
      </w:pPr>
      <w:r>
        <w:rPr>
          <w:b/>
          <w:sz w:val="24"/>
        </w:rPr>
        <w:t>Россия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занимает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первое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место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мире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по: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line="274" w:lineRule="exact"/>
        <w:ind w:left="362" w:hanging="143"/>
        <w:rPr>
          <w:sz w:val="24"/>
        </w:rPr>
      </w:pPr>
      <w:r>
        <w:rPr>
          <w:sz w:val="24"/>
        </w:rPr>
        <w:t>Производству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стали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ind w:left="362" w:hanging="143"/>
        <w:rPr>
          <w:sz w:val="24"/>
        </w:rPr>
      </w:pPr>
      <w:r>
        <w:rPr>
          <w:sz w:val="24"/>
        </w:rPr>
        <w:t xml:space="preserve">Добыче </w:t>
      </w:r>
      <w:r>
        <w:rPr>
          <w:spacing w:val="-4"/>
          <w:sz w:val="24"/>
        </w:rPr>
        <w:t>угля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before="3"/>
        <w:ind w:left="362" w:hanging="143"/>
        <w:rPr>
          <w:sz w:val="24"/>
        </w:rPr>
      </w:pPr>
      <w:r>
        <w:rPr>
          <w:sz w:val="24"/>
        </w:rPr>
        <w:t>Добыче</w:t>
      </w:r>
      <w:r>
        <w:rPr>
          <w:spacing w:val="-7"/>
          <w:sz w:val="24"/>
        </w:rPr>
        <w:t xml:space="preserve"> </w:t>
      </w:r>
      <w:r>
        <w:rPr>
          <w:sz w:val="24"/>
        </w:rPr>
        <w:t>природного</w:t>
      </w:r>
      <w:r>
        <w:rPr>
          <w:spacing w:val="-4"/>
          <w:sz w:val="24"/>
        </w:rPr>
        <w:t xml:space="preserve"> газа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ind w:left="362" w:hanging="143"/>
        <w:rPr>
          <w:sz w:val="24"/>
        </w:rPr>
      </w:pPr>
      <w:r>
        <w:rPr>
          <w:sz w:val="24"/>
        </w:rPr>
        <w:t>Выращиванию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пшеницы</w:t>
      </w:r>
    </w:p>
    <w:p w:rsidR="00BD2A30" w:rsidRDefault="00BD2A30" w:rsidP="00BD2A30">
      <w:pPr>
        <w:pStyle w:val="Heading1"/>
        <w:numPr>
          <w:ilvl w:val="0"/>
          <w:numId w:val="33"/>
        </w:numPr>
        <w:tabs>
          <w:tab w:val="left" w:pos="463"/>
        </w:tabs>
        <w:spacing w:before="9" w:line="237" w:lineRule="auto"/>
        <w:ind w:left="219" w:right="1037" w:firstLine="0"/>
      </w:pPr>
      <w:r>
        <w:t>Установите</w:t>
      </w:r>
      <w:r>
        <w:rPr>
          <w:spacing w:val="-9"/>
        </w:rPr>
        <w:t xml:space="preserve"> </w:t>
      </w:r>
      <w:r>
        <w:t>соответствие</w:t>
      </w:r>
      <w:r>
        <w:rPr>
          <w:spacing w:val="-4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рекой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ее</w:t>
      </w:r>
      <w:r>
        <w:rPr>
          <w:spacing w:val="-9"/>
        </w:rPr>
        <w:t xml:space="preserve"> </w:t>
      </w:r>
      <w:r>
        <w:t>расположением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карте,</w:t>
      </w:r>
      <w:r>
        <w:rPr>
          <w:spacing w:val="-6"/>
        </w:rPr>
        <w:t xml:space="preserve"> </w:t>
      </w:r>
      <w:r>
        <w:t>где</w:t>
      </w:r>
      <w:r>
        <w:rPr>
          <w:spacing w:val="-4"/>
        </w:rPr>
        <w:t xml:space="preserve"> </w:t>
      </w:r>
      <w:r>
        <w:t>она обозначена цифрой.</w:t>
      </w:r>
    </w:p>
    <w:p w:rsidR="00BD2A30" w:rsidRDefault="00BD2A30" w:rsidP="00BD2A30">
      <w:pPr>
        <w:pStyle w:val="a5"/>
        <w:numPr>
          <w:ilvl w:val="0"/>
          <w:numId w:val="32"/>
        </w:numPr>
        <w:tabs>
          <w:tab w:val="left" w:pos="482"/>
          <w:tab w:val="left" w:pos="1818"/>
        </w:tabs>
        <w:spacing w:line="273" w:lineRule="exact"/>
        <w:ind w:left="482" w:hanging="263"/>
        <w:rPr>
          <w:sz w:val="24"/>
        </w:rPr>
      </w:pPr>
      <w:r>
        <w:rPr>
          <w:spacing w:val="-2"/>
          <w:sz w:val="24"/>
        </w:rPr>
        <w:t>Ангара</w:t>
      </w:r>
      <w:r>
        <w:rPr>
          <w:sz w:val="24"/>
        </w:rPr>
        <w:tab/>
        <w:t>а)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1</w:t>
      </w:r>
    </w:p>
    <w:p w:rsidR="00BD2A30" w:rsidRDefault="00BD2A30" w:rsidP="00BD2A30">
      <w:pPr>
        <w:pStyle w:val="a5"/>
        <w:numPr>
          <w:ilvl w:val="0"/>
          <w:numId w:val="32"/>
        </w:numPr>
        <w:tabs>
          <w:tab w:val="left" w:pos="481"/>
          <w:tab w:val="left" w:pos="1809"/>
        </w:tabs>
        <w:ind w:left="481" w:hanging="262"/>
        <w:rPr>
          <w:sz w:val="24"/>
        </w:rPr>
      </w:pPr>
      <w:r>
        <w:rPr>
          <w:spacing w:val="-2"/>
          <w:sz w:val="24"/>
        </w:rPr>
        <w:t>Волга</w:t>
      </w:r>
      <w:r>
        <w:rPr>
          <w:sz w:val="24"/>
        </w:rPr>
        <w:tab/>
        <w:t xml:space="preserve">б) </w:t>
      </w:r>
      <w:r>
        <w:rPr>
          <w:spacing w:val="-10"/>
          <w:sz w:val="24"/>
        </w:rPr>
        <w:t>2</w:t>
      </w:r>
    </w:p>
    <w:p w:rsidR="00BD2A30" w:rsidRDefault="00BD2A30" w:rsidP="00BD2A30">
      <w:pPr>
        <w:pStyle w:val="a5"/>
        <w:numPr>
          <w:ilvl w:val="0"/>
          <w:numId w:val="32"/>
        </w:numPr>
        <w:tabs>
          <w:tab w:val="left" w:pos="481"/>
          <w:tab w:val="left" w:pos="1857"/>
        </w:tabs>
        <w:spacing w:before="3" w:line="240" w:lineRule="auto"/>
        <w:ind w:left="481" w:hanging="262"/>
        <w:rPr>
          <w:sz w:val="24"/>
        </w:rPr>
      </w:pPr>
      <w:r>
        <w:rPr>
          <w:spacing w:val="-5"/>
          <w:sz w:val="24"/>
        </w:rPr>
        <w:t>Дон</w:t>
      </w:r>
      <w:r>
        <w:rPr>
          <w:sz w:val="24"/>
        </w:rPr>
        <w:tab/>
        <w:t xml:space="preserve">в) </w:t>
      </w:r>
      <w:r>
        <w:rPr>
          <w:spacing w:val="-10"/>
          <w:sz w:val="24"/>
        </w:rPr>
        <w:t>3</w:t>
      </w:r>
    </w:p>
    <w:p w:rsidR="00BD2A30" w:rsidRDefault="00BD2A30" w:rsidP="00BD2A30">
      <w:pPr>
        <w:pStyle w:val="a0"/>
        <w:spacing w:before="5"/>
        <w:ind w:left="0"/>
      </w:pPr>
    </w:p>
    <w:p w:rsidR="00BD2A30" w:rsidRDefault="00BD2A30" w:rsidP="00BD2A30">
      <w:pPr>
        <w:pStyle w:val="Heading1"/>
        <w:numPr>
          <w:ilvl w:val="0"/>
          <w:numId w:val="33"/>
        </w:numPr>
        <w:tabs>
          <w:tab w:val="left" w:pos="463"/>
        </w:tabs>
        <w:spacing w:line="272" w:lineRule="exact"/>
        <w:ind w:left="463" w:hanging="244"/>
      </w:pPr>
      <w:r>
        <w:t>Какая</w:t>
      </w:r>
      <w:r>
        <w:rPr>
          <w:spacing w:val="-7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перечисленных</w:t>
      </w:r>
      <w:r>
        <w:rPr>
          <w:spacing w:val="-6"/>
        </w:rPr>
        <w:t xml:space="preserve"> </w:t>
      </w:r>
      <w:r>
        <w:t>стран</w:t>
      </w:r>
      <w:r>
        <w:rPr>
          <w:spacing w:val="-5"/>
        </w:rPr>
        <w:t xml:space="preserve"> </w:t>
      </w:r>
      <w:r>
        <w:t>имеет сухопутную</w:t>
      </w:r>
      <w:r>
        <w:rPr>
          <w:spacing w:val="-2"/>
        </w:rPr>
        <w:t xml:space="preserve"> </w:t>
      </w:r>
      <w:r>
        <w:t>границу</w:t>
      </w:r>
      <w:r>
        <w:rPr>
          <w:spacing w:val="-6"/>
        </w:rPr>
        <w:t xml:space="preserve"> </w:t>
      </w:r>
      <w:r>
        <w:t>с</w:t>
      </w:r>
      <w:r>
        <w:rPr>
          <w:spacing w:val="-2"/>
        </w:rPr>
        <w:t xml:space="preserve"> Россией?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line="272" w:lineRule="exact"/>
        <w:ind w:left="362" w:hanging="143"/>
        <w:rPr>
          <w:sz w:val="24"/>
        </w:rPr>
      </w:pPr>
      <w:r>
        <w:rPr>
          <w:spacing w:val="-2"/>
          <w:sz w:val="24"/>
        </w:rPr>
        <w:t>Япония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before="2"/>
        <w:ind w:left="362" w:hanging="143"/>
        <w:rPr>
          <w:sz w:val="24"/>
        </w:rPr>
      </w:pPr>
      <w:r>
        <w:rPr>
          <w:spacing w:val="-2"/>
          <w:sz w:val="24"/>
        </w:rPr>
        <w:t>Швеция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ind w:left="362" w:hanging="143"/>
        <w:rPr>
          <w:sz w:val="24"/>
        </w:rPr>
      </w:pPr>
      <w:r>
        <w:rPr>
          <w:spacing w:val="-2"/>
          <w:sz w:val="24"/>
        </w:rPr>
        <w:t>Румыния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before="3" w:line="240" w:lineRule="auto"/>
        <w:ind w:left="362" w:hanging="143"/>
        <w:rPr>
          <w:sz w:val="24"/>
        </w:rPr>
      </w:pPr>
      <w:r>
        <w:rPr>
          <w:spacing w:val="-2"/>
          <w:sz w:val="24"/>
        </w:rPr>
        <w:t>Польша</w:t>
      </w:r>
    </w:p>
    <w:p w:rsidR="00BD2A30" w:rsidRDefault="00BD2A30" w:rsidP="00BD2A30">
      <w:pPr>
        <w:pStyle w:val="Heading1"/>
        <w:numPr>
          <w:ilvl w:val="0"/>
          <w:numId w:val="33"/>
        </w:numPr>
        <w:tabs>
          <w:tab w:val="left" w:pos="463"/>
        </w:tabs>
        <w:spacing w:before="3" w:line="242" w:lineRule="auto"/>
        <w:ind w:left="219" w:right="699" w:firstLine="0"/>
      </w:pPr>
      <w:r>
        <w:t>Какой</w:t>
      </w:r>
      <w:r>
        <w:rPr>
          <w:spacing w:val="-7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перечисленных</w:t>
      </w:r>
      <w:r>
        <w:rPr>
          <w:spacing w:val="-8"/>
        </w:rPr>
        <w:t xml:space="preserve"> </w:t>
      </w:r>
      <w:r>
        <w:t>городов</w:t>
      </w:r>
      <w:r>
        <w:rPr>
          <w:spacing w:val="-3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наиболее</w:t>
      </w:r>
      <w:r>
        <w:rPr>
          <w:spacing w:val="-4"/>
        </w:rPr>
        <w:t xml:space="preserve"> </w:t>
      </w:r>
      <w:r>
        <w:t>крупным</w:t>
      </w:r>
      <w:r>
        <w:rPr>
          <w:spacing w:val="-4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 xml:space="preserve">числу </w:t>
      </w:r>
      <w:r>
        <w:rPr>
          <w:spacing w:val="-2"/>
        </w:rPr>
        <w:t>жителей?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line="266" w:lineRule="exact"/>
        <w:ind w:left="362" w:hanging="143"/>
        <w:rPr>
          <w:sz w:val="24"/>
        </w:rPr>
      </w:pPr>
      <w:r>
        <w:rPr>
          <w:spacing w:val="-2"/>
          <w:sz w:val="24"/>
        </w:rPr>
        <w:t>Краснодар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before="2"/>
        <w:ind w:left="362" w:hanging="143"/>
        <w:rPr>
          <w:sz w:val="24"/>
        </w:rPr>
      </w:pPr>
      <w:r>
        <w:rPr>
          <w:spacing w:val="-2"/>
          <w:sz w:val="24"/>
        </w:rPr>
        <w:t>Екатеринбург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ind w:left="362" w:hanging="143"/>
        <w:rPr>
          <w:sz w:val="24"/>
        </w:rPr>
      </w:pPr>
      <w:r>
        <w:rPr>
          <w:spacing w:val="-2"/>
          <w:sz w:val="24"/>
        </w:rPr>
        <w:t>Ставрополь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before="3" w:line="240" w:lineRule="auto"/>
        <w:ind w:left="362" w:hanging="143"/>
        <w:rPr>
          <w:sz w:val="24"/>
        </w:rPr>
      </w:pPr>
      <w:r>
        <w:rPr>
          <w:spacing w:val="-2"/>
          <w:sz w:val="24"/>
        </w:rPr>
        <w:t>Владивосток</w:t>
      </w:r>
    </w:p>
    <w:p w:rsidR="00BD2A30" w:rsidRDefault="00BD2A30" w:rsidP="00BD2A30">
      <w:pPr>
        <w:pStyle w:val="Heading1"/>
        <w:numPr>
          <w:ilvl w:val="0"/>
          <w:numId w:val="33"/>
        </w:numPr>
        <w:tabs>
          <w:tab w:val="left" w:pos="458"/>
        </w:tabs>
        <w:spacing w:before="3" w:line="242" w:lineRule="auto"/>
        <w:ind w:left="219" w:right="1374" w:firstLine="0"/>
      </w:pPr>
      <w:r>
        <w:t>В каком</w:t>
      </w:r>
      <w:r>
        <w:rPr>
          <w:spacing w:val="-4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перечисленных</w:t>
      </w:r>
      <w:r>
        <w:rPr>
          <w:spacing w:val="-7"/>
        </w:rPr>
        <w:t xml:space="preserve"> </w:t>
      </w:r>
      <w:r>
        <w:t>регионов</w:t>
      </w:r>
      <w:r>
        <w:rPr>
          <w:spacing w:val="-3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севы</w:t>
      </w:r>
      <w:r>
        <w:rPr>
          <w:spacing w:val="-4"/>
        </w:rPr>
        <w:t xml:space="preserve"> </w:t>
      </w:r>
      <w:r>
        <w:t>пшеницы</w:t>
      </w:r>
      <w:r>
        <w:rPr>
          <w:spacing w:val="-4"/>
        </w:rPr>
        <w:t xml:space="preserve"> </w:t>
      </w:r>
      <w:r>
        <w:t>занимают наибольшую площадь?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line="266" w:lineRule="exact"/>
        <w:ind w:left="362" w:hanging="143"/>
        <w:rPr>
          <w:sz w:val="24"/>
        </w:rPr>
      </w:pPr>
      <w:r>
        <w:rPr>
          <w:sz w:val="24"/>
        </w:rPr>
        <w:t>Архангельская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область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before="2"/>
        <w:ind w:left="362" w:hanging="143"/>
        <w:rPr>
          <w:sz w:val="24"/>
        </w:rPr>
      </w:pPr>
      <w:r>
        <w:rPr>
          <w:sz w:val="24"/>
        </w:rPr>
        <w:t>Белгородская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область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ind w:left="362" w:hanging="143"/>
        <w:rPr>
          <w:sz w:val="24"/>
        </w:rPr>
      </w:pPr>
      <w:r>
        <w:rPr>
          <w:sz w:val="24"/>
        </w:rPr>
        <w:t>Новгородская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область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before="3" w:line="240" w:lineRule="auto"/>
        <w:ind w:left="362" w:hanging="143"/>
        <w:rPr>
          <w:sz w:val="24"/>
        </w:rPr>
      </w:pPr>
      <w:r>
        <w:rPr>
          <w:sz w:val="24"/>
        </w:rPr>
        <w:t>Псковская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область</w:t>
      </w:r>
    </w:p>
    <w:p w:rsidR="00BD2A30" w:rsidRDefault="00BD2A30" w:rsidP="00BD2A30">
      <w:pPr>
        <w:pStyle w:val="Heading1"/>
        <w:numPr>
          <w:ilvl w:val="0"/>
          <w:numId w:val="33"/>
        </w:numPr>
        <w:tabs>
          <w:tab w:val="left" w:pos="463"/>
        </w:tabs>
        <w:spacing w:before="2" w:line="275" w:lineRule="exact"/>
        <w:ind w:left="463" w:hanging="244"/>
      </w:pPr>
      <w:r>
        <w:t>Россия</w:t>
      </w:r>
      <w:r>
        <w:rPr>
          <w:spacing w:val="-3"/>
        </w:rPr>
        <w:t xml:space="preserve"> </w:t>
      </w:r>
      <w:r>
        <w:t>занимает</w:t>
      </w:r>
      <w:r>
        <w:rPr>
          <w:spacing w:val="-4"/>
        </w:rPr>
        <w:t xml:space="preserve"> </w:t>
      </w:r>
      <w:r>
        <w:t>первое</w:t>
      </w:r>
      <w:r>
        <w:rPr>
          <w:spacing w:val="-2"/>
        </w:rPr>
        <w:t xml:space="preserve"> </w:t>
      </w:r>
      <w:r>
        <w:t>место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мире</w:t>
      </w:r>
      <w:r>
        <w:rPr>
          <w:spacing w:val="-2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разведанным</w:t>
      </w:r>
      <w:r>
        <w:rPr>
          <w:spacing w:val="-2"/>
        </w:rPr>
        <w:t xml:space="preserve"> запасам: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line="274" w:lineRule="exact"/>
        <w:ind w:left="362" w:hanging="143"/>
        <w:rPr>
          <w:sz w:val="24"/>
        </w:rPr>
      </w:pPr>
      <w:r>
        <w:rPr>
          <w:sz w:val="24"/>
        </w:rPr>
        <w:t>Природного</w:t>
      </w:r>
      <w:r>
        <w:rPr>
          <w:spacing w:val="-4"/>
          <w:sz w:val="24"/>
        </w:rPr>
        <w:t xml:space="preserve"> газа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ind w:left="362" w:hanging="143"/>
        <w:rPr>
          <w:sz w:val="24"/>
        </w:rPr>
      </w:pPr>
      <w:r>
        <w:rPr>
          <w:sz w:val="24"/>
        </w:rPr>
        <w:t>Каменного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угля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before="3"/>
        <w:ind w:left="362" w:hanging="143"/>
        <w:rPr>
          <w:sz w:val="24"/>
        </w:rPr>
      </w:pPr>
      <w:r>
        <w:rPr>
          <w:sz w:val="24"/>
        </w:rPr>
        <w:t>Железной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руды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ind w:left="362" w:hanging="143"/>
        <w:rPr>
          <w:sz w:val="24"/>
        </w:rPr>
      </w:pPr>
      <w:r>
        <w:rPr>
          <w:spacing w:val="-2"/>
          <w:sz w:val="24"/>
        </w:rPr>
        <w:t>Нефти</w:t>
      </w:r>
    </w:p>
    <w:p w:rsidR="00BD2A30" w:rsidRDefault="00BD2A30" w:rsidP="00BD2A30">
      <w:pPr>
        <w:pStyle w:val="Heading1"/>
        <w:numPr>
          <w:ilvl w:val="0"/>
          <w:numId w:val="33"/>
        </w:numPr>
        <w:tabs>
          <w:tab w:val="left" w:pos="463"/>
        </w:tabs>
        <w:spacing w:before="10" w:line="237" w:lineRule="auto"/>
        <w:ind w:left="219" w:right="656" w:firstLine="0"/>
      </w:pPr>
      <w:r>
        <w:t>Какой</w:t>
      </w:r>
      <w:r>
        <w:rPr>
          <w:spacing w:val="-7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перечисленных</w:t>
      </w:r>
      <w:r>
        <w:rPr>
          <w:spacing w:val="-8"/>
        </w:rPr>
        <w:t xml:space="preserve"> </w:t>
      </w:r>
      <w:r>
        <w:t>городов</w:t>
      </w:r>
      <w:r>
        <w:rPr>
          <w:spacing w:val="-8"/>
        </w:rPr>
        <w:t xml:space="preserve"> </w:t>
      </w:r>
      <w:r>
        <w:t>Уральского</w:t>
      </w:r>
      <w:r>
        <w:rPr>
          <w:spacing w:val="-4"/>
        </w:rPr>
        <w:t xml:space="preserve"> </w:t>
      </w:r>
      <w:r>
        <w:t>экономического</w:t>
      </w:r>
      <w:r>
        <w:rPr>
          <w:spacing w:val="-4"/>
        </w:rPr>
        <w:t xml:space="preserve"> </w:t>
      </w:r>
      <w:r>
        <w:t>района</w:t>
      </w:r>
      <w:r>
        <w:rPr>
          <w:spacing w:val="-4"/>
        </w:rPr>
        <w:t xml:space="preserve"> </w:t>
      </w:r>
      <w:r>
        <w:t>является наиболее крупным по численности населения?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line="273" w:lineRule="exact"/>
        <w:ind w:left="362" w:hanging="143"/>
        <w:rPr>
          <w:sz w:val="24"/>
        </w:rPr>
      </w:pPr>
      <w:r>
        <w:rPr>
          <w:spacing w:val="-2"/>
          <w:sz w:val="24"/>
        </w:rPr>
        <w:t>Ижевск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ind w:left="362" w:hanging="143"/>
        <w:rPr>
          <w:sz w:val="24"/>
        </w:rPr>
      </w:pPr>
      <w:r>
        <w:rPr>
          <w:spacing w:val="-2"/>
          <w:sz w:val="24"/>
        </w:rPr>
        <w:t>Оренбург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before="2" w:line="240" w:lineRule="auto"/>
        <w:ind w:left="362" w:hanging="143"/>
        <w:rPr>
          <w:sz w:val="24"/>
        </w:rPr>
      </w:pPr>
      <w:r>
        <w:rPr>
          <w:spacing w:val="-2"/>
          <w:sz w:val="24"/>
        </w:rPr>
        <w:t>Магнитогорск</w:t>
      </w:r>
    </w:p>
    <w:p w:rsidR="00BD2A30" w:rsidRDefault="00BD2A30" w:rsidP="00BD2A30">
      <w:pPr>
        <w:rPr>
          <w:sz w:val="24"/>
        </w:rPr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before="54" w:line="240" w:lineRule="auto"/>
        <w:ind w:left="362" w:hanging="143"/>
        <w:rPr>
          <w:sz w:val="24"/>
        </w:rPr>
      </w:pPr>
      <w:r>
        <w:rPr>
          <w:spacing w:val="-5"/>
          <w:sz w:val="24"/>
        </w:rPr>
        <w:lastRenderedPageBreak/>
        <w:t>Уфа</w:t>
      </w:r>
    </w:p>
    <w:p w:rsidR="00BD2A30" w:rsidRDefault="00BD2A30" w:rsidP="00BD2A30">
      <w:pPr>
        <w:pStyle w:val="Heading1"/>
        <w:numPr>
          <w:ilvl w:val="0"/>
          <w:numId w:val="33"/>
        </w:numPr>
        <w:tabs>
          <w:tab w:val="left" w:pos="401"/>
        </w:tabs>
        <w:spacing w:before="7" w:line="272" w:lineRule="exact"/>
        <w:ind w:left="401" w:hanging="182"/>
      </w:pPr>
      <w:r>
        <w:t>Какая</w:t>
      </w:r>
      <w:r>
        <w:rPr>
          <w:spacing w:val="-3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перечисленных</w:t>
      </w:r>
      <w:r>
        <w:rPr>
          <w:spacing w:val="-6"/>
        </w:rPr>
        <w:t xml:space="preserve"> </w:t>
      </w:r>
      <w:r>
        <w:t>стран</w:t>
      </w:r>
      <w:r>
        <w:rPr>
          <w:spacing w:val="-1"/>
        </w:rPr>
        <w:t xml:space="preserve"> </w:t>
      </w:r>
      <w:r>
        <w:t>имеет</w:t>
      </w:r>
      <w:r>
        <w:rPr>
          <w:spacing w:val="-5"/>
        </w:rPr>
        <w:t xml:space="preserve"> </w:t>
      </w:r>
      <w:r>
        <w:t>сухопутную</w:t>
      </w:r>
      <w:r>
        <w:rPr>
          <w:spacing w:val="-2"/>
        </w:rPr>
        <w:t xml:space="preserve"> </w:t>
      </w:r>
      <w:r>
        <w:t>границу</w:t>
      </w:r>
      <w:r>
        <w:rPr>
          <w:spacing w:val="-6"/>
        </w:rPr>
        <w:t xml:space="preserve"> </w:t>
      </w:r>
      <w:r>
        <w:t>с</w:t>
      </w:r>
      <w:r>
        <w:rPr>
          <w:spacing w:val="-2"/>
        </w:rPr>
        <w:t xml:space="preserve"> Россией?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line="272" w:lineRule="exact"/>
        <w:ind w:left="362" w:hanging="143"/>
        <w:rPr>
          <w:sz w:val="24"/>
        </w:rPr>
      </w:pPr>
      <w:r>
        <w:rPr>
          <w:spacing w:val="-2"/>
          <w:sz w:val="24"/>
        </w:rPr>
        <w:t>Германия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before="2"/>
        <w:ind w:left="362" w:hanging="143"/>
        <w:rPr>
          <w:sz w:val="24"/>
        </w:rPr>
      </w:pPr>
      <w:r>
        <w:rPr>
          <w:spacing w:val="-2"/>
          <w:sz w:val="24"/>
        </w:rPr>
        <w:t>Польша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ind w:left="362" w:hanging="143"/>
        <w:rPr>
          <w:sz w:val="24"/>
        </w:rPr>
      </w:pPr>
      <w:r>
        <w:rPr>
          <w:spacing w:val="-2"/>
          <w:sz w:val="24"/>
        </w:rPr>
        <w:t>Молдавия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before="3"/>
        <w:ind w:left="362" w:hanging="143"/>
        <w:rPr>
          <w:sz w:val="24"/>
        </w:rPr>
      </w:pPr>
      <w:r>
        <w:rPr>
          <w:spacing w:val="-2"/>
          <w:sz w:val="24"/>
        </w:rPr>
        <w:t>Болгария</w:t>
      </w:r>
    </w:p>
    <w:p w:rsidR="00BD2A30" w:rsidRDefault="00BD2A30" w:rsidP="00BD2A30">
      <w:pPr>
        <w:pStyle w:val="Heading1"/>
        <w:numPr>
          <w:ilvl w:val="0"/>
          <w:numId w:val="33"/>
        </w:numPr>
        <w:tabs>
          <w:tab w:val="left" w:pos="463"/>
        </w:tabs>
        <w:spacing w:line="275" w:lineRule="exact"/>
        <w:ind w:left="463" w:hanging="244"/>
        <w:rPr>
          <w:b w:val="0"/>
        </w:rPr>
      </w:pPr>
      <w:r>
        <w:t>Россия</w:t>
      </w:r>
      <w:r>
        <w:rPr>
          <w:spacing w:val="-3"/>
        </w:rPr>
        <w:t xml:space="preserve"> </w:t>
      </w:r>
      <w:r>
        <w:t>занимает</w:t>
      </w:r>
      <w:r>
        <w:rPr>
          <w:spacing w:val="-3"/>
        </w:rPr>
        <w:t xml:space="preserve"> </w:t>
      </w:r>
      <w:r>
        <w:t>первое</w:t>
      </w:r>
      <w:r>
        <w:rPr>
          <w:spacing w:val="-3"/>
        </w:rPr>
        <w:t xml:space="preserve"> </w:t>
      </w:r>
      <w:r>
        <w:t>место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мире</w:t>
      </w:r>
      <w:r>
        <w:rPr>
          <w:spacing w:val="-2"/>
        </w:rPr>
        <w:t xml:space="preserve"> </w:t>
      </w:r>
      <w:r>
        <w:rPr>
          <w:spacing w:val="-5"/>
        </w:rPr>
        <w:t>по</w:t>
      </w:r>
      <w:r>
        <w:rPr>
          <w:b w:val="0"/>
          <w:spacing w:val="-5"/>
        </w:rPr>
        <w:t>: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before="3"/>
        <w:ind w:left="362" w:hanging="143"/>
        <w:rPr>
          <w:sz w:val="24"/>
        </w:rPr>
      </w:pPr>
      <w:r>
        <w:rPr>
          <w:sz w:val="24"/>
        </w:rPr>
        <w:t>Производству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мяса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ind w:left="362" w:hanging="143"/>
        <w:rPr>
          <w:sz w:val="24"/>
        </w:rPr>
      </w:pPr>
      <w:r>
        <w:rPr>
          <w:sz w:val="24"/>
        </w:rPr>
        <w:t>Площади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пашни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before="2"/>
        <w:ind w:left="362" w:hanging="143"/>
        <w:rPr>
          <w:sz w:val="24"/>
        </w:rPr>
      </w:pPr>
      <w:r>
        <w:rPr>
          <w:sz w:val="24"/>
        </w:rPr>
        <w:t xml:space="preserve">Площади </w:t>
      </w:r>
      <w:r>
        <w:rPr>
          <w:spacing w:val="-2"/>
          <w:sz w:val="24"/>
        </w:rPr>
        <w:t>лесов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ind w:left="362" w:hanging="143"/>
        <w:rPr>
          <w:sz w:val="24"/>
        </w:rPr>
      </w:pPr>
      <w:r>
        <w:rPr>
          <w:sz w:val="24"/>
        </w:rPr>
        <w:t>Выращиванию</w:t>
      </w:r>
      <w:r>
        <w:rPr>
          <w:spacing w:val="-3"/>
          <w:sz w:val="24"/>
        </w:rPr>
        <w:t xml:space="preserve"> </w:t>
      </w:r>
      <w:r>
        <w:rPr>
          <w:sz w:val="24"/>
        </w:rPr>
        <w:t>сахарной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свеклы</w:t>
      </w:r>
    </w:p>
    <w:p w:rsidR="00BD2A30" w:rsidRDefault="00BD2A30" w:rsidP="00BD2A30">
      <w:pPr>
        <w:pStyle w:val="Heading1"/>
        <w:numPr>
          <w:ilvl w:val="0"/>
          <w:numId w:val="33"/>
        </w:numPr>
        <w:tabs>
          <w:tab w:val="left" w:pos="584"/>
        </w:tabs>
        <w:spacing w:before="8" w:line="272" w:lineRule="exact"/>
        <w:ind w:left="584" w:hanging="365"/>
      </w:pPr>
      <w:r>
        <w:t>Какая</w:t>
      </w:r>
      <w:r>
        <w:rPr>
          <w:spacing w:val="-7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перечисленных</w:t>
      </w:r>
      <w:r>
        <w:rPr>
          <w:spacing w:val="-6"/>
        </w:rPr>
        <w:t xml:space="preserve"> </w:t>
      </w:r>
      <w:r>
        <w:t>стран</w:t>
      </w:r>
      <w:r>
        <w:rPr>
          <w:spacing w:val="-5"/>
        </w:rPr>
        <w:t xml:space="preserve"> </w:t>
      </w:r>
      <w:r>
        <w:t>имеет сухопутную</w:t>
      </w:r>
      <w:r>
        <w:rPr>
          <w:spacing w:val="-2"/>
        </w:rPr>
        <w:t xml:space="preserve"> </w:t>
      </w:r>
      <w:r>
        <w:t>границу</w:t>
      </w:r>
      <w:r>
        <w:rPr>
          <w:spacing w:val="-6"/>
        </w:rPr>
        <w:t xml:space="preserve"> </w:t>
      </w:r>
      <w:r>
        <w:t>с</w:t>
      </w:r>
      <w:r>
        <w:rPr>
          <w:spacing w:val="-2"/>
        </w:rPr>
        <w:t xml:space="preserve"> Россией?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line="272" w:lineRule="exact"/>
        <w:ind w:left="362" w:hanging="143"/>
        <w:rPr>
          <w:sz w:val="24"/>
        </w:rPr>
      </w:pPr>
      <w:r>
        <w:rPr>
          <w:spacing w:val="-2"/>
          <w:sz w:val="24"/>
        </w:rPr>
        <w:t>Афганистан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before="2"/>
        <w:ind w:left="362" w:hanging="143"/>
        <w:rPr>
          <w:sz w:val="24"/>
        </w:rPr>
      </w:pPr>
      <w:r>
        <w:rPr>
          <w:spacing w:val="-2"/>
          <w:sz w:val="24"/>
        </w:rPr>
        <w:t>Пакистан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ind w:left="362" w:hanging="143"/>
        <w:rPr>
          <w:sz w:val="24"/>
        </w:rPr>
      </w:pPr>
      <w:r>
        <w:rPr>
          <w:spacing w:val="-2"/>
          <w:sz w:val="24"/>
        </w:rPr>
        <w:t>Монголия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before="3" w:line="240" w:lineRule="auto"/>
        <w:ind w:left="362" w:hanging="143"/>
        <w:rPr>
          <w:sz w:val="24"/>
        </w:rPr>
      </w:pPr>
      <w:r>
        <w:rPr>
          <w:spacing w:val="-2"/>
          <w:sz w:val="24"/>
        </w:rPr>
        <w:t>Узбекистан</w:t>
      </w:r>
    </w:p>
    <w:p w:rsidR="00BD2A30" w:rsidRDefault="00BD2A30" w:rsidP="00BD2A30">
      <w:pPr>
        <w:pStyle w:val="Heading1"/>
        <w:numPr>
          <w:ilvl w:val="0"/>
          <w:numId w:val="33"/>
        </w:numPr>
        <w:tabs>
          <w:tab w:val="left" w:pos="583"/>
        </w:tabs>
        <w:spacing w:before="2" w:line="275" w:lineRule="exact"/>
        <w:ind w:left="583" w:hanging="364"/>
      </w:pPr>
      <w:r>
        <w:t>По</w:t>
      </w:r>
      <w:r>
        <w:rPr>
          <w:spacing w:val="-7"/>
        </w:rPr>
        <w:t xml:space="preserve"> </w:t>
      </w:r>
      <w:r>
        <w:t>численности</w:t>
      </w:r>
      <w:r>
        <w:rPr>
          <w:spacing w:val="-5"/>
        </w:rPr>
        <w:t xml:space="preserve"> </w:t>
      </w:r>
      <w:r>
        <w:t>населения</w:t>
      </w:r>
      <w:r>
        <w:rPr>
          <w:spacing w:val="-2"/>
        </w:rPr>
        <w:t xml:space="preserve"> </w:t>
      </w:r>
      <w:r>
        <w:t>Россия</w:t>
      </w:r>
      <w:r>
        <w:rPr>
          <w:spacing w:val="-2"/>
        </w:rPr>
        <w:t xml:space="preserve"> превосходит: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line="274" w:lineRule="exact"/>
        <w:ind w:left="362" w:hanging="143"/>
        <w:rPr>
          <w:sz w:val="24"/>
        </w:rPr>
      </w:pPr>
      <w:r>
        <w:rPr>
          <w:sz w:val="24"/>
        </w:rPr>
        <w:t>США,</w:t>
      </w:r>
      <w:r>
        <w:rPr>
          <w:spacing w:val="-3"/>
          <w:sz w:val="24"/>
        </w:rPr>
        <w:t xml:space="preserve"> </w:t>
      </w:r>
      <w:r>
        <w:rPr>
          <w:sz w:val="24"/>
        </w:rPr>
        <w:t>но</w:t>
      </w:r>
      <w:r>
        <w:rPr>
          <w:spacing w:val="-4"/>
          <w:sz w:val="24"/>
        </w:rPr>
        <w:t xml:space="preserve"> </w:t>
      </w:r>
      <w:r>
        <w:rPr>
          <w:sz w:val="24"/>
        </w:rPr>
        <w:t>уступает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Китаю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ind w:left="362" w:hanging="143"/>
        <w:rPr>
          <w:sz w:val="24"/>
        </w:rPr>
      </w:pPr>
      <w:r>
        <w:rPr>
          <w:sz w:val="24"/>
        </w:rPr>
        <w:t>Японию,</w:t>
      </w:r>
      <w:r>
        <w:rPr>
          <w:spacing w:val="-4"/>
          <w:sz w:val="24"/>
        </w:rPr>
        <w:t xml:space="preserve"> </w:t>
      </w:r>
      <w:r>
        <w:rPr>
          <w:sz w:val="24"/>
        </w:rPr>
        <w:t>но</w:t>
      </w:r>
      <w:r>
        <w:rPr>
          <w:spacing w:val="-5"/>
          <w:sz w:val="24"/>
        </w:rPr>
        <w:t xml:space="preserve"> </w:t>
      </w:r>
      <w:r>
        <w:rPr>
          <w:sz w:val="24"/>
        </w:rPr>
        <w:t>уступает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Индии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before="2"/>
        <w:ind w:left="362" w:hanging="143"/>
        <w:rPr>
          <w:sz w:val="24"/>
        </w:rPr>
      </w:pPr>
      <w:r>
        <w:rPr>
          <w:sz w:val="24"/>
        </w:rPr>
        <w:t>Францию,</w:t>
      </w:r>
      <w:r>
        <w:rPr>
          <w:spacing w:val="-7"/>
          <w:sz w:val="24"/>
        </w:rPr>
        <w:t xml:space="preserve"> </w:t>
      </w:r>
      <w:r>
        <w:rPr>
          <w:sz w:val="24"/>
        </w:rPr>
        <w:t>но</w:t>
      </w:r>
      <w:r>
        <w:rPr>
          <w:spacing w:val="-1"/>
          <w:sz w:val="24"/>
        </w:rPr>
        <w:t xml:space="preserve"> </w:t>
      </w:r>
      <w:r>
        <w:rPr>
          <w:sz w:val="24"/>
        </w:rPr>
        <w:t>уступает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Японии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ind w:left="362" w:hanging="143"/>
        <w:rPr>
          <w:sz w:val="24"/>
        </w:rPr>
      </w:pPr>
      <w:r>
        <w:rPr>
          <w:sz w:val="24"/>
        </w:rPr>
        <w:t>Индонезию,</w:t>
      </w:r>
      <w:r>
        <w:rPr>
          <w:spacing w:val="-7"/>
          <w:sz w:val="24"/>
        </w:rPr>
        <w:t xml:space="preserve"> </w:t>
      </w:r>
      <w:r>
        <w:rPr>
          <w:sz w:val="24"/>
        </w:rPr>
        <w:t>но</w:t>
      </w:r>
      <w:r>
        <w:rPr>
          <w:spacing w:val="-4"/>
          <w:sz w:val="24"/>
        </w:rPr>
        <w:t xml:space="preserve"> </w:t>
      </w:r>
      <w:r>
        <w:rPr>
          <w:sz w:val="24"/>
        </w:rPr>
        <w:t>уступает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Мексике</w:t>
      </w:r>
    </w:p>
    <w:p w:rsidR="00BD2A30" w:rsidRDefault="00BD2A30" w:rsidP="00BD2A30">
      <w:pPr>
        <w:pStyle w:val="Heading1"/>
        <w:numPr>
          <w:ilvl w:val="0"/>
          <w:numId w:val="33"/>
        </w:numPr>
        <w:tabs>
          <w:tab w:val="left" w:pos="583"/>
        </w:tabs>
        <w:spacing w:before="8" w:line="272" w:lineRule="exact"/>
        <w:ind w:left="583" w:hanging="364"/>
      </w:pPr>
      <w:r>
        <w:t>Какие</w:t>
      </w:r>
      <w:r>
        <w:rPr>
          <w:spacing w:val="-8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перечисленных</w:t>
      </w:r>
      <w:r>
        <w:rPr>
          <w:spacing w:val="-6"/>
        </w:rPr>
        <w:t xml:space="preserve"> </w:t>
      </w:r>
      <w:r>
        <w:t>государств</w:t>
      </w:r>
      <w:r>
        <w:rPr>
          <w:spacing w:val="-7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сухопутную</w:t>
      </w:r>
      <w:r>
        <w:rPr>
          <w:spacing w:val="-3"/>
        </w:rPr>
        <w:t xml:space="preserve"> </w:t>
      </w:r>
      <w:r>
        <w:t>границу</w:t>
      </w:r>
      <w:r>
        <w:rPr>
          <w:spacing w:val="-1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rPr>
          <w:spacing w:val="-2"/>
        </w:rPr>
        <w:t>Россией?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line="272" w:lineRule="exact"/>
        <w:ind w:left="362" w:hanging="143"/>
        <w:rPr>
          <w:sz w:val="24"/>
        </w:rPr>
      </w:pPr>
      <w:r>
        <w:rPr>
          <w:sz w:val="24"/>
        </w:rPr>
        <w:t>Эстония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Грузия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before="3"/>
        <w:ind w:left="362" w:hanging="143"/>
        <w:rPr>
          <w:sz w:val="24"/>
        </w:rPr>
      </w:pPr>
      <w:r>
        <w:rPr>
          <w:sz w:val="24"/>
        </w:rPr>
        <w:t>Швеция 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Армения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ind w:left="362" w:hanging="143"/>
        <w:rPr>
          <w:sz w:val="24"/>
        </w:rPr>
      </w:pPr>
      <w:r>
        <w:rPr>
          <w:sz w:val="24"/>
        </w:rPr>
        <w:t>Болгария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Молдавия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before="2" w:line="240" w:lineRule="auto"/>
        <w:ind w:left="362" w:hanging="143"/>
        <w:rPr>
          <w:sz w:val="24"/>
        </w:rPr>
      </w:pPr>
      <w:r>
        <w:rPr>
          <w:sz w:val="24"/>
        </w:rPr>
        <w:t>Турция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pacing w:val="-4"/>
          <w:sz w:val="24"/>
        </w:rPr>
        <w:t>Иран</w:t>
      </w:r>
    </w:p>
    <w:p w:rsidR="00BD2A30" w:rsidRDefault="00BD2A30" w:rsidP="00BD2A30">
      <w:pPr>
        <w:pStyle w:val="Heading1"/>
        <w:numPr>
          <w:ilvl w:val="0"/>
          <w:numId w:val="33"/>
        </w:numPr>
        <w:tabs>
          <w:tab w:val="left" w:pos="583"/>
        </w:tabs>
        <w:spacing w:before="2" w:line="275" w:lineRule="exact"/>
        <w:ind w:left="583" w:hanging="364"/>
      </w:pPr>
      <w:r>
        <w:t>Станица</w:t>
      </w:r>
      <w:r>
        <w:rPr>
          <w:spacing w:val="-3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наиболее</w:t>
      </w:r>
      <w:r>
        <w:rPr>
          <w:spacing w:val="-3"/>
        </w:rPr>
        <w:t xml:space="preserve"> </w:t>
      </w:r>
      <w:r>
        <w:t>характерным</w:t>
      </w:r>
      <w:r>
        <w:rPr>
          <w:spacing w:val="-4"/>
        </w:rPr>
        <w:t xml:space="preserve"> </w:t>
      </w:r>
      <w:r>
        <w:t>типом</w:t>
      </w:r>
      <w:r>
        <w:rPr>
          <w:spacing w:val="-7"/>
        </w:rPr>
        <w:t xml:space="preserve"> </w:t>
      </w:r>
      <w:r>
        <w:t>сельского</w:t>
      </w:r>
      <w:r>
        <w:rPr>
          <w:spacing w:val="-8"/>
        </w:rPr>
        <w:t xml:space="preserve"> </w:t>
      </w:r>
      <w:r>
        <w:t>населенного</w:t>
      </w:r>
      <w:r>
        <w:rPr>
          <w:spacing w:val="-7"/>
        </w:rPr>
        <w:t xml:space="preserve"> </w:t>
      </w:r>
      <w:r>
        <w:t>пункта</w:t>
      </w:r>
      <w:r>
        <w:rPr>
          <w:spacing w:val="-2"/>
        </w:rPr>
        <w:t xml:space="preserve"> </w:t>
      </w:r>
      <w:r>
        <w:rPr>
          <w:spacing w:val="-5"/>
        </w:rPr>
        <w:t>в: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line="274" w:lineRule="exact"/>
        <w:ind w:left="362" w:hanging="143"/>
        <w:rPr>
          <w:sz w:val="24"/>
        </w:rPr>
      </w:pPr>
      <w:r>
        <w:rPr>
          <w:sz w:val="24"/>
        </w:rPr>
        <w:t>Красноярском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крае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ind w:left="362" w:hanging="143"/>
        <w:rPr>
          <w:sz w:val="24"/>
        </w:rPr>
      </w:pPr>
      <w:r>
        <w:rPr>
          <w:sz w:val="24"/>
        </w:rPr>
        <w:t>Ставропольском</w:t>
      </w:r>
      <w:r>
        <w:rPr>
          <w:spacing w:val="-4"/>
          <w:sz w:val="24"/>
        </w:rPr>
        <w:t xml:space="preserve"> крае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before="3"/>
        <w:ind w:left="362" w:hanging="143"/>
        <w:rPr>
          <w:sz w:val="24"/>
        </w:rPr>
      </w:pPr>
      <w:r>
        <w:rPr>
          <w:sz w:val="24"/>
        </w:rPr>
        <w:t>Тульской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области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ind w:left="362" w:hanging="143"/>
        <w:rPr>
          <w:sz w:val="24"/>
        </w:rPr>
      </w:pPr>
      <w:r>
        <w:rPr>
          <w:sz w:val="24"/>
        </w:rPr>
        <w:t>Тюменской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области</w:t>
      </w:r>
    </w:p>
    <w:p w:rsidR="00BD2A30" w:rsidRDefault="00BD2A30" w:rsidP="00BD2A30">
      <w:pPr>
        <w:pStyle w:val="Heading1"/>
        <w:numPr>
          <w:ilvl w:val="0"/>
          <w:numId w:val="33"/>
        </w:numPr>
        <w:tabs>
          <w:tab w:val="left" w:pos="583"/>
        </w:tabs>
        <w:spacing w:before="10" w:line="237" w:lineRule="auto"/>
        <w:ind w:left="219" w:right="885" w:firstLine="0"/>
      </w:pPr>
      <w:r>
        <w:t>Какой</w:t>
      </w:r>
      <w:r>
        <w:rPr>
          <w:spacing w:val="-5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морских</w:t>
      </w:r>
      <w:r>
        <w:rPr>
          <w:spacing w:val="-6"/>
        </w:rPr>
        <w:t xml:space="preserve"> </w:t>
      </w:r>
      <w:r>
        <w:t>портов</w:t>
      </w:r>
      <w:r>
        <w:rPr>
          <w:spacing w:val="-2"/>
        </w:rPr>
        <w:t xml:space="preserve"> </w:t>
      </w:r>
      <w:r>
        <w:t>Севера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Северо-Запада</w:t>
      </w:r>
      <w:r>
        <w:rPr>
          <w:spacing w:val="-2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относится</w:t>
      </w:r>
      <w:r>
        <w:rPr>
          <w:spacing w:val="-6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 xml:space="preserve">числу </w:t>
      </w:r>
      <w:r>
        <w:rPr>
          <w:spacing w:val="-2"/>
        </w:rPr>
        <w:t>незамерзающих?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line="273" w:lineRule="exact"/>
        <w:ind w:left="362" w:hanging="143"/>
        <w:rPr>
          <w:sz w:val="24"/>
        </w:rPr>
      </w:pPr>
      <w:r>
        <w:rPr>
          <w:spacing w:val="-2"/>
          <w:sz w:val="24"/>
        </w:rPr>
        <w:t>Архангельск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ind w:left="362" w:hanging="143"/>
        <w:rPr>
          <w:sz w:val="24"/>
        </w:rPr>
      </w:pPr>
      <w:r>
        <w:rPr>
          <w:spacing w:val="-2"/>
          <w:sz w:val="24"/>
        </w:rPr>
        <w:t>Находка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before="3"/>
        <w:ind w:left="362" w:hanging="143"/>
        <w:rPr>
          <w:sz w:val="24"/>
        </w:rPr>
      </w:pPr>
      <w:r>
        <w:rPr>
          <w:spacing w:val="-2"/>
          <w:sz w:val="24"/>
        </w:rPr>
        <w:t>Санкт-Петербург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ind w:left="362" w:hanging="143"/>
        <w:rPr>
          <w:sz w:val="24"/>
        </w:rPr>
      </w:pPr>
      <w:r>
        <w:rPr>
          <w:spacing w:val="-2"/>
          <w:sz w:val="24"/>
        </w:rPr>
        <w:t>Мурманск</w:t>
      </w:r>
    </w:p>
    <w:p w:rsidR="00BD2A30" w:rsidRDefault="00BD2A30" w:rsidP="00BD2A30">
      <w:pPr>
        <w:pStyle w:val="Heading1"/>
        <w:numPr>
          <w:ilvl w:val="0"/>
          <w:numId w:val="33"/>
        </w:numPr>
        <w:tabs>
          <w:tab w:val="left" w:pos="583"/>
        </w:tabs>
        <w:spacing w:before="7" w:line="272" w:lineRule="exact"/>
        <w:ind w:left="583" w:hanging="364"/>
      </w:pPr>
      <w:r>
        <w:t>По</w:t>
      </w:r>
      <w:r>
        <w:rPr>
          <w:spacing w:val="-7"/>
        </w:rPr>
        <w:t xml:space="preserve"> </w:t>
      </w:r>
      <w:r>
        <w:t>сравнению</w:t>
      </w:r>
      <w:r>
        <w:rPr>
          <w:spacing w:val="-3"/>
        </w:rPr>
        <w:t xml:space="preserve"> </w:t>
      </w:r>
      <w:r>
        <w:t>со</w:t>
      </w:r>
      <w:r>
        <w:rPr>
          <w:spacing w:val="-6"/>
        </w:rPr>
        <w:t xml:space="preserve"> </w:t>
      </w:r>
      <w:r>
        <w:t>среднемировыми</w:t>
      </w:r>
      <w:r>
        <w:rPr>
          <w:spacing w:val="-2"/>
        </w:rPr>
        <w:t xml:space="preserve"> </w:t>
      </w:r>
      <w:r>
        <w:t>показателями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rPr>
          <w:spacing w:val="-2"/>
        </w:rPr>
        <w:t>выше: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line="272" w:lineRule="exact"/>
        <w:ind w:left="362" w:hanging="143"/>
        <w:rPr>
          <w:sz w:val="24"/>
        </w:rPr>
      </w:pPr>
      <w:r>
        <w:rPr>
          <w:spacing w:val="-2"/>
          <w:sz w:val="24"/>
        </w:rPr>
        <w:t>Рождаемость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before="2"/>
        <w:ind w:left="362" w:hanging="143"/>
        <w:rPr>
          <w:sz w:val="24"/>
        </w:rPr>
      </w:pPr>
      <w:r>
        <w:rPr>
          <w:sz w:val="24"/>
        </w:rPr>
        <w:t>Естественный</w:t>
      </w:r>
      <w:r>
        <w:rPr>
          <w:spacing w:val="-2"/>
          <w:sz w:val="24"/>
        </w:rPr>
        <w:t xml:space="preserve"> прирост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ind w:left="362" w:hanging="143"/>
        <w:rPr>
          <w:sz w:val="24"/>
        </w:rPr>
      </w:pPr>
      <w:r>
        <w:rPr>
          <w:spacing w:val="-2"/>
          <w:sz w:val="24"/>
        </w:rPr>
        <w:t>Смертность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before="3" w:line="240" w:lineRule="auto"/>
        <w:ind w:left="362" w:hanging="143"/>
        <w:rPr>
          <w:sz w:val="24"/>
        </w:rPr>
      </w:pPr>
      <w:r>
        <w:rPr>
          <w:sz w:val="24"/>
        </w:rPr>
        <w:t>Средняя</w:t>
      </w:r>
      <w:r>
        <w:rPr>
          <w:spacing w:val="-2"/>
          <w:sz w:val="24"/>
        </w:rPr>
        <w:t xml:space="preserve"> </w:t>
      </w:r>
      <w:r>
        <w:rPr>
          <w:sz w:val="24"/>
        </w:rPr>
        <w:t>плотность</w:t>
      </w:r>
      <w:r>
        <w:rPr>
          <w:spacing w:val="-2"/>
          <w:sz w:val="24"/>
        </w:rPr>
        <w:t xml:space="preserve"> населения</w:t>
      </w:r>
    </w:p>
    <w:p w:rsidR="00BD2A30" w:rsidRDefault="00BD2A30" w:rsidP="00BD2A30">
      <w:pPr>
        <w:pStyle w:val="Heading1"/>
        <w:numPr>
          <w:ilvl w:val="0"/>
          <w:numId w:val="33"/>
        </w:numPr>
        <w:tabs>
          <w:tab w:val="left" w:pos="583"/>
        </w:tabs>
        <w:spacing w:before="3" w:line="275" w:lineRule="exact"/>
        <w:ind w:left="583" w:hanging="364"/>
      </w:pPr>
      <w:r>
        <w:t>По</w:t>
      </w:r>
      <w:r>
        <w:rPr>
          <w:spacing w:val="-8"/>
        </w:rPr>
        <w:t xml:space="preserve"> </w:t>
      </w:r>
      <w:r>
        <w:t>сравнению</w:t>
      </w:r>
      <w:r>
        <w:rPr>
          <w:spacing w:val="-3"/>
        </w:rPr>
        <w:t xml:space="preserve"> </w:t>
      </w:r>
      <w:r>
        <w:t>со</w:t>
      </w:r>
      <w:r>
        <w:rPr>
          <w:spacing w:val="-7"/>
        </w:rPr>
        <w:t xml:space="preserve"> </w:t>
      </w:r>
      <w:r>
        <w:t>среднемировыми</w:t>
      </w:r>
      <w:r>
        <w:rPr>
          <w:spacing w:val="-3"/>
        </w:rPr>
        <w:t xml:space="preserve"> </w:t>
      </w:r>
      <w:r>
        <w:t>показателями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России</w:t>
      </w:r>
      <w:r>
        <w:rPr>
          <w:spacing w:val="-2"/>
        </w:rPr>
        <w:t xml:space="preserve"> ниже: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line="274" w:lineRule="exact"/>
        <w:ind w:left="362" w:hanging="143"/>
        <w:rPr>
          <w:sz w:val="24"/>
        </w:rPr>
      </w:pPr>
      <w:r>
        <w:rPr>
          <w:sz w:val="24"/>
        </w:rPr>
        <w:t>ВВП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душу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населения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ind w:left="362" w:hanging="143"/>
        <w:rPr>
          <w:sz w:val="24"/>
        </w:rPr>
      </w:pPr>
      <w:r>
        <w:rPr>
          <w:sz w:val="24"/>
        </w:rPr>
        <w:t>Доля</w:t>
      </w:r>
      <w:r>
        <w:rPr>
          <w:spacing w:val="-1"/>
          <w:sz w:val="24"/>
        </w:rPr>
        <w:t xml:space="preserve"> </w:t>
      </w:r>
      <w:r>
        <w:rPr>
          <w:sz w:val="24"/>
        </w:rPr>
        <w:t>детей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общей численности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населения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before="2"/>
        <w:ind w:left="362" w:hanging="143"/>
        <w:rPr>
          <w:sz w:val="24"/>
        </w:rPr>
      </w:pPr>
      <w:r>
        <w:rPr>
          <w:spacing w:val="-2"/>
          <w:sz w:val="24"/>
        </w:rPr>
        <w:t>Смертность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ind w:left="362" w:hanging="143"/>
        <w:rPr>
          <w:sz w:val="24"/>
        </w:rPr>
      </w:pPr>
      <w:r>
        <w:rPr>
          <w:sz w:val="24"/>
        </w:rPr>
        <w:t>Доля</w:t>
      </w:r>
      <w:r>
        <w:rPr>
          <w:spacing w:val="-7"/>
          <w:sz w:val="24"/>
        </w:rPr>
        <w:t xml:space="preserve"> </w:t>
      </w:r>
      <w:r>
        <w:rPr>
          <w:sz w:val="24"/>
        </w:rPr>
        <w:t>пожилых</w:t>
      </w:r>
      <w:r>
        <w:rPr>
          <w:spacing w:val="-4"/>
          <w:sz w:val="24"/>
        </w:rPr>
        <w:t xml:space="preserve"> </w:t>
      </w:r>
      <w:r>
        <w:rPr>
          <w:sz w:val="24"/>
        </w:rPr>
        <w:t>людей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общей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численности</w:t>
      </w:r>
      <w:r>
        <w:rPr>
          <w:spacing w:val="-2"/>
          <w:sz w:val="24"/>
        </w:rPr>
        <w:t xml:space="preserve"> населения</w:t>
      </w:r>
    </w:p>
    <w:p w:rsidR="00BD2A30" w:rsidRDefault="00BD2A30" w:rsidP="00BD2A30">
      <w:pPr>
        <w:pStyle w:val="Heading1"/>
        <w:numPr>
          <w:ilvl w:val="0"/>
          <w:numId w:val="33"/>
        </w:numPr>
        <w:tabs>
          <w:tab w:val="left" w:pos="583"/>
        </w:tabs>
        <w:spacing w:before="10" w:line="237" w:lineRule="auto"/>
        <w:ind w:left="219" w:right="1270" w:firstLine="0"/>
      </w:pPr>
      <w:r>
        <w:t>Какой</w:t>
      </w:r>
      <w:r>
        <w:rPr>
          <w:spacing w:val="-7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перечисленных</w:t>
      </w:r>
      <w:r>
        <w:rPr>
          <w:spacing w:val="-8"/>
        </w:rPr>
        <w:t xml:space="preserve"> </w:t>
      </w:r>
      <w:r>
        <w:t>городов</w:t>
      </w:r>
      <w:r>
        <w:rPr>
          <w:spacing w:val="-3"/>
        </w:rPr>
        <w:t xml:space="preserve"> </w:t>
      </w:r>
      <w:r>
        <w:t>России</w:t>
      </w:r>
      <w:r>
        <w:rPr>
          <w:spacing w:val="-7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наиболее</w:t>
      </w:r>
      <w:r>
        <w:rPr>
          <w:spacing w:val="-4"/>
        </w:rPr>
        <w:t xml:space="preserve"> </w:t>
      </w:r>
      <w:r>
        <w:t>крупным</w:t>
      </w:r>
      <w:r>
        <w:rPr>
          <w:spacing w:val="-4"/>
        </w:rPr>
        <w:t xml:space="preserve"> </w:t>
      </w:r>
      <w:r>
        <w:t>по численности жителей?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line="273" w:lineRule="exact"/>
        <w:ind w:left="362" w:hanging="143"/>
        <w:rPr>
          <w:sz w:val="24"/>
        </w:rPr>
      </w:pPr>
      <w:r>
        <w:rPr>
          <w:spacing w:val="-2"/>
          <w:sz w:val="24"/>
        </w:rPr>
        <w:t>Ижевск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ind w:left="362" w:hanging="143"/>
        <w:rPr>
          <w:sz w:val="24"/>
        </w:rPr>
      </w:pPr>
      <w:r>
        <w:rPr>
          <w:spacing w:val="-2"/>
          <w:sz w:val="24"/>
        </w:rPr>
        <w:t>Самара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before="2" w:line="240" w:lineRule="auto"/>
        <w:ind w:left="362" w:hanging="143"/>
        <w:rPr>
          <w:sz w:val="24"/>
        </w:rPr>
      </w:pPr>
      <w:r>
        <w:rPr>
          <w:spacing w:val="-4"/>
          <w:sz w:val="24"/>
        </w:rPr>
        <w:t>Тверь</w:t>
      </w:r>
    </w:p>
    <w:p w:rsidR="00BD2A30" w:rsidRDefault="00BD2A30" w:rsidP="00BD2A30">
      <w:pPr>
        <w:rPr>
          <w:sz w:val="24"/>
        </w:rPr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before="54" w:line="240" w:lineRule="auto"/>
        <w:ind w:left="362" w:hanging="143"/>
        <w:rPr>
          <w:sz w:val="24"/>
        </w:rPr>
      </w:pPr>
      <w:r>
        <w:rPr>
          <w:spacing w:val="-2"/>
          <w:sz w:val="24"/>
        </w:rPr>
        <w:lastRenderedPageBreak/>
        <w:t>Владивосток</w:t>
      </w:r>
    </w:p>
    <w:p w:rsidR="00BD2A30" w:rsidRDefault="00BD2A30" w:rsidP="00BD2A30">
      <w:pPr>
        <w:pStyle w:val="Heading1"/>
        <w:numPr>
          <w:ilvl w:val="0"/>
          <w:numId w:val="33"/>
        </w:numPr>
        <w:tabs>
          <w:tab w:val="left" w:pos="521"/>
        </w:tabs>
        <w:spacing w:before="9" w:line="237" w:lineRule="auto"/>
        <w:ind w:left="219" w:right="671" w:firstLine="0"/>
      </w:pPr>
      <w:r>
        <w:t>На</w:t>
      </w:r>
      <w:r>
        <w:rPr>
          <w:spacing w:val="-2"/>
        </w:rPr>
        <w:t xml:space="preserve"> </w:t>
      </w:r>
      <w:r>
        <w:t>границе</w:t>
      </w:r>
      <w:r>
        <w:rPr>
          <w:spacing w:val="-8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каким</w:t>
      </w:r>
      <w:r>
        <w:rPr>
          <w:spacing w:val="-7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перечисленных</w:t>
      </w:r>
      <w:r>
        <w:rPr>
          <w:spacing w:val="-7"/>
        </w:rPr>
        <w:t xml:space="preserve"> </w:t>
      </w:r>
      <w:r>
        <w:t>государств</w:t>
      </w:r>
      <w:r>
        <w:rPr>
          <w:spacing w:val="-2"/>
        </w:rPr>
        <w:t xml:space="preserve"> </w:t>
      </w:r>
      <w:r>
        <w:t>расположена</w:t>
      </w:r>
      <w:r>
        <w:rPr>
          <w:spacing w:val="-2"/>
        </w:rPr>
        <w:t xml:space="preserve"> </w:t>
      </w:r>
      <w:r>
        <w:t>крайняя</w:t>
      </w:r>
      <w:r>
        <w:rPr>
          <w:spacing w:val="-7"/>
        </w:rPr>
        <w:t xml:space="preserve"> </w:t>
      </w:r>
      <w:r>
        <w:t xml:space="preserve">точка </w:t>
      </w:r>
      <w:r>
        <w:rPr>
          <w:spacing w:val="-2"/>
        </w:rPr>
        <w:t>России?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line="273" w:lineRule="exact"/>
        <w:ind w:left="362" w:hanging="143"/>
        <w:rPr>
          <w:sz w:val="24"/>
        </w:rPr>
      </w:pPr>
      <w:r>
        <w:rPr>
          <w:spacing w:val="-4"/>
          <w:sz w:val="24"/>
        </w:rPr>
        <w:t>Китай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ind w:left="362" w:hanging="143"/>
        <w:rPr>
          <w:sz w:val="24"/>
        </w:rPr>
      </w:pPr>
      <w:r>
        <w:rPr>
          <w:spacing w:val="-2"/>
          <w:sz w:val="24"/>
        </w:rPr>
        <w:t>Турция</w:t>
      </w:r>
    </w:p>
    <w:p w:rsidR="00BD2A30" w:rsidRDefault="00BD2A30" w:rsidP="00BD2A30">
      <w:pPr>
        <w:pStyle w:val="a5"/>
        <w:numPr>
          <w:ilvl w:val="1"/>
          <w:numId w:val="33"/>
        </w:numPr>
        <w:tabs>
          <w:tab w:val="left" w:pos="362"/>
        </w:tabs>
        <w:spacing w:before="5" w:line="237" w:lineRule="auto"/>
        <w:ind w:left="219" w:right="8067" w:firstLine="0"/>
        <w:rPr>
          <w:sz w:val="24"/>
        </w:rPr>
      </w:pPr>
      <w:r>
        <w:rPr>
          <w:spacing w:val="-2"/>
          <w:sz w:val="24"/>
        </w:rPr>
        <w:t>Азербайджан Армения</w:t>
      </w:r>
    </w:p>
    <w:p w:rsidR="00BD2A30" w:rsidRDefault="00BD2A30" w:rsidP="00BD2A30">
      <w:pPr>
        <w:pStyle w:val="a0"/>
        <w:spacing w:before="6"/>
        <w:ind w:left="0"/>
      </w:pPr>
    </w:p>
    <w:p w:rsidR="00BD2A30" w:rsidRDefault="00BD2A30" w:rsidP="00BD2A30">
      <w:pPr>
        <w:pStyle w:val="Heading1"/>
        <w:spacing w:line="275" w:lineRule="exact"/>
      </w:pPr>
      <w:r>
        <w:t xml:space="preserve">Критерии </w:t>
      </w:r>
      <w:r>
        <w:rPr>
          <w:spacing w:val="-2"/>
        </w:rPr>
        <w:t>оценки:</w:t>
      </w:r>
    </w:p>
    <w:p w:rsidR="00BD2A30" w:rsidRDefault="00BD2A30" w:rsidP="00BD2A30">
      <w:pPr>
        <w:pStyle w:val="a0"/>
        <w:spacing w:before="1" w:line="237" w:lineRule="auto"/>
        <w:ind w:right="5692"/>
      </w:pPr>
      <w:r>
        <w:t>Кол-во</w:t>
      </w:r>
      <w:r>
        <w:rPr>
          <w:spacing w:val="-12"/>
        </w:rPr>
        <w:t xml:space="preserve"> </w:t>
      </w:r>
      <w:r>
        <w:t>правильных</w:t>
      </w:r>
      <w:r>
        <w:rPr>
          <w:spacing w:val="-15"/>
        </w:rPr>
        <w:t xml:space="preserve"> </w:t>
      </w:r>
      <w:r>
        <w:t>ответов</w:t>
      </w:r>
      <w:r>
        <w:rPr>
          <w:spacing w:val="-14"/>
        </w:rPr>
        <w:t xml:space="preserve"> </w:t>
      </w:r>
      <w:r>
        <w:t>результат 17-18 - 90% и более оценка «5»</w:t>
      </w:r>
    </w:p>
    <w:p w:rsidR="00BD2A30" w:rsidRDefault="00BD2A30" w:rsidP="00BD2A30">
      <w:pPr>
        <w:pStyle w:val="a0"/>
        <w:spacing w:before="4" w:line="275" w:lineRule="exact"/>
      </w:pPr>
      <w:r>
        <w:t>14-16</w:t>
      </w:r>
      <w:r>
        <w:rPr>
          <w:spacing w:val="3"/>
        </w:rPr>
        <w:t xml:space="preserve"> </w:t>
      </w:r>
      <w:r>
        <w:t>75-89</w:t>
      </w:r>
      <w:r>
        <w:rPr>
          <w:spacing w:val="-8"/>
        </w:rPr>
        <w:t xml:space="preserve"> </w:t>
      </w:r>
      <w:r>
        <w:t>оценка</w:t>
      </w:r>
      <w:r>
        <w:rPr>
          <w:spacing w:val="3"/>
        </w:rPr>
        <w:t xml:space="preserve"> </w:t>
      </w:r>
      <w:r>
        <w:rPr>
          <w:spacing w:val="-5"/>
        </w:rPr>
        <w:t>«4»</w:t>
      </w:r>
    </w:p>
    <w:p w:rsidR="00BD2A30" w:rsidRDefault="00BD2A30" w:rsidP="00BD2A30">
      <w:pPr>
        <w:pStyle w:val="a0"/>
        <w:spacing w:line="275" w:lineRule="exact"/>
      </w:pPr>
      <w:r>
        <w:t>10-13</w:t>
      </w:r>
      <w:r>
        <w:rPr>
          <w:spacing w:val="3"/>
        </w:rPr>
        <w:t xml:space="preserve"> </w:t>
      </w:r>
      <w:r>
        <w:t>60-74</w:t>
      </w:r>
      <w:r>
        <w:rPr>
          <w:spacing w:val="-8"/>
        </w:rPr>
        <w:t xml:space="preserve"> </w:t>
      </w:r>
      <w:r>
        <w:t>оценка</w:t>
      </w:r>
      <w:r>
        <w:rPr>
          <w:spacing w:val="3"/>
        </w:rPr>
        <w:t xml:space="preserve"> </w:t>
      </w:r>
      <w:r>
        <w:rPr>
          <w:spacing w:val="-5"/>
        </w:rPr>
        <w:t>«3»</w:t>
      </w:r>
    </w:p>
    <w:p w:rsidR="00BD2A30" w:rsidRDefault="00BD2A30" w:rsidP="00BD2A30">
      <w:pPr>
        <w:pStyle w:val="a0"/>
        <w:spacing w:before="2"/>
      </w:pPr>
      <w:r>
        <w:t>9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9-</w:t>
      </w:r>
      <w:r>
        <w:rPr>
          <w:spacing w:val="-2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60</w:t>
      </w:r>
      <w:r>
        <w:rPr>
          <w:spacing w:val="-4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rPr>
          <w:spacing w:val="-5"/>
        </w:rPr>
        <w:t>«2»</w:t>
      </w:r>
    </w:p>
    <w:p w:rsidR="00BD2A30" w:rsidRDefault="00BD2A30" w:rsidP="00BD2A30">
      <w:pPr>
        <w:pStyle w:val="a0"/>
        <w:spacing w:before="5"/>
        <w:ind w:left="0"/>
      </w:pPr>
    </w:p>
    <w:p w:rsidR="00BD2A30" w:rsidRDefault="00BD2A30" w:rsidP="00BD2A30">
      <w:pPr>
        <w:pStyle w:val="Heading1"/>
        <w:numPr>
          <w:ilvl w:val="2"/>
          <w:numId w:val="82"/>
        </w:numPr>
        <w:tabs>
          <w:tab w:val="left" w:pos="925"/>
          <w:tab w:val="left" w:pos="942"/>
        </w:tabs>
        <w:spacing w:line="276" w:lineRule="auto"/>
        <w:ind w:right="6507" w:hanging="707"/>
        <w:jc w:val="left"/>
      </w:pPr>
      <w:r>
        <w:tab/>
      </w:r>
      <w:r>
        <w:rPr>
          <w:w w:val="90"/>
        </w:rPr>
        <w:t xml:space="preserve">Географическая наука </w:t>
      </w:r>
      <w:r>
        <w:rPr>
          <w:spacing w:val="-2"/>
        </w:rPr>
        <w:t>Назначение:</w:t>
      </w:r>
    </w:p>
    <w:p w:rsidR="00BD2A30" w:rsidRDefault="00BD2A30" w:rsidP="00BD2A30">
      <w:pPr>
        <w:pStyle w:val="a0"/>
        <w:spacing w:line="276" w:lineRule="auto"/>
        <w:ind w:right="229"/>
      </w:pPr>
      <w:r>
        <w:t>КОС</w:t>
      </w:r>
      <w:r>
        <w:rPr>
          <w:spacing w:val="34"/>
        </w:rPr>
        <w:t xml:space="preserve"> </w:t>
      </w:r>
      <w:r>
        <w:t>предназначен</w:t>
      </w:r>
      <w:r>
        <w:rPr>
          <w:spacing w:val="37"/>
        </w:rPr>
        <w:t xml:space="preserve"> </w:t>
      </w:r>
      <w:r>
        <w:t>для</w:t>
      </w:r>
      <w:r>
        <w:rPr>
          <w:spacing w:val="39"/>
        </w:rPr>
        <w:t xml:space="preserve"> </w:t>
      </w:r>
      <w:r>
        <w:t>контроля</w:t>
      </w:r>
      <w:r>
        <w:rPr>
          <w:spacing w:val="32"/>
        </w:rPr>
        <w:t xml:space="preserve"> </w:t>
      </w:r>
      <w:r>
        <w:t>и оценки</w:t>
      </w:r>
      <w:r>
        <w:rPr>
          <w:spacing w:val="32"/>
        </w:rPr>
        <w:t xml:space="preserve"> </w:t>
      </w:r>
      <w:r>
        <w:t>результатов освоения</w:t>
      </w:r>
      <w:r>
        <w:rPr>
          <w:spacing w:val="31"/>
        </w:rPr>
        <w:t xml:space="preserve"> </w:t>
      </w:r>
      <w:r>
        <w:t>темы</w:t>
      </w:r>
      <w:r>
        <w:rPr>
          <w:spacing w:val="33"/>
        </w:rPr>
        <w:t xml:space="preserve"> </w:t>
      </w:r>
      <w:r>
        <w:t xml:space="preserve">«Географическая </w:t>
      </w:r>
      <w:r>
        <w:rPr>
          <w:spacing w:val="-2"/>
        </w:rPr>
        <w:t>наука»</w:t>
      </w:r>
    </w:p>
    <w:p w:rsidR="00BD2A30" w:rsidRDefault="00BD2A30" w:rsidP="00BD2A30">
      <w:pPr>
        <w:pStyle w:val="a0"/>
        <w:spacing w:line="270" w:lineRule="exact"/>
        <w:ind w:left="930"/>
      </w:pPr>
      <w:r>
        <w:rPr>
          <w:b/>
        </w:rPr>
        <w:t>Форма:</w:t>
      </w:r>
      <w:r>
        <w:rPr>
          <w:b/>
          <w:spacing w:val="5"/>
        </w:rPr>
        <w:t xml:space="preserve"> </w:t>
      </w:r>
      <w:r>
        <w:t>устный опрос,</w:t>
      </w:r>
      <w:r>
        <w:rPr>
          <w:spacing w:val="3"/>
        </w:rPr>
        <w:t xml:space="preserve"> </w:t>
      </w:r>
      <w:r>
        <w:t>тестирование,</w:t>
      </w:r>
      <w:r>
        <w:rPr>
          <w:spacing w:val="3"/>
        </w:rPr>
        <w:t xml:space="preserve"> </w:t>
      </w:r>
      <w:r>
        <w:t>самостоятельная</w:t>
      </w:r>
      <w:r>
        <w:rPr>
          <w:spacing w:val="4"/>
        </w:rPr>
        <w:t xml:space="preserve"> </w:t>
      </w:r>
      <w:r>
        <w:t>работа,</w:t>
      </w:r>
      <w:r>
        <w:rPr>
          <w:spacing w:val="8"/>
        </w:rPr>
        <w:t xml:space="preserve"> </w:t>
      </w:r>
      <w:r>
        <w:t>практическая</w:t>
      </w:r>
      <w:r>
        <w:rPr>
          <w:spacing w:val="5"/>
        </w:rPr>
        <w:t xml:space="preserve"> </w:t>
      </w:r>
      <w:r>
        <w:rPr>
          <w:spacing w:val="-2"/>
        </w:rPr>
        <w:t>работа</w:t>
      </w:r>
    </w:p>
    <w:p w:rsidR="00BD2A30" w:rsidRDefault="00BD2A30" w:rsidP="00BD2A30">
      <w:pPr>
        <w:pStyle w:val="a0"/>
        <w:spacing w:before="41"/>
      </w:pPr>
      <w:r>
        <w:t>№31-</w:t>
      </w:r>
      <w:r>
        <w:rPr>
          <w:spacing w:val="-5"/>
        </w:rPr>
        <w:t>33</w:t>
      </w:r>
    </w:p>
    <w:p w:rsidR="00BD2A30" w:rsidRDefault="00BD2A30" w:rsidP="00BD2A30">
      <w:pPr>
        <w:pStyle w:val="Heading1"/>
        <w:spacing w:before="45"/>
        <w:ind w:left="925"/>
      </w:pPr>
      <w:r>
        <w:rPr>
          <w:spacing w:val="-2"/>
        </w:rPr>
        <w:t>Умения:</w:t>
      </w:r>
    </w:p>
    <w:p w:rsidR="00BD2A30" w:rsidRDefault="00BD2A30" w:rsidP="00BD2A30">
      <w:pPr>
        <w:pStyle w:val="a5"/>
        <w:numPr>
          <w:ilvl w:val="0"/>
          <w:numId w:val="31"/>
        </w:numPr>
        <w:tabs>
          <w:tab w:val="left" w:pos="575"/>
        </w:tabs>
        <w:spacing w:before="41" w:line="240" w:lineRule="auto"/>
        <w:ind w:right="230"/>
        <w:jc w:val="both"/>
        <w:rPr>
          <w:sz w:val="24"/>
        </w:rPr>
      </w:pPr>
      <w:r>
        <w:rPr>
          <w:w w:val="110"/>
          <w:sz w:val="24"/>
        </w:rPr>
        <w:t>выявлять основные процессы и закономерности взаимодействия географической среды и общества, объяснять и оценивать проблемы и последствия такого взаимодействия в странах и регионах мира;</w:t>
      </w:r>
    </w:p>
    <w:p w:rsidR="00BD2A30" w:rsidRDefault="00BD2A30" w:rsidP="00BD2A30">
      <w:pPr>
        <w:pStyle w:val="a5"/>
        <w:numPr>
          <w:ilvl w:val="0"/>
          <w:numId w:val="31"/>
        </w:numPr>
        <w:tabs>
          <w:tab w:val="left" w:pos="575"/>
        </w:tabs>
        <w:spacing w:line="237" w:lineRule="auto"/>
        <w:ind w:right="228"/>
        <w:jc w:val="both"/>
        <w:rPr>
          <w:sz w:val="24"/>
        </w:rPr>
      </w:pPr>
      <w:r>
        <w:rPr>
          <w:w w:val="110"/>
          <w:sz w:val="24"/>
        </w:rPr>
        <w:t>выявлять и характеризовать взаимосвязанные природно-хозяйственные системы на различных иерархических уровнях географического пространства;</w:t>
      </w:r>
    </w:p>
    <w:p w:rsidR="00BD2A30" w:rsidRDefault="00BD2A30" w:rsidP="00BD2A30">
      <w:pPr>
        <w:pStyle w:val="a5"/>
        <w:numPr>
          <w:ilvl w:val="0"/>
          <w:numId w:val="31"/>
        </w:numPr>
        <w:tabs>
          <w:tab w:val="left" w:pos="575"/>
        </w:tabs>
        <w:spacing w:before="4" w:line="240" w:lineRule="auto"/>
        <w:ind w:right="229"/>
        <w:jc w:val="both"/>
        <w:rPr>
          <w:sz w:val="24"/>
        </w:rPr>
      </w:pPr>
      <w:r>
        <w:rPr>
          <w:w w:val="110"/>
          <w:sz w:val="24"/>
        </w:rPr>
        <w:t xml:space="preserve">формулировать цель исследования, выдвигать и проверять гипотезы о взаимодействии компонентов природно-хозяйственных территориальных </w:t>
      </w:r>
      <w:r>
        <w:rPr>
          <w:spacing w:val="-2"/>
          <w:w w:val="110"/>
          <w:sz w:val="24"/>
        </w:rPr>
        <w:t>систем;</w:t>
      </w:r>
    </w:p>
    <w:p w:rsidR="00BD2A30" w:rsidRDefault="00BD2A30" w:rsidP="00BD2A30">
      <w:pPr>
        <w:pStyle w:val="a5"/>
        <w:numPr>
          <w:ilvl w:val="0"/>
          <w:numId w:val="31"/>
        </w:numPr>
        <w:tabs>
          <w:tab w:val="left" w:pos="575"/>
        </w:tabs>
        <w:spacing w:line="242" w:lineRule="auto"/>
        <w:ind w:right="226"/>
        <w:jc w:val="both"/>
        <w:rPr>
          <w:sz w:val="24"/>
        </w:rPr>
      </w:pPr>
      <w:r>
        <w:rPr>
          <w:w w:val="110"/>
          <w:sz w:val="24"/>
        </w:rPr>
        <w:t>моделировать и проектировать территориальные взаимодействия различных географических явлений и процессов</w:t>
      </w:r>
    </w:p>
    <w:p w:rsidR="00BD2A30" w:rsidRDefault="00BD2A30" w:rsidP="00BD2A30">
      <w:pPr>
        <w:pStyle w:val="Heading1"/>
        <w:spacing w:line="275" w:lineRule="exact"/>
        <w:ind w:left="925"/>
      </w:pPr>
      <w:r>
        <w:rPr>
          <w:spacing w:val="-2"/>
        </w:rPr>
        <w:t>Знания:</w:t>
      </w:r>
    </w:p>
    <w:p w:rsidR="00BD2A30" w:rsidRDefault="00BD2A30" w:rsidP="00BD2A30">
      <w:pPr>
        <w:pStyle w:val="a0"/>
        <w:spacing w:before="111" w:line="249" w:lineRule="auto"/>
        <w:ind w:left="455" w:right="355" w:firstLine="124"/>
        <w:jc w:val="both"/>
      </w:pPr>
      <w:r>
        <w:rPr>
          <w:w w:val="110"/>
        </w:rPr>
        <w:t>Эволюция географии. История развития географических идей. Связь географии с другими науками. Классификация наук. Место географии среди других наук. Структура географической науки. Четыре уровня классификации географических наук. Дифференциация и синтез географических наук. Географическая картина мира. Научные картины мира. Развитие географической картины мира. Географические открытия. Объект исследования географии. Тенденции современной географии. Географизация мышления. Задачи современной географии. Геоэкология. Роль географии в освоении новых территорий. Культурно-воспитательные функции географии. Научное познание и его принципы. Уровни научного познания. Научная информация. Способы получения географической информации: наблюдение, измерения, эксперимент. Методы современной географии. Сравнительно- географический метод. Картографический метод. Палеогеографический (исторический) метод. Метод географического моделирования. Аэрокосмические методы. Метод географического прогнозирования. Геоинформационный метод.</w:t>
      </w:r>
    </w:p>
    <w:p w:rsidR="00BD2A30" w:rsidRDefault="00BD2A30" w:rsidP="00BD2A30">
      <w:pPr>
        <w:pStyle w:val="Heading1"/>
        <w:spacing w:before="108"/>
        <w:ind w:left="925"/>
        <w:jc w:val="both"/>
      </w:pPr>
      <w:r>
        <w:t>Задание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обучающихся:</w:t>
      </w:r>
    </w:p>
    <w:p w:rsidR="00BD2A30" w:rsidRDefault="00BD2A30" w:rsidP="00BD2A30">
      <w:pPr>
        <w:jc w:val="both"/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5"/>
        <w:numPr>
          <w:ilvl w:val="0"/>
          <w:numId w:val="30"/>
        </w:numPr>
        <w:tabs>
          <w:tab w:val="left" w:pos="813"/>
        </w:tabs>
        <w:spacing w:before="54" w:line="242" w:lineRule="auto"/>
        <w:ind w:right="227" w:firstLine="346"/>
        <w:rPr>
          <w:sz w:val="24"/>
        </w:rPr>
      </w:pPr>
      <w:r>
        <w:rPr>
          <w:w w:val="110"/>
          <w:sz w:val="24"/>
        </w:rPr>
        <w:lastRenderedPageBreak/>
        <w:t>обоснование</w:t>
      </w:r>
      <w:r>
        <w:rPr>
          <w:spacing w:val="40"/>
          <w:w w:val="110"/>
          <w:sz w:val="24"/>
        </w:rPr>
        <w:t xml:space="preserve"> </w:t>
      </w:r>
      <w:r>
        <w:rPr>
          <w:w w:val="110"/>
          <w:sz w:val="24"/>
        </w:rPr>
        <w:t>выбора</w:t>
      </w:r>
      <w:r>
        <w:rPr>
          <w:spacing w:val="40"/>
          <w:w w:val="110"/>
          <w:sz w:val="24"/>
        </w:rPr>
        <w:t xml:space="preserve"> </w:t>
      </w:r>
      <w:r>
        <w:rPr>
          <w:w w:val="110"/>
          <w:sz w:val="24"/>
        </w:rPr>
        <w:t>метода</w:t>
      </w:r>
      <w:r>
        <w:rPr>
          <w:spacing w:val="40"/>
          <w:w w:val="110"/>
          <w:sz w:val="24"/>
        </w:rPr>
        <w:t xml:space="preserve"> </w:t>
      </w:r>
      <w:r>
        <w:rPr>
          <w:w w:val="110"/>
          <w:sz w:val="24"/>
        </w:rPr>
        <w:t>получения</w:t>
      </w:r>
      <w:r>
        <w:rPr>
          <w:spacing w:val="40"/>
          <w:w w:val="110"/>
          <w:sz w:val="24"/>
        </w:rPr>
        <w:t xml:space="preserve"> </w:t>
      </w:r>
      <w:r>
        <w:rPr>
          <w:w w:val="110"/>
          <w:sz w:val="24"/>
        </w:rPr>
        <w:t>географической</w:t>
      </w:r>
      <w:r>
        <w:rPr>
          <w:spacing w:val="40"/>
          <w:w w:val="110"/>
          <w:sz w:val="24"/>
        </w:rPr>
        <w:t xml:space="preserve"> </w:t>
      </w:r>
      <w:r>
        <w:rPr>
          <w:w w:val="110"/>
          <w:sz w:val="24"/>
        </w:rPr>
        <w:t>информации</w:t>
      </w:r>
      <w:r>
        <w:rPr>
          <w:spacing w:val="40"/>
          <w:w w:val="110"/>
          <w:sz w:val="24"/>
        </w:rPr>
        <w:t xml:space="preserve"> </w:t>
      </w:r>
      <w:r>
        <w:rPr>
          <w:w w:val="110"/>
          <w:sz w:val="24"/>
        </w:rPr>
        <w:t>для</w:t>
      </w:r>
      <w:r>
        <w:rPr>
          <w:spacing w:val="40"/>
          <w:w w:val="110"/>
          <w:sz w:val="24"/>
        </w:rPr>
        <w:t xml:space="preserve"> </w:t>
      </w:r>
      <w:r>
        <w:rPr>
          <w:w w:val="110"/>
          <w:sz w:val="24"/>
        </w:rPr>
        <w:t>решения практико-ориентированной задачи;</w:t>
      </w:r>
    </w:p>
    <w:p w:rsidR="00BD2A30" w:rsidRDefault="00BD2A30" w:rsidP="00BD2A30">
      <w:pPr>
        <w:pStyle w:val="a5"/>
        <w:numPr>
          <w:ilvl w:val="0"/>
          <w:numId w:val="30"/>
        </w:numPr>
        <w:tabs>
          <w:tab w:val="left" w:pos="717"/>
        </w:tabs>
        <w:spacing w:line="271" w:lineRule="exact"/>
        <w:ind w:left="717" w:hanging="152"/>
        <w:rPr>
          <w:sz w:val="24"/>
        </w:rPr>
      </w:pPr>
      <w:r>
        <w:rPr>
          <w:w w:val="110"/>
          <w:sz w:val="24"/>
        </w:rPr>
        <w:t>составление</w:t>
      </w:r>
      <w:r>
        <w:rPr>
          <w:spacing w:val="43"/>
          <w:w w:val="110"/>
          <w:sz w:val="24"/>
        </w:rPr>
        <w:t xml:space="preserve"> </w:t>
      </w:r>
      <w:r>
        <w:rPr>
          <w:w w:val="110"/>
          <w:sz w:val="24"/>
        </w:rPr>
        <w:t>подборки</w:t>
      </w:r>
      <w:r>
        <w:rPr>
          <w:spacing w:val="46"/>
          <w:w w:val="110"/>
          <w:sz w:val="24"/>
        </w:rPr>
        <w:t xml:space="preserve"> </w:t>
      </w:r>
      <w:r>
        <w:rPr>
          <w:w w:val="110"/>
          <w:sz w:val="24"/>
        </w:rPr>
        <w:t>аэрокосмических</w:t>
      </w:r>
      <w:r>
        <w:rPr>
          <w:spacing w:val="51"/>
          <w:w w:val="110"/>
          <w:sz w:val="24"/>
        </w:rPr>
        <w:t xml:space="preserve"> </w:t>
      </w:r>
      <w:r>
        <w:rPr>
          <w:w w:val="110"/>
          <w:sz w:val="24"/>
        </w:rPr>
        <w:t>снимков</w:t>
      </w:r>
      <w:r>
        <w:rPr>
          <w:spacing w:val="51"/>
          <w:w w:val="110"/>
          <w:sz w:val="24"/>
        </w:rPr>
        <w:t xml:space="preserve"> </w:t>
      </w:r>
      <w:r>
        <w:rPr>
          <w:w w:val="110"/>
          <w:sz w:val="24"/>
        </w:rPr>
        <w:t>своего</w:t>
      </w:r>
      <w:r>
        <w:rPr>
          <w:spacing w:val="50"/>
          <w:w w:val="110"/>
          <w:sz w:val="24"/>
        </w:rPr>
        <w:t xml:space="preserve"> </w:t>
      </w:r>
      <w:r>
        <w:rPr>
          <w:spacing w:val="-2"/>
          <w:w w:val="110"/>
          <w:sz w:val="24"/>
        </w:rPr>
        <w:t>региона;</w:t>
      </w:r>
    </w:p>
    <w:p w:rsidR="00BD2A30" w:rsidRDefault="00BD2A30" w:rsidP="00BD2A30">
      <w:pPr>
        <w:pStyle w:val="a5"/>
        <w:numPr>
          <w:ilvl w:val="0"/>
          <w:numId w:val="30"/>
        </w:numPr>
        <w:tabs>
          <w:tab w:val="left" w:pos="892"/>
          <w:tab w:val="left" w:pos="2582"/>
          <w:tab w:val="left" w:pos="4123"/>
          <w:tab w:val="left" w:pos="4536"/>
          <w:tab w:val="left" w:pos="6183"/>
        </w:tabs>
        <w:spacing w:before="4" w:line="237" w:lineRule="auto"/>
        <w:ind w:right="227" w:firstLine="346"/>
        <w:rPr>
          <w:sz w:val="24"/>
        </w:rPr>
      </w:pPr>
      <w:r>
        <w:rPr>
          <w:spacing w:val="-2"/>
          <w:w w:val="110"/>
          <w:sz w:val="24"/>
        </w:rPr>
        <w:t>определение</w:t>
      </w:r>
      <w:r>
        <w:rPr>
          <w:sz w:val="24"/>
        </w:rPr>
        <w:tab/>
      </w:r>
      <w:r>
        <w:rPr>
          <w:spacing w:val="-2"/>
          <w:w w:val="110"/>
          <w:sz w:val="24"/>
        </w:rPr>
        <w:t>достоинств</w:t>
      </w:r>
      <w:r>
        <w:rPr>
          <w:sz w:val="24"/>
        </w:rPr>
        <w:tab/>
      </w:r>
      <w:r>
        <w:rPr>
          <w:spacing w:val="-10"/>
          <w:w w:val="110"/>
          <w:sz w:val="24"/>
        </w:rPr>
        <w:t>и</w:t>
      </w:r>
      <w:r>
        <w:rPr>
          <w:sz w:val="24"/>
        </w:rPr>
        <w:tab/>
      </w:r>
      <w:r>
        <w:rPr>
          <w:spacing w:val="-2"/>
          <w:w w:val="110"/>
          <w:sz w:val="24"/>
        </w:rPr>
        <w:t>недостатков</w:t>
      </w:r>
      <w:r>
        <w:rPr>
          <w:sz w:val="24"/>
        </w:rPr>
        <w:tab/>
      </w:r>
      <w:r>
        <w:rPr>
          <w:w w:val="110"/>
          <w:sz w:val="24"/>
        </w:rPr>
        <w:t>геоинформационного</w:t>
      </w:r>
      <w:r>
        <w:rPr>
          <w:spacing w:val="80"/>
          <w:w w:val="110"/>
          <w:sz w:val="24"/>
        </w:rPr>
        <w:t xml:space="preserve"> </w:t>
      </w:r>
      <w:r>
        <w:rPr>
          <w:w w:val="110"/>
          <w:sz w:val="24"/>
        </w:rPr>
        <w:t xml:space="preserve">метода </w:t>
      </w:r>
      <w:r>
        <w:rPr>
          <w:spacing w:val="-2"/>
          <w:w w:val="110"/>
          <w:sz w:val="24"/>
        </w:rPr>
        <w:t>исследования.</w:t>
      </w:r>
    </w:p>
    <w:p w:rsidR="00BD2A30" w:rsidRDefault="00BD2A30" w:rsidP="00BD2A30">
      <w:pPr>
        <w:pStyle w:val="a0"/>
        <w:spacing w:before="6"/>
        <w:ind w:left="0"/>
      </w:pPr>
    </w:p>
    <w:p w:rsidR="00BD2A30" w:rsidRDefault="00BD2A30" w:rsidP="00BD2A30">
      <w:pPr>
        <w:pStyle w:val="Heading1"/>
        <w:numPr>
          <w:ilvl w:val="2"/>
          <w:numId w:val="82"/>
        </w:numPr>
        <w:tabs>
          <w:tab w:val="left" w:pos="925"/>
          <w:tab w:val="left" w:pos="942"/>
        </w:tabs>
        <w:spacing w:before="1" w:line="276" w:lineRule="auto"/>
        <w:ind w:right="6078" w:hanging="707"/>
        <w:jc w:val="left"/>
      </w:pPr>
      <w:r>
        <w:tab/>
        <w:t>Карта</w:t>
      </w:r>
      <w:r>
        <w:rPr>
          <w:spacing w:val="-11"/>
        </w:rPr>
        <w:t xml:space="preserve"> </w:t>
      </w:r>
      <w:r>
        <w:t>—</w:t>
      </w:r>
      <w:r>
        <w:rPr>
          <w:spacing w:val="-8"/>
        </w:rPr>
        <w:t xml:space="preserve"> </w:t>
      </w:r>
      <w:r>
        <w:t>язык</w:t>
      </w:r>
      <w:r>
        <w:rPr>
          <w:spacing w:val="-11"/>
        </w:rPr>
        <w:t xml:space="preserve"> </w:t>
      </w:r>
      <w:r>
        <w:t xml:space="preserve">географии </w:t>
      </w:r>
      <w:r>
        <w:rPr>
          <w:spacing w:val="-2"/>
        </w:rPr>
        <w:t>Назначение:</w:t>
      </w:r>
    </w:p>
    <w:p w:rsidR="00BD2A30" w:rsidRDefault="00BD2A30" w:rsidP="00BD2A30">
      <w:pPr>
        <w:pStyle w:val="a0"/>
        <w:spacing w:line="280" w:lineRule="auto"/>
      </w:pPr>
      <w:r>
        <w:t>КОС</w:t>
      </w:r>
      <w:r>
        <w:rPr>
          <w:spacing w:val="-4"/>
        </w:rPr>
        <w:t xml:space="preserve"> </w:t>
      </w:r>
      <w:r>
        <w:t>предназначен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контроля</w:t>
      </w:r>
      <w:r>
        <w:rPr>
          <w:spacing w:val="-7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темы «Карта</w:t>
      </w:r>
      <w:r>
        <w:rPr>
          <w:spacing w:val="-2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 xml:space="preserve">язык </w:t>
      </w:r>
      <w:r>
        <w:rPr>
          <w:spacing w:val="-2"/>
        </w:rPr>
        <w:t>географии»</w:t>
      </w:r>
    </w:p>
    <w:p w:rsidR="00BD2A30" w:rsidRDefault="00BD2A30" w:rsidP="00BD2A30">
      <w:pPr>
        <w:pStyle w:val="a0"/>
        <w:spacing w:line="269" w:lineRule="exact"/>
        <w:ind w:left="930"/>
      </w:pPr>
      <w:r>
        <w:rPr>
          <w:b/>
        </w:rPr>
        <w:t>Форма:</w:t>
      </w:r>
      <w:r>
        <w:rPr>
          <w:b/>
          <w:spacing w:val="5"/>
        </w:rPr>
        <w:t xml:space="preserve"> </w:t>
      </w:r>
      <w:r>
        <w:t>устный опрос,</w:t>
      </w:r>
      <w:r>
        <w:rPr>
          <w:spacing w:val="3"/>
        </w:rPr>
        <w:t xml:space="preserve"> </w:t>
      </w:r>
      <w:r>
        <w:t>тестирование,</w:t>
      </w:r>
      <w:r>
        <w:rPr>
          <w:spacing w:val="3"/>
        </w:rPr>
        <w:t xml:space="preserve"> </w:t>
      </w:r>
      <w:r>
        <w:t>самостоятельная</w:t>
      </w:r>
      <w:r>
        <w:rPr>
          <w:spacing w:val="4"/>
        </w:rPr>
        <w:t xml:space="preserve"> </w:t>
      </w:r>
      <w:r>
        <w:t>работа,</w:t>
      </w:r>
      <w:r>
        <w:rPr>
          <w:spacing w:val="8"/>
        </w:rPr>
        <w:t xml:space="preserve"> </w:t>
      </w:r>
      <w:r>
        <w:t>практическая</w:t>
      </w:r>
      <w:r>
        <w:rPr>
          <w:spacing w:val="5"/>
        </w:rPr>
        <w:t xml:space="preserve"> </w:t>
      </w:r>
      <w:r>
        <w:rPr>
          <w:spacing w:val="-2"/>
        </w:rPr>
        <w:t>работа</w:t>
      </w:r>
    </w:p>
    <w:p w:rsidR="00BD2A30" w:rsidRDefault="00BD2A30" w:rsidP="00BD2A30">
      <w:pPr>
        <w:pStyle w:val="a0"/>
        <w:spacing w:before="35"/>
      </w:pPr>
      <w:r>
        <w:rPr>
          <w:spacing w:val="-5"/>
        </w:rPr>
        <w:t>№34</w:t>
      </w:r>
    </w:p>
    <w:p w:rsidR="00BD2A30" w:rsidRDefault="00BD2A30" w:rsidP="00BD2A30">
      <w:pPr>
        <w:pStyle w:val="Heading1"/>
        <w:spacing w:before="45"/>
        <w:ind w:left="925"/>
      </w:pPr>
      <w:r>
        <w:rPr>
          <w:spacing w:val="-2"/>
        </w:rPr>
        <w:t>Умения:</w:t>
      </w:r>
    </w:p>
    <w:p w:rsidR="00BD2A30" w:rsidRDefault="00BD2A30" w:rsidP="00BD2A30">
      <w:pPr>
        <w:pStyle w:val="a5"/>
        <w:numPr>
          <w:ilvl w:val="0"/>
          <w:numId w:val="29"/>
        </w:numPr>
        <w:tabs>
          <w:tab w:val="left" w:pos="503"/>
        </w:tabs>
        <w:spacing w:before="36" w:line="276" w:lineRule="auto"/>
        <w:ind w:right="220"/>
        <w:rPr>
          <w:sz w:val="24"/>
        </w:rPr>
      </w:pPr>
      <w:r>
        <w:rPr>
          <w:sz w:val="24"/>
        </w:rPr>
        <w:t>формулировать цель исследования, выдвигать и проверять гипотезы о взаимодействии компонентов природно-хозяйственных территориальных систем;</w:t>
      </w:r>
    </w:p>
    <w:p w:rsidR="00BD2A30" w:rsidRDefault="00BD2A30" w:rsidP="00BD2A30">
      <w:pPr>
        <w:pStyle w:val="a5"/>
        <w:numPr>
          <w:ilvl w:val="0"/>
          <w:numId w:val="29"/>
        </w:numPr>
        <w:tabs>
          <w:tab w:val="left" w:pos="503"/>
          <w:tab w:val="left" w:pos="2229"/>
          <w:tab w:val="left" w:pos="2658"/>
          <w:tab w:val="left" w:pos="4457"/>
          <w:tab w:val="left" w:pos="6538"/>
          <w:tab w:val="left" w:pos="8475"/>
        </w:tabs>
        <w:spacing w:line="276" w:lineRule="auto"/>
        <w:ind w:right="227"/>
        <w:rPr>
          <w:sz w:val="24"/>
        </w:rPr>
      </w:pPr>
      <w:r>
        <w:rPr>
          <w:spacing w:val="-2"/>
          <w:sz w:val="24"/>
        </w:rPr>
        <w:t>моделировать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проектировать</w:t>
      </w:r>
      <w:r>
        <w:rPr>
          <w:sz w:val="24"/>
        </w:rPr>
        <w:tab/>
      </w:r>
      <w:r>
        <w:rPr>
          <w:spacing w:val="-2"/>
          <w:sz w:val="24"/>
        </w:rPr>
        <w:t>территориальные</w:t>
      </w:r>
      <w:r>
        <w:rPr>
          <w:sz w:val="24"/>
        </w:rPr>
        <w:tab/>
      </w:r>
      <w:r>
        <w:rPr>
          <w:spacing w:val="-2"/>
          <w:sz w:val="24"/>
        </w:rPr>
        <w:t>взаимодействия</w:t>
      </w:r>
      <w:r>
        <w:rPr>
          <w:sz w:val="24"/>
        </w:rPr>
        <w:tab/>
      </w:r>
      <w:r>
        <w:rPr>
          <w:spacing w:val="-2"/>
          <w:sz w:val="24"/>
        </w:rPr>
        <w:t xml:space="preserve">различных </w:t>
      </w:r>
      <w:r>
        <w:rPr>
          <w:sz w:val="24"/>
        </w:rPr>
        <w:t>географических явлений и процессов</w:t>
      </w:r>
    </w:p>
    <w:p w:rsidR="00BD2A30" w:rsidRDefault="00BD2A30" w:rsidP="00BD2A30">
      <w:pPr>
        <w:pStyle w:val="Heading1"/>
        <w:spacing w:before="8"/>
        <w:ind w:left="925"/>
      </w:pPr>
      <w:r>
        <w:rPr>
          <w:spacing w:val="-2"/>
        </w:rPr>
        <w:t>Знания:</w:t>
      </w:r>
    </w:p>
    <w:p w:rsidR="00BD2A30" w:rsidRDefault="00BD2A30" w:rsidP="00BD2A30">
      <w:pPr>
        <w:pStyle w:val="a0"/>
        <w:spacing w:before="108" w:line="249" w:lineRule="auto"/>
        <w:ind w:left="455" w:firstLine="124"/>
      </w:pPr>
      <w:r>
        <w:rPr>
          <w:w w:val="110"/>
        </w:rPr>
        <w:t>Картография. Географическая карта и её свойства и математическая основа. Масштаб.</w:t>
      </w:r>
      <w:r>
        <w:rPr>
          <w:spacing w:val="-3"/>
          <w:w w:val="110"/>
        </w:rPr>
        <w:t xml:space="preserve"> </w:t>
      </w:r>
      <w:r>
        <w:rPr>
          <w:w w:val="110"/>
        </w:rPr>
        <w:t>Система</w:t>
      </w:r>
      <w:r>
        <w:rPr>
          <w:spacing w:val="-7"/>
          <w:w w:val="110"/>
        </w:rPr>
        <w:t xml:space="preserve"> </w:t>
      </w:r>
      <w:r>
        <w:rPr>
          <w:w w:val="110"/>
        </w:rPr>
        <w:t>координат.</w:t>
      </w:r>
      <w:r>
        <w:rPr>
          <w:spacing w:val="-4"/>
          <w:w w:val="110"/>
        </w:rPr>
        <w:t xml:space="preserve"> </w:t>
      </w:r>
      <w:r>
        <w:rPr>
          <w:w w:val="110"/>
        </w:rPr>
        <w:t>Картографическая проекция.</w:t>
      </w:r>
      <w:r>
        <w:rPr>
          <w:spacing w:val="39"/>
          <w:w w:val="110"/>
        </w:rPr>
        <w:t xml:space="preserve"> </w:t>
      </w:r>
      <w:r>
        <w:rPr>
          <w:w w:val="110"/>
        </w:rPr>
        <w:t>Картографическая генерализация.</w:t>
      </w:r>
      <w:r>
        <w:rPr>
          <w:spacing w:val="36"/>
          <w:w w:val="110"/>
        </w:rPr>
        <w:t xml:space="preserve"> </w:t>
      </w:r>
      <w:r>
        <w:rPr>
          <w:w w:val="110"/>
        </w:rPr>
        <w:t>Способы</w:t>
      </w:r>
      <w:r>
        <w:rPr>
          <w:spacing w:val="33"/>
          <w:w w:val="110"/>
        </w:rPr>
        <w:t xml:space="preserve"> </w:t>
      </w:r>
      <w:r>
        <w:rPr>
          <w:w w:val="110"/>
        </w:rPr>
        <w:t>картографического</w:t>
      </w:r>
      <w:r>
        <w:rPr>
          <w:spacing w:val="-7"/>
          <w:w w:val="110"/>
        </w:rPr>
        <w:t xml:space="preserve"> </w:t>
      </w:r>
      <w:r>
        <w:rPr>
          <w:w w:val="110"/>
        </w:rPr>
        <w:t>изображения</w:t>
      </w:r>
      <w:r>
        <w:rPr>
          <w:spacing w:val="-6"/>
          <w:w w:val="110"/>
        </w:rPr>
        <w:t xml:space="preserve"> </w:t>
      </w:r>
      <w:r>
        <w:rPr>
          <w:w w:val="110"/>
        </w:rPr>
        <w:t>объектов</w:t>
      </w:r>
      <w:r>
        <w:rPr>
          <w:spacing w:val="-1"/>
          <w:w w:val="110"/>
        </w:rPr>
        <w:t xml:space="preserve"> </w:t>
      </w:r>
      <w:r>
        <w:rPr>
          <w:w w:val="110"/>
        </w:rPr>
        <w:t>и</w:t>
      </w:r>
      <w:r>
        <w:rPr>
          <w:spacing w:val="-8"/>
          <w:w w:val="110"/>
        </w:rPr>
        <w:t xml:space="preserve"> </w:t>
      </w:r>
      <w:r>
        <w:rPr>
          <w:w w:val="110"/>
        </w:rPr>
        <w:t>явлений. Топографическаякарта. Ориентирование по топографической карте.</w:t>
      </w:r>
    </w:p>
    <w:p w:rsidR="00BD2A30" w:rsidRDefault="00BD2A30" w:rsidP="00BD2A30">
      <w:pPr>
        <w:pStyle w:val="a0"/>
        <w:spacing w:line="271" w:lineRule="exact"/>
        <w:ind w:left="455"/>
      </w:pPr>
      <w:r>
        <w:rPr>
          <w:w w:val="110"/>
        </w:rPr>
        <w:t>Построение</w:t>
      </w:r>
      <w:r>
        <w:rPr>
          <w:spacing w:val="-8"/>
          <w:w w:val="110"/>
        </w:rPr>
        <w:t xml:space="preserve"> </w:t>
      </w:r>
      <w:r>
        <w:rPr>
          <w:w w:val="110"/>
        </w:rPr>
        <w:t>профиля</w:t>
      </w:r>
      <w:r>
        <w:rPr>
          <w:spacing w:val="-16"/>
          <w:w w:val="110"/>
        </w:rPr>
        <w:t xml:space="preserve"> </w:t>
      </w:r>
      <w:r>
        <w:rPr>
          <w:w w:val="110"/>
        </w:rPr>
        <w:t>рельефа</w:t>
      </w:r>
      <w:r>
        <w:rPr>
          <w:spacing w:val="-16"/>
          <w:w w:val="110"/>
        </w:rPr>
        <w:t xml:space="preserve"> </w:t>
      </w:r>
      <w:r>
        <w:rPr>
          <w:w w:val="110"/>
        </w:rPr>
        <w:t>местности</w:t>
      </w:r>
      <w:r>
        <w:rPr>
          <w:spacing w:val="-17"/>
          <w:w w:val="110"/>
        </w:rPr>
        <w:t xml:space="preserve"> </w:t>
      </w:r>
      <w:r>
        <w:rPr>
          <w:w w:val="110"/>
        </w:rPr>
        <w:t>по</w:t>
      </w:r>
      <w:r>
        <w:rPr>
          <w:spacing w:val="-14"/>
          <w:w w:val="110"/>
        </w:rPr>
        <w:t xml:space="preserve"> </w:t>
      </w:r>
      <w:r>
        <w:rPr>
          <w:w w:val="110"/>
        </w:rPr>
        <w:t>топографической</w:t>
      </w:r>
      <w:r>
        <w:rPr>
          <w:spacing w:val="-15"/>
          <w:w w:val="110"/>
        </w:rPr>
        <w:t xml:space="preserve"> </w:t>
      </w:r>
      <w:r>
        <w:rPr>
          <w:spacing w:val="-2"/>
          <w:w w:val="110"/>
        </w:rPr>
        <w:t>карте.</w:t>
      </w:r>
    </w:p>
    <w:p w:rsidR="00BD2A30" w:rsidRDefault="00BD2A30" w:rsidP="00BD2A30">
      <w:pPr>
        <w:pStyle w:val="Heading1"/>
        <w:spacing w:before="132"/>
        <w:ind w:left="925"/>
      </w:pPr>
      <w:r>
        <w:t>Задание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обучающихся:</w:t>
      </w:r>
    </w:p>
    <w:p w:rsidR="00BD2A30" w:rsidRDefault="00BD2A30" w:rsidP="00BD2A30">
      <w:pPr>
        <w:pStyle w:val="a0"/>
        <w:spacing w:before="36"/>
        <w:ind w:left="925"/>
      </w:pPr>
      <w:r>
        <w:rPr>
          <w:color w:val="FF0000"/>
        </w:rPr>
        <w:t>-</w:t>
      </w:r>
      <w:r>
        <w:rPr>
          <w:color w:val="FF0000"/>
          <w:spacing w:val="1"/>
        </w:rPr>
        <w:t xml:space="preserve"> </w:t>
      </w:r>
      <w:r>
        <w:t>построение</w:t>
      </w:r>
      <w:r>
        <w:rPr>
          <w:spacing w:val="-4"/>
        </w:rPr>
        <w:t xml:space="preserve"> </w:t>
      </w:r>
      <w:r>
        <w:t>профиля</w:t>
      </w:r>
      <w:r>
        <w:rPr>
          <w:spacing w:val="-1"/>
        </w:rPr>
        <w:t xml:space="preserve"> </w:t>
      </w:r>
      <w:r>
        <w:t>рельефа</w:t>
      </w:r>
      <w:r>
        <w:rPr>
          <w:spacing w:val="-1"/>
        </w:rPr>
        <w:t xml:space="preserve"> </w:t>
      </w:r>
      <w:r>
        <w:t>своей</w:t>
      </w:r>
      <w:r>
        <w:rPr>
          <w:spacing w:val="-4"/>
        </w:rPr>
        <w:t xml:space="preserve"> </w:t>
      </w:r>
      <w:r>
        <w:rPr>
          <w:spacing w:val="-2"/>
        </w:rPr>
        <w:t>местности.</w:t>
      </w:r>
    </w:p>
    <w:p w:rsidR="00BD2A30" w:rsidRDefault="00BD2A30" w:rsidP="00BD2A30">
      <w:pPr>
        <w:pStyle w:val="Heading1"/>
        <w:numPr>
          <w:ilvl w:val="2"/>
          <w:numId w:val="82"/>
        </w:numPr>
        <w:tabs>
          <w:tab w:val="left" w:pos="925"/>
          <w:tab w:val="left" w:pos="938"/>
        </w:tabs>
        <w:spacing w:before="46" w:line="276" w:lineRule="auto"/>
        <w:ind w:right="6352" w:hanging="707"/>
        <w:jc w:val="left"/>
      </w:pPr>
      <w:r>
        <w:tab/>
        <w:t>Физическая</w:t>
      </w:r>
      <w:r>
        <w:rPr>
          <w:spacing w:val="-15"/>
        </w:rPr>
        <w:t xml:space="preserve"> </w:t>
      </w:r>
      <w:r>
        <w:t xml:space="preserve">география </w:t>
      </w:r>
      <w:r>
        <w:rPr>
          <w:spacing w:val="-2"/>
        </w:rPr>
        <w:t>Назначение:</w:t>
      </w:r>
    </w:p>
    <w:p w:rsidR="00BD2A30" w:rsidRDefault="00BD2A30" w:rsidP="00BD2A30">
      <w:pPr>
        <w:pStyle w:val="a0"/>
        <w:spacing w:line="276" w:lineRule="auto"/>
        <w:ind w:right="229"/>
      </w:pPr>
      <w:r>
        <w:t>КОС</w:t>
      </w:r>
      <w:r>
        <w:rPr>
          <w:spacing w:val="80"/>
        </w:rPr>
        <w:t xml:space="preserve"> </w:t>
      </w:r>
      <w:r>
        <w:t>предназначен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контроля</w:t>
      </w:r>
      <w:r>
        <w:rPr>
          <w:spacing w:val="80"/>
        </w:rPr>
        <w:t xml:space="preserve"> </w:t>
      </w:r>
      <w:r>
        <w:t>и</w:t>
      </w:r>
      <w:r>
        <w:rPr>
          <w:spacing w:val="76"/>
        </w:rPr>
        <w:t xml:space="preserve"> </w:t>
      </w:r>
      <w:r>
        <w:t>оценки</w:t>
      </w:r>
      <w:r>
        <w:rPr>
          <w:spacing w:val="76"/>
        </w:rPr>
        <w:t xml:space="preserve"> </w:t>
      </w:r>
      <w:r>
        <w:t>результатов</w:t>
      </w:r>
      <w:r>
        <w:rPr>
          <w:spacing w:val="76"/>
        </w:rPr>
        <w:t xml:space="preserve"> </w:t>
      </w:r>
      <w:r>
        <w:t>освоения</w:t>
      </w:r>
      <w:r>
        <w:rPr>
          <w:spacing w:val="79"/>
        </w:rPr>
        <w:t xml:space="preserve"> </w:t>
      </w:r>
      <w:r>
        <w:t>темы</w:t>
      </w:r>
      <w:r>
        <w:rPr>
          <w:spacing w:val="80"/>
        </w:rPr>
        <w:t xml:space="preserve"> </w:t>
      </w:r>
      <w:r>
        <w:t xml:space="preserve">«Физическая </w:t>
      </w:r>
      <w:r>
        <w:rPr>
          <w:spacing w:val="-2"/>
        </w:rPr>
        <w:t>география»</w:t>
      </w:r>
    </w:p>
    <w:p w:rsidR="00BD2A30" w:rsidRDefault="00BD2A30" w:rsidP="00BD2A30">
      <w:pPr>
        <w:pStyle w:val="a0"/>
        <w:ind w:left="930"/>
      </w:pPr>
      <w:r>
        <w:rPr>
          <w:b/>
        </w:rPr>
        <w:t>Форма:</w:t>
      </w:r>
      <w:r>
        <w:rPr>
          <w:b/>
          <w:spacing w:val="5"/>
        </w:rPr>
        <w:t xml:space="preserve"> </w:t>
      </w:r>
      <w:r>
        <w:t>устный опрос,</w:t>
      </w:r>
      <w:r>
        <w:rPr>
          <w:spacing w:val="3"/>
        </w:rPr>
        <w:t xml:space="preserve"> </w:t>
      </w:r>
      <w:r>
        <w:t>тестирование,</w:t>
      </w:r>
      <w:r>
        <w:rPr>
          <w:spacing w:val="3"/>
        </w:rPr>
        <w:t xml:space="preserve"> </w:t>
      </w:r>
      <w:r>
        <w:t>самостоятельная</w:t>
      </w:r>
      <w:r>
        <w:rPr>
          <w:spacing w:val="4"/>
        </w:rPr>
        <w:t xml:space="preserve"> </w:t>
      </w:r>
      <w:r>
        <w:t>работа,</w:t>
      </w:r>
      <w:r>
        <w:rPr>
          <w:spacing w:val="8"/>
        </w:rPr>
        <w:t xml:space="preserve"> </w:t>
      </w:r>
      <w:r>
        <w:t>практическая</w:t>
      </w:r>
      <w:r>
        <w:rPr>
          <w:spacing w:val="5"/>
        </w:rPr>
        <w:t xml:space="preserve"> </w:t>
      </w:r>
      <w:r>
        <w:rPr>
          <w:spacing w:val="-2"/>
        </w:rPr>
        <w:t>работа</w:t>
      </w:r>
    </w:p>
    <w:p w:rsidR="00BD2A30" w:rsidRDefault="00BD2A30" w:rsidP="00BD2A30">
      <w:pPr>
        <w:pStyle w:val="a0"/>
        <w:spacing w:before="39"/>
      </w:pPr>
      <w:r>
        <w:t>№35-</w:t>
      </w:r>
      <w:r>
        <w:rPr>
          <w:spacing w:val="-5"/>
        </w:rPr>
        <w:t>37</w:t>
      </w:r>
    </w:p>
    <w:p w:rsidR="00BD2A30" w:rsidRDefault="00BD2A30" w:rsidP="00BD2A30">
      <w:pPr>
        <w:pStyle w:val="Heading1"/>
        <w:spacing w:before="46"/>
        <w:ind w:left="925"/>
      </w:pPr>
      <w:r>
        <w:rPr>
          <w:spacing w:val="-2"/>
        </w:rPr>
        <w:t>Умения:</w:t>
      </w:r>
    </w:p>
    <w:p w:rsidR="00BD2A30" w:rsidRDefault="00BD2A30" w:rsidP="00BD2A30">
      <w:pPr>
        <w:pStyle w:val="a5"/>
        <w:numPr>
          <w:ilvl w:val="0"/>
          <w:numId w:val="28"/>
        </w:numPr>
        <w:tabs>
          <w:tab w:val="left" w:pos="1213"/>
        </w:tabs>
        <w:spacing w:before="36" w:line="276" w:lineRule="auto"/>
        <w:ind w:right="230"/>
        <w:jc w:val="both"/>
        <w:rPr>
          <w:sz w:val="24"/>
        </w:rPr>
      </w:pPr>
      <w:r>
        <w:rPr>
          <w:w w:val="110"/>
          <w:sz w:val="24"/>
        </w:rPr>
        <w:t>выявлять основные процессы и закономерности взаимодействия географической среды и общества, объяснять и оценивать проблемы и последствия такого взаимодействия в странах и регионах мира;</w:t>
      </w:r>
    </w:p>
    <w:p w:rsidR="00BD2A30" w:rsidRDefault="00BD2A30" w:rsidP="00BD2A30">
      <w:pPr>
        <w:pStyle w:val="a5"/>
        <w:numPr>
          <w:ilvl w:val="0"/>
          <w:numId w:val="28"/>
        </w:numPr>
        <w:tabs>
          <w:tab w:val="left" w:pos="1213"/>
        </w:tabs>
        <w:spacing w:line="278" w:lineRule="auto"/>
        <w:ind w:right="229"/>
        <w:jc w:val="both"/>
        <w:rPr>
          <w:sz w:val="24"/>
        </w:rPr>
      </w:pPr>
      <w:r>
        <w:rPr>
          <w:w w:val="110"/>
          <w:sz w:val="24"/>
        </w:rPr>
        <w:t>формулировать цель исследования, выдвигать и проверять гипотезы о взаимодействии</w:t>
      </w:r>
      <w:r>
        <w:rPr>
          <w:spacing w:val="-5"/>
          <w:w w:val="110"/>
          <w:sz w:val="24"/>
        </w:rPr>
        <w:t xml:space="preserve"> </w:t>
      </w:r>
      <w:r>
        <w:rPr>
          <w:w w:val="110"/>
          <w:sz w:val="24"/>
        </w:rPr>
        <w:t>компонентов</w:t>
      </w:r>
      <w:r>
        <w:rPr>
          <w:spacing w:val="-3"/>
          <w:w w:val="110"/>
          <w:sz w:val="24"/>
        </w:rPr>
        <w:t xml:space="preserve"> </w:t>
      </w:r>
      <w:r>
        <w:rPr>
          <w:w w:val="110"/>
          <w:sz w:val="24"/>
        </w:rPr>
        <w:t>природно-хозяйственных</w:t>
      </w:r>
      <w:r>
        <w:rPr>
          <w:spacing w:val="-5"/>
          <w:w w:val="110"/>
          <w:sz w:val="24"/>
        </w:rPr>
        <w:t xml:space="preserve"> </w:t>
      </w:r>
      <w:r>
        <w:rPr>
          <w:w w:val="110"/>
          <w:sz w:val="24"/>
        </w:rPr>
        <w:t xml:space="preserve">территориальных </w:t>
      </w:r>
      <w:r>
        <w:rPr>
          <w:spacing w:val="-2"/>
          <w:w w:val="110"/>
          <w:sz w:val="24"/>
        </w:rPr>
        <w:t>систем;</w:t>
      </w:r>
    </w:p>
    <w:p w:rsidR="00BD2A30" w:rsidRDefault="00BD2A30" w:rsidP="00BD2A30">
      <w:pPr>
        <w:pStyle w:val="a5"/>
        <w:numPr>
          <w:ilvl w:val="0"/>
          <w:numId w:val="28"/>
        </w:numPr>
        <w:tabs>
          <w:tab w:val="left" w:pos="1213"/>
        </w:tabs>
        <w:spacing w:line="276" w:lineRule="auto"/>
        <w:ind w:right="230"/>
        <w:jc w:val="both"/>
        <w:rPr>
          <w:sz w:val="24"/>
        </w:rPr>
      </w:pPr>
      <w:r>
        <w:rPr>
          <w:w w:val="110"/>
          <w:sz w:val="24"/>
        </w:rPr>
        <w:t>моделировать и проектировать территориальные взаимодействия различных географических явлений и процессов</w:t>
      </w:r>
    </w:p>
    <w:p w:rsidR="00BD2A30" w:rsidRDefault="00BD2A30" w:rsidP="00BD2A30">
      <w:pPr>
        <w:pStyle w:val="Heading1"/>
        <w:ind w:left="925"/>
      </w:pPr>
      <w:r>
        <w:rPr>
          <w:spacing w:val="-2"/>
        </w:rPr>
        <w:t>Знания:</w:t>
      </w:r>
    </w:p>
    <w:p w:rsidR="00BD2A30" w:rsidRDefault="00BD2A30" w:rsidP="00BD2A30">
      <w:pPr>
        <w:pStyle w:val="a0"/>
        <w:spacing w:before="105" w:line="249" w:lineRule="auto"/>
        <w:ind w:left="455" w:right="359" w:firstLine="278"/>
        <w:jc w:val="both"/>
      </w:pPr>
      <w:r>
        <w:rPr>
          <w:w w:val="110"/>
        </w:rPr>
        <w:t>Предмет изучения физической географии. Географическая оболочка. Границы географической оболочки. Структура физической географии. Природный комплекс и его компоненты. Геосистемы. Свойства геосистемы. Развитие геосистем. Свойства географической оболочки: целостность и зональность.</w:t>
      </w:r>
      <w:r>
        <w:rPr>
          <w:spacing w:val="40"/>
          <w:w w:val="110"/>
        </w:rPr>
        <w:t xml:space="preserve"> </w:t>
      </w:r>
      <w:r>
        <w:rPr>
          <w:w w:val="110"/>
        </w:rPr>
        <w:t>Гипотетический</w:t>
      </w:r>
      <w:r>
        <w:rPr>
          <w:spacing w:val="40"/>
          <w:w w:val="110"/>
        </w:rPr>
        <w:t xml:space="preserve"> </w:t>
      </w:r>
      <w:r>
        <w:rPr>
          <w:w w:val="110"/>
        </w:rPr>
        <w:t>материк.</w:t>
      </w:r>
      <w:r>
        <w:rPr>
          <w:spacing w:val="40"/>
          <w:w w:val="110"/>
        </w:rPr>
        <w:t xml:space="preserve"> </w:t>
      </w:r>
      <w:r>
        <w:rPr>
          <w:w w:val="110"/>
        </w:rPr>
        <w:t>Высотная</w:t>
      </w:r>
      <w:r>
        <w:rPr>
          <w:spacing w:val="40"/>
          <w:w w:val="110"/>
        </w:rPr>
        <w:t xml:space="preserve"> </w:t>
      </w:r>
      <w:r>
        <w:rPr>
          <w:w w:val="110"/>
        </w:rPr>
        <w:t>зональность</w:t>
      </w:r>
      <w:r>
        <w:rPr>
          <w:spacing w:val="40"/>
          <w:w w:val="110"/>
        </w:rPr>
        <w:t xml:space="preserve"> </w:t>
      </w:r>
      <w:r>
        <w:rPr>
          <w:w w:val="110"/>
        </w:rPr>
        <w:t>и</w:t>
      </w:r>
      <w:r>
        <w:rPr>
          <w:spacing w:val="40"/>
          <w:w w:val="110"/>
        </w:rPr>
        <w:t xml:space="preserve"> </w:t>
      </w:r>
      <w:r>
        <w:rPr>
          <w:w w:val="110"/>
        </w:rPr>
        <w:t>секторность</w:t>
      </w:r>
    </w:p>
    <w:p w:rsidR="00BD2A30" w:rsidRDefault="00BD2A30" w:rsidP="00BD2A30">
      <w:pPr>
        <w:spacing w:line="249" w:lineRule="auto"/>
        <w:jc w:val="both"/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0"/>
        <w:spacing w:before="58" w:line="249" w:lineRule="auto"/>
        <w:ind w:left="455" w:right="356"/>
        <w:jc w:val="both"/>
      </w:pPr>
      <w:r>
        <w:rPr>
          <w:w w:val="110"/>
        </w:rPr>
        <w:lastRenderedPageBreak/>
        <w:t>географической оболочки.</w:t>
      </w:r>
      <w:r>
        <w:rPr>
          <w:spacing w:val="-4"/>
          <w:w w:val="110"/>
        </w:rPr>
        <w:t xml:space="preserve"> </w:t>
      </w:r>
      <w:r>
        <w:rPr>
          <w:w w:val="110"/>
        </w:rPr>
        <w:t>Энергия</w:t>
      </w:r>
      <w:r>
        <w:rPr>
          <w:spacing w:val="-6"/>
          <w:w w:val="110"/>
        </w:rPr>
        <w:t xml:space="preserve"> </w:t>
      </w:r>
      <w:r>
        <w:rPr>
          <w:w w:val="110"/>
        </w:rPr>
        <w:t>в</w:t>
      </w:r>
      <w:r>
        <w:rPr>
          <w:spacing w:val="-5"/>
          <w:w w:val="110"/>
        </w:rPr>
        <w:t xml:space="preserve"> </w:t>
      </w:r>
      <w:r>
        <w:rPr>
          <w:w w:val="110"/>
        </w:rPr>
        <w:t>географической</w:t>
      </w:r>
      <w:r>
        <w:rPr>
          <w:spacing w:val="-5"/>
          <w:w w:val="110"/>
        </w:rPr>
        <w:t xml:space="preserve"> </w:t>
      </w:r>
      <w:r>
        <w:rPr>
          <w:w w:val="110"/>
        </w:rPr>
        <w:t>оболочке</w:t>
      </w:r>
      <w:r>
        <w:rPr>
          <w:spacing w:val="-6"/>
          <w:w w:val="110"/>
        </w:rPr>
        <w:t xml:space="preserve"> </w:t>
      </w:r>
      <w:r>
        <w:rPr>
          <w:w w:val="110"/>
        </w:rPr>
        <w:t>и</w:t>
      </w:r>
      <w:r>
        <w:rPr>
          <w:spacing w:val="-3"/>
          <w:w w:val="110"/>
        </w:rPr>
        <w:t xml:space="preserve"> </w:t>
      </w:r>
      <w:r>
        <w:rPr>
          <w:w w:val="110"/>
        </w:rPr>
        <w:t>её</w:t>
      </w:r>
      <w:r>
        <w:rPr>
          <w:spacing w:val="-2"/>
          <w:w w:val="110"/>
        </w:rPr>
        <w:t xml:space="preserve"> </w:t>
      </w:r>
      <w:r>
        <w:rPr>
          <w:w w:val="110"/>
        </w:rPr>
        <w:t>источники. Эволюция</w:t>
      </w:r>
      <w:r>
        <w:rPr>
          <w:spacing w:val="-4"/>
          <w:w w:val="110"/>
        </w:rPr>
        <w:t xml:space="preserve"> </w:t>
      </w:r>
      <w:r>
        <w:rPr>
          <w:w w:val="110"/>
        </w:rPr>
        <w:t xml:space="preserve">географической оболочки. Этапы её развития. Ноосфера. Физико- географическое районирование. Периодический закон географической </w:t>
      </w:r>
      <w:r>
        <w:rPr>
          <w:spacing w:val="-2"/>
          <w:w w:val="110"/>
        </w:rPr>
        <w:t>зональности.</w:t>
      </w:r>
    </w:p>
    <w:p w:rsidR="00BD2A30" w:rsidRDefault="00BD2A30" w:rsidP="00BD2A30">
      <w:pPr>
        <w:pStyle w:val="a0"/>
        <w:ind w:left="0"/>
      </w:pPr>
    </w:p>
    <w:p w:rsidR="00BD2A30" w:rsidRDefault="00BD2A30" w:rsidP="00BD2A30">
      <w:pPr>
        <w:pStyle w:val="a0"/>
        <w:spacing w:before="82"/>
        <w:ind w:left="0"/>
      </w:pPr>
    </w:p>
    <w:p w:rsidR="00BD2A30" w:rsidRDefault="00BD2A30" w:rsidP="00BD2A30">
      <w:pPr>
        <w:pStyle w:val="Heading1"/>
        <w:ind w:left="925"/>
      </w:pPr>
      <w:r>
        <w:t>Задание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обучающихся:</w:t>
      </w:r>
    </w:p>
    <w:p w:rsidR="00BD2A30" w:rsidRDefault="00BD2A30" w:rsidP="00BD2A30">
      <w:pPr>
        <w:pStyle w:val="a5"/>
        <w:numPr>
          <w:ilvl w:val="0"/>
          <w:numId w:val="27"/>
        </w:numPr>
        <w:tabs>
          <w:tab w:val="left" w:pos="1092"/>
        </w:tabs>
        <w:spacing w:before="36" w:line="276" w:lineRule="auto"/>
        <w:ind w:right="227" w:firstLine="345"/>
        <w:rPr>
          <w:sz w:val="24"/>
        </w:rPr>
      </w:pPr>
      <w:r>
        <w:rPr>
          <w:sz w:val="24"/>
        </w:rPr>
        <w:t>составление</w:t>
      </w:r>
      <w:r>
        <w:rPr>
          <w:spacing w:val="80"/>
          <w:sz w:val="24"/>
        </w:rPr>
        <w:t xml:space="preserve"> </w:t>
      </w:r>
      <w:r>
        <w:rPr>
          <w:sz w:val="24"/>
        </w:rPr>
        <w:t>подборки</w:t>
      </w:r>
      <w:r>
        <w:rPr>
          <w:spacing w:val="80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80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подготовка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презентации </w:t>
      </w:r>
      <w:r>
        <w:rPr>
          <w:w w:val="110"/>
          <w:sz w:val="24"/>
        </w:rPr>
        <w:t>о жизни и деятельности одного из учёных (по выбору);</w:t>
      </w:r>
    </w:p>
    <w:p w:rsidR="00BD2A30" w:rsidRDefault="00BD2A30" w:rsidP="00BD2A30">
      <w:pPr>
        <w:pStyle w:val="a5"/>
        <w:numPr>
          <w:ilvl w:val="0"/>
          <w:numId w:val="27"/>
        </w:numPr>
        <w:tabs>
          <w:tab w:val="left" w:pos="1077"/>
        </w:tabs>
        <w:ind w:left="1077" w:hanging="152"/>
        <w:rPr>
          <w:sz w:val="24"/>
        </w:rPr>
      </w:pPr>
      <w:r>
        <w:rPr>
          <w:w w:val="110"/>
          <w:sz w:val="24"/>
        </w:rPr>
        <w:t>характеристика</w:t>
      </w:r>
      <w:r>
        <w:rPr>
          <w:spacing w:val="-12"/>
          <w:w w:val="110"/>
          <w:sz w:val="24"/>
        </w:rPr>
        <w:t xml:space="preserve"> </w:t>
      </w:r>
      <w:r>
        <w:rPr>
          <w:w w:val="110"/>
          <w:sz w:val="24"/>
        </w:rPr>
        <w:t>зонального</w:t>
      </w:r>
      <w:r>
        <w:rPr>
          <w:spacing w:val="-11"/>
          <w:w w:val="110"/>
          <w:sz w:val="24"/>
        </w:rPr>
        <w:t xml:space="preserve"> </w:t>
      </w:r>
      <w:r>
        <w:rPr>
          <w:w w:val="110"/>
          <w:sz w:val="24"/>
        </w:rPr>
        <w:t>природного</w:t>
      </w:r>
      <w:r>
        <w:rPr>
          <w:spacing w:val="-12"/>
          <w:w w:val="110"/>
          <w:sz w:val="24"/>
        </w:rPr>
        <w:t xml:space="preserve"> </w:t>
      </w:r>
      <w:r>
        <w:rPr>
          <w:w w:val="110"/>
          <w:sz w:val="24"/>
        </w:rPr>
        <w:t>комплекса</w:t>
      </w:r>
      <w:r>
        <w:rPr>
          <w:spacing w:val="-11"/>
          <w:w w:val="110"/>
          <w:sz w:val="24"/>
        </w:rPr>
        <w:t xml:space="preserve"> </w:t>
      </w:r>
      <w:r>
        <w:rPr>
          <w:w w:val="110"/>
          <w:sz w:val="24"/>
        </w:rPr>
        <w:t>своей</w:t>
      </w:r>
      <w:r>
        <w:rPr>
          <w:spacing w:val="-13"/>
          <w:w w:val="110"/>
          <w:sz w:val="24"/>
        </w:rPr>
        <w:t xml:space="preserve"> </w:t>
      </w:r>
      <w:r>
        <w:rPr>
          <w:spacing w:val="-2"/>
          <w:w w:val="110"/>
          <w:sz w:val="24"/>
        </w:rPr>
        <w:t>местности;</w:t>
      </w:r>
    </w:p>
    <w:p w:rsidR="00BD2A30" w:rsidRDefault="00BD2A30" w:rsidP="00BD2A30">
      <w:pPr>
        <w:pStyle w:val="a5"/>
        <w:numPr>
          <w:ilvl w:val="0"/>
          <w:numId w:val="27"/>
        </w:numPr>
        <w:tabs>
          <w:tab w:val="left" w:pos="1077"/>
        </w:tabs>
        <w:spacing w:before="46" w:line="240" w:lineRule="auto"/>
        <w:ind w:left="1077" w:hanging="152"/>
        <w:rPr>
          <w:sz w:val="24"/>
        </w:rPr>
      </w:pPr>
      <w:r>
        <w:rPr>
          <w:spacing w:val="-2"/>
          <w:w w:val="110"/>
          <w:sz w:val="24"/>
        </w:rPr>
        <w:t>характеристика</w:t>
      </w:r>
      <w:r>
        <w:rPr>
          <w:spacing w:val="-10"/>
          <w:w w:val="110"/>
          <w:sz w:val="24"/>
        </w:rPr>
        <w:t xml:space="preserve"> </w:t>
      </w:r>
      <w:r>
        <w:rPr>
          <w:spacing w:val="-2"/>
          <w:w w:val="110"/>
          <w:sz w:val="24"/>
        </w:rPr>
        <w:t>азонального</w:t>
      </w:r>
      <w:r>
        <w:rPr>
          <w:spacing w:val="-8"/>
          <w:w w:val="110"/>
          <w:sz w:val="24"/>
        </w:rPr>
        <w:t xml:space="preserve"> </w:t>
      </w:r>
      <w:r>
        <w:rPr>
          <w:spacing w:val="-2"/>
          <w:w w:val="110"/>
          <w:sz w:val="24"/>
        </w:rPr>
        <w:t>природного</w:t>
      </w:r>
      <w:r>
        <w:rPr>
          <w:spacing w:val="-9"/>
          <w:w w:val="110"/>
          <w:sz w:val="24"/>
        </w:rPr>
        <w:t xml:space="preserve"> </w:t>
      </w:r>
      <w:r>
        <w:rPr>
          <w:spacing w:val="-2"/>
          <w:w w:val="110"/>
          <w:sz w:val="24"/>
        </w:rPr>
        <w:t>комплекса</w:t>
      </w:r>
      <w:r>
        <w:rPr>
          <w:spacing w:val="-7"/>
          <w:w w:val="110"/>
          <w:sz w:val="24"/>
        </w:rPr>
        <w:t xml:space="preserve"> </w:t>
      </w:r>
      <w:r>
        <w:rPr>
          <w:spacing w:val="-2"/>
          <w:w w:val="110"/>
          <w:sz w:val="24"/>
        </w:rPr>
        <w:t>своей</w:t>
      </w:r>
      <w:r>
        <w:rPr>
          <w:spacing w:val="-12"/>
          <w:w w:val="110"/>
          <w:sz w:val="24"/>
        </w:rPr>
        <w:t xml:space="preserve"> </w:t>
      </w:r>
      <w:r>
        <w:rPr>
          <w:spacing w:val="-2"/>
          <w:w w:val="110"/>
          <w:sz w:val="24"/>
        </w:rPr>
        <w:t>местности.</w:t>
      </w:r>
    </w:p>
    <w:p w:rsidR="00BD2A30" w:rsidRDefault="00BD2A30" w:rsidP="00BD2A30">
      <w:pPr>
        <w:pStyle w:val="Heading1"/>
        <w:numPr>
          <w:ilvl w:val="2"/>
          <w:numId w:val="82"/>
        </w:numPr>
        <w:tabs>
          <w:tab w:val="left" w:pos="925"/>
          <w:tab w:val="left" w:pos="942"/>
        </w:tabs>
        <w:spacing w:before="45" w:line="276" w:lineRule="auto"/>
        <w:ind w:right="2727" w:hanging="707"/>
        <w:jc w:val="left"/>
      </w:pPr>
      <w:r>
        <w:tab/>
        <w:t>Географические</w:t>
      </w:r>
      <w:r>
        <w:rPr>
          <w:spacing w:val="-5"/>
        </w:rPr>
        <w:t xml:space="preserve"> </w:t>
      </w:r>
      <w:r>
        <w:t>процессы</w:t>
      </w:r>
      <w:r>
        <w:rPr>
          <w:spacing w:val="-5"/>
        </w:rPr>
        <w:t xml:space="preserve"> </w:t>
      </w:r>
      <w:r>
        <w:t>и явления</w:t>
      </w:r>
      <w:r>
        <w:rPr>
          <w:spacing w:val="-8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суше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 xml:space="preserve">океане </w:t>
      </w:r>
      <w:r>
        <w:rPr>
          <w:spacing w:val="-2"/>
        </w:rPr>
        <w:t>Назначение:</w:t>
      </w:r>
    </w:p>
    <w:p w:rsidR="00BD2A30" w:rsidRDefault="00BD2A30" w:rsidP="00BD2A30">
      <w:pPr>
        <w:spacing w:line="280" w:lineRule="auto"/>
        <w:ind w:left="219" w:right="229"/>
        <w:rPr>
          <w:b/>
          <w:sz w:val="24"/>
        </w:rPr>
      </w:pPr>
      <w:r>
        <w:rPr>
          <w:sz w:val="24"/>
        </w:rPr>
        <w:t xml:space="preserve">КОС предназначен для контроля и оценки результатов освоения темы </w:t>
      </w:r>
      <w:r>
        <w:rPr>
          <w:b/>
          <w:sz w:val="24"/>
        </w:rPr>
        <w:t>«Географические процессы и явления на суше и в океане»</w:t>
      </w:r>
    </w:p>
    <w:p w:rsidR="00BD2A30" w:rsidRDefault="00BD2A30" w:rsidP="00BD2A30">
      <w:pPr>
        <w:pStyle w:val="a0"/>
        <w:spacing w:line="264" w:lineRule="exact"/>
        <w:ind w:left="930"/>
      </w:pPr>
      <w:r>
        <w:rPr>
          <w:b/>
        </w:rPr>
        <w:t>Форма:</w:t>
      </w:r>
      <w:r>
        <w:rPr>
          <w:b/>
          <w:spacing w:val="5"/>
        </w:rPr>
        <w:t xml:space="preserve"> </w:t>
      </w:r>
      <w:r>
        <w:t>устный опрос,</w:t>
      </w:r>
      <w:r>
        <w:rPr>
          <w:spacing w:val="3"/>
        </w:rPr>
        <w:t xml:space="preserve"> </w:t>
      </w:r>
      <w:r>
        <w:t>тестирование,</w:t>
      </w:r>
      <w:r>
        <w:rPr>
          <w:spacing w:val="3"/>
        </w:rPr>
        <w:t xml:space="preserve"> </w:t>
      </w:r>
      <w:r>
        <w:t>самостоятельная</w:t>
      </w:r>
      <w:r>
        <w:rPr>
          <w:spacing w:val="4"/>
        </w:rPr>
        <w:t xml:space="preserve"> </w:t>
      </w:r>
      <w:r>
        <w:t>работа,</w:t>
      </w:r>
      <w:r>
        <w:rPr>
          <w:spacing w:val="8"/>
        </w:rPr>
        <w:t xml:space="preserve"> </w:t>
      </w:r>
      <w:r>
        <w:t>практическая</w:t>
      </w:r>
      <w:r>
        <w:rPr>
          <w:spacing w:val="5"/>
        </w:rPr>
        <w:t xml:space="preserve"> </w:t>
      </w:r>
      <w:r>
        <w:rPr>
          <w:spacing w:val="-2"/>
        </w:rPr>
        <w:t>работа</w:t>
      </w:r>
    </w:p>
    <w:p w:rsidR="00BD2A30" w:rsidRDefault="00BD2A30" w:rsidP="00BD2A30">
      <w:pPr>
        <w:pStyle w:val="a0"/>
        <w:spacing w:before="35"/>
      </w:pPr>
      <w:r>
        <w:t>№38-</w:t>
      </w:r>
      <w:r>
        <w:rPr>
          <w:spacing w:val="-5"/>
        </w:rPr>
        <w:t>41</w:t>
      </w:r>
    </w:p>
    <w:p w:rsidR="00BD2A30" w:rsidRDefault="00BD2A30" w:rsidP="00BD2A30">
      <w:pPr>
        <w:pStyle w:val="Heading1"/>
        <w:spacing w:before="46"/>
        <w:ind w:left="925"/>
      </w:pPr>
      <w:r>
        <w:rPr>
          <w:spacing w:val="-2"/>
        </w:rPr>
        <w:t>Умения:</w:t>
      </w:r>
    </w:p>
    <w:p w:rsidR="00BD2A30" w:rsidRDefault="00BD2A30" w:rsidP="00BD2A30">
      <w:pPr>
        <w:pStyle w:val="a5"/>
        <w:numPr>
          <w:ilvl w:val="0"/>
          <w:numId w:val="26"/>
        </w:numPr>
        <w:tabs>
          <w:tab w:val="left" w:pos="1213"/>
        </w:tabs>
        <w:spacing w:before="41" w:line="276" w:lineRule="auto"/>
        <w:ind w:right="230"/>
        <w:jc w:val="both"/>
        <w:rPr>
          <w:sz w:val="24"/>
        </w:rPr>
      </w:pPr>
      <w:r>
        <w:rPr>
          <w:w w:val="110"/>
          <w:sz w:val="24"/>
        </w:rPr>
        <w:t>выявлять основные процессы и закономерности взаимодействия географической среды и общества, объяснять и оценивать проблемы и последствия такого взаимодействия в странах и регионах мира;</w:t>
      </w:r>
    </w:p>
    <w:p w:rsidR="00BD2A30" w:rsidRDefault="00BD2A30" w:rsidP="00BD2A30">
      <w:pPr>
        <w:pStyle w:val="a5"/>
        <w:numPr>
          <w:ilvl w:val="0"/>
          <w:numId w:val="26"/>
        </w:numPr>
        <w:tabs>
          <w:tab w:val="left" w:pos="1213"/>
        </w:tabs>
        <w:spacing w:line="276" w:lineRule="auto"/>
        <w:ind w:right="227"/>
        <w:jc w:val="both"/>
        <w:rPr>
          <w:sz w:val="24"/>
        </w:rPr>
      </w:pPr>
      <w:r>
        <w:rPr>
          <w:w w:val="110"/>
          <w:sz w:val="24"/>
        </w:rPr>
        <w:t xml:space="preserve">выявлять и характеризовать взаимосвязанные природно-хозяйственные системы на различных иерархических уровнях географического </w:t>
      </w:r>
      <w:r>
        <w:rPr>
          <w:spacing w:val="-2"/>
          <w:w w:val="110"/>
          <w:sz w:val="24"/>
        </w:rPr>
        <w:t>пространства;</w:t>
      </w:r>
    </w:p>
    <w:p w:rsidR="00BD2A30" w:rsidRDefault="00BD2A30" w:rsidP="00BD2A30">
      <w:pPr>
        <w:pStyle w:val="a5"/>
        <w:numPr>
          <w:ilvl w:val="0"/>
          <w:numId w:val="26"/>
        </w:numPr>
        <w:tabs>
          <w:tab w:val="left" w:pos="1213"/>
        </w:tabs>
        <w:spacing w:line="276" w:lineRule="auto"/>
        <w:ind w:right="230"/>
        <w:jc w:val="both"/>
        <w:rPr>
          <w:sz w:val="24"/>
        </w:rPr>
      </w:pPr>
      <w:r>
        <w:rPr>
          <w:w w:val="110"/>
          <w:sz w:val="24"/>
        </w:rPr>
        <w:t>выявлять и оценивать географические аспекты устойчивого развития территории, региона, страны;</w:t>
      </w:r>
    </w:p>
    <w:p w:rsidR="00BD2A30" w:rsidRDefault="00BD2A30" w:rsidP="00BD2A30">
      <w:pPr>
        <w:pStyle w:val="a5"/>
        <w:numPr>
          <w:ilvl w:val="0"/>
          <w:numId w:val="26"/>
        </w:numPr>
        <w:tabs>
          <w:tab w:val="left" w:pos="1213"/>
        </w:tabs>
        <w:spacing w:line="278" w:lineRule="auto"/>
        <w:ind w:right="229"/>
        <w:jc w:val="both"/>
        <w:rPr>
          <w:sz w:val="24"/>
        </w:rPr>
      </w:pPr>
      <w:r>
        <w:rPr>
          <w:w w:val="110"/>
          <w:sz w:val="24"/>
        </w:rPr>
        <w:t>формулировать цель исследования, выдвигать и проверять гипотезы о взаимодействии</w:t>
      </w:r>
      <w:r>
        <w:rPr>
          <w:spacing w:val="-5"/>
          <w:w w:val="110"/>
          <w:sz w:val="24"/>
        </w:rPr>
        <w:t xml:space="preserve"> </w:t>
      </w:r>
      <w:r>
        <w:rPr>
          <w:w w:val="110"/>
          <w:sz w:val="24"/>
        </w:rPr>
        <w:t>компонентов</w:t>
      </w:r>
      <w:r>
        <w:rPr>
          <w:spacing w:val="-3"/>
          <w:w w:val="110"/>
          <w:sz w:val="24"/>
        </w:rPr>
        <w:t xml:space="preserve"> </w:t>
      </w:r>
      <w:r>
        <w:rPr>
          <w:w w:val="110"/>
          <w:sz w:val="24"/>
        </w:rPr>
        <w:t>природно-хозяйственных</w:t>
      </w:r>
      <w:r>
        <w:rPr>
          <w:spacing w:val="-5"/>
          <w:w w:val="110"/>
          <w:sz w:val="24"/>
        </w:rPr>
        <w:t xml:space="preserve"> </w:t>
      </w:r>
      <w:r>
        <w:rPr>
          <w:w w:val="110"/>
          <w:sz w:val="24"/>
        </w:rPr>
        <w:t xml:space="preserve">территориальных </w:t>
      </w:r>
      <w:r>
        <w:rPr>
          <w:spacing w:val="-2"/>
          <w:w w:val="110"/>
          <w:sz w:val="24"/>
        </w:rPr>
        <w:t>систем;</w:t>
      </w:r>
    </w:p>
    <w:p w:rsidR="00BD2A30" w:rsidRDefault="00BD2A30" w:rsidP="00BD2A30">
      <w:pPr>
        <w:pStyle w:val="a5"/>
        <w:numPr>
          <w:ilvl w:val="0"/>
          <w:numId w:val="26"/>
        </w:numPr>
        <w:tabs>
          <w:tab w:val="left" w:pos="1213"/>
        </w:tabs>
        <w:spacing w:line="276" w:lineRule="auto"/>
        <w:ind w:right="230"/>
        <w:jc w:val="both"/>
        <w:rPr>
          <w:sz w:val="24"/>
        </w:rPr>
      </w:pPr>
      <w:r>
        <w:rPr>
          <w:w w:val="110"/>
          <w:sz w:val="24"/>
        </w:rPr>
        <w:t>моделировать и проектировать территориальные взаимодействия различных географических явлений и процессов</w:t>
      </w:r>
    </w:p>
    <w:p w:rsidR="00BD2A30" w:rsidRDefault="00BD2A30" w:rsidP="00BD2A30">
      <w:pPr>
        <w:pStyle w:val="Heading1"/>
        <w:ind w:left="925"/>
      </w:pPr>
      <w:r>
        <w:rPr>
          <w:spacing w:val="-2"/>
        </w:rPr>
        <w:t>Знания:</w:t>
      </w:r>
    </w:p>
    <w:p w:rsidR="00BD2A30" w:rsidRDefault="00BD2A30" w:rsidP="00BD2A30">
      <w:pPr>
        <w:pStyle w:val="a0"/>
        <w:spacing w:before="103" w:line="249" w:lineRule="auto"/>
        <w:ind w:left="455" w:right="353" w:firstLine="278"/>
        <w:jc w:val="both"/>
      </w:pPr>
      <w:r>
        <w:rPr>
          <w:w w:val="110"/>
        </w:rPr>
        <w:t>Рельеф суши. Морфоструктура и морфоскульптура. Эндогенные и экзогенные факторы рельефообразования. Антропогенное воздействие на рельеф. Климат Земли. Климатология. Циркуляция атмосферы. Изменения климата. Мировой океан. Океан и географическая оболочка. Океан и жизнь. Гидрология суши. Подземные воды. Реки. Озёра. Болота. Водохранилища. Природные льды.</w:t>
      </w:r>
      <w:r>
        <w:rPr>
          <w:spacing w:val="-16"/>
          <w:w w:val="110"/>
        </w:rPr>
        <w:t xml:space="preserve"> </w:t>
      </w:r>
      <w:r>
        <w:rPr>
          <w:w w:val="110"/>
        </w:rPr>
        <w:t>Криосфера и её составляющие. Природные льды и климат. Природные льды и Мировой океан. Карстовые процессы. Подземный карст. Жизнь в пещерах.</w:t>
      </w:r>
    </w:p>
    <w:p w:rsidR="00BD2A30" w:rsidRDefault="00BD2A30" w:rsidP="00BD2A30">
      <w:pPr>
        <w:pStyle w:val="Heading1"/>
        <w:spacing w:line="270" w:lineRule="exact"/>
        <w:ind w:left="925"/>
      </w:pPr>
      <w:r>
        <w:t>Задание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обучающихся:</w:t>
      </w:r>
    </w:p>
    <w:p w:rsidR="00BD2A30" w:rsidRDefault="00BD2A30" w:rsidP="00BD2A30">
      <w:pPr>
        <w:pStyle w:val="a5"/>
        <w:numPr>
          <w:ilvl w:val="0"/>
          <w:numId w:val="25"/>
        </w:numPr>
        <w:tabs>
          <w:tab w:val="left" w:pos="1208"/>
          <w:tab w:val="left" w:pos="3173"/>
          <w:tab w:val="left" w:pos="4733"/>
          <w:tab w:val="left" w:pos="6015"/>
          <w:tab w:val="left" w:pos="7888"/>
        </w:tabs>
        <w:spacing w:before="36" w:line="280" w:lineRule="auto"/>
        <w:ind w:right="226" w:firstLine="345"/>
        <w:rPr>
          <w:color w:val="FF0000"/>
          <w:sz w:val="24"/>
        </w:rPr>
      </w:pPr>
      <w:r>
        <w:rPr>
          <w:spacing w:val="-2"/>
          <w:w w:val="110"/>
          <w:sz w:val="24"/>
        </w:rPr>
        <w:t>характеристика</w:t>
      </w:r>
      <w:r>
        <w:rPr>
          <w:sz w:val="24"/>
        </w:rPr>
        <w:tab/>
      </w:r>
      <w:r>
        <w:rPr>
          <w:spacing w:val="-2"/>
          <w:w w:val="110"/>
          <w:sz w:val="24"/>
        </w:rPr>
        <w:t>эндогенных</w:t>
      </w:r>
      <w:r>
        <w:rPr>
          <w:sz w:val="24"/>
        </w:rPr>
        <w:tab/>
      </w:r>
      <w:r>
        <w:rPr>
          <w:spacing w:val="-2"/>
          <w:w w:val="110"/>
          <w:sz w:val="24"/>
        </w:rPr>
        <w:t>факторов</w:t>
      </w:r>
      <w:r>
        <w:rPr>
          <w:sz w:val="24"/>
        </w:rPr>
        <w:tab/>
      </w:r>
      <w:r>
        <w:rPr>
          <w:spacing w:val="-2"/>
          <w:w w:val="110"/>
          <w:sz w:val="24"/>
        </w:rPr>
        <w:t>формирования</w:t>
      </w:r>
      <w:r>
        <w:rPr>
          <w:sz w:val="24"/>
        </w:rPr>
        <w:tab/>
      </w:r>
      <w:r>
        <w:rPr>
          <w:w w:val="110"/>
          <w:sz w:val="24"/>
        </w:rPr>
        <w:t>рельефа</w:t>
      </w:r>
      <w:r>
        <w:rPr>
          <w:spacing w:val="40"/>
          <w:w w:val="110"/>
          <w:sz w:val="24"/>
        </w:rPr>
        <w:t xml:space="preserve"> </w:t>
      </w:r>
      <w:r>
        <w:rPr>
          <w:w w:val="110"/>
          <w:sz w:val="24"/>
        </w:rPr>
        <w:t xml:space="preserve">своей </w:t>
      </w:r>
      <w:r>
        <w:rPr>
          <w:spacing w:val="-2"/>
          <w:w w:val="110"/>
          <w:sz w:val="24"/>
        </w:rPr>
        <w:t>местности;</w:t>
      </w:r>
    </w:p>
    <w:p w:rsidR="00BD2A30" w:rsidRDefault="00BD2A30" w:rsidP="00BD2A30">
      <w:pPr>
        <w:pStyle w:val="a5"/>
        <w:numPr>
          <w:ilvl w:val="0"/>
          <w:numId w:val="25"/>
        </w:numPr>
        <w:tabs>
          <w:tab w:val="left" w:pos="1212"/>
          <w:tab w:val="left" w:pos="3192"/>
          <w:tab w:val="left" w:pos="4719"/>
          <w:tab w:val="left" w:pos="6005"/>
          <w:tab w:val="left" w:pos="7888"/>
        </w:tabs>
        <w:spacing w:line="276" w:lineRule="auto"/>
        <w:ind w:right="226" w:firstLine="345"/>
        <w:rPr>
          <w:sz w:val="24"/>
        </w:rPr>
      </w:pPr>
      <w:r>
        <w:rPr>
          <w:spacing w:val="-2"/>
          <w:w w:val="110"/>
          <w:sz w:val="24"/>
        </w:rPr>
        <w:t>характеристика</w:t>
      </w:r>
      <w:r>
        <w:rPr>
          <w:sz w:val="24"/>
        </w:rPr>
        <w:tab/>
      </w:r>
      <w:r>
        <w:rPr>
          <w:spacing w:val="-2"/>
          <w:w w:val="110"/>
          <w:sz w:val="24"/>
        </w:rPr>
        <w:t>экзогенных</w:t>
      </w:r>
      <w:r>
        <w:rPr>
          <w:sz w:val="24"/>
        </w:rPr>
        <w:tab/>
      </w:r>
      <w:r>
        <w:rPr>
          <w:spacing w:val="-2"/>
          <w:w w:val="110"/>
          <w:sz w:val="24"/>
        </w:rPr>
        <w:t>факторов</w:t>
      </w:r>
      <w:r>
        <w:rPr>
          <w:sz w:val="24"/>
        </w:rPr>
        <w:tab/>
      </w:r>
      <w:r>
        <w:rPr>
          <w:spacing w:val="-2"/>
          <w:w w:val="110"/>
          <w:sz w:val="24"/>
        </w:rPr>
        <w:t>формирования</w:t>
      </w:r>
      <w:r>
        <w:rPr>
          <w:sz w:val="24"/>
        </w:rPr>
        <w:tab/>
      </w:r>
      <w:r>
        <w:rPr>
          <w:w w:val="110"/>
          <w:sz w:val="24"/>
        </w:rPr>
        <w:t>рельефа</w:t>
      </w:r>
      <w:r>
        <w:rPr>
          <w:spacing w:val="40"/>
          <w:w w:val="110"/>
          <w:sz w:val="24"/>
        </w:rPr>
        <w:t xml:space="preserve"> </w:t>
      </w:r>
      <w:r>
        <w:rPr>
          <w:w w:val="110"/>
          <w:sz w:val="24"/>
        </w:rPr>
        <w:t xml:space="preserve">своей </w:t>
      </w:r>
      <w:r>
        <w:rPr>
          <w:spacing w:val="-2"/>
          <w:w w:val="110"/>
          <w:sz w:val="24"/>
        </w:rPr>
        <w:t>местности;</w:t>
      </w:r>
    </w:p>
    <w:p w:rsidR="00BD2A30" w:rsidRDefault="00BD2A30" w:rsidP="00BD2A30">
      <w:pPr>
        <w:pStyle w:val="a5"/>
        <w:numPr>
          <w:ilvl w:val="0"/>
          <w:numId w:val="25"/>
        </w:numPr>
        <w:tabs>
          <w:tab w:val="left" w:pos="1077"/>
        </w:tabs>
        <w:ind w:left="1077" w:hanging="152"/>
        <w:rPr>
          <w:sz w:val="24"/>
        </w:rPr>
      </w:pPr>
      <w:r>
        <w:rPr>
          <w:w w:val="105"/>
          <w:sz w:val="24"/>
        </w:rPr>
        <w:t>характеристика</w:t>
      </w:r>
      <w:r>
        <w:rPr>
          <w:spacing w:val="14"/>
          <w:w w:val="105"/>
          <w:sz w:val="24"/>
        </w:rPr>
        <w:t xml:space="preserve"> </w:t>
      </w:r>
      <w:r>
        <w:rPr>
          <w:w w:val="105"/>
          <w:sz w:val="24"/>
        </w:rPr>
        <w:t>климата</w:t>
      </w:r>
      <w:r>
        <w:rPr>
          <w:spacing w:val="18"/>
          <w:w w:val="105"/>
          <w:sz w:val="24"/>
        </w:rPr>
        <w:t xml:space="preserve"> </w:t>
      </w:r>
      <w:r>
        <w:rPr>
          <w:w w:val="105"/>
          <w:sz w:val="24"/>
        </w:rPr>
        <w:t>своей</w:t>
      </w:r>
      <w:r>
        <w:rPr>
          <w:spacing w:val="14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местности;</w:t>
      </w:r>
    </w:p>
    <w:p w:rsidR="00BD2A30" w:rsidRDefault="00BD2A30" w:rsidP="00BD2A30">
      <w:pPr>
        <w:pStyle w:val="a5"/>
        <w:numPr>
          <w:ilvl w:val="0"/>
          <w:numId w:val="25"/>
        </w:numPr>
        <w:tabs>
          <w:tab w:val="left" w:pos="1068"/>
        </w:tabs>
        <w:spacing w:before="34" w:line="240" w:lineRule="auto"/>
        <w:ind w:left="1068" w:hanging="143"/>
        <w:rPr>
          <w:b/>
          <w:sz w:val="24"/>
        </w:rPr>
      </w:pPr>
      <w:r>
        <w:rPr>
          <w:w w:val="105"/>
          <w:sz w:val="24"/>
        </w:rPr>
        <w:t>характеристика</w:t>
      </w:r>
      <w:r>
        <w:rPr>
          <w:spacing w:val="5"/>
          <w:w w:val="105"/>
          <w:sz w:val="24"/>
        </w:rPr>
        <w:t xml:space="preserve"> </w:t>
      </w:r>
      <w:r>
        <w:rPr>
          <w:w w:val="105"/>
          <w:sz w:val="24"/>
        </w:rPr>
        <w:t>вод</w:t>
      </w:r>
      <w:r>
        <w:rPr>
          <w:spacing w:val="11"/>
          <w:w w:val="105"/>
          <w:sz w:val="24"/>
        </w:rPr>
        <w:t xml:space="preserve"> </w:t>
      </w:r>
      <w:r>
        <w:rPr>
          <w:w w:val="105"/>
          <w:sz w:val="24"/>
        </w:rPr>
        <w:t>суши</w:t>
      </w:r>
      <w:r>
        <w:rPr>
          <w:spacing w:val="8"/>
          <w:w w:val="105"/>
          <w:sz w:val="24"/>
        </w:rPr>
        <w:t xml:space="preserve"> </w:t>
      </w:r>
      <w:r>
        <w:rPr>
          <w:w w:val="105"/>
          <w:sz w:val="24"/>
        </w:rPr>
        <w:t>своей</w:t>
      </w:r>
      <w:r>
        <w:rPr>
          <w:spacing w:val="9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местности.</w:t>
      </w:r>
    </w:p>
    <w:p w:rsidR="00BD2A30" w:rsidRDefault="00BD2A30" w:rsidP="00BD2A30">
      <w:pPr>
        <w:rPr>
          <w:sz w:val="24"/>
        </w:rPr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Heading1"/>
        <w:numPr>
          <w:ilvl w:val="2"/>
          <w:numId w:val="82"/>
        </w:numPr>
        <w:tabs>
          <w:tab w:val="left" w:pos="925"/>
          <w:tab w:val="left" w:pos="942"/>
        </w:tabs>
        <w:spacing w:before="58" w:line="276" w:lineRule="auto"/>
        <w:ind w:right="6260" w:hanging="707"/>
        <w:jc w:val="left"/>
      </w:pPr>
      <w:r>
        <w:lastRenderedPageBreak/>
        <w:tab/>
        <w:t>Ещё</w:t>
      </w:r>
      <w:r>
        <w:rPr>
          <w:spacing w:val="-9"/>
        </w:rPr>
        <w:t xml:space="preserve"> </w:t>
      </w:r>
      <w:r>
        <w:t>одна</w:t>
      </w:r>
      <w:r>
        <w:rPr>
          <w:spacing w:val="-8"/>
        </w:rPr>
        <w:t xml:space="preserve"> </w:t>
      </w:r>
      <w:r>
        <w:t>наука</w:t>
      </w:r>
      <w:r>
        <w:rPr>
          <w:spacing w:val="-8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 xml:space="preserve">Земле </w:t>
      </w:r>
      <w:r>
        <w:rPr>
          <w:spacing w:val="-2"/>
        </w:rPr>
        <w:t>Назначение:</w:t>
      </w:r>
    </w:p>
    <w:p w:rsidR="00BD2A30" w:rsidRDefault="00BD2A30" w:rsidP="00BD2A30">
      <w:pPr>
        <w:spacing w:line="283" w:lineRule="auto"/>
        <w:ind w:left="219"/>
        <w:rPr>
          <w:b/>
          <w:sz w:val="24"/>
        </w:rPr>
      </w:pPr>
      <w:r>
        <w:rPr>
          <w:sz w:val="24"/>
        </w:rPr>
        <w:t>КОС предназначен для контроля</w:t>
      </w:r>
      <w:r>
        <w:rPr>
          <w:spacing w:val="-1"/>
          <w:sz w:val="24"/>
        </w:rPr>
        <w:t xml:space="preserve"> </w:t>
      </w:r>
      <w:r>
        <w:rPr>
          <w:sz w:val="24"/>
        </w:rPr>
        <w:t>и оценки результатов освоения</w:t>
      </w:r>
      <w:r>
        <w:rPr>
          <w:spacing w:val="-1"/>
          <w:sz w:val="24"/>
        </w:rPr>
        <w:t xml:space="preserve"> </w:t>
      </w:r>
      <w:r>
        <w:rPr>
          <w:sz w:val="24"/>
        </w:rPr>
        <w:t>темы «</w:t>
      </w:r>
      <w:r>
        <w:rPr>
          <w:b/>
          <w:sz w:val="24"/>
        </w:rPr>
        <w:t xml:space="preserve">Ещё одна наука о </w:t>
      </w:r>
      <w:r>
        <w:rPr>
          <w:b/>
          <w:spacing w:val="-4"/>
          <w:sz w:val="24"/>
        </w:rPr>
        <w:t>Земле</w:t>
      </w:r>
    </w:p>
    <w:p w:rsidR="00BD2A30" w:rsidRDefault="00BD2A30" w:rsidP="00BD2A30">
      <w:pPr>
        <w:pStyle w:val="a0"/>
        <w:spacing w:line="258" w:lineRule="exact"/>
        <w:ind w:left="930"/>
      </w:pPr>
      <w:r>
        <w:rPr>
          <w:b/>
        </w:rPr>
        <w:t>Форма:</w:t>
      </w:r>
      <w:r>
        <w:rPr>
          <w:b/>
          <w:spacing w:val="5"/>
        </w:rPr>
        <w:t xml:space="preserve"> </w:t>
      </w:r>
      <w:r>
        <w:t>устный опрос,</w:t>
      </w:r>
      <w:r>
        <w:rPr>
          <w:spacing w:val="3"/>
        </w:rPr>
        <w:t xml:space="preserve"> </w:t>
      </w:r>
      <w:r>
        <w:t>тестирование,</w:t>
      </w:r>
      <w:r>
        <w:rPr>
          <w:spacing w:val="3"/>
        </w:rPr>
        <w:t xml:space="preserve"> </w:t>
      </w:r>
      <w:r>
        <w:t>самостоятельная</w:t>
      </w:r>
      <w:r>
        <w:rPr>
          <w:spacing w:val="4"/>
        </w:rPr>
        <w:t xml:space="preserve"> </w:t>
      </w:r>
      <w:r>
        <w:t>работа,</w:t>
      </w:r>
      <w:r>
        <w:rPr>
          <w:spacing w:val="8"/>
        </w:rPr>
        <w:t xml:space="preserve"> </w:t>
      </w:r>
      <w:r>
        <w:t>практическая</w:t>
      </w:r>
      <w:r>
        <w:rPr>
          <w:spacing w:val="5"/>
        </w:rPr>
        <w:t xml:space="preserve"> </w:t>
      </w:r>
      <w:r>
        <w:rPr>
          <w:spacing w:val="-2"/>
        </w:rPr>
        <w:t>работа</w:t>
      </w:r>
    </w:p>
    <w:p w:rsidR="00BD2A30" w:rsidRDefault="00BD2A30" w:rsidP="00BD2A30">
      <w:pPr>
        <w:pStyle w:val="a0"/>
        <w:spacing w:before="41"/>
      </w:pPr>
      <w:r>
        <w:t>№42-</w:t>
      </w:r>
      <w:r>
        <w:rPr>
          <w:spacing w:val="-5"/>
        </w:rPr>
        <w:t>43</w:t>
      </w:r>
    </w:p>
    <w:p w:rsidR="00BD2A30" w:rsidRDefault="00BD2A30" w:rsidP="00BD2A30">
      <w:pPr>
        <w:pStyle w:val="Heading1"/>
        <w:spacing w:before="45"/>
        <w:ind w:left="925"/>
      </w:pPr>
      <w:r>
        <w:rPr>
          <w:spacing w:val="-2"/>
        </w:rPr>
        <w:t>Умения:</w:t>
      </w:r>
    </w:p>
    <w:p w:rsidR="00BD2A30" w:rsidRDefault="00BD2A30" w:rsidP="00BD2A30">
      <w:pPr>
        <w:pStyle w:val="a5"/>
        <w:numPr>
          <w:ilvl w:val="0"/>
          <w:numId w:val="24"/>
        </w:numPr>
        <w:tabs>
          <w:tab w:val="left" w:pos="1213"/>
        </w:tabs>
        <w:spacing w:before="36" w:line="276" w:lineRule="auto"/>
        <w:ind w:right="225"/>
        <w:jc w:val="both"/>
        <w:rPr>
          <w:sz w:val="24"/>
        </w:rPr>
      </w:pPr>
      <w:r>
        <w:rPr>
          <w:w w:val="110"/>
          <w:sz w:val="24"/>
        </w:rPr>
        <w:t>выявлять основные процессы и закономерности взаимодействия географической среды и общества, объяснять и оценивать проблемы и последствия такого взаимодействия в странах и регионах мира;</w:t>
      </w:r>
    </w:p>
    <w:p w:rsidR="00BD2A30" w:rsidRDefault="00BD2A30" w:rsidP="00BD2A30">
      <w:pPr>
        <w:pStyle w:val="a5"/>
        <w:numPr>
          <w:ilvl w:val="0"/>
          <w:numId w:val="24"/>
        </w:numPr>
        <w:tabs>
          <w:tab w:val="left" w:pos="1213"/>
        </w:tabs>
        <w:spacing w:line="278" w:lineRule="auto"/>
        <w:ind w:right="227"/>
        <w:jc w:val="both"/>
        <w:rPr>
          <w:sz w:val="24"/>
        </w:rPr>
      </w:pPr>
      <w:r>
        <w:rPr>
          <w:w w:val="110"/>
          <w:sz w:val="24"/>
        </w:rPr>
        <w:t xml:space="preserve">выявлять и характеризовать взаимосвязанные природно-хозяйственные системы на различных иерархических уровнях географического </w:t>
      </w:r>
      <w:r>
        <w:rPr>
          <w:spacing w:val="-2"/>
          <w:w w:val="110"/>
          <w:sz w:val="24"/>
        </w:rPr>
        <w:t>пространства;</w:t>
      </w:r>
    </w:p>
    <w:p w:rsidR="00BD2A30" w:rsidRDefault="00BD2A30" w:rsidP="00BD2A30">
      <w:pPr>
        <w:pStyle w:val="a5"/>
        <w:numPr>
          <w:ilvl w:val="0"/>
          <w:numId w:val="24"/>
        </w:numPr>
        <w:tabs>
          <w:tab w:val="left" w:pos="1213"/>
        </w:tabs>
        <w:spacing w:line="276" w:lineRule="auto"/>
        <w:ind w:right="227"/>
        <w:jc w:val="both"/>
        <w:rPr>
          <w:sz w:val="24"/>
        </w:rPr>
      </w:pPr>
      <w:r>
        <w:rPr>
          <w:w w:val="110"/>
          <w:sz w:val="24"/>
        </w:rPr>
        <w:t>выявлять и оценивать географические аспекты устойчивого развития территории, региона, страны;</w:t>
      </w:r>
    </w:p>
    <w:p w:rsidR="00BD2A30" w:rsidRDefault="00BD2A30" w:rsidP="00BD2A30">
      <w:pPr>
        <w:pStyle w:val="a5"/>
        <w:numPr>
          <w:ilvl w:val="0"/>
          <w:numId w:val="24"/>
        </w:numPr>
        <w:tabs>
          <w:tab w:val="left" w:pos="1213"/>
        </w:tabs>
        <w:spacing w:line="276" w:lineRule="auto"/>
        <w:ind w:right="229"/>
        <w:jc w:val="both"/>
        <w:rPr>
          <w:sz w:val="24"/>
        </w:rPr>
      </w:pPr>
      <w:r>
        <w:rPr>
          <w:w w:val="110"/>
          <w:sz w:val="24"/>
        </w:rPr>
        <w:t>формулировать цель исследования, выдвигать и проверять гипотезы о взаимодействии</w:t>
      </w:r>
      <w:r>
        <w:rPr>
          <w:spacing w:val="-5"/>
          <w:w w:val="110"/>
          <w:sz w:val="24"/>
        </w:rPr>
        <w:t xml:space="preserve"> </w:t>
      </w:r>
      <w:r>
        <w:rPr>
          <w:w w:val="110"/>
          <w:sz w:val="24"/>
        </w:rPr>
        <w:t>компонентов</w:t>
      </w:r>
      <w:r>
        <w:rPr>
          <w:spacing w:val="-3"/>
          <w:w w:val="110"/>
          <w:sz w:val="24"/>
        </w:rPr>
        <w:t xml:space="preserve"> </w:t>
      </w:r>
      <w:r>
        <w:rPr>
          <w:w w:val="110"/>
          <w:sz w:val="24"/>
        </w:rPr>
        <w:t>природно-хозяйственных</w:t>
      </w:r>
      <w:r>
        <w:rPr>
          <w:spacing w:val="-5"/>
          <w:w w:val="110"/>
          <w:sz w:val="24"/>
        </w:rPr>
        <w:t xml:space="preserve"> </w:t>
      </w:r>
      <w:r>
        <w:rPr>
          <w:w w:val="110"/>
          <w:sz w:val="24"/>
        </w:rPr>
        <w:t xml:space="preserve">территориальных </w:t>
      </w:r>
      <w:r>
        <w:rPr>
          <w:spacing w:val="-2"/>
          <w:w w:val="110"/>
          <w:sz w:val="24"/>
        </w:rPr>
        <w:t>систем;</w:t>
      </w:r>
    </w:p>
    <w:p w:rsidR="00BD2A30" w:rsidRDefault="00BD2A30" w:rsidP="00BD2A30">
      <w:pPr>
        <w:pStyle w:val="a5"/>
        <w:numPr>
          <w:ilvl w:val="0"/>
          <w:numId w:val="24"/>
        </w:numPr>
        <w:tabs>
          <w:tab w:val="left" w:pos="1213"/>
        </w:tabs>
        <w:spacing w:line="280" w:lineRule="auto"/>
        <w:ind w:right="230"/>
        <w:jc w:val="both"/>
        <w:rPr>
          <w:sz w:val="24"/>
        </w:rPr>
      </w:pPr>
      <w:r>
        <w:rPr>
          <w:w w:val="110"/>
          <w:sz w:val="24"/>
        </w:rPr>
        <w:t>моделировать и проектировать территориальные взаимодействия различных географических явлений и процессов</w:t>
      </w:r>
    </w:p>
    <w:p w:rsidR="00BD2A30" w:rsidRDefault="00BD2A30" w:rsidP="00BD2A30">
      <w:pPr>
        <w:pStyle w:val="Heading1"/>
        <w:spacing w:before="66"/>
        <w:ind w:left="733"/>
      </w:pPr>
      <w:r>
        <w:rPr>
          <w:spacing w:val="-2"/>
        </w:rPr>
        <w:t>Знания:</w:t>
      </w:r>
    </w:p>
    <w:p w:rsidR="00BD2A30" w:rsidRDefault="00BD2A30" w:rsidP="00BD2A30">
      <w:pPr>
        <w:pStyle w:val="a0"/>
        <w:spacing w:before="127" w:line="254" w:lineRule="auto"/>
        <w:ind w:left="455" w:right="355" w:firstLine="278"/>
        <w:jc w:val="both"/>
      </w:pPr>
      <w:r>
        <w:rPr>
          <w:w w:val="110"/>
        </w:rPr>
        <w:t xml:space="preserve">Геологическая наука. Геология и география. Предмет и задачи геологии. Объекты геологических исследований. Геология и человек. Строение земного шара. Структура земных недр. Модель Буллена. Земная кора и её строение. Граница Мохоровичича. Химический состав земной коры. Строение земной коры. Эволюция земной коры. Геологическое летоисчисление. Относительный и абсолютный возраст горных пород. Геохронологическая шкала. Развитие представлений об эволюции земной коры. Геосинклинальная гипотеза. Новая глобальная тектоника. Развитие Земли в докембрии, палеозое, мезозое и </w:t>
      </w:r>
      <w:r>
        <w:rPr>
          <w:spacing w:val="-2"/>
          <w:w w:val="110"/>
        </w:rPr>
        <w:t>кайнозое.</w:t>
      </w:r>
    </w:p>
    <w:p w:rsidR="00BD2A30" w:rsidRDefault="00BD2A30" w:rsidP="00BD2A30">
      <w:pPr>
        <w:pStyle w:val="Heading1"/>
        <w:spacing w:before="119"/>
        <w:ind w:left="925"/>
      </w:pPr>
      <w:r>
        <w:t>Задание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обучающихся:</w:t>
      </w:r>
    </w:p>
    <w:p w:rsidR="00BD2A30" w:rsidRDefault="00BD2A30" w:rsidP="00BD2A30">
      <w:pPr>
        <w:pStyle w:val="a5"/>
        <w:numPr>
          <w:ilvl w:val="0"/>
          <w:numId w:val="23"/>
        </w:numPr>
        <w:tabs>
          <w:tab w:val="left" w:pos="1068"/>
        </w:tabs>
        <w:spacing w:before="36" w:line="240" w:lineRule="auto"/>
        <w:ind w:left="1068" w:hanging="143"/>
        <w:rPr>
          <w:color w:val="FF0000"/>
          <w:sz w:val="24"/>
        </w:rPr>
      </w:pPr>
      <w:r>
        <w:rPr>
          <w:w w:val="110"/>
          <w:sz w:val="24"/>
        </w:rPr>
        <w:t>подготовка презентации</w:t>
      </w:r>
      <w:r>
        <w:rPr>
          <w:spacing w:val="9"/>
          <w:w w:val="110"/>
          <w:sz w:val="24"/>
        </w:rPr>
        <w:t xml:space="preserve"> </w:t>
      </w:r>
      <w:r>
        <w:rPr>
          <w:w w:val="110"/>
          <w:sz w:val="24"/>
        </w:rPr>
        <w:t>о</w:t>
      </w:r>
      <w:r>
        <w:rPr>
          <w:spacing w:val="2"/>
          <w:w w:val="110"/>
          <w:sz w:val="24"/>
        </w:rPr>
        <w:t xml:space="preserve"> </w:t>
      </w:r>
      <w:r>
        <w:rPr>
          <w:w w:val="110"/>
          <w:sz w:val="24"/>
        </w:rPr>
        <w:t>жизни</w:t>
      </w:r>
      <w:r>
        <w:rPr>
          <w:spacing w:val="2"/>
          <w:w w:val="110"/>
          <w:sz w:val="24"/>
        </w:rPr>
        <w:t xml:space="preserve"> </w:t>
      </w:r>
      <w:r>
        <w:rPr>
          <w:w w:val="110"/>
          <w:sz w:val="24"/>
        </w:rPr>
        <w:t>и</w:t>
      </w:r>
      <w:r>
        <w:rPr>
          <w:spacing w:val="2"/>
          <w:w w:val="110"/>
          <w:sz w:val="24"/>
        </w:rPr>
        <w:t xml:space="preserve"> </w:t>
      </w:r>
      <w:r>
        <w:rPr>
          <w:w w:val="110"/>
          <w:sz w:val="24"/>
        </w:rPr>
        <w:t>деятельности</w:t>
      </w:r>
      <w:r>
        <w:rPr>
          <w:spacing w:val="9"/>
          <w:w w:val="110"/>
          <w:sz w:val="24"/>
        </w:rPr>
        <w:t xml:space="preserve"> </w:t>
      </w:r>
      <w:r>
        <w:rPr>
          <w:w w:val="110"/>
          <w:sz w:val="24"/>
        </w:rPr>
        <w:t>учёного-</w:t>
      </w:r>
      <w:r>
        <w:rPr>
          <w:spacing w:val="-2"/>
          <w:w w:val="110"/>
          <w:sz w:val="24"/>
        </w:rPr>
        <w:t>геолога;</w:t>
      </w:r>
    </w:p>
    <w:p w:rsidR="00BD2A30" w:rsidRDefault="00BD2A30" w:rsidP="00BD2A30">
      <w:pPr>
        <w:pStyle w:val="a5"/>
        <w:numPr>
          <w:ilvl w:val="0"/>
          <w:numId w:val="23"/>
        </w:numPr>
        <w:tabs>
          <w:tab w:val="left" w:pos="1077"/>
        </w:tabs>
        <w:spacing w:before="41" w:line="240" w:lineRule="auto"/>
        <w:ind w:left="1077" w:hanging="152"/>
        <w:rPr>
          <w:sz w:val="24"/>
        </w:rPr>
      </w:pPr>
      <w:r>
        <w:rPr>
          <w:sz w:val="24"/>
        </w:rPr>
        <w:t>сравнительная</w:t>
      </w:r>
      <w:r>
        <w:rPr>
          <w:spacing w:val="22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23"/>
          <w:sz w:val="24"/>
        </w:rPr>
        <w:t xml:space="preserve"> </w:t>
      </w:r>
      <w:r>
        <w:rPr>
          <w:sz w:val="24"/>
        </w:rPr>
        <w:t>этапов</w:t>
      </w:r>
      <w:r>
        <w:rPr>
          <w:spacing w:val="2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25"/>
          <w:sz w:val="24"/>
        </w:rPr>
        <w:t xml:space="preserve"> </w:t>
      </w:r>
      <w:r>
        <w:rPr>
          <w:spacing w:val="-2"/>
          <w:sz w:val="24"/>
        </w:rPr>
        <w:t>Земли.</w:t>
      </w:r>
    </w:p>
    <w:p w:rsidR="00BD2A30" w:rsidRDefault="00BD2A30" w:rsidP="00BD2A30">
      <w:pPr>
        <w:pStyle w:val="Heading1"/>
        <w:numPr>
          <w:ilvl w:val="2"/>
          <w:numId w:val="82"/>
        </w:numPr>
        <w:tabs>
          <w:tab w:val="left" w:pos="925"/>
          <w:tab w:val="left" w:pos="938"/>
        </w:tabs>
        <w:spacing w:before="45" w:line="276" w:lineRule="auto"/>
        <w:ind w:right="6218" w:hanging="707"/>
        <w:jc w:val="left"/>
      </w:pPr>
      <w:r>
        <w:tab/>
        <w:t>Введение</w:t>
      </w:r>
      <w:r>
        <w:rPr>
          <w:spacing w:val="-12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 xml:space="preserve">геоэкологию </w:t>
      </w:r>
      <w:r>
        <w:rPr>
          <w:spacing w:val="-2"/>
        </w:rPr>
        <w:t>Назначение:</w:t>
      </w:r>
    </w:p>
    <w:p w:rsidR="00BD2A30" w:rsidRDefault="00BD2A30" w:rsidP="00BD2A30">
      <w:pPr>
        <w:pStyle w:val="a0"/>
        <w:spacing w:line="276" w:lineRule="auto"/>
      </w:pPr>
      <w:r>
        <w:t>КОС</w:t>
      </w:r>
      <w:r>
        <w:rPr>
          <w:spacing w:val="79"/>
        </w:rPr>
        <w:t xml:space="preserve"> </w:t>
      </w:r>
      <w:r>
        <w:t>предназначен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контроля</w:t>
      </w:r>
      <w:r>
        <w:rPr>
          <w:spacing w:val="77"/>
        </w:rPr>
        <w:t xml:space="preserve"> </w:t>
      </w:r>
      <w:r>
        <w:t>и</w:t>
      </w:r>
      <w:r>
        <w:rPr>
          <w:spacing w:val="77"/>
        </w:rPr>
        <w:t xml:space="preserve"> </w:t>
      </w:r>
      <w:r>
        <w:t>оценки</w:t>
      </w:r>
      <w:r>
        <w:rPr>
          <w:spacing w:val="73"/>
        </w:rPr>
        <w:t xml:space="preserve"> </w:t>
      </w:r>
      <w:r>
        <w:t>результатов</w:t>
      </w:r>
      <w:r>
        <w:rPr>
          <w:spacing w:val="78"/>
        </w:rPr>
        <w:t xml:space="preserve"> </w:t>
      </w:r>
      <w:r>
        <w:t>освоения</w:t>
      </w:r>
      <w:r>
        <w:rPr>
          <w:spacing w:val="80"/>
        </w:rPr>
        <w:t xml:space="preserve"> </w:t>
      </w:r>
      <w:r>
        <w:t>темы</w:t>
      </w:r>
      <w:r>
        <w:rPr>
          <w:spacing w:val="78"/>
        </w:rPr>
        <w:t xml:space="preserve"> </w:t>
      </w:r>
      <w:r>
        <w:t>«Введение</w:t>
      </w:r>
      <w:r>
        <w:rPr>
          <w:spacing w:val="80"/>
        </w:rPr>
        <w:t xml:space="preserve"> </w:t>
      </w:r>
      <w:r>
        <w:t xml:space="preserve">в </w:t>
      </w:r>
      <w:r>
        <w:rPr>
          <w:spacing w:val="-2"/>
        </w:rPr>
        <w:t>геоэкологию»</w:t>
      </w:r>
    </w:p>
    <w:p w:rsidR="00BD2A30" w:rsidRDefault="00BD2A30" w:rsidP="00BD2A30">
      <w:pPr>
        <w:pStyle w:val="a0"/>
        <w:spacing w:line="275" w:lineRule="exact"/>
        <w:ind w:left="930"/>
      </w:pPr>
      <w:r>
        <w:rPr>
          <w:b/>
        </w:rPr>
        <w:t>Форма:</w:t>
      </w:r>
      <w:r>
        <w:rPr>
          <w:b/>
          <w:spacing w:val="5"/>
        </w:rPr>
        <w:t xml:space="preserve"> </w:t>
      </w:r>
      <w:r>
        <w:t>устный опрос,</w:t>
      </w:r>
      <w:r>
        <w:rPr>
          <w:spacing w:val="3"/>
        </w:rPr>
        <w:t xml:space="preserve"> </w:t>
      </w:r>
      <w:r>
        <w:t>тестирование,</w:t>
      </w:r>
      <w:r>
        <w:rPr>
          <w:spacing w:val="3"/>
        </w:rPr>
        <w:t xml:space="preserve"> </w:t>
      </w:r>
      <w:r>
        <w:t>самостоятельная</w:t>
      </w:r>
      <w:r>
        <w:rPr>
          <w:spacing w:val="4"/>
        </w:rPr>
        <w:t xml:space="preserve"> </w:t>
      </w:r>
      <w:r>
        <w:t>работа,</w:t>
      </w:r>
      <w:r>
        <w:rPr>
          <w:spacing w:val="8"/>
        </w:rPr>
        <w:t xml:space="preserve"> </w:t>
      </w:r>
      <w:r>
        <w:t>практическая</w:t>
      </w:r>
      <w:r>
        <w:rPr>
          <w:spacing w:val="5"/>
        </w:rPr>
        <w:t xml:space="preserve"> </w:t>
      </w:r>
      <w:r>
        <w:rPr>
          <w:spacing w:val="-2"/>
        </w:rPr>
        <w:t>работа</w:t>
      </w:r>
    </w:p>
    <w:p w:rsidR="00BD2A30" w:rsidRDefault="00BD2A30" w:rsidP="00BD2A30">
      <w:pPr>
        <w:pStyle w:val="a0"/>
        <w:spacing w:before="40"/>
      </w:pPr>
      <w:r>
        <w:t>№44-</w:t>
      </w:r>
      <w:r>
        <w:rPr>
          <w:spacing w:val="-5"/>
        </w:rPr>
        <w:t>45</w:t>
      </w:r>
    </w:p>
    <w:p w:rsidR="00BD2A30" w:rsidRDefault="00BD2A30" w:rsidP="00BD2A30">
      <w:pPr>
        <w:pStyle w:val="Heading1"/>
        <w:spacing w:before="46"/>
        <w:ind w:left="925"/>
      </w:pPr>
      <w:r>
        <w:rPr>
          <w:spacing w:val="-2"/>
        </w:rPr>
        <w:t>Умения:</w:t>
      </w:r>
    </w:p>
    <w:p w:rsidR="00BD2A30" w:rsidRDefault="00BD2A30" w:rsidP="00BD2A30">
      <w:pPr>
        <w:pStyle w:val="a5"/>
        <w:numPr>
          <w:ilvl w:val="0"/>
          <w:numId w:val="22"/>
        </w:numPr>
        <w:tabs>
          <w:tab w:val="left" w:pos="940"/>
        </w:tabs>
        <w:spacing w:before="36" w:line="242" w:lineRule="auto"/>
        <w:ind w:right="221"/>
        <w:jc w:val="both"/>
        <w:rPr>
          <w:sz w:val="24"/>
        </w:rPr>
      </w:pPr>
      <w:r>
        <w:rPr>
          <w:w w:val="110"/>
          <w:sz w:val="24"/>
        </w:rPr>
        <w:t>определять роль современного комплекса географических наук в решении сов-ременных</w:t>
      </w:r>
      <w:r>
        <w:rPr>
          <w:spacing w:val="-15"/>
          <w:w w:val="110"/>
          <w:sz w:val="24"/>
        </w:rPr>
        <w:t xml:space="preserve"> </w:t>
      </w:r>
      <w:r>
        <w:rPr>
          <w:w w:val="110"/>
          <w:sz w:val="24"/>
        </w:rPr>
        <w:t>научных</w:t>
      </w:r>
      <w:r>
        <w:rPr>
          <w:spacing w:val="-17"/>
          <w:w w:val="110"/>
          <w:sz w:val="24"/>
        </w:rPr>
        <w:t xml:space="preserve"> </w:t>
      </w:r>
      <w:r>
        <w:rPr>
          <w:w w:val="110"/>
          <w:sz w:val="24"/>
        </w:rPr>
        <w:t>и</w:t>
      </w:r>
      <w:r>
        <w:rPr>
          <w:spacing w:val="-13"/>
          <w:w w:val="110"/>
          <w:sz w:val="24"/>
        </w:rPr>
        <w:t xml:space="preserve"> </w:t>
      </w:r>
      <w:r>
        <w:rPr>
          <w:w w:val="110"/>
          <w:sz w:val="24"/>
        </w:rPr>
        <w:t>практических</w:t>
      </w:r>
      <w:r>
        <w:rPr>
          <w:spacing w:val="-17"/>
          <w:w w:val="110"/>
          <w:sz w:val="24"/>
        </w:rPr>
        <w:t xml:space="preserve"> </w:t>
      </w:r>
      <w:r>
        <w:rPr>
          <w:w w:val="110"/>
          <w:sz w:val="24"/>
        </w:rPr>
        <w:t>задач;</w:t>
      </w:r>
    </w:p>
    <w:p w:rsidR="00BD2A30" w:rsidRDefault="00BD2A30" w:rsidP="00BD2A30">
      <w:pPr>
        <w:pStyle w:val="a5"/>
        <w:numPr>
          <w:ilvl w:val="0"/>
          <w:numId w:val="22"/>
        </w:numPr>
        <w:tabs>
          <w:tab w:val="left" w:pos="940"/>
        </w:tabs>
        <w:spacing w:line="240" w:lineRule="auto"/>
        <w:ind w:right="229"/>
        <w:jc w:val="both"/>
        <w:rPr>
          <w:sz w:val="24"/>
        </w:rPr>
      </w:pPr>
      <w:r>
        <w:rPr>
          <w:w w:val="110"/>
          <w:sz w:val="24"/>
        </w:rPr>
        <w:t>выявлять и оценивать географические факторы, определяющие сущность и динамику важнейших природных, социально-экономических и экологических процессов;</w:t>
      </w:r>
    </w:p>
    <w:p w:rsidR="00BD2A30" w:rsidRDefault="00BD2A30" w:rsidP="00BD2A30">
      <w:pPr>
        <w:pStyle w:val="a5"/>
        <w:numPr>
          <w:ilvl w:val="0"/>
          <w:numId w:val="22"/>
        </w:numPr>
        <w:tabs>
          <w:tab w:val="left" w:pos="939"/>
        </w:tabs>
        <w:spacing w:line="240" w:lineRule="auto"/>
        <w:ind w:left="939" w:hanging="359"/>
        <w:jc w:val="both"/>
        <w:rPr>
          <w:sz w:val="24"/>
        </w:rPr>
      </w:pPr>
      <w:r>
        <w:rPr>
          <w:w w:val="110"/>
          <w:sz w:val="24"/>
        </w:rPr>
        <w:t>проводить</w:t>
      </w:r>
      <w:r>
        <w:rPr>
          <w:spacing w:val="-5"/>
          <w:w w:val="110"/>
          <w:sz w:val="24"/>
        </w:rPr>
        <w:t xml:space="preserve"> </w:t>
      </w:r>
      <w:r>
        <w:rPr>
          <w:w w:val="110"/>
          <w:sz w:val="24"/>
        </w:rPr>
        <w:t>простейшую</w:t>
      </w:r>
      <w:r>
        <w:rPr>
          <w:spacing w:val="-6"/>
          <w:w w:val="110"/>
          <w:sz w:val="24"/>
        </w:rPr>
        <w:t xml:space="preserve"> </w:t>
      </w:r>
      <w:r>
        <w:rPr>
          <w:w w:val="110"/>
          <w:sz w:val="24"/>
        </w:rPr>
        <w:t>географическую</w:t>
      </w:r>
      <w:r>
        <w:rPr>
          <w:spacing w:val="-5"/>
          <w:w w:val="110"/>
          <w:sz w:val="24"/>
        </w:rPr>
        <w:t xml:space="preserve"> </w:t>
      </w:r>
      <w:r>
        <w:rPr>
          <w:w w:val="110"/>
          <w:sz w:val="24"/>
        </w:rPr>
        <w:t>экспертизу</w:t>
      </w:r>
      <w:r>
        <w:rPr>
          <w:spacing w:val="-4"/>
          <w:w w:val="110"/>
          <w:sz w:val="24"/>
        </w:rPr>
        <w:t xml:space="preserve"> </w:t>
      </w:r>
      <w:r>
        <w:rPr>
          <w:w w:val="110"/>
          <w:sz w:val="24"/>
        </w:rPr>
        <w:t>разнообразных</w:t>
      </w:r>
      <w:r>
        <w:rPr>
          <w:spacing w:val="-2"/>
          <w:w w:val="110"/>
          <w:sz w:val="24"/>
        </w:rPr>
        <w:t xml:space="preserve"> природ-</w:t>
      </w:r>
    </w:p>
    <w:p w:rsidR="00BD2A30" w:rsidRDefault="00BD2A30" w:rsidP="00BD2A30">
      <w:pPr>
        <w:jc w:val="both"/>
        <w:rPr>
          <w:sz w:val="24"/>
        </w:rPr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0"/>
        <w:spacing w:before="54"/>
        <w:ind w:left="940"/>
        <w:jc w:val="both"/>
      </w:pPr>
      <w:r>
        <w:rPr>
          <w:w w:val="110"/>
        </w:rPr>
        <w:lastRenderedPageBreak/>
        <w:t>ных,</w:t>
      </w:r>
      <w:r>
        <w:rPr>
          <w:spacing w:val="-9"/>
          <w:w w:val="110"/>
        </w:rPr>
        <w:t xml:space="preserve"> </w:t>
      </w:r>
      <w:r>
        <w:rPr>
          <w:w w:val="110"/>
        </w:rPr>
        <w:t>социально-экономических</w:t>
      </w:r>
      <w:r>
        <w:rPr>
          <w:spacing w:val="-11"/>
          <w:w w:val="110"/>
        </w:rPr>
        <w:t xml:space="preserve"> </w:t>
      </w:r>
      <w:r>
        <w:rPr>
          <w:w w:val="110"/>
        </w:rPr>
        <w:t>и</w:t>
      </w:r>
      <w:r>
        <w:rPr>
          <w:spacing w:val="-10"/>
          <w:w w:val="110"/>
        </w:rPr>
        <w:t xml:space="preserve"> </w:t>
      </w:r>
      <w:r>
        <w:rPr>
          <w:w w:val="110"/>
        </w:rPr>
        <w:t>экологических</w:t>
      </w:r>
      <w:r>
        <w:rPr>
          <w:spacing w:val="-9"/>
          <w:w w:val="110"/>
        </w:rPr>
        <w:t xml:space="preserve"> </w:t>
      </w:r>
      <w:r>
        <w:rPr>
          <w:spacing w:val="-2"/>
          <w:w w:val="110"/>
        </w:rPr>
        <w:t>процессов;</w:t>
      </w:r>
    </w:p>
    <w:p w:rsidR="00BD2A30" w:rsidRDefault="00BD2A30" w:rsidP="00BD2A30">
      <w:pPr>
        <w:pStyle w:val="a5"/>
        <w:numPr>
          <w:ilvl w:val="0"/>
          <w:numId w:val="22"/>
        </w:numPr>
        <w:tabs>
          <w:tab w:val="left" w:pos="940"/>
        </w:tabs>
        <w:spacing w:before="2" w:line="240" w:lineRule="auto"/>
        <w:ind w:right="227"/>
        <w:jc w:val="both"/>
        <w:rPr>
          <w:sz w:val="24"/>
        </w:rPr>
      </w:pPr>
      <w:r>
        <w:rPr>
          <w:w w:val="110"/>
          <w:sz w:val="24"/>
        </w:rPr>
        <w:t xml:space="preserve">прогнозировать изменения географических объектов, основываясь на динамике и территориальных особенностях процессов, протекающих в </w:t>
      </w:r>
      <w:r>
        <w:rPr>
          <w:spacing w:val="-2"/>
          <w:w w:val="110"/>
          <w:sz w:val="24"/>
        </w:rPr>
        <w:t>географическомпространстве;</w:t>
      </w:r>
    </w:p>
    <w:p w:rsidR="00BD2A30" w:rsidRDefault="00BD2A30" w:rsidP="00BD2A30">
      <w:pPr>
        <w:pStyle w:val="a5"/>
        <w:numPr>
          <w:ilvl w:val="0"/>
          <w:numId w:val="22"/>
        </w:numPr>
        <w:tabs>
          <w:tab w:val="left" w:pos="940"/>
        </w:tabs>
        <w:spacing w:line="240" w:lineRule="auto"/>
        <w:ind w:right="226"/>
        <w:jc w:val="both"/>
        <w:rPr>
          <w:sz w:val="24"/>
        </w:rPr>
      </w:pPr>
      <w:r>
        <w:rPr>
          <w:w w:val="110"/>
          <w:sz w:val="24"/>
        </w:rPr>
        <w:t>прогнозировать закономерности и тенденции развития социально- экономических и экологических процессов и явлений на основе картографических источников информации;</w:t>
      </w:r>
    </w:p>
    <w:p w:rsidR="00BD2A30" w:rsidRDefault="00BD2A30" w:rsidP="00BD2A30">
      <w:pPr>
        <w:pStyle w:val="a5"/>
        <w:numPr>
          <w:ilvl w:val="0"/>
          <w:numId w:val="22"/>
        </w:numPr>
        <w:tabs>
          <w:tab w:val="left" w:pos="940"/>
        </w:tabs>
        <w:spacing w:before="3" w:line="237" w:lineRule="auto"/>
        <w:ind w:right="231"/>
        <w:jc w:val="both"/>
        <w:rPr>
          <w:sz w:val="24"/>
        </w:rPr>
      </w:pPr>
      <w:r>
        <w:rPr>
          <w:w w:val="110"/>
          <w:sz w:val="24"/>
        </w:rPr>
        <w:t>использовать геоинформационные системы для получения, хранения и обработки информации;</w:t>
      </w:r>
    </w:p>
    <w:p w:rsidR="00BD2A30" w:rsidRDefault="00BD2A30" w:rsidP="00BD2A30">
      <w:pPr>
        <w:pStyle w:val="a5"/>
        <w:numPr>
          <w:ilvl w:val="0"/>
          <w:numId w:val="22"/>
        </w:numPr>
        <w:tabs>
          <w:tab w:val="left" w:pos="940"/>
        </w:tabs>
        <w:spacing w:before="6" w:line="237" w:lineRule="auto"/>
        <w:ind w:right="226"/>
        <w:jc w:val="both"/>
        <w:rPr>
          <w:sz w:val="24"/>
        </w:rPr>
      </w:pPr>
      <w:r>
        <w:rPr>
          <w:w w:val="110"/>
          <w:sz w:val="24"/>
        </w:rPr>
        <w:t>составлять комплексные географические характеристики природно- хозяйственных систем;</w:t>
      </w:r>
    </w:p>
    <w:p w:rsidR="00BD2A30" w:rsidRDefault="00BD2A30" w:rsidP="00BD2A30">
      <w:pPr>
        <w:pStyle w:val="a5"/>
        <w:numPr>
          <w:ilvl w:val="0"/>
          <w:numId w:val="22"/>
        </w:numPr>
        <w:tabs>
          <w:tab w:val="left" w:pos="940"/>
        </w:tabs>
        <w:spacing w:before="6" w:line="237" w:lineRule="auto"/>
        <w:ind w:right="229"/>
        <w:jc w:val="both"/>
        <w:rPr>
          <w:sz w:val="24"/>
        </w:rPr>
      </w:pPr>
      <w:r>
        <w:rPr>
          <w:w w:val="110"/>
          <w:sz w:val="24"/>
        </w:rPr>
        <w:t xml:space="preserve">создавать простейшие модели природных, социально-экономических и </w:t>
      </w:r>
      <w:r>
        <w:rPr>
          <w:spacing w:val="-2"/>
          <w:w w:val="110"/>
          <w:sz w:val="24"/>
        </w:rPr>
        <w:t>геоэкологических</w:t>
      </w:r>
      <w:r>
        <w:rPr>
          <w:spacing w:val="-6"/>
          <w:w w:val="110"/>
          <w:sz w:val="24"/>
        </w:rPr>
        <w:t xml:space="preserve"> </w:t>
      </w:r>
      <w:r>
        <w:rPr>
          <w:spacing w:val="-2"/>
          <w:w w:val="110"/>
          <w:sz w:val="24"/>
        </w:rPr>
        <w:t>объектов,</w:t>
      </w:r>
      <w:r>
        <w:rPr>
          <w:spacing w:val="-5"/>
          <w:w w:val="110"/>
          <w:sz w:val="24"/>
        </w:rPr>
        <w:t xml:space="preserve"> </w:t>
      </w:r>
      <w:r>
        <w:rPr>
          <w:spacing w:val="-2"/>
          <w:w w:val="110"/>
          <w:sz w:val="24"/>
        </w:rPr>
        <w:t>явлений</w:t>
      </w:r>
      <w:r>
        <w:rPr>
          <w:spacing w:val="-6"/>
          <w:w w:val="110"/>
          <w:sz w:val="24"/>
        </w:rPr>
        <w:t xml:space="preserve"> </w:t>
      </w:r>
      <w:r>
        <w:rPr>
          <w:spacing w:val="-2"/>
          <w:w w:val="110"/>
          <w:sz w:val="24"/>
        </w:rPr>
        <w:t>и</w:t>
      </w:r>
      <w:r>
        <w:rPr>
          <w:spacing w:val="-6"/>
          <w:w w:val="110"/>
          <w:sz w:val="24"/>
        </w:rPr>
        <w:t xml:space="preserve"> </w:t>
      </w:r>
      <w:r>
        <w:rPr>
          <w:spacing w:val="-2"/>
          <w:w w:val="110"/>
          <w:sz w:val="24"/>
        </w:rPr>
        <w:t>процессов;</w:t>
      </w:r>
    </w:p>
    <w:p w:rsidR="00BD2A30" w:rsidRDefault="00BD2A30" w:rsidP="00BD2A30">
      <w:pPr>
        <w:pStyle w:val="a5"/>
        <w:numPr>
          <w:ilvl w:val="0"/>
          <w:numId w:val="22"/>
        </w:numPr>
        <w:tabs>
          <w:tab w:val="left" w:pos="940"/>
        </w:tabs>
        <w:spacing w:before="3" w:line="240" w:lineRule="auto"/>
        <w:ind w:right="228"/>
        <w:jc w:val="both"/>
        <w:rPr>
          <w:sz w:val="24"/>
        </w:rPr>
      </w:pPr>
      <w:r>
        <w:rPr>
          <w:w w:val="110"/>
          <w:sz w:val="24"/>
        </w:rPr>
        <w:t xml:space="preserve">интерпретировать природные, социально-экономические и экологические характеристики различных территорий на основе картографической </w:t>
      </w:r>
      <w:r>
        <w:rPr>
          <w:spacing w:val="-2"/>
          <w:w w:val="110"/>
          <w:sz w:val="24"/>
        </w:rPr>
        <w:t>информации;</w:t>
      </w:r>
    </w:p>
    <w:p w:rsidR="00BD2A30" w:rsidRDefault="00BD2A30" w:rsidP="00BD2A30">
      <w:pPr>
        <w:pStyle w:val="a5"/>
        <w:numPr>
          <w:ilvl w:val="0"/>
          <w:numId w:val="22"/>
        </w:numPr>
        <w:tabs>
          <w:tab w:val="left" w:pos="940"/>
        </w:tabs>
        <w:spacing w:line="242" w:lineRule="auto"/>
        <w:ind w:right="230"/>
        <w:jc w:val="both"/>
        <w:rPr>
          <w:sz w:val="24"/>
        </w:rPr>
      </w:pPr>
      <w:r>
        <w:rPr>
          <w:w w:val="110"/>
          <w:sz w:val="24"/>
        </w:rPr>
        <w:t>прогнозировать изменения геосистем под влиянием природных и антропогенных факторов;</w:t>
      </w:r>
    </w:p>
    <w:p w:rsidR="00BD2A30" w:rsidRDefault="00BD2A30" w:rsidP="00BD2A30">
      <w:pPr>
        <w:pStyle w:val="a5"/>
        <w:numPr>
          <w:ilvl w:val="0"/>
          <w:numId w:val="22"/>
        </w:numPr>
        <w:tabs>
          <w:tab w:val="left" w:pos="940"/>
        </w:tabs>
        <w:spacing w:line="242" w:lineRule="auto"/>
        <w:ind w:right="228"/>
        <w:jc w:val="both"/>
        <w:rPr>
          <w:sz w:val="24"/>
        </w:rPr>
      </w:pPr>
      <w:r>
        <w:rPr>
          <w:w w:val="110"/>
          <w:sz w:val="24"/>
        </w:rPr>
        <w:t>анализировать причины формирования природно-территориальных и природно- хозяйственных систем и факторы, влияющие на их развитие;</w:t>
      </w:r>
    </w:p>
    <w:p w:rsidR="00BD2A30" w:rsidRDefault="00BD2A30" w:rsidP="00BD2A30">
      <w:pPr>
        <w:pStyle w:val="a5"/>
        <w:numPr>
          <w:ilvl w:val="0"/>
          <w:numId w:val="22"/>
        </w:numPr>
        <w:tabs>
          <w:tab w:val="left" w:pos="940"/>
        </w:tabs>
        <w:spacing w:line="240" w:lineRule="auto"/>
        <w:ind w:right="228"/>
        <w:jc w:val="both"/>
        <w:rPr>
          <w:sz w:val="24"/>
        </w:rPr>
      </w:pPr>
      <w:r>
        <w:rPr>
          <w:w w:val="110"/>
          <w:sz w:val="24"/>
        </w:rPr>
        <w:t xml:space="preserve">оценивать характер взаимодействия деятельности человека и компонентов природы в разных географических условиях с точки зрения концепции </w:t>
      </w:r>
      <w:r>
        <w:rPr>
          <w:spacing w:val="-2"/>
          <w:w w:val="110"/>
          <w:sz w:val="24"/>
        </w:rPr>
        <w:t>устойчивогоразвития;</w:t>
      </w:r>
    </w:p>
    <w:p w:rsidR="00BD2A30" w:rsidRDefault="00BD2A30" w:rsidP="00BD2A30">
      <w:pPr>
        <w:pStyle w:val="a5"/>
        <w:numPr>
          <w:ilvl w:val="0"/>
          <w:numId w:val="22"/>
        </w:numPr>
        <w:tabs>
          <w:tab w:val="left" w:pos="940"/>
        </w:tabs>
        <w:spacing w:line="237" w:lineRule="auto"/>
        <w:ind w:right="227"/>
        <w:jc w:val="both"/>
        <w:rPr>
          <w:sz w:val="24"/>
        </w:rPr>
      </w:pPr>
      <w:r>
        <w:rPr>
          <w:w w:val="110"/>
          <w:sz w:val="24"/>
        </w:rPr>
        <w:t>давать оценку международной деятельности, направленной на решение глобальных проблем человечества.</w:t>
      </w:r>
    </w:p>
    <w:p w:rsidR="00BD2A30" w:rsidRDefault="00BD2A30" w:rsidP="00BD2A30">
      <w:pPr>
        <w:pStyle w:val="Heading1"/>
        <w:spacing w:before="250"/>
        <w:ind w:left="925"/>
      </w:pPr>
      <w:r>
        <w:rPr>
          <w:spacing w:val="-2"/>
        </w:rPr>
        <w:t>Знания:</w:t>
      </w:r>
    </w:p>
    <w:p w:rsidR="00BD2A30" w:rsidRDefault="00BD2A30" w:rsidP="00BD2A30">
      <w:pPr>
        <w:pStyle w:val="a0"/>
        <w:spacing w:before="113" w:line="254" w:lineRule="auto"/>
        <w:ind w:left="455" w:right="358" w:firstLine="278"/>
        <w:jc w:val="both"/>
      </w:pPr>
      <w:r>
        <w:rPr>
          <w:w w:val="110"/>
        </w:rPr>
        <w:t>Развитие взаимоотношений между природой и обществом. Геоэкология. Экосфера. Географическая среда как геосистема. Географическая среда и потребности человека. Антропогенное воздействие на географическую среду. Антропогенные ландшафты. Природопользование. Рациональное природопользование. Потребление природных ресурсов. Загрязнение окружающей среды. Технический прогресс и экосфера. Особенности современного этапа развития экосферы.</w:t>
      </w:r>
    </w:p>
    <w:p w:rsidR="00BD2A30" w:rsidRDefault="00BD2A30" w:rsidP="00BD2A30">
      <w:pPr>
        <w:pStyle w:val="Heading1"/>
        <w:spacing w:line="274" w:lineRule="exact"/>
        <w:ind w:left="925"/>
      </w:pPr>
      <w:r>
        <w:t>Задание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обучающихся:</w:t>
      </w:r>
    </w:p>
    <w:p w:rsidR="00BD2A30" w:rsidRDefault="00BD2A30" w:rsidP="00BD2A30">
      <w:pPr>
        <w:pStyle w:val="a5"/>
        <w:numPr>
          <w:ilvl w:val="0"/>
          <w:numId w:val="21"/>
        </w:numPr>
        <w:tabs>
          <w:tab w:val="left" w:pos="1068"/>
        </w:tabs>
        <w:spacing w:before="36" w:line="240" w:lineRule="auto"/>
        <w:ind w:left="1068" w:hanging="143"/>
        <w:rPr>
          <w:color w:val="FF0000"/>
          <w:sz w:val="24"/>
        </w:rPr>
      </w:pPr>
      <w:r>
        <w:rPr>
          <w:w w:val="105"/>
          <w:sz w:val="24"/>
        </w:rPr>
        <w:t>характеристика</w:t>
      </w:r>
      <w:r>
        <w:rPr>
          <w:spacing w:val="17"/>
          <w:w w:val="105"/>
          <w:sz w:val="24"/>
        </w:rPr>
        <w:t xml:space="preserve"> </w:t>
      </w:r>
      <w:r>
        <w:rPr>
          <w:w w:val="105"/>
          <w:sz w:val="24"/>
        </w:rPr>
        <w:t>антропогенного</w:t>
      </w:r>
      <w:r>
        <w:rPr>
          <w:spacing w:val="20"/>
          <w:w w:val="105"/>
          <w:sz w:val="24"/>
        </w:rPr>
        <w:t xml:space="preserve"> </w:t>
      </w:r>
      <w:r>
        <w:rPr>
          <w:w w:val="105"/>
          <w:sz w:val="24"/>
        </w:rPr>
        <w:t>ландшафта</w:t>
      </w:r>
      <w:r>
        <w:rPr>
          <w:spacing w:val="23"/>
          <w:w w:val="105"/>
          <w:sz w:val="24"/>
        </w:rPr>
        <w:t xml:space="preserve"> </w:t>
      </w:r>
      <w:r>
        <w:rPr>
          <w:w w:val="105"/>
          <w:sz w:val="24"/>
        </w:rPr>
        <w:t>своей</w:t>
      </w:r>
      <w:r>
        <w:rPr>
          <w:spacing w:val="21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местности;</w:t>
      </w:r>
    </w:p>
    <w:p w:rsidR="00BD2A30" w:rsidRDefault="00BD2A30" w:rsidP="00BD2A30">
      <w:pPr>
        <w:pStyle w:val="a5"/>
        <w:numPr>
          <w:ilvl w:val="0"/>
          <w:numId w:val="21"/>
        </w:numPr>
        <w:tabs>
          <w:tab w:val="left" w:pos="1068"/>
        </w:tabs>
        <w:spacing w:before="41" w:line="240" w:lineRule="auto"/>
        <w:ind w:left="1068" w:hanging="143"/>
        <w:rPr>
          <w:sz w:val="24"/>
        </w:rPr>
      </w:pPr>
      <w:r>
        <w:rPr>
          <w:sz w:val="24"/>
        </w:rPr>
        <w:t>оценка</w:t>
      </w:r>
      <w:r>
        <w:rPr>
          <w:spacing w:val="1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5"/>
          <w:sz w:val="24"/>
        </w:rPr>
        <w:t xml:space="preserve"> </w:t>
      </w:r>
      <w:r>
        <w:rPr>
          <w:sz w:val="24"/>
        </w:rPr>
        <w:t>загрязнения</w:t>
      </w:r>
      <w:r>
        <w:rPr>
          <w:spacing w:val="11"/>
          <w:sz w:val="24"/>
        </w:rPr>
        <w:t xml:space="preserve"> </w:t>
      </w:r>
      <w:r>
        <w:rPr>
          <w:sz w:val="24"/>
        </w:rPr>
        <w:t>своей</w:t>
      </w:r>
      <w:r>
        <w:rPr>
          <w:spacing w:val="7"/>
          <w:sz w:val="24"/>
        </w:rPr>
        <w:t xml:space="preserve"> </w:t>
      </w:r>
      <w:r>
        <w:rPr>
          <w:spacing w:val="-2"/>
          <w:sz w:val="24"/>
        </w:rPr>
        <w:t>местности.</w:t>
      </w:r>
    </w:p>
    <w:p w:rsidR="00BD2A30" w:rsidRDefault="00BD2A30" w:rsidP="00BD2A30">
      <w:pPr>
        <w:pStyle w:val="Heading1"/>
        <w:numPr>
          <w:ilvl w:val="2"/>
          <w:numId w:val="82"/>
        </w:numPr>
        <w:tabs>
          <w:tab w:val="left" w:pos="925"/>
          <w:tab w:val="left" w:pos="942"/>
        </w:tabs>
        <w:spacing w:before="45" w:line="276" w:lineRule="auto"/>
        <w:ind w:right="5658" w:hanging="707"/>
        <w:jc w:val="left"/>
      </w:pPr>
      <w:r>
        <w:tab/>
        <w:t>География</w:t>
      </w:r>
      <w:r>
        <w:rPr>
          <w:spacing w:val="-15"/>
        </w:rPr>
        <w:t xml:space="preserve"> </w:t>
      </w:r>
      <w:r>
        <w:t>природного</w:t>
      </w:r>
      <w:r>
        <w:rPr>
          <w:spacing w:val="-15"/>
        </w:rPr>
        <w:t xml:space="preserve"> </w:t>
      </w:r>
      <w:r>
        <w:t xml:space="preserve">риска </w:t>
      </w:r>
      <w:r>
        <w:rPr>
          <w:spacing w:val="-2"/>
        </w:rPr>
        <w:t>Назначение:</w:t>
      </w:r>
    </w:p>
    <w:p w:rsidR="00BD2A30" w:rsidRDefault="00BD2A30" w:rsidP="00BD2A30">
      <w:pPr>
        <w:pStyle w:val="a0"/>
        <w:spacing w:line="280" w:lineRule="auto"/>
        <w:ind w:right="229"/>
      </w:pPr>
      <w:r>
        <w:t>КОС</w:t>
      </w:r>
      <w:r>
        <w:rPr>
          <w:spacing w:val="80"/>
        </w:rPr>
        <w:t xml:space="preserve"> </w:t>
      </w:r>
      <w:r>
        <w:t>предназначен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контроля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оценки</w:t>
      </w:r>
      <w:r>
        <w:rPr>
          <w:spacing w:val="80"/>
        </w:rPr>
        <w:t xml:space="preserve"> </w:t>
      </w:r>
      <w:r>
        <w:t>результатов</w:t>
      </w:r>
      <w:r>
        <w:rPr>
          <w:spacing w:val="80"/>
        </w:rPr>
        <w:t xml:space="preserve"> </w:t>
      </w:r>
      <w:r>
        <w:t>освоения</w:t>
      </w:r>
      <w:r>
        <w:rPr>
          <w:spacing w:val="80"/>
        </w:rPr>
        <w:t xml:space="preserve"> </w:t>
      </w:r>
      <w:r>
        <w:t>темы</w:t>
      </w:r>
      <w:r>
        <w:rPr>
          <w:spacing w:val="80"/>
        </w:rPr>
        <w:t xml:space="preserve"> </w:t>
      </w:r>
      <w:r>
        <w:t>«География природного риска»</w:t>
      </w:r>
    </w:p>
    <w:p w:rsidR="00BD2A30" w:rsidRDefault="00BD2A30" w:rsidP="00BD2A30">
      <w:pPr>
        <w:pStyle w:val="a0"/>
        <w:spacing w:line="269" w:lineRule="exact"/>
        <w:ind w:left="930"/>
      </w:pPr>
      <w:r>
        <w:rPr>
          <w:b/>
        </w:rPr>
        <w:t>Форма:</w:t>
      </w:r>
      <w:r>
        <w:rPr>
          <w:b/>
          <w:spacing w:val="5"/>
        </w:rPr>
        <w:t xml:space="preserve"> </w:t>
      </w:r>
      <w:r>
        <w:t>устный опрос,</w:t>
      </w:r>
      <w:r>
        <w:rPr>
          <w:spacing w:val="3"/>
        </w:rPr>
        <w:t xml:space="preserve"> </w:t>
      </w:r>
      <w:r>
        <w:t>тестирование,</w:t>
      </w:r>
      <w:r>
        <w:rPr>
          <w:spacing w:val="3"/>
        </w:rPr>
        <w:t xml:space="preserve"> </w:t>
      </w:r>
      <w:r>
        <w:t>самостоятельная</w:t>
      </w:r>
      <w:r>
        <w:rPr>
          <w:spacing w:val="4"/>
        </w:rPr>
        <w:t xml:space="preserve"> </w:t>
      </w:r>
      <w:r>
        <w:t>работа,</w:t>
      </w:r>
      <w:r>
        <w:rPr>
          <w:spacing w:val="8"/>
        </w:rPr>
        <w:t xml:space="preserve"> </w:t>
      </w:r>
      <w:r>
        <w:t>практическая</w:t>
      </w:r>
      <w:r>
        <w:rPr>
          <w:spacing w:val="5"/>
        </w:rPr>
        <w:t xml:space="preserve"> </w:t>
      </w:r>
      <w:r>
        <w:rPr>
          <w:spacing w:val="-2"/>
        </w:rPr>
        <w:t>работа</w:t>
      </w:r>
    </w:p>
    <w:p w:rsidR="00BD2A30" w:rsidRDefault="00BD2A30" w:rsidP="00BD2A30">
      <w:pPr>
        <w:pStyle w:val="a0"/>
        <w:spacing w:before="35"/>
      </w:pPr>
      <w:r>
        <w:rPr>
          <w:spacing w:val="-5"/>
        </w:rPr>
        <w:t>№46</w:t>
      </w:r>
    </w:p>
    <w:p w:rsidR="00BD2A30" w:rsidRDefault="00BD2A30" w:rsidP="00BD2A30">
      <w:pPr>
        <w:pStyle w:val="Heading1"/>
        <w:spacing w:before="46"/>
        <w:ind w:left="925"/>
      </w:pPr>
      <w:r>
        <w:rPr>
          <w:spacing w:val="-2"/>
        </w:rPr>
        <w:t>Умения:</w:t>
      </w:r>
    </w:p>
    <w:p w:rsidR="00BD2A30" w:rsidRDefault="00BD2A30" w:rsidP="00BD2A30">
      <w:pPr>
        <w:pStyle w:val="a5"/>
        <w:numPr>
          <w:ilvl w:val="0"/>
          <w:numId w:val="20"/>
        </w:numPr>
        <w:tabs>
          <w:tab w:val="left" w:pos="569"/>
          <w:tab w:val="left" w:pos="575"/>
        </w:tabs>
        <w:spacing w:before="36" w:line="242" w:lineRule="auto"/>
        <w:ind w:right="227" w:hanging="356"/>
        <w:jc w:val="both"/>
        <w:rPr>
          <w:sz w:val="24"/>
        </w:rPr>
      </w:pPr>
      <w:r>
        <w:rPr>
          <w:w w:val="110"/>
          <w:sz w:val="24"/>
        </w:rPr>
        <w:t>определять роль современного комплекса географических наук в решении современных научных и практических задач;</w:t>
      </w:r>
    </w:p>
    <w:p w:rsidR="00BD2A30" w:rsidRDefault="00BD2A30" w:rsidP="00BD2A30">
      <w:pPr>
        <w:pStyle w:val="a5"/>
        <w:numPr>
          <w:ilvl w:val="0"/>
          <w:numId w:val="20"/>
        </w:numPr>
        <w:tabs>
          <w:tab w:val="left" w:pos="569"/>
          <w:tab w:val="left" w:pos="575"/>
        </w:tabs>
        <w:spacing w:line="240" w:lineRule="auto"/>
        <w:ind w:right="226" w:hanging="356"/>
        <w:jc w:val="both"/>
        <w:rPr>
          <w:sz w:val="24"/>
        </w:rPr>
      </w:pPr>
      <w:r>
        <w:rPr>
          <w:w w:val="110"/>
          <w:sz w:val="24"/>
        </w:rPr>
        <w:t xml:space="preserve">выявлять и оценивать географические факторы, определяющие сущность и ди- намику важнейших природных, социально-экономических и экологических </w:t>
      </w:r>
      <w:r>
        <w:rPr>
          <w:spacing w:val="-2"/>
          <w:w w:val="110"/>
          <w:sz w:val="24"/>
        </w:rPr>
        <w:t>процессов;</w:t>
      </w:r>
    </w:p>
    <w:p w:rsidR="00BD2A30" w:rsidRDefault="00BD2A30" w:rsidP="00BD2A30">
      <w:pPr>
        <w:pStyle w:val="a5"/>
        <w:numPr>
          <w:ilvl w:val="0"/>
          <w:numId w:val="20"/>
        </w:numPr>
        <w:tabs>
          <w:tab w:val="left" w:pos="569"/>
        </w:tabs>
        <w:spacing w:line="274" w:lineRule="exact"/>
        <w:ind w:left="569" w:hanging="350"/>
        <w:jc w:val="both"/>
        <w:rPr>
          <w:sz w:val="24"/>
        </w:rPr>
      </w:pPr>
      <w:r>
        <w:rPr>
          <w:w w:val="110"/>
          <w:sz w:val="24"/>
        </w:rPr>
        <w:t>проводить</w:t>
      </w:r>
      <w:r>
        <w:rPr>
          <w:spacing w:val="66"/>
          <w:w w:val="110"/>
          <w:sz w:val="24"/>
        </w:rPr>
        <w:t xml:space="preserve"> </w:t>
      </w:r>
      <w:r>
        <w:rPr>
          <w:w w:val="110"/>
          <w:sz w:val="24"/>
        </w:rPr>
        <w:t>простейшую</w:t>
      </w:r>
      <w:r>
        <w:rPr>
          <w:spacing w:val="70"/>
          <w:w w:val="110"/>
          <w:sz w:val="24"/>
        </w:rPr>
        <w:t xml:space="preserve"> </w:t>
      </w:r>
      <w:r>
        <w:rPr>
          <w:w w:val="110"/>
          <w:sz w:val="24"/>
        </w:rPr>
        <w:t>географическую</w:t>
      </w:r>
      <w:r>
        <w:rPr>
          <w:spacing w:val="72"/>
          <w:w w:val="110"/>
          <w:sz w:val="24"/>
        </w:rPr>
        <w:t xml:space="preserve"> </w:t>
      </w:r>
      <w:r>
        <w:rPr>
          <w:w w:val="110"/>
          <w:sz w:val="24"/>
        </w:rPr>
        <w:t>экспертизу</w:t>
      </w:r>
      <w:r>
        <w:rPr>
          <w:spacing w:val="68"/>
          <w:w w:val="110"/>
          <w:sz w:val="24"/>
        </w:rPr>
        <w:t xml:space="preserve"> </w:t>
      </w:r>
      <w:r>
        <w:rPr>
          <w:w w:val="110"/>
          <w:sz w:val="24"/>
        </w:rPr>
        <w:t>разнообразных</w:t>
      </w:r>
      <w:r>
        <w:rPr>
          <w:spacing w:val="68"/>
          <w:w w:val="110"/>
          <w:sz w:val="24"/>
        </w:rPr>
        <w:t xml:space="preserve"> </w:t>
      </w:r>
      <w:r>
        <w:rPr>
          <w:spacing w:val="-2"/>
          <w:w w:val="110"/>
          <w:sz w:val="24"/>
        </w:rPr>
        <w:t>природ-</w:t>
      </w:r>
    </w:p>
    <w:p w:rsidR="00BD2A30" w:rsidRDefault="00BD2A30" w:rsidP="00BD2A30">
      <w:pPr>
        <w:spacing w:line="274" w:lineRule="exact"/>
        <w:jc w:val="both"/>
        <w:rPr>
          <w:sz w:val="24"/>
        </w:rPr>
        <w:sectPr w:rsidR="00BD2A30">
          <w:pgSz w:w="11910" w:h="16840"/>
          <w:pgMar w:top="1060" w:right="620" w:bottom="280" w:left="1480" w:header="766" w:footer="0" w:gutter="0"/>
          <w:cols w:space="720"/>
        </w:sectPr>
      </w:pPr>
    </w:p>
    <w:p w:rsidR="00BD2A30" w:rsidRDefault="00BD2A30" w:rsidP="00BD2A30">
      <w:pPr>
        <w:pStyle w:val="a0"/>
        <w:spacing w:before="54"/>
        <w:ind w:left="575"/>
        <w:jc w:val="both"/>
      </w:pPr>
      <w:r>
        <w:rPr>
          <w:w w:val="110"/>
        </w:rPr>
        <w:lastRenderedPageBreak/>
        <w:t>ных,</w:t>
      </w:r>
      <w:r>
        <w:rPr>
          <w:spacing w:val="-7"/>
          <w:w w:val="110"/>
        </w:rPr>
        <w:t xml:space="preserve"> </w:t>
      </w:r>
      <w:r>
        <w:rPr>
          <w:w w:val="110"/>
        </w:rPr>
        <w:t>социально-экономических</w:t>
      </w:r>
      <w:r>
        <w:rPr>
          <w:spacing w:val="-11"/>
          <w:w w:val="110"/>
        </w:rPr>
        <w:t xml:space="preserve"> </w:t>
      </w:r>
      <w:r>
        <w:rPr>
          <w:w w:val="110"/>
        </w:rPr>
        <w:t>и</w:t>
      </w:r>
      <w:r>
        <w:rPr>
          <w:spacing w:val="-7"/>
          <w:w w:val="110"/>
        </w:rPr>
        <w:t xml:space="preserve"> </w:t>
      </w:r>
      <w:r>
        <w:rPr>
          <w:w w:val="110"/>
        </w:rPr>
        <w:t>экологических</w:t>
      </w:r>
      <w:r>
        <w:rPr>
          <w:spacing w:val="-12"/>
          <w:w w:val="110"/>
        </w:rPr>
        <w:t xml:space="preserve"> </w:t>
      </w:r>
      <w:r>
        <w:rPr>
          <w:spacing w:val="-2"/>
          <w:w w:val="110"/>
        </w:rPr>
        <w:t>процессов;</w:t>
      </w:r>
    </w:p>
    <w:p w:rsidR="00BD2A30" w:rsidRDefault="00BD2A30" w:rsidP="00BD2A30">
      <w:pPr>
        <w:pStyle w:val="a5"/>
        <w:numPr>
          <w:ilvl w:val="0"/>
          <w:numId w:val="20"/>
        </w:numPr>
        <w:tabs>
          <w:tab w:val="left" w:pos="569"/>
          <w:tab w:val="left" w:pos="575"/>
        </w:tabs>
        <w:spacing w:before="2" w:line="240" w:lineRule="auto"/>
        <w:ind w:right="226" w:hanging="356"/>
        <w:jc w:val="both"/>
        <w:rPr>
          <w:sz w:val="24"/>
        </w:rPr>
      </w:pPr>
      <w:r>
        <w:rPr>
          <w:w w:val="110"/>
          <w:sz w:val="24"/>
        </w:rPr>
        <w:t xml:space="preserve">прогнозировать изменения географических объектов, основываясь на динами- ке и территориальных особенностях процессов, протекающих в </w:t>
      </w:r>
      <w:r>
        <w:rPr>
          <w:spacing w:val="-2"/>
          <w:w w:val="110"/>
          <w:sz w:val="24"/>
        </w:rPr>
        <w:t>географическомпространстве;</w:t>
      </w:r>
    </w:p>
    <w:p w:rsidR="00BD2A30" w:rsidRDefault="00BD2A30" w:rsidP="00BD2A30">
      <w:pPr>
        <w:pStyle w:val="a5"/>
        <w:numPr>
          <w:ilvl w:val="0"/>
          <w:numId w:val="20"/>
        </w:numPr>
        <w:tabs>
          <w:tab w:val="left" w:pos="569"/>
          <w:tab w:val="left" w:pos="575"/>
        </w:tabs>
        <w:spacing w:line="240" w:lineRule="auto"/>
        <w:ind w:right="226" w:hanging="356"/>
        <w:jc w:val="both"/>
        <w:rPr>
          <w:sz w:val="24"/>
        </w:rPr>
      </w:pPr>
      <w:r>
        <w:rPr>
          <w:w w:val="110"/>
          <w:sz w:val="24"/>
        </w:rPr>
        <w:t>прогнозировать закономерности и тенденции развития социально-экономичес- ких и экологических процессов и явлений на основе картографических источников информации;</w:t>
      </w:r>
    </w:p>
    <w:p w:rsidR="00BD2A30" w:rsidRDefault="00BD2A30" w:rsidP="00BD2A30">
      <w:pPr>
        <w:pStyle w:val="a5"/>
        <w:numPr>
          <w:ilvl w:val="0"/>
          <w:numId w:val="20"/>
        </w:numPr>
        <w:tabs>
          <w:tab w:val="left" w:pos="575"/>
        </w:tabs>
        <w:spacing w:before="3" w:line="237" w:lineRule="auto"/>
        <w:ind w:right="229" w:hanging="356"/>
        <w:jc w:val="both"/>
        <w:rPr>
          <w:sz w:val="24"/>
        </w:rPr>
      </w:pPr>
      <w:r>
        <w:rPr>
          <w:w w:val="110"/>
          <w:sz w:val="24"/>
        </w:rPr>
        <w:t>использовать геоинформационные системы для получения, хранения и обработки информации</w:t>
      </w:r>
    </w:p>
    <w:p w:rsidR="00BD2A30" w:rsidRDefault="00BD2A30" w:rsidP="00BD2A30">
      <w:pPr>
        <w:pStyle w:val="a5"/>
        <w:numPr>
          <w:ilvl w:val="0"/>
          <w:numId w:val="20"/>
        </w:numPr>
        <w:tabs>
          <w:tab w:val="left" w:pos="569"/>
          <w:tab w:val="left" w:pos="575"/>
        </w:tabs>
        <w:spacing w:before="6" w:line="237" w:lineRule="auto"/>
        <w:ind w:right="226" w:hanging="356"/>
        <w:jc w:val="both"/>
        <w:rPr>
          <w:sz w:val="24"/>
        </w:rPr>
      </w:pPr>
      <w:r>
        <w:rPr>
          <w:w w:val="110"/>
          <w:sz w:val="24"/>
        </w:rPr>
        <w:t>составлять комплексные географические характеристики природно-хозяйст- венных систем;</w:t>
      </w:r>
    </w:p>
    <w:p w:rsidR="00BD2A30" w:rsidRDefault="00BD2A30" w:rsidP="00BD2A30">
      <w:pPr>
        <w:pStyle w:val="a5"/>
        <w:numPr>
          <w:ilvl w:val="0"/>
          <w:numId w:val="20"/>
        </w:numPr>
        <w:tabs>
          <w:tab w:val="left" w:pos="569"/>
          <w:tab w:val="left" w:pos="575"/>
        </w:tabs>
        <w:spacing w:before="6" w:line="237" w:lineRule="auto"/>
        <w:ind w:right="226" w:hanging="356"/>
        <w:jc w:val="both"/>
        <w:rPr>
          <w:sz w:val="24"/>
        </w:rPr>
      </w:pPr>
      <w:r>
        <w:rPr>
          <w:w w:val="110"/>
          <w:sz w:val="24"/>
        </w:rPr>
        <w:t xml:space="preserve">создавать простейшие модели природных, социально-экономических и геоэко- </w:t>
      </w:r>
      <w:r>
        <w:rPr>
          <w:spacing w:val="-2"/>
          <w:w w:val="110"/>
          <w:sz w:val="24"/>
        </w:rPr>
        <w:t>логических</w:t>
      </w:r>
      <w:r>
        <w:rPr>
          <w:spacing w:val="-8"/>
          <w:w w:val="110"/>
          <w:sz w:val="24"/>
        </w:rPr>
        <w:t xml:space="preserve"> </w:t>
      </w:r>
      <w:r>
        <w:rPr>
          <w:spacing w:val="-2"/>
          <w:w w:val="110"/>
          <w:sz w:val="24"/>
        </w:rPr>
        <w:t>объектов,</w:t>
      </w:r>
      <w:r>
        <w:rPr>
          <w:spacing w:val="-6"/>
          <w:w w:val="110"/>
          <w:sz w:val="24"/>
        </w:rPr>
        <w:t xml:space="preserve"> </w:t>
      </w:r>
      <w:r>
        <w:rPr>
          <w:spacing w:val="-2"/>
          <w:w w:val="110"/>
          <w:sz w:val="24"/>
        </w:rPr>
        <w:t>явлений</w:t>
      </w:r>
      <w:r>
        <w:rPr>
          <w:spacing w:val="-7"/>
          <w:w w:val="110"/>
          <w:sz w:val="24"/>
        </w:rPr>
        <w:t xml:space="preserve"> </w:t>
      </w:r>
      <w:r>
        <w:rPr>
          <w:spacing w:val="-2"/>
          <w:w w:val="110"/>
          <w:sz w:val="24"/>
        </w:rPr>
        <w:t>и</w:t>
      </w:r>
      <w:r>
        <w:rPr>
          <w:spacing w:val="-7"/>
          <w:w w:val="110"/>
          <w:sz w:val="24"/>
        </w:rPr>
        <w:t xml:space="preserve"> </w:t>
      </w:r>
      <w:r>
        <w:rPr>
          <w:spacing w:val="-2"/>
          <w:w w:val="110"/>
          <w:sz w:val="24"/>
        </w:rPr>
        <w:t>процессов;</w:t>
      </w:r>
    </w:p>
    <w:p w:rsidR="00BD2A30" w:rsidRDefault="00BD2A30" w:rsidP="00BD2A30">
      <w:pPr>
        <w:pStyle w:val="a5"/>
        <w:numPr>
          <w:ilvl w:val="0"/>
          <w:numId w:val="20"/>
        </w:numPr>
        <w:tabs>
          <w:tab w:val="left" w:pos="569"/>
          <w:tab w:val="left" w:pos="575"/>
        </w:tabs>
        <w:spacing w:before="3" w:line="240" w:lineRule="auto"/>
        <w:ind w:right="228" w:hanging="356"/>
        <w:jc w:val="both"/>
        <w:rPr>
          <w:sz w:val="24"/>
        </w:rPr>
      </w:pPr>
      <w:r>
        <w:rPr>
          <w:w w:val="110"/>
          <w:sz w:val="24"/>
        </w:rPr>
        <w:t xml:space="preserve">интерпретировать природные, социально-экономические и экологические характеристики различных территорий на основе картографической </w:t>
      </w:r>
      <w:r>
        <w:rPr>
          <w:spacing w:val="-2"/>
          <w:w w:val="110"/>
          <w:sz w:val="24"/>
        </w:rPr>
        <w:t>информации;</w:t>
      </w:r>
    </w:p>
    <w:p w:rsidR="00BD2A30" w:rsidRDefault="00BD2A30" w:rsidP="00BD2A30">
      <w:pPr>
        <w:pStyle w:val="a5"/>
        <w:numPr>
          <w:ilvl w:val="0"/>
          <w:numId w:val="20"/>
        </w:numPr>
        <w:tabs>
          <w:tab w:val="left" w:pos="569"/>
          <w:tab w:val="left" w:pos="575"/>
        </w:tabs>
        <w:spacing w:line="242" w:lineRule="auto"/>
        <w:ind w:right="226" w:hanging="356"/>
        <w:jc w:val="both"/>
        <w:rPr>
          <w:sz w:val="24"/>
        </w:rPr>
      </w:pPr>
      <w:r>
        <w:rPr>
          <w:w w:val="110"/>
          <w:sz w:val="24"/>
        </w:rPr>
        <w:t>прогнозировать изменения геосистем под влиянием природных и антропоген- ных факторов;</w:t>
      </w:r>
    </w:p>
    <w:p w:rsidR="00BD2A30" w:rsidRDefault="00BD2A30" w:rsidP="00BD2A30">
      <w:pPr>
        <w:pStyle w:val="a5"/>
        <w:numPr>
          <w:ilvl w:val="0"/>
          <w:numId w:val="20"/>
        </w:numPr>
        <w:tabs>
          <w:tab w:val="left" w:pos="569"/>
          <w:tab w:val="left" w:pos="575"/>
        </w:tabs>
        <w:spacing w:line="242" w:lineRule="auto"/>
        <w:ind w:right="228" w:hanging="356"/>
        <w:jc w:val="both"/>
        <w:rPr>
          <w:sz w:val="24"/>
        </w:rPr>
      </w:pPr>
      <w:r>
        <w:rPr>
          <w:w w:val="110"/>
          <w:sz w:val="24"/>
        </w:rPr>
        <w:t>анализировать причины формирования природно-территориальных и природно- хозяйственных систем и факторы, влияющие на их развитие;</w:t>
      </w:r>
    </w:p>
    <w:p w:rsidR="00BD2A30" w:rsidRDefault="00BD2A30" w:rsidP="00BD2A30">
      <w:pPr>
        <w:pStyle w:val="a5"/>
        <w:numPr>
          <w:ilvl w:val="0"/>
          <w:numId w:val="20"/>
        </w:numPr>
        <w:tabs>
          <w:tab w:val="left" w:pos="569"/>
          <w:tab w:val="left" w:pos="575"/>
        </w:tabs>
        <w:spacing w:line="240" w:lineRule="auto"/>
        <w:ind w:right="226" w:hanging="356"/>
        <w:jc w:val="both"/>
        <w:rPr>
          <w:sz w:val="24"/>
        </w:rPr>
      </w:pPr>
      <w:r>
        <w:rPr>
          <w:w w:val="110"/>
          <w:sz w:val="24"/>
        </w:rPr>
        <w:t>оценивать</w:t>
      </w:r>
      <w:r>
        <w:rPr>
          <w:spacing w:val="-15"/>
          <w:w w:val="110"/>
          <w:sz w:val="24"/>
        </w:rPr>
        <w:t xml:space="preserve"> </w:t>
      </w:r>
      <w:r>
        <w:rPr>
          <w:w w:val="110"/>
          <w:sz w:val="24"/>
        </w:rPr>
        <w:t>характер</w:t>
      </w:r>
      <w:r>
        <w:rPr>
          <w:spacing w:val="-13"/>
          <w:w w:val="110"/>
          <w:sz w:val="24"/>
        </w:rPr>
        <w:t xml:space="preserve"> </w:t>
      </w:r>
      <w:r>
        <w:rPr>
          <w:w w:val="110"/>
          <w:sz w:val="24"/>
        </w:rPr>
        <w:t>взаимодействия</w:t>
      </w:r>
      <w:r>
        <w:rPr>
          <w:spacing w:val="-10"/>
          <w:w w:val="110"/>
          <w:sz w:val="24"/>
        </w:rPr>
        <w:t xml:space="preserve"> </w:t>
      </w:r>
      <w:r>
        <w:rPr>
          <w:w w:val="110"/>
          <w:sz w:val="24"/>
        </w:rPr>
        <w:t>деятельности</w:t>
      </w:r>
      <w:r>
        <w:rPr>
          <w:spacing w:val="-4"/>
          <w:w w:val="110"/>
          <w:sz w:val="24"/>
        </w:rPr>
        <w:t xml:space="preserve"> </w:t>
      </w:r>
      <w:r>
        <w:rPr>
          <w:w w:val="110"/>
          <w:sz w:val="24"/>
        </w:rPr>
        <w:t>человека</w:t>
      </w:r>
      <w:r>
        <w:rPr>
          <w:spacing w:val="-4"/>
          <w:w w:val="110"/>
          <w:sz w:val="24"/>
        </w:rPr>
        <w:t xml:space="preserve"> </w:t>
      </w:r>
      <w:r>
        <w:rPr>
          <w:w w:val="110"/>
          <w:sz w:val="24"/>
        </w:rPr>
        <w:t>и</w:t>
      </w:r>
      <w:r>
        <w:rPr>
          <w:spacing w:val="-4"/>
          <w:w w:val="110"/>
          <w:sz w:val="24"/>
        </w:rPr>
        <w:t xml:space="preserve"> </w:t>
      </w:r>
      <w:r>
        <w:rPr>
          <w:w w:val="110"/>
          <w:sz w:val="24"/>
        </w:rPr>
        <w:t>компонентов</w:t>
      </w:r>
      <w:r>
        <w:rPr>
          <w:spacing w:val="-3"/>
          <w:w w:val="110"/>
          <w:sz w:val="24"/>
        </w:rPr>
        <w:t xml:space="preserve"> </w:t>
      </w:r>
      <w:r>
        <w:rPr>
          <w:w w:val="110"/>
          <w:sz w:val="24"/>
        </w:rPr>
        <w:t xml:space="preserve">при- роды в разных географических условиях с точки зрения концепции </w:t>
      </w:r>
      <w:r>
        <w:rPr>
          <w:spacing w:val="-2"/>
          <w:w w:val="110"/>
          <w:sz w:val="24"/>
        </w:rPr>
        <w:t>устойчивогоразвития;</w:t>
      </w:r>
    </w:p>
    <w:p w:rsidR="00BD2A30" w:rsidRDefault="00BD2A30" w:rsidP="00BD2A30">
      <w:pPr>
        <w:pStyle w:val="a5"/>
        <w:numPr>
          <w:ilvl w:val="0"/>
          <w:numId w:val="20"/>
        </w:numPr>
        <w:tabs>
          <w:tab w:val="left" w:pos="569"/>
          <w:tab w:val="left" w:pos="575"/>
        </w:tabs>
        <w:spacing w:line="237" w:lineRule="auto"/>
        <w:ind w:right="227" w:hanging="356"/>
        <w:jc w:val="both"/>
        <w:rPr>
          <w:sz w:val="24"/>
        </w:rPr>
      </w:pPr>
      <w:r>
        <w:rPr>
          <w:w w:val="110"/>
          <w:sz w:val="24"/>
        </w:rPr>
        <w:t>давать оценку международной деятельности, направленной на решение глобальных проблем человечества.</w:t>
      </w:r>
    </w:p>
    <w:p w:rsidR="00BD2A30" w:rsidRDefault="00BD2A30" w:rsidP="00BD2A30">
      <w:pPr>
        <w:pStyle w:val="Heading1"/>
        <w:spacing w:before="72"/>
        <w:ind w:left="733"/>
      </w:pPr>
      <w:r>
        <w:rPr>
          <w:spacing w:val="-2"/>
        </w:rPr>
        <w:t>Знания:</w:t>
      </w:r>
    </w:p>
    <w:p w:rsidR="00BD2A30" w:rsidRDefault="00BD2A30" w:rsidP="00BD2A30">
      <w:pPr>
        <w:pStyle w:val="a0"/>
        <w:spacing w:before="123" w:line="249" w:lineRule="auto"/>
        <w:ind w:left="455" w:right="355" w:firstLine="278"/>
        <w:jc w:val="both"/>
      </w:pPr>
      <w:r>
        <w:rPr>
          <w:w w:val="110"/>
        </w:rPr>
        <w:t>Риски: природные, социальные, техногенные; безопасность, управление рисками, подверженность объекта</w:t>
      </w:r>
      <w:r>
        <w:rPr>
          <w:spacing w:val="-3"/>
          <w:w w:val="110"/>
        </w:rPr>
        <w:t xml:space="preserve"> </w:t>
      </w:r>
      <w:r>
        <w:rPr>
          <w:w w:val="110"/>
        </w:rPr>
        <w:t>опасным воздействиям, уязвимость</w:t>
      </w:r>
      <w:r>
        <w:rPr>
          <w:spacing w:val="-1"/>
          <w:w w:val="110"/>
        </w:rPr>
        <w:t xml:space="preserve"> </w:t>
      </w:r>
      <w:r>
        <w:rPr>
          <w:w w:val="110"/>
        </w:rPr>
        <w:t>объекта, защищённость объекта, неблагоприятные и опасные природные процессы и явления (НОЯ), экономический ущерб, природные бедствия, дифференциации природных рисков, стихийное бедствие, чрезвычайная ситуация (ЧС), категории ЧС, эпидемия, биоклиматология, метеотропные болезни: холодовая, тропическая, горная; Министерство по чрезвычайнымситуациям (МЧС).</w:t>
      </w:r>
    </w:p>
    <w:p w:rsidR="00BD2A30" w:rsidRDefault="00BD2A30" w:rsidP="00BD2A30">
      <w:pPr>
        <w:pStyle w:val="Heading1"/>
        <w:spacing w:before="118"/>
        <w:ind w:left="925"/>
        <w:jc w:val="both"/>
      </w:pPr>
      <w:r>
        <w:t>Задание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обучающихся:</w:t>
      </w:r>
    </w:p>
    <w:p w:rsidR="00BD2A30" w:rsidRDefault="00BD2A30" w:rsidP="00BD2A30">
      <w:pPr>
        <w:pStyle w:val="a0"/>
        <w:spacing w:before="36" w:line="276" w:lineRule="auto"/>
        <w:ind w:left="580" w:right="227" w:firstLine="345"/>
        <w:jc w:val="both"/>
      </w:pPr>
      <w:r>
        <w:rPr>
          <w:color w:val="FF0000"/>
          <w:w w:val="110"/>
        </w:rPr>
        <w:t xml:space="preserve">- </w:t>
      </w:r>
      <w:r>
        <w:rPr>
          <w:w w:val="110"/>
        </w:rPr>
        <w:t>составление подборки информации о чрезвычайных ситуациях</w:t>
      </w:r>
      <w:r>
        <w:rPr>
          <w:spacing w:val="-17"/>
          <w:w w:val="110"/>
        </w:rPr>
        <w:t xml:space="preserve"> </w:t>
      </w:r>
      <w:r>
        <w:rPr>
          <w:w w:val="110"/>
        </w:rPr>
        <w:t>в границах своего региона проживания.</w:t>
      </w:r>
    </w:p>
    <w:p w:rsidR="00BD2A30" w:rsidRDefault="00BD2A30" w:rsidP="00BD2A30">
      <w:pPr>
        <w:pStyle w:val="a0"/>
        <w:spacing w:before="44"/>
        <w:ind w:left="0"/>
      </w:pPr>
    </w:p>
    <w:p w:rsidR="00BD2A30" w:rsidRDefault="00BD2A30" w:rsidP="00BD2A30">
      <w:pPr>
        <w:pStyle w:val="Heading1"/>
        <w:numPr>
          <w:ilvl w:val="1"/>
          <w:numId w:val="82"/>
        </w:numPr>
        <w:tabs>
          <w:tab w:val="left" w:pos="639"/>
          <w:tab w:val="left" w:pos="925"/>
        </w:tabs>
        <w:spacing w:before="1" w:line="276" w:lineRule="auto"/>
        <w:ind w:left="925" w:right="4753" w:hanging="707"/>
      </w:pPr>
      <w:r>
        <w:t>Задания</w:t>
      </w:r>
      <w:r>
        <w:rPr>
          <w:spacing w:val="-11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промежуточной</w:t>
      </w:r>
      <w:r>
        <w:rPr>
          <w:spacing w:val="-10"/>
        </w:rPr>
        <w:t xml:space="preserve"> </w:t>
      </w:r>
      <w:r>
        <w:t xml:space="preserve">аттестации </w:t>
      </w:r>
      <w:r>
        <w:rPr>
          <w:spacing w:val="-2"/>
        </w:rPr>
        <w:t>Назначение:</w:t>
      </w:r>
    </w:p>
    <w:p w:rsidR="00BD2A30" w:rsidRDefault="00BD2A30" w:rsidP="00BD2A30">
      <w:pPr>
        <w:pStyle w:val="a0"/>
        <w:spacing w:line="276" w:lineRule="auto"/>
        <w:ind w:right="229"/>
      </w:pPr>
      <w:r>
        <w:t>КОС</w:t>
      </w:r>
      <w:r>
        <w:rPr>
          <w:spacing w:val="40"/>
        </w:rPr>
        <w:t xml:space="preserve"> </w:t>
      </w:r>
      <w:r>
        <w:t>предназначен</w:t>
      </w:r>
      <w:r>
        <w:rPr>
          <w:spacing w:val="76"/>
        </w:rPr>
        <w:t xml:space="preserve"> </w:t>
      </w:r>
      <w:r>
        <w:t>для</w:t>
      </w:r>
      <w:r>
        <w:rPr>
          <w:spacing w:val="76"/>
        </w:rPr>
        <w:t xml:space="preserve"> </w:t>
      </w:r>
      <w:r>
        <w:t>контроля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оценки</w:t>
      </w:r>
      <w:r>
        <w:rPr>
          <w:spacing w:val="40"/>
        </w:rPr>
        <w:t xml:space="preserve"> </w:t>
      </w:r>
      <w:r>
        <w:t>результатов</w:t>
      </w:r>
      <w:r>
        <w:rPr>
          <w:spacing w:val="40"/>
        </w:rPr>
        <w:t xml:space="preserve"> </w:t>
      </w:r>
      <w:r>
        <w:t>освоения</w:t>
      </w:r>
      <w:r>
        <w:rPr>
          <w:spacing w:val="80"/>
        </w:rPr>
        <w:t xml:space="preserve"> </w:t>
      </w:r>
      <w:r>
        <w:t>предмета</w:t>
      </w:r>
      <w:r>
        <w:rPr>
          <w:spacing w:val="76"/>
        </w:rPr>
        <w:t xml:space="preserve"> </w:t>
      </w:r>
      <w:r>
        <w:rPr>
          <w:b/>
        </w:rPr>
        <w:t>ОУП.1</w:t>
      </w:r>
      <w:r w:rsidR="00AE097C">
        <w:rPr>
          <w:b/>
        </w:rPr>
        <w:t xml:space="preserve">1 </w:t>
      </w:r>
      <w:r>
        <w:rPr>
          <w:b/>
          <w:spacing w:val="-2"/>
        </w:rPr>
        <w:t>География</w:t>
      </w:r>
      <w:r>
        <w:rPr>
          <w:spacing w:val="-2"/>
        </w:rPr>
        <w:t>.</w:t>
      </w:r>
    </w:p>
    <w:p w:rsidR="00BD2A30" w:rsidRDefault="00BD2A30" w:rsidP="00BD2A30">
      <w:pPr>
        <w:spacing w:line="275" w:lineRule="exact"/>
        <w:ind w:left="925"/>
        <w:rPr>
          <w:sz w:val="24"/>
        </w:rPr>
      </w:pPr>
      <w:r>
        <w:rPr>
          <w:b/>
          <w:sz w:val="24"/>
        </w:rPr>
        <w:t>Форма: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дифференцированный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зачет</w:t>
      </w:r>
    </w:p>
    <w:p w:rsidR="00BD2A30" w:rsidRDefault="00BD2A30" w:rsidP="00BD2A30">
      <w:pPr>
        <w:pStyle w:val="a0"/>
        <w:spacing w:before="42"/>
        <w:ind w:left="0"/>
      </w:pPr>
    </w:p>
    <w:p w:rsidR="00BD2A30" w:rsidRDefault="00BD2A30" w:rsidP="00BD2A30">
      <w:pPr>
        <w:pStyle w:val="Heading1"/>
        <w:ind w:left="580"/>
        <w:jc w:val="both"/>
      </w:pPr>
      <w:r>
        <w:t>Инструкция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выполнению</w:t>
      </w:r>
      <w:r>
        <w:rPr>
          <w:spacing w:val="-5"/>
        </w:rPr>
        <w:t xml:space="preserve"> </w:t>
      </w:r>
      <w:r>
        <w:rPr>
          <w:spacing w:val="-2"/>
        </w:rPr>
        <w:t>работы</w:t>
      </w:r>
    </w:p>
    <w:p w:rsidR="00BD2A30" w:rsidRDefault="00BD2A30" w:rsidP="00BD2A30">
      <w:pPr>
        <w:pStyle w:val="a0"/>
        <w:spacing w:before="272"/>
      </w:pPr>
      <w:r>
        <w:t>Промежуточная</w:t>
      </w:r>
      <w:r>
        <w:rPr>
          <w:spacing w:val="-6"/>
        </w:rPr>
        <w:t xml:space="preserve"> </w:t>
      </w:r>
      <w:r>
        <w:t>аттестация</w:t>
      </w:r>
      <w:r>
        <w:rPr>
          <w:spacing w:val="-4"/>
        </w:rPr>
        <w:t xml:space="preserve"> </w:t>
      </w:r>
      <w:r>
        <w:t>проводится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один</w:t>
      </w:r>
      <w:r>
        <w:rPr>
          <w:spacing w:val="-7"/>
        </w:rPr>
        <w:t xml:space="preserve"> </w:t>
      </w:r>
      <w:r>
        <w:t>этап</w:t>
      </w:r>
      <w:r>
        <w:rPr>
          <w:spacing w:val="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выполнение</w:t>
      </w:r>
      <w:r>
        <w:rPr>
          <w:spacing w:val="-9"/>
        </w:rPr>
        <w:t xml:space="preserve"> </w:t>
      </w:r>
      <w:r>
        <w:t>тестовых</w:t>
      </w:r>
      <w:r>
        <w:rPr>
          <w:spacing w:val="-8"/>
        </w:rPr>
        <w:t xml:space="preserve"> </w:t>
      </w:r>
      <w:r>
        <w:rPr>
          <w:spacing w:val="-2"/>
        </w:rPr>
        <w:t>заданий;</w:t>
      </w:r>
    </w:p>
    <w:p w:rsidR="00BD2A30" w:rsidRDefault="00BD2A30" w:rsidP="00BD2A30">
      <w:pPr>
        <w:pStyle w:val="Heading1"/>
        <w:spacing w:before="2" w:line="275" w:lineRule="exact"/>
        <w:rPr>
          <w:b w:val="0"/>
        </w:rPr>
      </w:pPr>
      <w:r>
        <w:t>Количество</w:t>
      </w:r>
      <w:r>
        <w:rPr>
          <w:spacing w:val="-6"/>
        </w:rPr>
        <w:t xml:space="preserve"> </w:t>
      </w:r>
      <w:r>
        <w:t>вариантов</w:t>
      </w:r>
      <w:r>
        <w:rPr>
          <w:spacing w:val="-10"/>
        </w:rPr>
        <w:t xml:space="preserve"> </w:t>
      </w:r>
      <w:r>
        <w:t>задания</w:t>
      </w:r>
      <w:r>
        <w:rPr>
          <w:spacing w:val="-6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экзаменующегося</w:t>
      </w:r>
      <w:r>
        <w:rPr>
          <w:spacing w:val="-1"/>
        </w:rPr>
        <w:t xml:space="preserve"> </w:t>
      </w:r>
      <w:r>
        <w:rPr>
          <w:b w:val="0"/>
        </w:rPr>
        <w:t>–</w:t>
      </w:r>
      <w:r>
        <w:rPr>
          <w:b w:val="0"/>
          <w:spacing w:val="-6"/>
        </w:rPr>
        <w:t xml:space="preserve"> </w:t>
      </w:r>
      <w:r>
        <w:rPr>
          <w:b w:val="0"/>
        </w:rPr>
        <w:t>4</w:t>
      </w:r>
      <w:r>
        <w:rPr>
          <w:b w:val="0"/>
          <w:spacing w:val="-5"/>
        </w:rPr>
        <w:t xml:space="preserve"> </w:t>
      </w:r>
      <w:r>
        <w:rPr>
          <w:b w:val="0"/>
          <w:spacing w:val="-2"/>
        </w:rPr>
        <w:t>варианта</w:t>
      </w:r>
    </w:p>
    <w:p w:rsidR="00BD2A30" w:rsidRDefault="00BD2A30" w:rsidP="00BD2A30">
      <w:pPr>
        <w:spacing w:line="275" w:lineRule="exact"/>
        <w:ind w:left="219"/>
        <w:rPr>
          <w:sz w:val="24"/>
        </w:rPr>
      </w:pPr>
      <w:r>
        <w:rPr>
          <w:b/>
          <w:sz w:val="24"/>
        </w:rPr>
        <w:t>Время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задания -</w:t>
      </w:r>
      <w:r>
        <w:rPr>
          <w:b/>
          <w:spacing w:val="30"/>
          <w:sz w:val="24"/>
        </w:rPr>
        <w:t xml:space="preserve">  </w:t>
      </w:r>
      <w:r>
        <w:rPr>
          <w:sz w:val="24"/>
        </w:rPr>
        <w:t>45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минут.</w:t>
      </w:r>
    </w:p>
    <w:p w:rsidR="00BD2A30" w:rsidRDefault="00BD2A30" w:rsidP="00BD2A30">
      <w:pPr>
        <w:pStyle w:val="a0"/>
        <w:ind w:left="0"/>
      </w:pPr>
    </w:p>
    <w:p w:rsidR="00BD2A30" w:rsidRDefault="00BD2A30" w:rsidP="00BD2A30">
      <w:pPr>
        <w:pStyle w:val="a0"/>
      </w:pPr>
      <w:r>
        <w:rPr>
          <w:b/>
        </w:rPr>
        <w:t>Оборудование:</w:t>
      </w:r>
      <w:r>
        <w:rPr>
          <w:b/>
          <w:spacing w:val="-17"/>
        </w:rPr>
        <w:t xml:space="preserve"> </w:t>
      </w:r>
      <w:r>
        <w:t>персональные</w:t>
      </w:r>
      <w:r>
        <w:rPr>
          <w:spacing w:val="-15"/>
        </w:rPr>
        <w:t xml:space="preserve"> </w:t>
      </w:r>
      <w:r>
        <w:t>компьютеры;</w:t>
      </w:r>
      <w:r>
        <w:rPr>
          <w:spacing w:val="-15"/>
        </w:rPr>
        <w:t xml:space="preserve"> </w:t>
      </w:r>
      <w:r>
        <w:t>или</w:t>
      </w:r>
      <w:r>
        <w:rPr>
          <w:spacing w:val="-15"/>
        </w:rPr>
        <w:t xml:space="preserve"> </w:t>
      </w:r>
      <w:r>
        <w:t>лист</w:t>
      </w:r>
      <w:r>
        <w:rPr>
          <w:spacing w:val="-15"/>
        </w:rPr>
        <w:t xml:space="preserve"> </w:t>
      </w:r>
      <w:r>
        <w:t>бумаги,</w:t>
      </w:r>
      <w:r>
        <w:rPr>
          <w:spacing w:val="-14"/>
        </w:rPr>
        <w:t xml:space="preserve"> </w:t>
      </w:r>
      <w:r>
        <w:t>шариковая</w:t>
      </w:r>
      <w:r>
        <w:rPr>
          <w:spacing w:val="-13"/>
        </w:rPr>
        <w:t xml:space="preserve"> </w:t>
      </w:r>
      <w:r>
        <w:rPr>
          <w:spacing w:val="-2"/>
        </w:rPr>
        <w:t>ручка.</w:t>
      </w:r>
    </w:p>
    <w:p w:rsidR="00BD2A30" w:rsidRDefault="00BD2A30" w:rsidP="00BD2A30">
      <w:pPr>
        <w:sectPr w:rsidR="00BD2A30">
          <w:headerReference w:type="default" r:id="rId8"/>
          <w:pgSz w:w="11910" w:h="16840"/>
          <w:pgMar w:top="1060" w:right="620" w:bottom="280" w:left="1480" w:header="752" w:footer="0" w:gutter="0"/>
          <w:cols w:space="720"/>
        </w:sectPr>
      </w:pPr>
    </w:p>
    <w:p w:rsidR="00BD2A30" w:rsidRDefault="00BD2A30" w:rsidP="00BD2A30">
      <w:pPr>
        <w:spacing w:before="58"/>
        <w:ind w:left="219"/>
        <w:rPr>
          <w:b/>
          <w:sz w:val="24"/>
        </w:rPr>
      </w:pPr>
      <w:r>
        <w:rPr>
          <w:b/>
          <w:sz w:val="24"/>
        </w:rPr>
        <w:lastRenderedPageBreak/>
        <w:t>Эталоны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ответов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(ключи)</w:t>
      </w:r>
    </w:p>
    <w:p w:rsidR="00BD2A30" w:rsidRDefault="00BD2A30" w:rsidP="00BD2A30">
      <w:pPr>
        <w:pStyle w:val="a0"/>
        <w:ind w:left="0"/>
        <w:rPr>
          <w:b/>
        </w:rPr>
      </w:pPr>
    </w:p>
    <w:p w:rsidR="00BD2A30" w:rsidRDefault="00BD2A30" w:rsidP="00BD2A30">
      <w:pPr>
        <w:ind w:right="1"/>
        <w:jc w:val="center"/>
        <w:rPr>
          <w:b/>
          <w:sz w:val="24"/>
        </w:rPr>
      </w:pPr>
      <w:r>
        <w:rPr>
          <w:b/>
          <w:spacing w:val="-2"/>
          <w:sz w:val="24"/>
        </w:rPr>
        <w:t>Вариант№1.</w:t>
      </w:r>
    </w:p>
    <w:p w:rsidR="00BD2A30" w:rsidRDefault="00BD2A30" w:rsidP="00BD2A30">
      <w:pPr>
        <w:pStyle w:val="a0"/>
        <w:spacing w:before="35"/>
        <w:ind w:left="0"/>
        <w:rPr>
          <w:b/>
        </w:rPr>
      </w:pPr>
    </w:p>
    <w:p w:rsidR="00BD2A30" w:rsidRDefault="00BD2A30" w:rsidP="00BD2A30">
      <w:pPr>
        <w:ind w:left="219"/>
        <w:rPr>
          <w:b/>
          <w:sz w:val="24"/>
        </w:rPr>
      </w:pPr>
      <w:r>
        <w:rPr>
          <w:b/>
          <w:sz w:val="24"/>
        </w:rPr>
        <w:t>Часть</w:t>
      </w:r>
      <w:r>
        <w:rPr>
          <w:b/>
          <w:spacing w:val="1"/>
          <w:sz w:val="24"/>
        </w:rPr>
        <w:t xml:space="preserve"> </w:t>
      </w:r>
      <w:r>
        <w:rPr>
          <w:b/>
          <w:spacing w:val="-10"/>
          <w:sz w:val="24"/>
        </w:rPr>
        <w:t>А</w:t>
      </w:r>
    </w:p>
    <w:p w:rsidR="00BD2A30" w:rsidRDefault="00BD2A30" w:rsidP="00BD2A30">
      <w:pPr>
        <w:pStyle w:val="a5"/>
        <w:numPr>
          <w:ilvl w:val="0"/>
          <w:numId w:val="19"/>
        </w:numPr>
        <w:tabs>
          <w:tab w:val="left" w:pos="401"/>
        </w:tabs>
        <w:spacing w:before="2" w:line="272" w:lineRule="exact"/>
        <w:ind w:hanging="182"/>
        <w:rPr>
          <w:b/>
          <w:sz w:val="24"/>
        </w:rPr>
      </w:pPr>
      <w:r>
        <w:rPr>
          <w:b/>
          <w:sz w:val="24"/>
        </w:rPr>
        <w:t>В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какой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из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перечисленных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стран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преобладают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пустынные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ландшафты?</w:t>
      </w:r>
    </w:p>
    <w:p w:rsidR="00BD2A30" w:rsidRDefault="00BD2A30" w:rsidP="00BD2A30">
      <w:pPr>
        <w:pStyle w:val="a0"/>
        <w:spacing w:line="242" w:lineRule="auto"/>
        <w:ind w:right="8445"/>
      </w:pPr>
      <w:r>
        <w:t>а)</w:t>
      </w:r>
      <w:r>
        <w:rPr>
          <w:spacing w:val="-15"/>
        </w:rPr>
        <w:t xml:space="preserve"> </w:t>
      </w:r>
      <w:r>
        <w:t>Испания б) Алжир</w:t>
      </w:r>
    </w:p>
    <w:p w:rsidR="00BD2A30" w:rsidRDefault="00BD2A30" w:rsidP="00BD2A30">
      <w:pPr>
        <w:pStyle w:val="a0"/>
        <w:spacing w:line="242" w:lineRule="auto"/>
        <w:ind w:right="8182"/>
      </w:pPr>
      <w:r>
        <w:t>в)</w:t>
      </w:r>
      <w:r>
        <w:rPr>
          <w:spacing w:val="-15"/>
        </w:rPr>
        <w:t xml:space="preserve"> </w:t>
      </w:r>
      <w:r>
        <w:t>Аргентина г) Индия</w:t>
      </w:r>
    </w:p>
    <w:p w:rsidR="00BD2A30" w:rsidRDefault="00BD2A30" w:rsidP="00BD2A30">
      <w:pPr>
        <w:pStyle w:val="Heading1"/>
        <w:numPr>
          <w:ilvl w:val="0"/>
          <w:numId w:val="19"/>
        </w:numPr>
        <w:tabs>
          <w:tab w:val="left" w:pos="506"/>
        </w:tabs>
        <w:spacing w:line="242" w:lineRule="auto"/>
        <w:ind w:left="219" w:right="234" w:firstLine="0"/>
      </w:pPr>
      <w:r>
        <w:t>В</w:t>
      </w:r>
      <w:r>
        <w:rPr>
          <w:spacing w:val="40"/>
        </w:rPr>
        <w:t xml:space="preserve"> </w:t>
      </w:r>
      <w:r>
        <w:t>какой</w:t>
      </w:r>
      <w:r>
        <w:rPr>
          <w:spacing w:val="40"/>
        </w:rPr>
        <w:t xml:space="preserve"> </w:t>
      </w:r>
      <w:r>
        <w:t>из</w:t>
      </w:r>
      <w:r>
        <w:rPr>
          <w:spacing w:val="38"/>
        </w:rPr>
        <w:t xml:space="preserve"> </w:t>
      </w:r>
      <w:r>
        <w:t>перечисленных</w:t>
      </w:r>
      <w:r>
        <w:rPr>
          <w:spacing w:val="39"/>
        </w:rPr>
        <w:t xml:space="preserve"> </w:t>
      </w:r>
      <w:r>
        <w:t>стран</w:t>
      </w:r>
      <w:r>
        <w:rPr>
          <w:spacing w:val="40"/>
        </w:rPr>
        <w:t xml:space="preserve"> </w:t>
      </w:r>
      <w:r>
        <w:t>доля</w:t>
      </w:r>
      <w:r>
        <w:rPr>
          <w:spacing w:val="40"/>
        </w:rPr>
        <w:t xml:space="preserve"> </w:t>
      </w:r>
      <w:r>
        <w:t>детей</w:t>
      </w:r>
      <w:r>
        <w:rPr>
          <w:spacing w:val="40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возрастной</w:t>
      </w:r>
      <w:r>
        <w:rPr>
          <w:spacing w:val="40"/>
        </w:rPr>
        <w:t xml:space="preserve"> </w:t>
      </w:r>
      <w:r>
        <w:t>структуре</w:t>
      </w:r>
      <w:r>
        <w:rPr>
          <w:spacing w:val="40"/>
        </w:rPr>
        <w:t xml:space="preserve"> </w:t>
      </w:r>
      <w:r>
        <w:t xml:space="preserve">населения </w:t>
      </w:r>
      <w:r>
        <w:rPr>
          <w:spacing w:val="-2"/>
        </w:rPr>
        <w:t>наибольшая?</w:t>
      </w:r>
    </w:p>
    <w:p w:rsidR="00BD2A30" w:rsidRDefault="00BD2A30" w:rsidP="00BD2A30">
      <w:pPr>
        <w:pStyle w:val="a0"/>
        <w:ind w:right="8378"/>
      </w:pPr>
      <w:r>
        <w:t>а) Япония б) Испания в)</w:t>
      </w:r>
      <w:r>
        <w:rPr>
          <w:spacing w:val="-15"/>
        </w:rPr>
        <w:t xml:space="preserve"> </w:t>
      </w:r>
      <w:r>
        <w:t>Бразилия г) Швеция</w:t>
      </w:r>
    </w:p>
    <w:p w:rsidR="00BD2A30" w:rsidRDefault="00BD2A30" w:rsidP="00BD2A30">
      <w:pPr>
        <w:pStyle w:val="Heading1"/>
        <w:numPr>
          <w:ilvl w:val="0"/>
          <w:numId w:val="19"/>
        </w:numPr>
        <w:tabs>
          <w:tab w:val="left" w:pos="463"/>
        </w:tabs>
        <w:spacing w:line="275" w:lineRule="exact"/>
        <w:ind w:left="463" w:hanging="244"/>
      </w:pPr>
      <w:r>
        <w:t>Для</w:t>
      </w:r>
      <w:r>
        <w:rPr>
          <w:spacing w:val="-8"/>
        </w:rPr>
        <w:t xml:space="preserve"> </w:t>
      </w:r>
      <w:r>
        <w:t>какой</w:t>
      </w:r>
      <w:r>
        <w:rPr>
          <w:spacing w:val="-8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перечисленных</w:t>
      </w:r>
      <w:r>
        <w:rPr>
          <w:spacing w:val="-9"/>
        </w:rPr>
        <w:t xml:space="preserve"> </w:t>
      </w:r>
      <w:r>
        <w:t>стран</w:t>
      </w:r>
      <w:r>
        <w:rPr>
          <w:spacing w:val="-4"/>
        </w:rPr>
        <w:t xml:space="preserve"> </w:t>
      </w:r>
      <w:r>
        <w:t>характерна</w:t>
      </w:r>
      <w:r>
        <w:rPr>
          <w:spacing w:val="-5"/>
        </w:rPr>
        <w:t xml:space="preserve"> </w:t>
      </w:r>
      <w:r>
        <w:t>миграционная</w:t>
      </w:r>
      <w:r>
        <w:rPr>
          <w:spacing w:val="-9"/>
        </w:rPr>
        <w:t xml:space="preserve"> </w:t>
      </w:r>
      <w:r>
        <w:t>убыль</w:t>
      </w:r>
      <w:r>
        <w:rPr>
          <w:spacing w:val="-2"/>
        </w:rPr>
        <w:t xml:space="preserve"> населения?</w:t>
      </w:r>
    </w:p>
    <w:p w:rsidR="00BD2A30" w:rsidRDefault="00BD2A30" w:rsidP="00BD2A30">
      <w:pPr>
        <w:pStyle w:val="a0"/>
        <w:ind w:right="8398"/>
      </w:pPr>
      <w:r>
        <w:t>а) Бельгия б)</w:t>
      </w:r>
      <w:r>
        <w:rPr>
          <w:spacing w:val="-15"/>
        </w:rPr>
        <w:t xml:space="preserve"> </w:t>
      </w:r>
      <w:r>
        <w:t>Франция в) Швеция г)</w:t>
      </w:r>
      <w:r>
        <w:rPr>
          <w:spacing w:val="-3"/>
        </w:rPr>
        <w:t xml:space="preserve"> </w:t>
      </w:r>
      <w:r>
        <w:t>Марокко</w:t>
      </w:r>
    </w:p>
    <w:p w:rsidR="00BD2A30" w:rsidRDefault="00BD2A30" w:rsidP="00BD2A30">
      <w:pPr>
        <w:pStyle w:val="Heading1"/>
        <w:numPr>
          <w:ilvl w:val="0"/>
          <w:numId w:val="19"/>
        </w:numPr>
        <w:tabs>
          <w:tab w:val="left" w:pos="458"/>
        </w:tabs>
        <w:spacing w:line="275" w:lineRule="exact"/>
        <w:ind w:left="458" w:hanging="239"/>
      </w:pPr>
      <w:r>
        <w:t>В</w:t>
      </w:r>
      <w:r>
        <w:rPr>
          <w:spacing w:val="-2"/>
        </w:rPr>
        <w:t xml:space="preserve"> </w:t>
      </w:r>
      <w:r>
        <w:t>какой</w:t>
      </w:r>
      <w:r>
        <w:rPr>
          <w:spacing w:val="-7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перечисленных</w:t>
      </w:r>
      <w:r>
        <w:rPr>
          <w:spacing w:val="-7"/>
        </w:rPr>
        <w:t xml:space="preserve"> </w:t>
      </w:r>
      <w:r>
        <w:t>стран</w:t>
      </w:r>
      <w:r>
        <w:rPr>
          <w:spacing w:val="-6"/>
        </w:rPr>
        <w:t xml:space="preserve"> </w:t>
      </w:r>
      <w:r>
        <w:t>средняя</w:t>
      </w:r>
      <w:r>
        <w:rPr>
          <w:spacing w:val="-4"/>
        </w:rPr>
        <w:t xml:space="preserve"> </w:t>
      </w:r>
      <w:r>
        <w:t>плотность</w:t>
      </w:r>
      <w:r>
        <w:rPr>
          <w:spacing w:val="-4"/>
        </w:rPr>
        <w:t xml:space="preserve"> </w:t>
      </w:r>
      <w:r>
        <w:t>населения</w:t>
      </w:r>
      <w:r>
        <w:rPr>
          <w:spacing w:val="-7"/>
        </w:rPr>
        <w:t xml:space="preserve"> </w:t>
      </w:r>
      <w:r>
        <w:rPr>
          <w:spacing w:val="-2"/>
        </w:rPr>
        <w:t>наибольшая?</w:t>
      </w:r>
    </w:p>
    <w:p w:rsidR="00BD2A30" w:rsidRDefault="00BD2A30" w:rsidP="00BD2A30">
      <w:pPr>
        <w:pStyle w:val="a0"/>
        <w:ind w:right="8182"/>
      </w:pPr>
      <w:r>
        <w:t>а)</w:t>
      </w:r>
      <w:r>
        <w:rPr>
          <w:spacing w:val="-15"/>
        </w:rPr>
        <w:t xml:space="preserve"> </w:t>
      </w:r>
      <w:r>
        <w:t>Австралия б) Индия</w:t>
      </w:r>
    </w:p>
    <w:p w:rsidR="00BD2A30" w:rsidRDefault="00BD2A30" w:rsidP="00BD2A30">
      <w:pPr>
        <w:pStyle w:val="a0"/>
        <w:spacing w:line="237" w:lineRule="auto"/>
        <w:ind w:left="282" w:right="8282" w:hanging="63"/>
      </w:pPr>
      <w:r>
        <w:t>в)</w:t>
      </w:r>
      <w:r>
        <w:rPr>
          <w:spacing w:val="-15"/>
        </w:rPr>
        <w:t xml:space="preserve"> </w:t>
      </w:r>
      <w:r>
        <w:t>Бразилия г) Канада</w:t>
      </w:r>
    </w:p>
    <w:p w:rsidR="00BD2A30" w:rsidRDefault="00BD2A30" w:rsidP="00BD2A30">
      <w:pPr>
        <w:pStyle w:val="Heading1"/>
        <w:numPr>
          <w:ilvl w:val="0"/>
          <w:numId w:val="19"/>
        </w:numPr>
        <w:tabs>
          <w:tab w:val="left" w:pos="501"/>
        </w:tabs>
        <w:spacing w:line="237" w:lineRule="auto"/>
        <w:ind w:left="219" w:right="236" w:firstLine="0"/>
      </w:pPr>
      <w:r>
        <w:t>В</w:t>
      </w:r>
      <w:r>
        <w:rPr>
          <w:spacing w:val="37"/>
        </w:rPr>
        <w:t xml:space="preserve"> </w:t>
      </w:r>
      <w:r>
        <w:t>какой</w:t>
      </w:r>
      <w:r>
        <w:rPr>
          <w:spacing w:val="31"/>
        </w:rPr>
        <w:t xml:space="preserve"> </w:t>
      </w:r>
      <w:r>
        <w:t>из</w:t>
      </w:r>
      <w:r>
        <w:rPr>
          <w:spacing w:val="34"/>
        </w:rPr>
        <w:t xml:space="preserve"> </w:t>
      </w:r>
      <w:r>
        <w:t>перечисленных</w:t>
      </w:r>
      <w:r>
        <w:rPr>
          <w:spacing w:val="30"/>
        </w:rPr>
        <w:t xml:space="preserve"> </w:t>
      </w:r>
      <w:r>
        <w:t>стран</w:t>
      </w:r>
      <w:r>
        <w:rPr>
          <w:spacing w:val="36"/>
        </w:rPr>
        <w:t xml:space="preserve"> </w:t>
      </w:r>
      <w:r>
        <w:t>средняя</w:t>
      </w:r>
      <w:r>
        <w:rPr>
          <w:spacing w:val="35"/>
        </w:rPr>
        <w:t xml:space="preserve"> </w:t>
      </w:r>
      <w:r>
        <w:t>ожидаемая</w:t>
      </w:r>
      <w:r>
        <w:rPr>
          <w:spacing w:val="34"/>
        </w:rPr>
        <w:t xml:space="preserve"> </w:t>
      </w:r>
      <w:r>
        <w:t>продолжительность</w:t>
      </w:r>
      <w:r>
        <w:rPr>
          <w:spacing w:val="36"/>
        </w:rPr>
        <w:t xml:space="preserve"> </w:t>
      </w:r>
      <w:r>
        <w:t>жизни населения наибольшая?</w:t>
      </w:r>
    </w:p>
    <w:p w:rsidR="00BD2A30" w:rsidRDefault="00BD2A30" w:rsidP="00BD2A30">
      <w:pPr>
        <w:pStyle w:val="a0"/>
        <w:ind w:right="8336"/>
      </w:pPr>
      <w:r>
        <w:t>а)</w:t>
      </w:r>
      <w:r>
        <w:rPr>
          <w:spacing w:val="-15"/>
        </w:rPr>
        <w:t xml:space="preserve"> </w:t>
      </w:r>
      <w:r>
        <w:t>Норвегия б) Мьянма в) Боливия г) Ангола</w:t>
      </w:r>
    </w:p>
    <w:p w:rsidR="00BD2A30" w:rsidRDefault="00BD2A30" w:rsidP="00BD2A30">
      <w:pPr>
        <w:pStyle w:val="Heading1"/>
        <w:numPr>
          <w:ilvl w:val="0"/>
          <w:numId w:val="19"/>
        </w:numPr>
        <w:tabs>
          <w:tab w:val="left" w:pos="675"/>
          <w:tab w:val="left" w:pos="1375"/>
          <w:tab w:val="left" w:pos="2857"/>
          <w:tab w:val="left" w:pos="3865"/>
          <w:tab w:val="left" w:pos="4877"/>
          <w:tab w:val="left" w:pos="6397"/>
          <w:tab w:val="left" w:pos="8004"/>
        </w:tabs>
        <w:spacing w:before="3" w:line="237" w:lineRule="auto"/>
        <w:ind w:left="219" w:right="234" w:firstLine="0"/>
      </w:pPr>
      <w:r>
        <w:rPr>
          <w:spacing w:val="-4"/>
        </w:rPr>
        <w:t>Для</w:t>
      </w:r>
      <w:r>
        <w:tab/>
      </w:r>
      <w:r>
        <w:rPr>
          <w:spacing w:val="-2"/>
        </w:rPr>
        <w:t>побережья,</w:t>
      </w:r>
      <w:r>
        <w:tab/>
      </w:r>
      <w:r>
        <w:rPr>
          <w:spacing w:val="-2"/>
        </w:rPr>
        <w:t>какого</w:t>
      </w:r>
      <w:r>
        <w:tab/>
      </w:r>
      <w:r>
        <w:rPr>
          <w:spacing w:val="-2"/>
        </w:rPr>
        <w:t>залива</w:t>
      </w:r>
      <w:r>
        <w:tab/>
      </w:r>
      <w:r>
        <w:rPr>
          <w:spacing w:val="-2"/>
        </w:rPr>
        <w:t>характерна</w:t>
      </w:r>
      <w:r>
        <w:tab/>
      </w:r>
      <w:r>
        <w:rPr>
          <w:spacing w:val="-2"/>
        </w:rPr>
        <w:t>наибольшая</w:t>
      </w:r>
      <w:r>
        <w:tab/>
      </w:r>
      <w:r>
        <w:rPr>
          <w:spacing w:val="-2"/>
        </w:rPr>
        <w:t xml:space="preserve">концентрация </w:t>
      </w:r>
      <w:r>
        <w:t>специализированных нефтеналивных портов?</w:t>
      </w:r>
    </w:p>
    <w:p w:rsidR="00BD2A30" w:rsidRDefault="00BD2A30" w:rsidP="00BD2A30">
      <w:pPr>
        <w:pStyle w:val="a0"/>
        <w:spacing w:line="274" w:lineRule="exact"/>
      </w:pPr>
      <w:r>
        <w:t>а)</w:t>
      </w:r>
      <w:r>
        <w:rPr>
          <w:spacing w:val="2"/>
        </w:rPr>
        <w:t xml:space="preserve"> </w:t>
      </w:r>
      <w:r>
        <w:rPr>
          <w:spacing w:val="-2"/>
        </w:rPr>
        <w:t>Бискайского</w:t>
      </w:r>
    </w:p>
    <w:p w:rsidR="00BD2A30" w:rsidRDefault="00BD2A30" w:rsidP="00BD2A30">
      <w:pPr>
        <w:pStyle w:val="a0"/>
        <w:spacing w:line="242" w:lineRule="auto"/>
        <w:ind w:right="6605"/>
      </w:pPr>
      <w:r>
        <w:t>б)</w:t>
      </w:r>
      <w:r>
        <w:rPr>
          <w:spacing w:val="-15"/>
        </w:rPr>
        <w:t xml:space="preserve"> </w:t>
      </w:r>
      <w:r>
        <w:t>Большого</w:t>
      </w:r>
      <w:r>
        <w:rPr>
          <w:spacing w:val="-15"/>
        </w:rPr>
        <w:t xml:space="preserve"> </w:t>
      </w:r>
      <w:r>
        <w:t>Австралийского в) Персидского</w:t>
      </w:r>
    </w:p>
    <w:p w:rsidR="00BD2A30" w:rsidRDefault="00BD2A30" w:rsidP="00BD2A30">
      <w:pPr>
        <w:pStyle w:val="a0"/>
        <w:spacing w:line="271" w:lineRule="exact"/>
      </w:pPr>
      <w:r>
        <w:t>г)</w:t>
      </w:r>
      <w:r>
        <w:rPr>
          <w:spacing w:val="1"/>
        </w:rPr>
        <w:t xml:space="preserve"> </w:t>
      </w:r>
      <w:r>
        <w:rPr>
          <w:spacing w:val="-2"/>
        </w:rPr>
        <w:t>Бенгальского</w:t>
      </w:r>
    </w:p>
    <w:p w:rsidR="00BD2A30" w:rsidRDefault="00BD2A30" w:rsidP="00BD2A30">
      <w:pPr>
        <w:pStyle w:val="Heading1"/>
        <w:numPr>
          <w:ilvl w:val="0"/>
          <w:numId w:val="19"/>
        </w:numPr>
        <w:tabs>
          <w:tab w:val="left" w:pos="463"/>
        </w:tabs>
        <w:spacing w:before="6" w:line="272" w:lineRule="exact"/>
        <w:ind w:left="463" w:hanging="244"/>
      </w:pPr>
      <w:r>
        <w:t>Что</w:t>
      </w:r>
      <w:r>
        <w:rPr>
          <w:spacing w:val="-13"/>
        </w:rPr>
        <w:t xml:space="preserve"> </w:t>
      </w:r>
      <w:r>
        <w:t>из</w:t>
      </w:r>
      <w:r>
        <w:rPr>
          <w:spacing w:val="-11"/>
        </w:rPr>
        <w:t xml:space="preserve"> </w:t>
      </w:r>
      <w:r>
        <w:t>перечисленного</w:t>
      </w:r>
      <w:r>
        <w:rPr>
          <w:spacing w:val="-11"/>
        </w:rPr>
        <w:t xml:space="preserve"> </w:t>
      </w:r>
      <w:r>
        <w:t>характерно</w:t>
      </w:r>
      <w:r>
        <w:rPr>
          <w:spacing w:val="-6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природы</w:t>
      </w:r>
      <w:r>
        <w:rPr>
          <w:spacing w:val="-7"/>
        </w:rPr>
        <w:t xml:space="preserve"> </w:t>
      </w:r>
      <w:r>
        <w:rPr>
          <w:spacing w:val="-2"/>
        </w:rPr>
        <w:t>Мексики?</w:t>
      </w:r>
    </w:p>
    <w:p w:rsidR="00BD2A30" w:rsidRDefault="00BD2A30" w:rsidP="00BD2A30">
      <w:pPr>
        <w:pStyle w:val="a0"/>
        <w:spacing w:line="242" w:lineRule="auto"/>
        <w:ind w:right="4094"/>
      </w:pPr>
      <w:r>
        <w:t>а)</w:t>
      </w:r>
      <w:r>
        <w:rPr>
          <w:spacing w:val="-5"/>
        </w:rPr>
        <w:t xml:space="preserve"> </w:t>
      </w:r>
      <w:r>
        <w:t>наличие</w:t>
      </w:r>
      <w:r>
        <w:rPr>
          <w:spacing w:val="-7"/>
        </w:rPr>
        <w:t xml:space="preserve"> </w:t>
      </w:r>
      <w:r>
        <w:t>месторождений</w:t>
      </w:r>
      <w:r>
        <w:rPr>
          <w:spacing w:val="-9"/>
        </w:rPr>
        <w:t xml:space="preserve"> </w:t>
      </w:r>
      <w:r>
        <w:t>нефти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природного</w:t>
      </w:r>
      <w:r>
        <w:rPr>
          <w:spacing w:val="-6"/>
        </w:rPr>
        <w:t xml:space="preserve"> </w:t>
      </w:r>
      <w:r>
        <w:t>газа б) преобладание подзолистых почв</w:t>
      </w:r>
    </w:p>
    <w:p w:rsidR="00BD2A30" w:rsidRDefault="00BD2A30" w:rsidP="00BD2A30">
      <w:pPr>
        <w:pStyle w:val="a0"/>
        <w:spacing w:line="271" w:lineRule="exact"/>
      </w:pPr>
      <w:r>
        <w:t>в)</w:t>
      </w:r>
      <w:r>
        <w:rPr>
          <w:spacing w:val="-8"/>
        </w:rPr>
        <w:t xml:space="preserve"> </w:t>
      </w:r>
      <w:r>
        <w:t>субэкваториальный</w:t>
      </w:r>
      <w:r>
        <w:rPr>
          <w:spacing w:val="-12"/>
        </w:rPr>
        <w:t xml:space="preserve"> </w:t>
      </w:r>
      <w:r>
        <w:t>тип</w:t>
      </w:r>
      <w:r>
        <w:rPr>
          <w:spacing w:val="-11"/>
        </w:rPr>
        <w:t xml:space="preserve"> </w:t>
      </w:r>
      <w:r>
        <w:rPr>
          <w:spacing w:val="-2"/>
        </w:rPr>
        <w:t>климата</w:t>
      </w:r>
    </w:p>
    <w:p w:rsidR="00BD2A30" w:rsidRDefault="00BD2A30" w:rsidP="00BD2A30">
      <w:pPr>
        <w:pStyle w:val="a0"/>
      </w:pPr>
      <w:r>
        <w:t>г)</w:t>
      </w:r>
      <w:r>
        <w:rPr>
          <w:spacing w:val="-4"/>
        </w:rPr>
        <w:t xml:space="preserve"> </w:t>
      </w:r>
      <w:r>
        <w:t>преобладание</w:t>
      </w:r>
      <w:r>
        <w:rPr>
          <w:spacing w:val="-6"/>
        </w:rPr>
        <w:t xml:space="preserve"> </w:t>
      </w:r>
      <w:r>
        <w:t>низменностей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рельефе</w:t>
      </w:r>
    </w:p>
    <w:p w:rsidR="00BD2A30" w:rsidRDefault="00BD2A30" w:rsidP="00BD2A30">
      <w:pPr>
        <w:pStyle w:val="Heading1"/>
        <w:numPr>
          <w:ilvl w:val="0"/>
          <w:numId w:val="19"/>
        </w:numPr>
        <w:tabs>
          <w:tab w:val="left" w:pos="592"/>
        </w:tabs>
        <w:spacing w:before="1" w:line="242" w:lineRule="auto"/>
        <w:ind w:left="219" w:right="239" w:firstLine="0"/>
      </w:pPr>
      <w:r>
        <w:t>В</w:t>
      </w:r>
      <w:r>
        <w:rPr>
          <w:spacing w:val="80"/>
          <w:w w:val="150"/>
        </w:rPr>
        <w:t xml:space="preserve"> </w:t>
      </w:r>
      <w:r>
        <w:t>какой</w:t>
      </w:r>
      <w:r>
        <w:rPr>
          <w:spacing w:val="80"/>
          <w:w w:val="150"/>
        </w:rPr>
        <w:t xml:space="preserve"> </w:t>
      </w:r>
      <w:r>
        <w:t>из</w:t>
      </w:r>
      <w:r>
        <w:rPr>
          <w:spacing w:val="80"/>
          <w:w w:val="150"/>
        </w:rPr>
        <w:t xml:space="preserve"> </w:t>
      </w:r>
      <w:r>
        <w:t>перечисленных</w:t>
      </w:r>
      <w:r>
        <w:rPr>
          <w:spacing w:val="80"/>
          <w:w w:val="150"/>
        </w:rPr>
        <w:t xml:space="preserve"> </w:t>
      </w:r>
      <w:r>
        <w:t>стран</w:t>
      </w:r>
      <w:r>
        <w:rPr>
          <w:spacing w:val="80"/>
          <w:w w:val="150"/>
        </w:rPr>
        <w:t xml:space="preserve"> </w:t>
      </w:r>
      <w:r>
        <w:t>ислам</w:t>
      </w:r>
      <w:r>
        <w:rPr>
          <w:spacing w:val="80"/>
          <w:w w:val="150"/>
        </w:rPr>
        <w:t xml:space="preserve"> </w:t>
      </w:r>
      <w:r>
        <w:t>является</w:t>
      </w:r>
      <w:r>
        <w:rPr>
          <w:spacing w:val="80"/>
          <w:w w:val="150"/>
        </w:rPr>
        <w:t xml:space="preserve"> </w:t>
      </w:r>
      <w:r>
        <w:t>религией</w:t>
      </w:r>
      <w:r>
        <w:rPr>
          <w:spacing w:val="80"/>
          <w:w w:val="150"/>
        </w:rPr>
        <w:t xml:space="preserve"> </w:t>
      </w:r>
      <w:r>
        <w:t>большинства верующего населения?</w:t>
      </w:r>
    </w:p>
    <w:p w:rsidR="00BD2A30" w:rsidRDefault="00BD2A30" w:rsidP="00BD2A30">
      <w:pPr>
        <w:pStyle w:val="a0"/>
        <w:ind w:right="8345"/>
      </w:pPr>
      <w:r>
        <w:t>а) Боливия б)</w:t>
      </w:r>
      <w:r>
        <w:rPr>
          <w:spacing w:val="-15"/>
        </w:rPr>
        <w:t xml:space="preserve"> </w:t>
      </w:r>
      <w:r>
        <w:t>Пакистан в) Мьянма г) Вьетнам</w:t>
      </w:r>
    </w:p>
    <w:p w:rsidR="00BD2A30" w:rsidRDefault="00BD2A30" w:rsidP="00BD2A30">
      <w:pPr>
        <w:pStyle w:val="Heading1"/>
        <w:numPr>
          <w:ilvl w:val="0"/>
          <w:numId w:val="19"/>
        </w:numPr>
        <w:tabs>
          <w:tab w:val="left" w:pos="472"/>
        </w:tabs>
        <w:spacing w:line="242" w:lineRule="auto"/>
        <w:ind w:left="219" w:right="231" w:firstLine="0"/>
      </w:pPr>
      <w:r>
        <w:t>Какая из перечисленных</w:t>
      </w:r>
      <w:r>
        <w:rPr>
          <w:spacing w:val="-1"/>
        </w:rPr>
        <w:t xml:space="preserve"> </w:t>
      </w:r>
      <w:r>
        <w:t>стран является</w:t>
      </w:r>
      <w:r>
        <w:rPr>
          <w:spacing w:val="-1"/>
        </w:rPr>
        <w:t xml:space="preserve"> </w:t>
      </w:r>
      <w:r>
        <w:t>крупнейшим мировым производителем и экспортером кофе?</w:t>
      </w:r>
    </w:p>
    <w:p w:rsidR="00BD2A30" w:rsidRDefault="00BD2A30" w:rsidP="00BD2A30">
      <w:pPr>
        <w:pStyle w:val="a0"/>
        <w:spacing w:line="266" w:lineRule="exact"/>
      </w:pPr>
      <w:r>
        <w:t xml:space="preserve">а) </w:t>
      </w:r>
      <w:r>
        <w:rPr>
          <w:spacing w:val="-2"/>
        </w:rPr>
        <w:t>Германия</w:t>
      </w:r>
    </w:p>
    <w:p w:rsidR="00BD2A30" w:rsidRDefault="00BD2A30" w:rsidP="00BD2A30">
      <w:pPr>
        <w:spacing w:line="266" w:lineRule="exact"/>
        <w:sectPr w:rsidR="00BD2A30">
          <w:pgSz w:w="11910" w:h="16840"/>
          <w:pgMar w:top="1060" w:right="620" w:bottom="280" w:left="1480" w:header="752" w:footer="0" w:gutter="0"/>
          <w:cols w:space="720"/>
        </w:sectPr>
      </w:pPr>
    </w:p>
    <w:p w:rsidR="00BD2A30" w:rsidRDefault="00BD2A30" w:rsidP="00BD2A30">
      <w:pPr>
        <w:pStyle w:val="a0"/>
        <w:spacing w:before="54"/>
        <w:ind w:right="8246"/>
      </w:pPr>
      <w:r>
        <w:lastRenderedPageBreak/>
        <w:t>б) Марокко в) Колумбия г)</w:t>
      </w:r>
      <w:r>
        <w:rPr>
          <w:spacing w:val="5"/>
        </w:rPr>
        <w:t xml:space="preserve"> </w:t>
      </w:r>
      <w:r>
        <w:rPr>
          <w:spacing w:val="-2"/>
        </w:rPr>
        <w:t>Аргентина</w:t>
      </w:r>
    </w:p>
    <w:p w:rsidR="00BD2A30" w:rsidRDefault="00BD2A30" w:rsidP="00BD2A30">
      <w:pPr>
        <w:pStyle w:val="Heading1"/>
        <w:numPr>
          <w:ilvl w:val="0"/>
          <w:numId w:val="19"/>
        </w:numPr>
        <w:tabs>
          <w:tab w:val="left" w:pos="583"/>
        </w:tabs>
        <w:spacing w:before="7"/>
        <w:ind w:left="583" w:hanging="364"/>
      </w:pPr>
      <w:r>
        <w:t>Какой</w:t>
      </w:r>
      <w:r>
        <w:rPr>
          <w:spacing w:val="-11"/>
        </w:rPr>
        <w:t xml:space="preserve"> </w:t>
      </w:r>
      <w:r>
        <w:t>буквой</w:t>
      </w:r>
      <w:r>
        <w:rPr>
          <w:spacing w:val="-9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карте</w:t>
      </w:r>
      <w:r>
        <w:rPr>
          <w:spacing w:val="-9"/>
        </w:rPr>
        <w:t xml:space="preserve"> </w:t>
      </w:r>
      <w:r>
        <w:t>обозначена</w:t>
      </w:r>
      <w:r>
        <w:rPr>
          <w:spacing w:val="-13"/>
        </w:rPr>
        <w:t xml:space="preserve"> </w:t>
      </w:r>
      <w:r>
        <w:t>территория</w:t>
      </w:r>
      <w:r>
        <w:rPr>
          <w:spacing w:val="-9"/>
        </w:rPr>
        <w:t xml:space="preserve"> </w:t>
      </w:r>
      <w:r>
        <w:rPr>
          <w:spacing w:val="-2"/>
        </w:rPr>
        <w:t>Германии?</w:t>
      </w:r>
    </w:p>
    <w:p w:rsidR="00BD2A30" w:rsidRDefault="00BD2A30" w:rsidP="00BD2A30">
      <w:pPr>
        <w:pStyle w:val="a0"/>
        <w:spacing w:before="16"/>
        <w:ind w:left="0"/>
        <w:rPr>
          <w:b/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1106169</wp:posOffset>
            </wp:positionH>
            <wp:positionV relativeFrom="paragraph">
              <wp:posOffset>171631</wp:posOffset>
            </wp:positionV>
            <wp:extent cx="3152775" cy="2705100"/>
            <wp:effectExtent l="0" t="0" r="0" b="0"/>
            <wp:wrapTopAndBottom/>
            <wp:docPr id="1" name="Image 4" descr="get_file (1)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 descr="get_file (1)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D2A30" w:rsidRDefault="00BD2A30" w:rsidP="00BD2A30">
      <w:pPr>
        <w:pStyle w:val="a0"/>
        <w:spacing w:before="264"/>
        <w:ind w:left="262"/>
      </w:pPr>
      <w:r>
        <w:t>1)</w:t>
      </w:r>
      <w:r>
        <w:rPr>
          <w:spacing w:val="70"/>
          <w:w w:val="150"/>
        </w:rPr>
        <w:t xml:space="preserve"> </w:t>
      </w:r>
      <w:r>
        <w:t>А</w:t>
      </w:r>
      <w:r>
        <w:rPr>
          <w:spacing w:val="30"/>
        </w:rPr>
        <w:t xml:space="preserve">  </w:t>
      </w:r>
      <w:r>
        <w:t>2)</w:t>
      </w:r>
      <w:r>
        <w:rPr>
          <w:spacing w:val="4"/>
        </w:rPr>
        <w:t xml:space="preserve"> </w:t>
      </w:r>
      <w:r>
        <w:t>В</w:t>
      </w:r>
      <w:r>
        <w:rPr>
          <w:spacing w:val="30"/>
        </w:rPr>
        <w:t xml:space="preserve">  </w:t>
      </w:r>
      <w:r>
        <w:t>3</w:t>
      </w:r>
      <w:r>
        <w:rPr>
          <w:spacing w:val="-1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С</w:t>
      </w:r>
      <w:r>
        <w:rPr>
          <w:spacing w:val="30"/>
        </w:rPr>
        <w:t xml:space="preserve">  </w:t>
      </w:r>
      <w:r>
        <w:t>4)</w:t>
      </w:r>
      <w:r>
        <w:rPr>
          <w:spacing w:val="-1"/>
        </w:rPr>
        <w:t xml:space="preserve"> </w:t>
      </w:r>
      <w:r>
        <w:rPr>
          <w:spacing w:val="-10"/>
        </w:rPr>
        <w:t>D</w:t>
      </w:r>
    </w:p>
    <w:p w:rsidR="00BD2A30" w:rsidRDefault="00BD2A30" w:rsidP="00BD2A30">
      <w:pPr>
        <w:pStyle w:val="a0"/>
        <w:spacing w:before="34"/>
        <w:ind w:left="0"/>
      </w:pPr>
    </w:p>
    <w:p w:rsidR="00BD2A30" w:rsidRDefault="00BD2A30" w:rsidP="00BD2A30">
      <w:pPr>
        <w:pStyle w:val="Heading1"/>
      </w:pPr>
      <w:r>
        <w:t>Часть</w:t>
      </w:r>
      <w:r>
        <w:rPr>
          <w:spacing w:val="1"/>
        </w:rPr>
        <w:t xml:space="preserve"> </w:t>
      </w:r>
      <w:r>
        <w:rPr>
          <w:spacing w:val="-5"/>
        </w:rPr>
        <w:t>В.</w:t>
      </w:r>
    </w:p>
    <w:p w:rsidR="00BD2A30" w:rsidRDefault="00BD2A30" w:rsidP="00BD2A30">
      <w:pPr>
        <w:pStyle w:val="a0"/>
        <w:spacing w:before="41" w:line="276" w:lineRule="auto"/>
      </w:pPr>
      <w:r>
        <w:t>Ответом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заданиям</w:t>
      </w:r>
      <w:r>
        <w:rPr>
          <w:spacing w:val="40"/>
        </w:rPr>
        <w:t xml:space="preserve"> </w:t>
      </w:r>
      <w:r>
        <w:t>этой</w:t>
      </w:r>
      <w:r>
        <w:rPr>
          <w:spacing w:val="40"/>
        </w:rPr>
        <w:t xml:space="preserve"> </w:t>
      </w:r>
      <w:r>
        <w:t>части</w:t>
      </w:r>
      <w:r>
        <w:rPr>
          <w:spacing w:val="40"/>
        </w:rPr>
        <w:t xml:space="preserve"> </w:t>
      </w:r>
      <w:r>
        <w:t>(В1–В4)</w:t>
      </w:r>
      <w:r>
        <w:rPr>
          <w:spacing w:val="40"/>
        </w:rPr>
        <w:t xml:space="preserve"> </w:t>
      </w:r>
      <w:r>
        <w:t>является</w:t>
      </w:r>
      <w:r>
        <w:rPr>
          <w:spacing w:val="40"/>
        </w:rPr>
        <w:t xml:space="preserve"> </w:t>
      </w:r>
      <w:r>
        <w:t>последовательность</w:t>
      </w:r>
      <w:r>
        <w:rPr>
          <w:spacing w:val="36"/>
        </w:rPr>
        <w:t xml:space="preserve"> </w:t>
      </w:r>
      <w:r>
        <w:t>цифр,</w:t>
      </w:r>
      <w:r>
        <w:rPr>
          <w:spacing w:val="40"/>
        </w:rPr>
        <w:t xml:space="preserve"> </w:t>
      </w:r>
      <w:r>
        <w:t>число</w:t>
      </w:r>
      <w:r>
        <w:rPr>
          <w:spacing w:val="40"/>
        </w:rPr>
        <w:t xml:space="preserve"> </w:t>
      </w:r>
      <w:r>
        <w:t xml:space="preserve">или </w:t>
      </w:r>
      <w:r>
        <w:rPr>
          <w:spacing w:val="-2"/>
        </w:rPr>
        <w:t>слово.</w:t>
      </w:r>
    </w:p>
    <w:p w:rsidR="00BD2A30" w:rsidRDefault="00BD2A30" w:rsidP="00BD2A30">
      <w:pPr>
        <w:pStyle w:val="Heading1"/>
        <w:numPr>
          <w:ilvl w:val="0"/>
          <w:numId w:val="18"/>
        </w:numPr>
        <w:tabs>
          <w:tab w:val="left" w:pos="401"/>
        </w:tabs>
        <w:spacing w:before="4" w:line="276" w:lineRule="auto"/>
        <w:ind w:right="236" w:firstLine="0"/>
      </w:pPr>
      <w:r>
        <w:t>Какие</w:t>
      </w:r>
      <w:r>
        <w:rPr>
          <w:spacing w:val="80"/>
        </w:rPr>
        <w:t xml:space="preserve"> </w:t>
      </w:r>
      <w:r>
        <w:t>три</w:t>
      </w:r>
      <w:r>
        <w:rPr>
          <w:spacing w:val="80"/>
        </w:rPr>
        <w:t xml:space="preserve"> </w:t>
      </w:r>
      <w:r>
        <w:t>из</w:t>
      </w:r>
      <w:r>
        <w:rPr>
          <w:spacing w:val="80"/>
        </w:rPr>
        <w:t xml:space="preserve"> </w:t>
      </w:r>
      <w:r>
        <w:t>перечисленных</w:t>
      </w:r>
      <w:r>
        <w:rPr>
          <w:spacing w:val="80"/>
        </w:rPr>
        <w:t xml:space="preserve"> </w:t>
      </w:r>
      <w:r>
        <w:t>стран</w:t>
      </w:r>
      <w:r>
        <w:rPr>
          <w:spacing w:val="80"/>
        </w:rPr>
        <w:t xml:space="preserve"> </w:t>
      </w:r>
      <w:r>
        <w:t>являются</w:t>
      </w:r>
      <w:r>
        <w:rPr>
          <w:spacing w:val="80"/>
        </w:rPr>
        <w:t xml:space="preserve"> </w:t>
      </w:r>
      <w:r>
        <w:t>крупными</w:t>
      </w:r>
      <w:r>
        <w:rPr>
          <w:spacing w:val="80"/>
        </w:rPr>
        <w:t xml:space="preserve"> </w:t>
      </w:r>
      <w:r>
        <w:t>производителями</w:t>
      </w:r>
      <w:r>
        <w:rPr>
          <w:spacing w:val="80"/>
        </w:rPr>
        <w:t xml:space="preserve"> </w:t>
      </w:r>
      <w:r>
        <w:t xml:space="preserve">и </w:t>
      </w:r>
      <w:r>
        <w:rPr>
          <w:spacing w:val="-2"/>
        </w:rPr>
        <w:t>экспортёрами</w:t>
      </w:r>
    </w:p>
    <w:p w:rsidR="00BD2A30" w:rsidRDefault="00BD2A30" w:rsidP="00BD2A30">
      <w:pPr>
        <w:spacing w:line="275" w:lineRule="exact"/>
        <w:ind w:left="219"/>
        <w:rPr>
          <w:b/>
          <w:sz w:val="24"/>
        </w:rPr>
      </w:pPr>
      <w:r>
        <w:rPr>
          <w:b/>
          <w:spacing w:val="-2"/>
          <w:sz w:val="24"/>
        </w:rPr>
        <w:t>нефти?</w:t>
      </w:r>
    </w:p>
    <w:p w:rsidR="00BD2A30" w:rsidRDefault="00BD2A30" w:rsidP="00BD2A30">
      <w:pPr>
        <w:pStyle w:val="a0"/>
        <w:spacing w:before="36" w:line="276" w:lineRule="auto"/>
        <w:ind w:right="7300"/>
      </w:pPr>
      <w:r>
        <w:rPr>
          <w:spacing w:val="-2"/>
        </w:rPr>
        <w:t>а)</w:t>
      </w:r>
      <w:r>
        <w:rPr>
          <w:spacing w:val="-13"/>
        </w:rPr>
        <w:t xml:space="preserve"> </w:t>
      </w:r>
      <w:r>
        <w:rPr>
          <w:spacing w:val="-2"/>
        </w:rPr>
        <w:t>Саудовская</w:t>
      </w:r>
      <w:r>
        <w:rPr>
          <w:spacing w:val="-13"/>
        </w:rPr>
        <w:t xml:space="preserve"> </w:t>
      </w:r>
      <w:r>
        <w:rPr>
          <w:spacing w:val="-2"/>
        </w:rPr>
        <w:t xml:space="preserve">Аравия </w:t>
      </w:r>
      <w:r>
        <w:t>б) Франция</w:t>
      </w:r>
    </w:p>
    <w:p w:rsidR="00BD2A30" w:rsidRDefault="00BD2A30" w:rsidP="00BD2A30">
      <w:pPr>
        <w:pStyle w:val="a0"/>
        <w:spacing w:line="278" w:lineRule="auto"/>
        <w:ind w:right="8238"/>
      </w:pPr>
      <w:r>
        <w:t>в) Германия г)</w:t>
      </w:r>
      <w:r>
        <w:rPr>
          <w:spacing w:val="-15"/>
        </w:rPr>
        <w:t xml:space="preserve"> </w:t>
      </w:r>
      <w:r>
        <w:t>Аргентина д) Иран</w:t>
      </w:r>
    </w:p>
    <w:p w:rsidR="00BD2A30" w:rsidRDefault="00BD2A30" w:rsidP="00BD2A30">
      <w:pPr>
        <w:pStyle w:val="a0"/>
        <w:spacing w:line="271" w:lineRule="exact"/>
      </w:pPr>
      <w:r>
        <w:t>е)</w:t>
      </w:r>
      <w:r>
        <w:rPr>
          <w:spacing w:val="2"/>
        </w:rPr>
        <w:t xml:space="preserve"> </w:t>
      </w:r>
      <w:r>
        <w:rPr>
          <w:spacing w:val="-2"/>
        </w:rPr>
        <w:t>Венесуэла</w:t>
      </w:r>
    </w:p>
    <w:p w:rsidR="00BD2A30" w:rsidRDefault="00BD2A30" w:rsidP="00BD2A30">
      <w:pPr>
        <w:pStyle w:val="Heading1"/>
        <w:numPr>
          <w:ilvl w:val="0"/>
          <w:numId w:val="18"/>
        </w:numPr>
        <w:tabs>
          <w:tab w:val="left" w:pos="463"/>
        </w:tabs>
        <w:spacing w:before="44"/>
        <w:ind w:left="463" w:hanging="244"/>
      </w:pPr>
      <w:r>
        <w:t>Какое</w:t>
      </w:r>
      <w:r>
        <w:rPr>
          <w:spacing w:val="-6"/>
        </w:rPr>
        <w:t xml:space="preserve"> </w:t>
      </w:r>
      <w:r>
        <w:t>утверждение</w:t>
      </w:r>
      <w:r>
        <w:rPr>
          <w:spacing w:val="-6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Испании</w:t>
      </w:r>
      <w:r>
        <w:rPr>
          <w:spacing w:val="-8"/>
        </w:rPr>
        <w:t xml:space="preserve"> </w:t>
      </w:r>
      <w:r>
        <w:rPr>
          <w:spacing w:val="-2"/>
        </w:rPr>
        <w:t>верно:</w:t>
      </w:r>
    </w:p>
    <w:p w:rsidR="00BD2A30" w:rsidRDefault="00BD2A30" w:rsidP="00BD2A30">
      <w:pPr>
        <w:pStyle w:val="a0"/>
        <w:spacing w:before="36"/>
      </w:pPr>
      <w:r>
        <w:t>а)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форме</w:t>
      </w:r>
      <w:r>
        <w:rPr>
          <w:spacing w:val="-8"/>
        </w:rPr>
        <w:t xml:space="preserve"> </w:t>
      </w:r>
      <w:r>
        <w:t>правления</w:t>
      </w:r>
      <w:r>
        <w:rPr>
          <w:spacing w:val="-2"/>
        </w:rPr>
        <w:t xml:space="preserve"> </w:t>
      </w:r>
      <w:r>
        <w:t>является</w:t>
      </w:r>
      <w:r>
        <w:rPr>
          <w:spacing w:val="-2"/>
        </w:rPr>
        <w:t xml:space="preserve"> республикой;</w:t>
      </w:r>
    </w:p>
    <w:p w:rsidR="00BD2A30" w:rsidRDefault="00BD2A30" w:rsidP="00BD2A30">
      <w:pPr>
        <w:pStyle w:val="a0"/>
        <w:spacing w:before="41"/>
      </w:pPr>
      <w:r>
        <w:t>б)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её</w:t>
      </w:r>
      <w:r>
        <w:rPr>
          <w:spacing w:val="-5"/>
        </w:rPr>
        <w:t xml:space="preserve"> </w:t>
      </w:r>
      <w:r>
        <w:t>территории</w:t>
      </w:r>
      <w:r>
        <w:rPr>
          <w:spacing w:val="-4"/>
        </w:rPr>
        <w:t xml:space="preserve"> </w:t>
      </w:r>
      <w:r>
        <w:t>находится</w:t>
      </w:r>
      <w:r>
        <w:rPr>
          <w:spacing w:val="-9"/>
        </w:rPr>
        <w:t xml:space="preserve"> </w:t>
      </w:r>
      <w:r>
        <w:t>высочайшая</w:t>
      </w:r>
      <w:r>
        <w:rPr>
          <w:spacing w:val="-9"/>
        </w:rPr>
        <w:t xml:space="preserve"> </w:t>
      </w:r>
      <w:r>
        <w:t>вершина</w:t>
      </w:r>
      <w:r>
        <w:rPr>
          <w:spacing w:val="-10"/>
        </w:rPr>
        <w:t xml:space="preserve"> </w:t>
      </w:r>
      <w:r>
        <w:rPr>
          <w:spacing w:val="-2"/>
        </w:rPr>
        <w:t>Европы;</w:t>
      </w:r>
    </w:p>
    <w:p w:rsidR="00BD2A30" w:rsidRDefault="00BD2A30" w:rsidP="00BD2A30">
      <w:pPr>
        <w:pStyle w:val="a0"/>
        <w:spacing w:before="41"/>
      </w:pPr>
      <w:r>
        <w:t>в)</w:t>
      </w:r>
      <w:r>
        <w:rPr>
          <w:spacing w:val="-8"/>
        </w:rPr>
        <w:t xml:space="preserve"> </w:t>
      </w:r>
      <w:r>
        <w:t>более</w:t>
      </w:r>
      <w:r>
        <w:rPr>
          <w:spacing w:val="-8"/>
        </w:rPr>
        <w:t xml:space="preserve"> </w:t>
      </w:r>
      <w:r>
        <w:t>половины</w:t>
      </w:r>
      <w:r>
        <w:rPr>
          <w:spacing w:val="-6"/>
        </w:rPr>
        <w:t xml:space="preserve"> </w:t>
      </w:r>
      <w:r>
        <w:t>экономически</w:t>
      </w:r>
      <w:r>
        <w:rPr>
          <w:spacing w:val="-5"/>
        </w:rPr>
        <w:t xml:space="preserve"> </w:t>
      </w:r>
      <w:r>
        <w:t>активного</w:t>
      </w:r>
      <w:r>
        <w:rPr>
          <w:spacing w:val="-4"/>
        </w:rPr>
        <w:t xml:space="preserve"> </w:t>
      </w:r>
      <w:r>
        <w:t>населения</w:t>
      </w:r>
      <w:r>
        <w:rPr>
          <w:spacing w:val="-6"/>
        </w:rPr>
        <w:t xml:space="preserve"> </w:t>
      </w:r>
      <w:r>
        <w:t>заняты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rPr>
          <w:spacing w:val="-2"/>
        </w:rPr>
        <w:t>промышленности;</w:t>
      </w:r>
    </w:p>
    <w:p w:rsidR="00BD2A30" w:rsidRDefault="00BD2A30" w:rsidP="00BD2A30">
      <w:pPr>
        <w:pStyle w:val="a0"/>
        <w:spacing w:before="41"/>
      </w:pPr>
      <w:r>
        <w:t>г)</w:t>
      </w:r>
      <w:r>
        <w:rPr>
          <w:spacing w:val="-11"/>
        </w:rPr>
        <w:t xml:space="preserve"> </w:t>
      </w:r>
      <w:r>
        <w:t>является</w:t>
      </w:r>
      <w:r>
        <w:rPr>
          <w:spacing w:val="-9"/>
        </w:rPr>
        <w:t xml:space="preserve"> </w:t>
      </w:r>
      <w:r>
        <w:t>крупнейшим</w:t>
      </w:r>
      <w:r>
        <w:rPr>
          <w:spacing w:val="-8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мире</w:t>
      </w:r>
      <w:r>
        <w:rPr>
          <w:spacing w:val="-14"/>
        </w:rPr>
        <w:t xml:space="preserve"> </w:t>
      </w:r>
      <w:r>
        <w:t>экспортером</w:t>
      </w:r>
      <w:r>
        <w:rPr>
          <w:spacing w:val="-11"/>
        </w:rPr>
        <w:t xml:space="preserve"> </w:t>
      </w:r>
      <w:r>
        <w:t>цитрусовых</w:t>
      </w:r>
      <w:r>
        <w:rPr>
          <w:spacing w:val="-13"/>
        </w:rPr>
        <w:t xml:space="preserve"> </w:t>
      </w:r>
      <w:r>
        <w:t>культур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оливкового</w:t>
      </w:r>
      <w:r>
        <w:rPr>
          <w:spacing w:val="-8"/>
        </w:rPr>
        <w:t xml:space="preserve"> </w:t>
      </w:r>
      <w:r>
        <w:rPr>
          <w:spacing w:val="-2"/>
        </w:rPr>
        <w:t>масла.</w:t>
      </w:r>
    </w:p>
    <w:p w:rsidR="00BD2A30" w:rsidRDefault="00BD2A30" w:rsidP="00BD2A30">
      <w:pPr>
        <w:pStyle w:val="Heading1"/>
        <w:numPr>
          <w:ilvl w:val="0"/>
          <w:numId w:val="18"/>
        </w:numPr>
        <w:tabs>
          <w:tab w:val="left" w:pos="463"/>
        </w:tabs>
        <w:spacing w:before="46"/>
        <w:ind w:left="463" w:hanging="244"/>
      </w:pPr>
      <w:r>
        <w:t>Дополните</w:t>
      </w:r>
      <w:r>
        <w:rPr>
          <w:spacing w:val="-12"/>
        </w:rPr>
        <w:t xml:space="preserve"> </w:t>
      </w:r>
      <w:r>
        <w:rPr>
          <w:spacing w:val="-2"/>
        </w:rPr>
        <w:t>определение:</w:t>
      </w:r>
    </w:p>
    <w:p w:rsidR="00BD2A30" w:rsidRDefault="00BD2A30" w:rsidP="00BD2A30">
      <w:pPr>
        <w:pStyle w:val="a0"/>
        <w:tabs>
          <w:tab w:val="left" w:pos="2113"/>
          <w:tab w:val="left" w:pos="3489"/>
          <w:tab w:val="left" w:pos="5226"/>
          <w:tab w:val="left" w:pos="6790"/>
          <w:tab w:val="left" w:pos="8569"/>
        </w:tabs>
        <w:spacing w:before="40" w:line="276" w:lineRule="auto"/>
        <w:ind w:right="232"/>
      </w:pPr>
      <w:r>
        <w:rPr>
          <w:spacing w:val="-2"/>
        </w:rPr>
        <w:t>«Совокупность</w:t>
      </w:r>
      <w:r>
        <w:tab/>
      </w:r>
      <w:r>
        <w:rPr>
          <w:spacing w:val="-2"/>
        </w:rPr>
        <w:t>процессов</w:t>
      </w:r>
      <w:r>
        <w:tab/>
      </w:r>
      <w:r>
        <w:rPr>
          <w:spacing w:val="-2"/>
        </w:rPr>
        <w:t>рождаемости,</w:t>
      </w:r>
      <w:r>
        <w:tab/>
      </w:r>
      <w:r>
        <w:rPr>
          <w:spacing w:val="-2"/>
        </w:rPr>
        <w:t>смертности,</w:t>
      </w:r>
      <w:r>
        <w:tab/>
      </w:r>
      <w:r>
        <w:rPr>
          <w:spacing w:val="-2"/>
        </w:rPr>
        <w:t>естественного</w:t>
      </w:r>
      <w:r>
        <w:tab/>
      </w:r>
      <w:r>
        <w:rPr>
          <w:spacing w:val="-2"/>
        </w:rPr>
        <w:t>прироста, обеспечивающих</w:t>
      </w:r>
    </w:p>
    <w:p w:rsidR="00BD2A30" w:rsidRDefault="00BD2A30" w:rsidP="00BD2A30">
      <w:pPr>
        <w:pStyle w:val="a0"/>
        <w:spacing w:line="275" w:lineRule="exact"/>
      </w:pPr>
      <w:r>
        <w:t>смену</w:t>
      </w:r>
      <w:r>
        <w:rPr>
          <w:spacing w:val="-15"/>
        </w:rPr>
        <w:t xml:space="preserve"> </w:t>
      </w:r>
      <w:r>
        <w:t>людских</w:t>
      </w:r>
      <w:r>
        <w:rPr>
          <w:spacing w:val="-13"/>
        </w:rPr>
        <w:t xml:space="preserve"> </w:t>
      </w:r>
      <w:r>
        <w:t>поколений,</w:t>
      </w:r>
      <w:r>
        <w:rPr>
          <w:spacing w:val="-10"/>
        </w:rPr>
        <w:t xml:space="preserve"> </w:t>
      </w:r>
      <w:r>
        <w:rPr>
          <w:spacing w:val="-2"/>
        </w:rPr>
        <w:t>называется»</w:t>
      </w:r>
    </w:p>
    <w:p w:rsidR="00BD2A30" w:rsidRDefault="00BD2A30" w:rsidP="00BD2A30">
      <w:pPr>
        <w:pStyle w:val="Heading1"/>
        <w:numPr>
          <w:ilvl w:val="0"/>
          <w:numId w:val="18"/>
        </w:numPr>
        <w:tabs>
          <w:tab w:val="left" w:pos="458"/>
        </w:tabs>
        <w:spacing w:before="47"/>
        <w:ind w:left="458" w:hanging="239"/>
      </w:pPr>
      <w:r>
        <w:rPr>
          <w:spacing w:val="-2"/>
        </w:rPr>
        <w:t>Установите</w:t>
      </w:r>
      <w:r>
        <w:rPr>
          <w:spacing w:val="-12"/>
        </w:rPr>
        <w:t xml:space="preserve"> </w:t>
      </w:r>
      <w:r>
        <w:rPr>
          <w:spacing w:val="-2"/>
        </w:rPr>
        <w:t>соответствие:</w:t>
      </w:r>
    </w:p>
    <w:p w:rsidR="00BD2A30" w:rsidRDefault="00BD2A30" w:rsidP="00BD2A30">
      <w:pPr>
        <w:pStyle w:val="a0"/>
        <w:spacing w:before="36"/>
      </w:pPr>
      <w:r>
        <w:t>Страна Отрасль</w:t>
      </w:r>
      <w:r>
        <w:rPr>
          <w:spacing w:val="2"/>
        </w:rPr>
        <w:t xml:space="preserve"> </w:t>
      </w:r>
      <w:r>
        <w:rPr>
          <w:spacing w:val="-2"/>
        </w:rPr>
        <w:t>специализации</w:t>
      </w:r>
    </w:p>
    <w:p w:rsidR="00BD2A30" w:rsidRDefault="00BD2A30" w:rsidP="00BD2A30">
      <w:pPr>
        <w:pStyle w:val="a5"/>
        <w:numPr>
          <w:ilvl w:val="0"/>
          <w:numId w:val="17"/>
        </w:numPr>
        <w:tabs>
          <w:tab w:val="left" w:pos="463"/>
        </w:tabs>
        <w:spacing w:before="40" w:line="240" w:lineRule="auto"/>
        <w:ind w:left="463" w:hanging="244"/>
        <w:rPr>
          <w:sz w:val="24"/>
        </w:rPr>
      </w:pPr>
      <w:r>
        <w:rPr>
          <w:sz w:val="24"/>
        </w:rPr>
        <w:t>Алжир;</w:t>
      </w:r>
      <w:r>
        <w:rPr>
          <w:spacing w:val="-10"/>
          <w:sz w:val="24"/>
        </w:rPr>
        <w:t xml:space="preserve"> </w:t>
      </w:r>
      <w:r>
        <w:rPr>
          <w:sz w:val="24"/>
        </w:rPr>
        <w:t>А.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Производство</w:t>
      </w:r>
      <w:r>
        <w:rPr>
          <w:spacing w:val="-6"/>
          <w:sz w:val="24"/>
        </w:rPr>
        <w:t xml:space="preserve"> </w:t>
      </w:r>
      <w:r>
        <w:rPr>
          <w:sz w:val="24"/>
        </w:rPr>
        <w:t>цветных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металлов;</w:t>
      </w:r>
    </w:p>
    <w:p w:rsidR="00BD2A30" w:rsidRDefault="00BD2A30" w:rsidP="00BD2A30">
      <w:pPr>
        <w:pStyle w:val="a5"/>
        <w:numPr>
          <w:ilvl w:val="0"/>
          <w:numId w:val="17"/>
        </w:numPr>
        <w:tabs>
          <w:tab w:val="left" w:pos="463"/>
        </w:tabs>
        <w:spacing w:before="41" w:line="240" w:lineRule="auto"/>
        <w:ind w:left="463" w:hanging="244"/>
        <w:rPr>
          <w:sz w:val="24"/>
        </w:rPr>
      </w:pPr>
      <w:r>
        <w:rPr>
          <w:sz w:val="24"/>
        </w:rPr>
        <w:t>Замбия;</w:t>
      </w:r>
      <w:r>
        <w:rPr>
          <w:spacing w:val="-17"/>
          <w:sz w:val="24"/>
        </w:rPr>
        <w:t xml:space="preserve"> </w:t>
      </w:r>
      <w:r>
        <w:rPr>
          <w:sz w:val="24"/>
        </w:rPr>
        <w:t>Б.</w:t>
      </w:r>
      <w:r>
        <w:rPr>
          <w:spacing w:val="-15"/>
          <w:sz w:val="24"/>
        </w:rPr>
        <w:t xml:space="preserve"> </w:t>
      </w:r>
      <w:r>
        <w:rPr>
          <w:sz w:val="24"/>
        </w:rPr>
        <w:t>Производство</w:t>
      </w:r>
      <w:r>
        <w:rPr>
          <w:spacing w:val="-14"/>
          <w:sz w:val="24"/>
        </w:rPr>
        <w:t xml:space="preserve"> </w:t>
      </w:r>
      <w:r>
        <w:rPr>
          <w:sz w:val="24"/>
        </w:rPr>
        <w:t>сельскохозяйственной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продукции;</w:t>
      </w:r>
    </w:p>
    <w:p w:rsidR="00BD2A30" w:rsidRDefault="00BD2A30" w:rsidP="00BD2A30">
      <w:pPr>
        <w:rPr>
          <w:sz w:val="24"/>
        </w:rPr>
        <w:sectPr w:rsidR="00BD2A30">
          <w:pgSz w:w="11910" w:h="16840"/>
          <w:pgMar w:top="1060" w:right="620" w:bottom="280" w:left="1480" w:header="752" w:footer="0" w:gutter="0"/>
          <w:cols w:space="720"/>
        </w:sectPr>
      </w:pPr>
    </w:p>
    <w:p w:rsidR="00BD2A30" w:rsidRDefault="00BD2A30" w:rsidP="00BD2A30">
      <w:pPr>
        <w:pStyle w:val="a5"/>
        <w:numPr>
          <w:ilvl w:val="0"/>
          <w:numId w:val="17"/>
        </w:numPr>
        <w:tabs>
          <w:tab w:val="left" w:pos="463"/>
        </w:tabs>
        <w:spacing w:before="54" w:line="240" w:lineRule="auto"/>
        <w:ind w:left="463" w:hanging="244"/>
        <w:rPr>
          <w:sz w:val="24"/>
        </w:rPr>
      </w:pPr>
      <w:r>
        <w:rPr>
          <w:sz w:val="24"/>
        </w:rPr>
        <w:lastRenderedPageBreak/>
        <w:t>Эфиопия.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Добыча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нефти;</w:t>
      </w:r>
    </w:p>
    <w:p w:rsidR="00BD2A30" w:rsidRDefault="00BD2A30" w:rsidP="00BD2A30">
      <w:pPr>
        <w:pStyle w:val="a0"/>
        <w:spacing w:before="40" w:line="276" w:lineRule="auto"/>
      </w:pPr>
      <w:r>
        <w:t>5.Выберите</w:t>
      </w:r>
      <w:r>
        <w:rPr>
          <w:spacing w:val="-10"/>
        </w:rPr>
        <w:t xml:space="preserve"> </w:t>
      </w:r>
      <w:r>
        <w:t>из</w:t>
      </w:r>
      <w:r>
        <w:rPr>
          <w:spacing w:val="-11"/>
        </w:rPr>
        <w:t xml:space="preserve"> </w:t>
      </w:r>
      <w:r>
        <w:t>предложенного</w:t>
      </w:r>
      <w:r>
        <w:rPr>
          <w:spacing w:val="-8"/>
        </w:rPr>
        <w:t xml:space="preserve"> </w:t>
      </w:r>
      <w:r>
        <w:t>списка</w:t>
      </w:r>
      <w:r>
        <w:rPr>
          <w:spacing w:val="-9"/>
        </w:rPr>
        <w:t xml:space="preserve"> </w:t>
      </w:r>
      <w:r>
        <w:t>три</w:t>
      </w:r>
      <w:r>
        <w:rPr>
          <w:spacing w:val="-11"/>
        </w:rPr>
        <w:t xml:space="preserve"> </w:t>
      </w:r>
      <w:r>
        <w:t>страны,</w:t>
      </w:r>
      <w:r>
        <w:rPr>
          <w:spacing w:val="-6"/>
        </w:rPr>
        <w:t xml:space="preserve"> </w:t>
      </w:r>
      <w:r>
        <w:t>лидирующие</w:t>
      </w:r>
      <w:r>
        <w:rPr>
          <w:spacing w:val="-9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производству</w:t>
      </w:r>
      <w:r>
        <w:rPr>
          <w:spacing w:val="-15"/>
        </w:rPr>
        <w:t xml:space="preserve"> </w:t>
      </w:r>
      <w:r>
        <w:t xml:space="preserve">легковых </w:t>
      </w:r>
      <w:r>
        <w:rPr>
          <w:spacing w:val="-2"/>
        </w:rPr>
        <w:t>автомобилей:</w:t>
      </w:r>
    </w:p>
    <w:p w:rsidR="00BD2A30" w:rsidRDefault="00BD2A30" w:rsidP="00BD2A30">
      <w:pPr>
        <w:pStyle w:val="a0"/>
        <w:spacing w:before="4"/>
        <w:ind w:right="8273"/>
      </w:pPr>
      <w:r>
        <w:t>А.</w:t>
      </w:r>
      <w:r>
        <w:rPr>
          <w:spacing w:val="-2"/>
        </w:rPr>
        <w:t xml:space="preserve"> Бразилия;</w:t>
      </w:r>
    </w:p>
    <w:p w:rsidR="00BD2A30" w:rsidRDefault="00BD2A30" w:rsidP="00BD2A30">
      <w:pPr>
        <w:pStyle w:val="a0"/>
        <w:spacing w:before="42"/>
        <w:ind w:right="8273"/>
      </w:pPr>
      <w:r>
        <w:rPr>
          <w:spacing w:val="-2"/>
        </w:rPr>
        <w:t>Б.США;</w:t>
      </w:r>
    </w:p>
    <w:p w:rsidR="00BD2A30" w:rsidRDefault="00BD2A30" w:rsidP="00BD2A30">
      <w:pPr>
        <w:pStyle w:val="a0"/>
        <w:spacing w:before="40"/>
        <w:ind w:right="8323"/>
      </w:pPr>
      <w:r>
        <w:t xml:space="preserve">В. </w:t>
      </w:r>
      <w:r>
        <w:rPr>
          <w:spacing w:val="-2"/>
        </w:rPr>
        <w:t>Япония;</w:t>
      </w:r>
    </w:p>
    <w:p w:rsidR="00BD2A30" w:rsidRDefault="00BD2A30" w:rsidP="00BD2A30">
      <w:pPr>
        <w:pStyle w:val="a0"/>
        <w:spacing w:before="41"/>
        <w:ind w:right="8323"/>
      </w:pPr>
      <w:r>
        <w:rPr>
          <w:spacing w:val="-11"/>
        </w:rPr>
        <w:t>Г.</w:t>
      </w:r>
      <w:r>
        <w:rPr>
          <w:spacing w:val="-5"/>
        </w:rPr>
        <w:t xml:space="preserve"> </w:t>
      </w:r>
      <w:r>
        <w:rPr>
          <w:spacing w:val="-4"/>
        </w:rPr>
        <w:t>Германия.</w:t>
      </w:r>
    </w:p>
    <w:p w:rsidR="00BD2A30" w:rsidRDefault="00BD2A30" w:rsidP="00BD2A30">
      <w:pPr>
        <w:pStyle w:val="Heading1"/>
        <w:spacing w:before="46"/>
        <w:ind w:right="8323"/>
      </w:pPr>
      <w:r>
        <w:t>Часть</w:t>
      </w:r>
      <w:r>
        <w:rPr>
          <w:spacing w:val="1"/>
        </w:rPr>
        <w:t xml:space="preserve"> </w:t>
      </w:r>
      <w:r>
        <w:rPr>
          <w:spacing w:val="-5"/>
        </w:rPr>
        <w:t>С.</w:t>
      </w:r>
    </w:p>
    <w:p w:rsidR="00BD2A30" w:rsidRDefault="00BD2A30" w:rsidP="00BD2A30">
      <w:pPr>
        <w:pStyle w:val="a5"/>
        <w:numPr>
          <w:ilvl w:val="0"/>
          <w:numId w:val="16"/>
        </w:numPr>
        <w:tabs>
          <w:tab w:val="left" w:pos="401"/>
        </w:tabs>
        <w:spacing w:before="36" w:line="242" w:lineRule="auto"/>
        <w:ind w:right="228" w:firstLine="0"/>
        <w:rPr>
          <w:sz w:val="24"/>
        </w:rPr>
      </w:pPr>
      <w:r>
        <w:rPr>
          <w:sz w:val="24"/>
        </w:rPr>
        <w:t>Определите</w:t>
      </w:r>
      <w:r>
        <w:rPr>
          <w:spacing w:val="80"/>
          <w:sz w:val="24"/>
        </w:rPr>
        <w:t xml:space="preserve"> </w:t>
      </w:r>
      <w:r>
        <w:rPr>
          <w:sz w:val="24"/>
        </w:rPr>
        <w:t>страну</w:t>
      </w:r>
      <w:r>
        <w:rPr>
          <w:spacing w:val="80"/>
          <w:sz w:val="24"/>
        </w:rPr>
        <w:t xml:space="preserve"> </w:t>
      </w:r>
      <w:r>
        <w:rPr>
          <w:sz w:val="24"/>
        </w:rPr>
        <w:t>по</w:t>
      </w:r>
      <w:r>
        <w:rPr>
          <w:spacing w:val="80"/>
          <w:sz w:val="24"/>
        </w:rPr>
        <w:t xml:space="preserve"> </w:t>
      </w:r>
      <w:r>
        <w:rPr>
          <w:sz w:val="24"/>
        </w:rPr>
        <w:t>её</w:t>
      </w:r>
      <w:r>
        <w:rPr>
          <w:spacing w:val="80"/>
          <w:sz w:val="24"/>
        </w:rPr>
        <w:t xml:space="preserve"> </w:t>
      </w:r>
      <w:r>
        <w:rPr>
          <w:sz w:val="24"/>
        </w:rPr>
        <w:t>краткому</w:t>
      </w:r>
      <w:r>
        <w:rPr>
          <w:spacing w:val="80"/>
          <w:sz w:val="24"/>
        </w:rPr>
        <w:t xml:space="preserve"> </w:t>
      </w:r>
      <w:r>
        <w:rPr>
          <w:sz w:val="24"/>
        </w:rPr>
        <w:t>описанию.</w:t>
      </w:r>
      <w:r>
        <w:rPr>
          <w:spacing w:val="80"/>
          <w:sz w:val="24"/>
        </w:rPr>
        <w:t xml:space="preserve"> </w:t>
      </w:r>
      <w:r>
        <w:rPr>
          <w:sz w:val="24"/>
        </w:rPr>
        <w:t>Эта</w:t>
      </w:r>
      <w:r>
        <w:rPr>
          <w:spacing w:val="80"/>
          <w:sz w:val="24"/>
        </w:rPr>
        <w:t xml:space="preserve"> </w:t>
      </w:r>
      <w:r>
        <w:rPr>
          <w:sz w:val="24"/>
        </w:rPr>
        <w:t>африканская</w:t>
      </w:r>
      <w:r>
        <w:rPr>
          <w:spacing w:val="80"/>
          <w:sz w:val="24"/>
        </w:rPr>
        <w:t xml:space="preserve"> </w:t>
      </w:r>
      <w:r>
        <w:rPr>
          <w:sz w:val="24"/>
        </w:rPr>
        <w:t>страна</w:t>
      </w:r>
      <w:r>
        <w:rPr>
          <w:spacing w:val="80"/>
          <w:sz w:val="24"/>
        </w:rPr>
        <w:t xml:space="preserve"> </w:t>
      </w:r>
      <w:r>
        <w:rPr>
          <w:sz w:val="24"/>
        </w:rPr>
        <w:t>по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форме </w:t>
      </w:r>
      <w:r>
        <w:rPr>
          <w:spacing w:val="-2"/>
          <w:sz w:val="24"/>
        </w:rPr>
        <w:t>правления</w:t>
      </w:r>
    </w:p>
    <w:p w:rsidR="00BD2A30" w:rsidRDefault="00BD2A30" w:rsidP="00BD2A30">
      <w:pPr>
        <w:pStyle w:val="a0"/>
        <w:ind w:right="227"/>
        <w:jc w:val="both"/>
      </w:pPr>
      <w:r>
        <w:t>является монархией. Она расположена</w:t>
      </w:r>
      <w:r>
        <w:rPr>
          <w:spacing w:val="-1"/>
        </w:rPr>
        <w:t xml:space="preserve"> </w:t>
      </w:r>
      <w:r>
        <w:t>на северо-западе материка, в Западном полушарии, и имеет выход к Атлантическому</w:t>
      </w:r>
      <w:r>
        <w:rPr>
          <w:spacing w:val="-6"/>
        </w:rPr>
        <w:t xml:space="preserve"> </w:t>
      </w:r>
      <w:r>
        <w:t>океану. Бóльшую часть её территории занимают горы. В стране разведаны месторождения фосфоритов, железных руд, каменного угля и нефти. Страна является крупным производителем фосфоритов, цитрусовых. Религией большинства верующего населения является ислам.</w:t>
      </w:r>
    </w:p>
    <w:p w:rsidR="00BD2A30" w:rsidRDefault="00BD2A30" w:rsidP="00BD2A30">
      <w:pPr>
        <w:pStyle w:val="a0"/>
        <w:ind w:left="0"/>
      </w:pPr>
    </w:p>
    <w:p w:rsidR="00BD2A30" w:rsidRDefault="00BD2A30" w:rsidP="00BD2A30">
      <w:pPr>
        <w:pStyle w:val="Heading1"/>
        <w:spacing w:line="275" w:lineRule="exact"/>
        <w:ind w:left="33"/>
        <w:jc w:val="center"/>
      </w:pPr>
      <w:r>
        <w:t xml:space="preserve">Вариант </w:t>
      </w:r>
      <w:r>
        <w:rPr>
          <w:spacing w:val="-5"/>
        </w:rPr>
        <w:t>2.</w:t>
      </w:r>
    </w:p>
    <w:p w:rsidR="00BD2A30" w:rsidRDefault="00BD2A30" w:rsidP="00BD2A30">
      <w:pPr>
        <w:pStyle w:val="a0"/>
        <w:spacing w:line="275" w:lineRule="exact"/>
        <w:ind w:left="0" w:right="8487"/>
        <w:jc w:val="center"/>
      </w:pPr>
      <w:r>
        <w:t>Часть</w:t>
      </w:r>
      <w:r>
        <w:rPr>
          <w:spacing w:val="2"/>
        </w:rPr>
        <w:t xml:space="preserve"> </w:t>
      </w:r>
      <w:r>
        <w:rPr>
          <w:spacing w:val="-5"/>
        </w:rPr>
        <w:t>А.</w:t>
      </w:r>
    </w:p>
    <w:p w:rsidR="00BD2A30" w:rsidRDefault="00BD2A30" w:rsidP="00BD2A30">
      <w:pPr>
        <w:pStyle w:val="Heading1"/>
        <w:numPr>
          <w:ilvl w:val="0"/>
          <w:numId w:val="15"/>
        </w:numPr>
        <w:tabs>
          <w:tab w:val="left" w:pos="401"/>
        </w:tabs>
        <w:spacing w:before="3" w:line="242" w:lineRule="auto"/>
        <w:ind w:right="229" w:firstLine="0"/>
        <w:rPr>
          <w:sz w:val="22"/>
        </w:rPr>
      </w:pPr>
      <w:r>
        <w:t>В</w:t>
      </w:r>
      <w:r>
        <w:rPr>
          <w:spacing w:val="40"/>
        </w:rPr>
        <w:t xml:space="preserve"> </w:t>
      </w:r>
      <w:r>
        <w:t>какой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перечисленных</w:t>
      </w:r>
      <w:r>
        <w:rPr>
          <w:spacing w:val="40"/>
        </w:rPr>
        <w:t xml:space="preserve"> </w:t>
      </w:r>
      <w:r>
        <w:t>стран</w:t>
      </w:r>
      <w:r>
        <w:rPr>
          <w:spacing w:val="40"/>
        </w:rPr>
        <w:t xml:space="preserve"> </w:t>
      </w:r>
      <w:r>
        <w:t>доля</w:t>
      </w:r>
      <w:r>
        <w:rPr>
          <w:spacing w:val="40"/>
        </w:rPr>
        <w:t xml:space="preserve"> </w:t>
      </w:r>
      <w:r>
        <w:t>детей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возрастной</w:t>
      </w:r>
      <w:r>
        <w:rPr>
          <w:spacing w:val="40"/>
        </w:rPr>
        <w:t xml:space="preserve"> </w:t>
      </w:r>
      <w:r>
        <w:t>структуре</w:t>
      </w:r>
      <w:r>
        <w:rPr>
          <w:spacing w:val="40"/>
        </w:rPr>
        <w:t xml:space="preserve"> </w:t>
      </w:r>
      <w:r>
        <w:t xml:space="preserve">населения </w:t>
      </w:r>
      <w:r>
        <w:rPr>
          <w:spacing w:val="-2"/>
        </w:rPr>
        <w:t>наибольшая?</w:t>
      </w:r>
    </w:p>
    <w:p w:rsidR="00BD2A30" w:rsidRDefault="00BD2A30" w:rsidP="00BD2A30">
      <w:pPr>
        <w:pStyle w:val="a0"/>
        <w:spacing w:line="242" w:lineRule="auto"/>
        <w:ind w:right="7638"/>
      </w:pPr>
      <w:r>
        <w:t>а)</w:t>
      </w:r>
      <w:r>
        <w:rPr>
          <w:spacing w:val="-15"/>
        </w:rPr>
        <w:t xml:space="preserve"> </w:t>
      </w:r>
      <w:r>
        <w:t>Великобритания б) Кения</w:t>
      </w:r>
    </w:p>
    <w:p w:rsidR="00BD2A30" w:rsidRDefault="00BD2A30" w:rsidP="00BD2A30">
      <w:pPr>
        <w:pStyle w:val="a0"/>
        <w:spacing w:line="242" w:lineRule="auto"/>
        <w:ind w:right="8563"/>
      </w:pPr>
      <w:r>
        <w:t>в) Греция г)</w:t>
      </w:r>
      <w:r>
        <w:rPr>
          <w:spacing w:val="5"/>
        </w:rPr>
        <w:t xml:space="preserve"> </w:t>
      </w:r>
      <w:r>
        <w:rPr>
          <w:spacing w:val="-2"/>
        </w:rPr>
        <w:t>Япония</w:t>
      </w:r>
    </w:p>
    <w:p w:rsidR="00BD2A30" w:rsidRDefault="00BD2A30" w:rsidP="00BD2A30">
      <w:pPr>
        <w:pStyle w:val="Heading1"/>
        <w:numPr>
          <w:ilvl w:val="0"/>
          <w:numId w:val="15"/>
        </w:numPr>
        <w:tabs>
          <w:tab w:val="left" w:pos="477"/>
        </w:tabs>
        <w:spacing w:line="242" w:lineRule="auto"/>
        <w:ind w:right="235" w:firstLine="0"/>
      </w:pPr>
      <w:r>
        <w:t>В какой из перечисленных стран доля городского населения в общей численности населения наибольшая?</w:t>
      </w:r>
    </w:p>
    <w:p w:rsidR="00BD2A30" w:rsidRDefault="00BD2A30" w:rsidP="00BD2A30">
      <w:pPr>
        <w:pStyle w:val="a0"/>
        <w:spacing w:line="242" w:lineRule="auto"/>
        <w:ind w:right="8445"/>
      </w:pPr>
      <w:r>
        <w:t>а)</w:t>
      </w:r>
      <w:r>
        <w:rPr>
          <w:spacing w:val="-15"/>
        </w:rPr>
        <w:t xml:space="preserve"> </w:t>
      </w:r>
      <w:r>
        <w:t>Вьетнам б) Гвинея</w:t>
      </w:r>
    </w:p>
    <w:p w:rsidR="00BD2A30" w:rsidRDefault="00BD2A30" w:rsidP="00BD2A30">
      <w:pPr>
        <w:pStyle w:val="a0"/>
        <w:spacing w:line="242" w:lineRule="auto"/>
        <w:ind w:right="8182"/>
      </w:pPr>
      <w:r>
        <w:t>в)</w:t>
      </w:r>
      <w:r>
        <w:rPr>
          <w:spacing w:val="-15"/>
        </w:rPr>
        <w:t xml:space="preserve"> </w:t>
      </w:r>
      <w:r>
        <w:t>Аргентина г)</w:t>
      </w:r>
      <w:r>
        <w:rPr>
          <w:spacing w:val="1"/>
        </w:rPr>
        <w:t xml:space="preserve"> </w:t>
      </w:r>
      <w:r>
        <w:rPr>
          <w:spacing w:val="-2"/>
        </w:rPr>
        <w:t>Бангладеш</w:t>
      </w:r>
    </w:p>
    <w:p w:rsidR="00BD2A30" w:rsidRDefault="00BD2A30" w:rsidP="00BD2A30">
      <w:pPr>
        <w:pStyle w:val="Heading1"/>
        <w:numPr>
          <w:ilvl w:val="0"/>
          <w:numId w:val="15"/>
        </w:numPr>
        <w:tabs>
          <w:tab w:val="left" w:pos="458"/>
        </w:tabs>
        <w:spacing w:line="274" w:lineRule="exact"/>
        <w:ind w:left="458" w:hanging="239"/>
      </w:pPr>
      <w:r>
        <w:t>В</w:t>
      </w:r>
      <w:r>
        <w:rPr>
          <w:spacing w:val="-2"/>
        </w:rPr>
        <w:t xml:space="preserve"> </w:t>
      </w:r>
      <w:r>
        <w:t>какой</w:t>
      </w:r>
      <w:r>
        <w:rPr>
          <w:spacing w:val="-7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перечисленных</w:t>
      </w:r>
      <w:r>
        <w:rPr>
          <w:spacing w:val="-7"/>
        </w:rPr>
        <w:t xml:space="preserve"> </w:t>
      </w:r>
      <w:r>
        <w:t>стран</w:t>
      </w:r>
      <w:r>
        <w:rPr>
          <w:spacing w:val="-6"/>
        </w:rPr>
        <w:t xml:space="preserve"> </w:t>
      </w:r>
      <w:r>
        <w:t>средняя</w:t>
      </w:r>
      <w:r>
        <w:rPr>
          <w:spacing w:val="-4"/>
        </w:rPr>
        <w:t xml:space="preserve"> </w:t>
      </w:r>
      <w:r>
        <w:t>плотность</w:t>
      </w:r>
      <w:r>
        <w:rPr>
          <w:spacing w:val="-4"/>
        </w:rPr>
        <w:t xml:space="preserve"> </w:t>
      </w:r>
      <w:r>
        <w:t>населения</w:t>
      </w:r>
      <w:r>
        <w:rPr>
          <w:spacing w:val="-7"/>
        </w:rPr>
        <w:t xml:space="preserve"> </w:t>
      </w:r>
      <w:r>
        <w:rPr>
          <w:spacing w:val="-2"/>
        </w:rPr>
        <w:t>наименьшая?</w:t>
      </w:r>
    </w:p>
    <w:p w:rsidR="00BD2A30" w:rsidRDefault="00BD2A30" w:rsidP="00BD2A30">
      <w:pPr>
        <w:pStyle w:val="a0"/>
        <w:ind w:right="8236"/>
      </w:pPr>
      <w:r>
        <w:t>а)</w:t>
      </w:r>
      <w:r>
        <w:rPr>
          <w:spacing w:val="-15"/>
        </w:rPr>
        <w:t xml:space="preserve"> </w:t>
      </w:r>
      <w:r>
        <w:t>Бангладеш б) Швеция</w:t>
      </w:r>
      <w:r>
        <w:rPr>
          <w:spacing w:val="80"/>
        </w:rPr>
        <w:t xml:space="preserve"> </w:t>
      </w:r>
      <w:r>
        <w:t>в) Монголия г) Германия</w:t>
      </w:r>
    </w:p>
    <w:p w:rsidR="00BD2A30" w:rsidRDefault="00BD2A30" w:rsidP="00BD2A30">
      <w:pPr>
        <w:pStyle w:val="Heading1"/>
        <w:numPr>
          <w:ilvl w:val="0"/>
          <w:numId w:val="15"/>
        </w:numPr>
        <w:tabs>
          <w:tab w:val="left" w:pos="458"/>
        </w:tabs>
        <w:spacing w:line="272" w:lineRule="exact"/>
        <w:ind w:left="458" w:hanging="239"/>
      </w:pPr>
      <w:r>
        <w:t>В</w:t>
      </w:r>
      <w:r>
        <w:rPr>
          <w:spacing w:val="-2"/>
        </w:rPr>
        <w:t xml:space="preserve"> </w:t>
      </w:r>
      <w:r>
        <w:t>какой</w:t>
      </w:r>
      <w:r>
        <w:rPr>
          <w:spacing w:val="-5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перечисленных</w:t>
      </w:r>
      <w:r>
        <w:rPr>
          <w:spacing w:val="-7"/>
        </w:rPr>
        <w:t xml:space="preserve"> </w:t>
      </w:r>
      <w:r>
        <w:t>стран</w:t>
      </w:r>
      <w:r>
        <w:rPr>
          <w:spacing w:val="-6"/>
        </w:rPr>
        <w:t xml:space="preserve"> </w:t>
      </w:r>
      <w:r>
        <w:t>ВВП</w:t>
      </w:r>
      <w:r>
        <w:rPr>
          <w:spacing w:val="-6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душу</w:t>
      </w:r>
      <w:r>
        <w:rPr>
          <w:spacing w:val="-2"/>
        </w:rPr>
        <w:t xml:space="preserve"> </w:t>
      </w:r>
      <w:r>
        <w:t>населения</w:t>
      </w:r>
      <w:r>
        <w:rPr>
          <w:spacing w:val="-2"/>
        </w:rPr>
        <w:t xml:space="preserve"> наибольший?</w:t>
      </w:r>
    </w:p>
    <w:p w:rsidR="00BD2A30" w:rsidRDefault="00BD2A30" w:rsidP="00BD2A30">
      <w:pPr>
        <w:pStyle w:val="a0"/>
        <w:ind w:right="8306"/>
      </w:pPr>
      <w:r>
        <w:t>а)</w:t>
      </w:r>
      <w:r>
        <w:rPr>
          <w:spacing w:val="-15"/>
        </w:rPr>
        <w:t xml:space="preserve"> </w:t>
      </w:r>
      <w:r>
        <w:t>Монголия б) Швеция в) Индия</w:t>
      </w:r>
    </w:p>
    <w:p w:rsidR="00BD2A30" w:rsidRDefault="00BD2A30" w:rsidP="00BD2A30">
      <w:pPr>
        <w:pStyle w:val="a0"/>
      </w:pPr>
      <w:r>
        <w:t>г)</w:t>
      </w:r>
      <w:r>
        <w:rPr>
          <w:spacing w:val="5"/>
        </w:rPr>
        <w:t xml:space="preserve"> </w:t>
      </w:r>
      <w:r>
        <w:rPr>
          <w:spacing w:val="-2"/>
        </w:rPr>
        <w:t>Алжир</w:t>
      </w:r>
    </w:p>
    <w:p w:rsidR="00BD2A30" w:rsidRDefault="00BD2A30" w:rsidP="00BD2A30">
      <w:pPr>
        <w:pStyle w:val="Heading1"/>
        <w:numPr>
          <w:ilvl w:val="0"/>
          <w:numId w:val="15"/>
        </w:numPr>
        <w:tabs>
          <w:tab w:val="left" w:pos="665"/>
          <w:tab w:val="left" w:pos="2435"/>
          <w:tab w:val="left" w:pos="4181"/>
          <w:tab w:val="left" w:pos="5314"/>
          <w:tab w:val="left" w:pos="6561"/>
          <w:tab w:val="left" w:pos="7866"/>
        </w:tabs>
        <w:spacing w:line="242" w:lineRule="auto"/>
        <w:ind w:right="233" w:firstLine="0"/>
      </w:pPr>
      <w:r>
        <w:rPr>
          <w:spacing w:val="-2"/>
        </w:rPr>
        <w:t>Производство</w:t>
      </w:r>
      <w:r>
        <w:tab/>
      </w:r>
      <w:r>
        <w:rPr>
          <w:spacing w:val="-2"/>
        </w:rPr>
        <w:t>натурального</w:t>
      </w:r>
      <w:r>
        <w:tab/>
      </w:r>
      <w:r>
        <w:rPr>
          <w:spacing w:val="-2"/>
        </w:rPr>
        <w:t>каучука</w:t>
      </w:r>
      <w:r>
        <w:tab/>
      </w:r>
      <w:r>
        <w:rPr>
          <w:spacing w:val="-2"/>
        </w:rPr>
        <w:t>является</w:t>
      </w:r>
      <w:r>
        <w:tab/>
      </w:r>
      <w:r>
        <w:rPr>
          <w:spacing w:val="-2"/>
        </w:rPr>
        <w:t>отраслью</w:t>
      </w:r>
      <w:r>
        <w:tab/>
      </w:r>
      <w:r>
        <w:rPr>
          <w:spacing w:val="-2"/>
        </w:rPr>
        <w:t>международной специализации</w:t>
      </w:r>
    </w:p>
    <w:p w:rsidR="00BD2A30" w:rsidRDefault="00BD2A30" w:rsidP="00BD2A30">
      <w:pPr>
        <w:pStyle w:val="a0"/>
        <w:ind w:right="7984"/>
      </w:pPr>
      <w:r>
        <w:t>а) Индонезии</w:t>
      </w:r>
      <w:r>
        <w:rPr>
          <w:spacing w:val="40"/>
        </w:rPr>
        <w:t xml:space="preserve"> </w:t>
      </w:r>
      <w:r>
        <w:t>б)</w:t>
      </w:r>
      <w:r>
        <w:rPr>
          <w:spacing w:val="-15"/>
        </w:rPr>
        <w:t xml:space="preserve"> </w:t>
      </w:r>
      <w:r>
        <w:t>Афганистана в) Египта</w:t>
      </w:r>
    </w:p>
    <w:p w:rsidR="00BD2A30" w:rsidRDefault="00BD2A30" w:rsidP="00BD2A30">
      <w:pPr>
        <w:pStyle w:val="a0"/>
      </w:pPr>
      <w:r>
        <w:t>г)</w:t>
      </w:r>
      <w:r>
        <w:rPr>
          <w:spacing w:val="5"/>
        </w:rPr>
        <w:t xml:space="preserve"> </w:t>
      </w:r>
      <w:r>
        <w:rPr>
          <w:spacing w:val="-2"/>
        </w:rPr>
        <w:t>Аргентины</w:t>
      </w:r>
    </w:p>
    <w:p w:rsidR="00BD2A30" w:rsidRDefault="00BD2A30" w:rsidP="00BD2A30">
      <w:pPr>
        <w:pStyle w:val="Heading1"/>
        <w:numPr>
          <w:ilvl w:val="0"/>
          <w:numId w:val="15"/>
        </w:numPr>
        <w:tabs>
          <w:tab w:val="left" w:pos="463"/>
        </w:tabs>
        <w:spacing w:line="275" w:lineRule="exact"/>
        <w:ind w:left="463" w:hanging="244"/>
      </w:pPr>
      <w:r>
        <w:t>Что</w:t>
      </w:r>
      <w:r>
        <w:rPr>
          <w:spacing w:val="-13"/>
        </w:rPr>
        <w:t xml:space="preserve"> </w:t>
      </w:r>
      <w:r>
        <w:t>из</w:t>
      </w:r>
      <w:r>
        <w:rPr>
          <w:spacing w:val="-12"/>
        </w:rPr>
        <w:t xml:space="preserve"> </w:t>
      </w:r>
      <w:r>
        <w:t>перечисленного</w:t>
      </w:r>
      <w:r>
        <w:rPr>
          <w:spacing w:val="-10"/>
        </w:rPr>
        <w:t xml:space="preserve"> </w:t>
      </w:r>
      <w:r>
        <w:t>характерно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природы</w:t>
      </w:r>
      <w:r>
        <w:rPr>
          <w:spacing w:val="-10"/>
        </w:rPr>
        <w:t xml:space="preserve"> </w:t>
      </w:r>
      <w:r>
        <w:rPr>
          <w:spacing w:val="-2"/>
        </w:rPr>
        <w:t>Финляндии?</w:t>
      </w:r>
    </w:p>
    <w:p w:rsidR="00BD2A30" w:rsidRDefault="00BD2A30" w:rsidP="00BD2A30">
      <w:pPr>
        <w:pStyle w:val="a0"/>
        <w:spacing w:line="274" w:lineRule="exact"/>
      </w:pPr>
      <w:r>
        <w:t>а)</w:t>
      </w:r>
      <w:r>
        <w:rPr>
          <w:spacing w:val="-2"/>
        </w:rPr>
        <w:t xml:space="preserve"> </w:t>
      </w:r>
      <w:r>
        <w:t>преобладание</w:t>
      </w:r>
      <w:r>
        <w:rPr>
          <w:spacing w:val="-4"/>
        </w:rPr>
        <w:t xml:space="preserve"> </w:t>
      </w:r>
      <w:r>
        <w:t>гор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spacing w:val="-2"/>
        </w:rPr>
        <w:t>рельефе</w:t>
      </w:r>
    </w:p>
    <w:p w:rsidR="00BD2A30" w:rsidRDefault="00BD2A30" w:rsidP="00BD2A30">
      <w:pPr>
        <w:pStyle w:val="a0"/>
        <w:spacing w:line="275" w:lineRule="exact"/>
      </w:pPr>
      <w:r>
        <w:t>б)</w:t>
      </w:r>
      <w:r>
        <w:rPr>
          <w:spacing w:val="-6"/>
        </w:rPr>
        <w:t xml:space="preserve"> </w:t>
      </w:r>
      <w:r>
        <w:t>наличие</w:t>
      </w:r>
      <w:r>
        <w:rPr>
          <w:spacing w:val="-7"/>
        </w:rPr>
        <w:t xml:space="preserve"> </w:t>
      </w:r>
      <w:r>
        <w:t>действующих</w:t>
      </w:r>
      <w:r>
        <w:rPr>
          <w:spacing w:val="-10"/>
        </w:rPr>
        <w:t xml:space="preserve"> </w:t>
      </w:r>
      <w:r>
        <w:rPr>
          <w:spacing w:val="-2"/>
        </w:rPr>
        <w:t>вулканов</w:t>
      </w:r>
    </w:p>
    <w:p w:rsidR="00BD2A30" w:rsidRDefault="00BD2A30" w:rsidP="00BD2A30">
      <w:pPr>
        <w:pStyle w:val="a0"/>
        <w:spacing w:line="237" w:lineRule="auto"/>
        <w:ind w:right="4940"/>
      </w:pPr>
      <w:r>
        <w:t>в)</w:t>
      </w:r>
      <w:r>
        <w:rPr>
          <w:spacing w:val="-8"/>
        </w:rPr>
        <w:t xml:space="preserve"> </w:t>
      </w:r>
      <w:r>
        <w:t>широкое</w:t>
      </w:r>
      <w:r>
        <w:rPr>
          <w:spacing w:val="-6"/>
        </w:rPr>
        <w:t xml:space="preserve"> </w:t>
      </w:r>
      <w:r>
        <w:t>распространение</w:t>
      </w:r>
      <w:r>
        <w:rPr>
          <w:spacing w:val="-10"/>
        </w:rPr>
        <w:t xml:space="preserve"> </w:t>
      </w:r>
      <w:r>
        <w:t>хвойных</w:t>
      </w:r>
      <w:r>
        <w:rPr>
          <w:spacing w:val="-9"/>
        </w:rPr>
        <w:t xml:space="preserve"> </w:t>
      </w:r>
      <w:r>
        <w:t>лесов г) резко континентальный тип климата</w:t>
      </w:r>
    </w:p>
    <w:p w:rsidR="00BD2A30" w:rsidRDefault="00BD2A30" w:rsidP="00BD2A30">
      <w:pPr>
        <w:spacing w:line="237" w:lineRule="auto"/>
        <w:sectPr w:rsidR="00BD2A30">
          <w:pgSz w:w="11910" w:h="16840"/>
          <w:pgMar w:top="1060" w:right="620" w:bottom="280" w:left="1480" w:header="752" w:footer="0" w:gutter="0"/>
          <w:cols w:space="720"/>
        </w:sectPr>
      </w:pPr>
    </w:p>
    <w:p w:rsidR="00BD2A30" w:rsidRDefault="00BD2A30" w:rsidP="00BD2A30">
      <w:pPr>
        <w:pStyle w:val="a5"/>
        <w:numPr>
          <w:ilvl w:val="0"/>
          <w:numId w:val="15"/>
        </w:numPr>
        <w:tabs>
          <w:tab w:val="left" w:pos="401"/>
        </w:tabs>
        <w:spacing w:before="54" w:line="242" w:lineRule="auto"/>
        <w:ind w:right="555" w:firstLine="0"/>
      </w:pPr>
      <w:r>
        <w:rPr>
          <w:sz w:val="24"/>
        </w:rPr>
        <w:lastRenderedPageBreak/>
        <w:t>Большинство</w:t>
      </w:r>
      <w:r>
        <w:rPr>
          <w:spacing w:val="-15"/>
          <w:sz w:val="24"/>
        </w:rPr>
        <w:t xml:space="preserve"> </w:t>
      </w:r>
      <w:r>
        <w:rPr>
          <w:sz w:val="24"/>
        </w:rPr>
        <w:t>верующих</w:t>
      </w:r>
      <w:r>
        <w:rPr>
          <w:spacing w:val="-15"/>
          <w:sz w:val="24"/>
        </w:rPr>
        <w:t xml:space="preserve"> </w:t>
      </w:r>
      <w:r>
        <w:rPr>
          <w:sz w:val="24"/>
        </w:rPr>
        <w:t>какого</w:t>
      </w:r>
      <w:r>
        <w:rPr>
          <w:spacing w:val="-11"/>
          <w:sz w:val="24"/>
        </w:rPr>
        <w:t xml:space="preserve"> </w:t>
      </w:r>
      <w:r>
        <w:rPr>
          <w:sz w:val="24"/>
        </w:rPr>
        <w:t>из</w:t>
      </w:r>
      <w:r>
        <w:rPr>
          <w:spacing w:val="-14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15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10"/>
          <w:sz w:val="24"/>
        </w:rPr>
        <w:t xml:space="preserve"> </w:t>
      </w:r>
      <w:r>
        <w:rPr>
          <w:sz w:val="24"/>
        </w:rPr>
        <w:t>исповедуют</w:t>
      </w:r>
      <w:r>
        <w:rPr>
          <w:spacing w:val="-11"/>
          <w:sz w:val="24"/>
        </w:rPr>
        <w:t xml:space="preserve"> </w:t>
      </w:r>
      <w:r>
        <w:rPr>
          <w:sz w:val="24"/>
        </w:rPr>
        <w:t>христианство? а) бразильцы б) азербайджанцы в) монголы г) японцы</w:t>
      </w:r>
    </w:p>
    <w:p w:rsidR="00BD2A30" w:rsidRDefault="00BD2A30" w:rsidP="00BD2A30">
      <w:pPr>
        <w:pStyle w:val="Heading1"/>
        <w:numPr>
          <w:ilvl w:val="0"/>
          <w:numId w:val="15"/>
        </w:numPr>
        <w:tabs>
          <w:tab w:val="left" w:pos="463"/>
        </w:tabs>
        <w:spacing w:line="274" w:lineRule="exact"/>
        <w:ind w:left="463" w:hanging="244"/>
      </w:pPr>
      <w:r>
        <w:t>Какая</w:t>
      </w:r>
      <w:r>
        <w:rPr>
          <w:spacing w:val="-7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перечисленных</w:t>
      </w:r>
      <w:r>
        <w:rPr>
          <w:spacing w:val="-8"/>
        </w:rPr>
        <w:t xml:space="preserve"> </w:t>
      </w:r>
      <w:r>
        <w:t>стран</w:t>
      </w:r>
      <w:r>
        <w:rPr>
          <w:spacing w:val="-7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членом</w:t>
      </w:r>
      <w:r>
        <w:rPr>
          <w:spacing w:val="-4"/>
        </w:rPr>
        <w:t xml:space="preserve"> </w:t>
      </w:r>
      <w:r>
        <w:rPr>
          <w:spacing w:val="-2"/>
        </w:rPr>
        <w:t>ОПЕК?</w:t>
      </w:r>
    </w:p>
    <w:p w:rsidR="00BD2A30" w:rsidRDefault="00BD2A30" w:rsidP="00BD2A30">
      <w:pPr>
        <w:pStyle w:val="a0"/>
        <w:ind w:right="8244"/>
      </w:pPr>
      <w:r>
        <w:t>а)</w:t>
      </w:r>
      <w:r>
        <w:rPr>
          <w:spacing w:val="-15"/>
        </w:rPr>
        <w:t xml:space="preserve"> </w:t>
      </w:r>
      <w:r>
        <w:t>Аргентина б) Нигерия</w:t>
      </w:r>
      <w:r>
        <w:rPr>
          <w:spacing w:val="40"/>
        </w:rPr>
        <w:t xml:space="preserve"> </w:t>
      </w:r>
      <w:r>
        <w:t>в) Пакистан г) США</w:t>
      </w:r>
    </w:p>
    <w:p w:rsidR="00BD2A30" w:rsidRDefault="00BD2A30" w:rsidP="00BD2A30">
      <w:pPr>
        <w:pStyle w:val="a5"/>
        <w:numPr>
          <w:ilvl w:val="0"/>
          <w:numId w:val="15"/>
        </w:numPr>
        <w:tabs>
          <w:tab w:val="left" w:pos="463"/>
        </w:tabs>
        <w:spacing w:before="1" w:line="237" w:lineRule="auto"/>
        <w:ind w:right="1681" w:firstLine="0"/>
        <w:jc w:val="both"/>
        <w:rPr>
          <w:sz w:val="24"/>
        </w:rPr>
      </w:pPr>
      <w:r>
        <w:rPr>
          <w:sz w:val="24"/>
        </w:rPr>
        <w:t>Какая</w:t>
      </w:r>
      <w:r>
        <w:rPr>
          <w:spacing w:val="-9"/>
          <w:sz w:val="24"/>
        </w:rPr>
        <w:t xml:space="preserve"> </w:t>
      </w:r>
      <w:r>
        <w:rPr>
          <w:sz w:val="24"/>
        </w:rPr>
        <w:t>из</w:t>
      </w:r>
      <w:r>
        <w:rPr>
          <w:spacing w:val="-7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12"/>
          <w:sz w:val="24"/>
        </w:rPr>
        <w:t xml:space="preserve"> </w:t>
      </w:r>
      <w:r>
        <w:rPr>
          <w:sz w:val="24"/>
        </w:rPr>
        <w:t>стран</w:t>
      </w:r>
      <w:r>
        <w:rPr>
          <w:spacing w:val="-7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8"/>
          <w:sz w:val="24"/>
        </w:rPr>
        <w:t xml:space="preserve"> </w:t>
      </w:r>
      <w:r>
        <w:rPr>
          <w:sz w:val="24"/>
        </w:rPr>
        <w:t>лидером</w:t>
      </w:r>
      <w:r>
        <w:rPr>
          <w:spacing w:val="-11"/>
          <w:sz w:val="24"/>
        </w:rPr>
        <w:t xml:space="preserve"> </w:t>
      </w:r>
      <w:r>
        <w:rPr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z w:val="24"/>
        </w:rPr>
        <w:t>производству</w:t>
      </w:r>
      <w:r>
        <w:rPr>
          <w:spacing w:val="-15"/>
          <w:sz w:val="24"/>
        </w:rPr>
        <w:t xml:space="preserve"> </w:t>
      </w:r>
      <w:r>
        <w:rPr>
          <w:sz w:val="24"/>
        </w:rPr>
        <w:t>шерсти? а) Венгрия</w:t>
      </w:r>
    </w:p>
    <w:p w:rsidR="00BD2A30" w:rsidRDefault="00BD2A30" w:rsidP="00BD2A30">
      <w:pPr>
        <w:pStyle w:val="a0"/>
        <w:spacing w:before="4"/>
        <w:ind w:right="8201"/>
        <w:jc w:val="both"/>
      </w:pPr>
      <w:r>
        <w:t>б)</w:t>
      </w:r>
      <w:r>
        <w:rPr>
          <w:spacing w:val="-15"/>
        </w:rPr>
        <w:t xml:space="preserve"> </w:t>
      </w:r>
      <w:r>
        <w:t>Индонезия в) Австралия г) Нигерия</w:t>
      </w:r>
    </w:p>
    <w:p w:rsidR="00BD2A30" w:rsidRDefault="00BD2A30" w:rsidP="00BD2A30">
      <w:pPr>
        <w:pStyle w:val="Heading1"/>
        <w:numPr>
          <w:ilvl w:val="0"/>
          <w:numId w:val="14"/>
        </w:numPr>
        <w:tabs>
          <w:tab w:val="left" w:pos="401"/>
        </w:tabs>
        <w:spacing w:before="3"/>
        <w:ind w:hanging="182"/>
        <w:jc w:val="both"/>
      </w:pPr>
      <w:r>
        <w:t>Какой</w:t>
      </w:r>
      <w:r>
        <w:rPr>
          <w:spacing w:val="-12"/>
        </w:rPr>
        <w:t xml:space="preserve"> </w:t>
      </w:r>
      <w:r>
        <w:t>буквой</w:t>
      </w:r>
      <w:r>
        <w:rPr>
          <w:spacing w:val="-13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карте</w:t>
      </w:r>
      <w:r>
        <w:rPr>
          <w:spacing w:val="-11"/>
        </w:rPr>
        <w:t xml:space="preserve"> </w:t>
      </w:r>
      <w:r>
        <w:t>обозначена</w:t>
      </w:r>
      <w:r>
        <w:rPr>
          <w:spacing w:val="-9"/>
        </w:rPr>
        <w:t xml:space="preserve"> </w:t>
      </w:r>
      <w:r>
        <w:t>территория</w:t>
      </w:r>
      <w:r>
        <w:rPr>
          <w:spacing w:val="-10"/>
        </w:rPr>
        <w:t xml:space="preserve"> </w:t>
      </w:r>
      <w:r>
        <w:rPr>
          <w:spacing w:val="-2"/>
        </w:rPr>
        <w:t>Польши?</w:t>
      </w:r>
    </w:p>
    <w:p w:rsidR="00BD2A30" w:rsidRDefault="00BD2A30" w:rsidP="00BD2A30">
      <w:pPr>
        <w:pStyle w:val="a0"/>
        <w:spacing w:before="24"/>
        <w:ind w:left="0"/>
        <w:rPr>
          <w:b/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1106169</wp:posOffset>
            </wp:positionH>
            <wp:positionV relativeFrom="paragraph">
              <wp:posOffset>176883</wp:posOffset>
            </wp:positionV>
            <wp:extent cx="3152775" cy="2705100"/>
            <wp:effectExtent l="0" t="0" r="0" b="0"/>
            <wp:wrapTopAndBottom/>
            <wp:docPr id="2" name="Image 5" descr="get_file (1)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 descr="get_file (1)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D2A30" w:rsidRDefault="00BD2A30" w:rsidP="00BD2A30">
      <w:pPr>
        <w:pStyle w:val="a5"/>
        <w:numPr>
          <w:ilvl w:val="1"/>
          <w:numId w:val="14"/>
        </w:numPr>
        <w:tabs>
          <w:tab w:val="left" w:pos="939"/>
          <w:tab w:val="left" w:pos="1958"/>
          <w:tab w:val="left" w:pos="2619"/>
        </w:tabs>
        <w:spacing w:before="270" w:line="240" w:lineRule="auto"/>
        <w:ind w:left="939" w:hanging="359"/>
        <w:rPr>
          <w:sz w:val="24"/>
        </w:rPr>
      </w:pPr>
      <w:r>
        <w:rPr>
          <w:sz w:val="24"/>
        </w:rPr>
        <w:t>А</w:t>
      </w:r>
      <w:r>
        <w:rPr>
          <w:spacing w:val="30"/>
          <w:sz w:val="24"/>
        </w:rPr>
        <w:t xml:space="preserve">  </w:t>
      </w:r>
      <w:r>
        <w:rPr>
          <w:sz w:val="24"/>
        </w:rPr>
        <w:t>2)</w:t>
      </w:r>
      <w:r>
        <w:rPr>
          <w:spacing w:val="4"/>
          <w:sz w:val="24"/>
        </w:rPr>
        <w:t xml:space="preserve"> </w:t>
      </w:r>
      <w:r>
        <w:rPr>
          <w:spacing w:val="-10"/>
          <w:sz w:val="24"/>
        </w:rPr>
        <w:t>В</w:t>
      </w:r>
      <w:r>
        <w:rPr>
          <w:sz w:val="24"/>
        </w:rPr>
        <w:tab/>
        <w:t>3)</w:t>
      </w:r>
      <w:r>
        <w:rPr>
          <w:spacing w:val="-1"/>
          <w:sz w:val="24"/>
        </w:rPr>
        <w:t xml:space="preserve"> </w:t>
      </w:r>
      <w:r>
        <w:rPr>
          <w:spacing w:val="-10"/>
          <w:sz w:val="24"/>
        </w:rPr>
        <w:t>С</w:t>
      </w:r>
      <w:r>
        <w:rPr>
          <w:sz w:val="24"/>
        </w:rPr>
        <w:tab/>
        <w:t>4)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D</w:t>
      </w:r>
    </w:p>
    <w:p w:rsidR="00BD2A30" w:rsidRDefault="00BD2A30" w:rsidP="00BD2A30">
      <w:pPr>
        <w:pStyle w:val="Heading1"/>
        <w:spacing w:before="276" w:line="272" w:lineRule="exact"/>
      </w:pPr>
      <w:r>
        <w:t>Часть</w:t>
      </w:r>
      <w:r>
        <w:rPr>
          <w:spacing w:val="1"/>
        </w:rPr>
        <w:t xml:space="preserve"> </w:t>
      </w:r>
      <w:r>
        <w:rPr>
          <w:spacing w:val="-5"/>
        </w:rPr>
        <w:t>В.</w:t>
      </w:r>
    </w:p>
    <w:p w:rsidR="00BD2A30" w:rsidRDefault="00BD2A30" w:rsidP="00BD2A30">
      <w:pPr>
        <w:pStyle w:val="a0"/>
        <w:spacing w:line="242" w:lineRule="auto"/>
      </w:pPr>
      <w:r>
        <w:t>Ответом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заданиям</w:t>
      </w:r>
      <w:r>
        <w:rPr>
          <w:spacing w:val="40"/>
        </w:rPr>
        <w:t xml:space="preserve"> </w:t>
      </w:r>
      <w:r>
        <w:t>этой</w:t>
      </w:r>
      <w:r>
        <w:rPr>
          <w:spacing w:val="40"/>
        </w:rPr>
        <w:t xml:space="preserve"> </w:t>
      </w:r>
      <w:r>
        <w:t>части</w:t>
      </w:r>
      <w:r>
        <w:rPr>
          <w:spacing w:val="40"/>
        </w:rPr>
        <w:t xml:space="preserve"> </w:t>
      </w:r>
      <w:r>
        <w:t>(В1–В4)</w:t>
      </w:r>
      <w:r>
        <w:rPr>
          <w:spacing w:val="40"/>
        </w:rPr>
        <w:t xml:space="preserve"> </w:t>
      </w:r>
      <w:r>
        <w:t>является</w:t>
      </w:r>
      <w:r>
        <w:rPr>
          <w:spacing w:val="40"/>
        </w:rPr>
        <w:t xml:space="preserve"> </w:t>
      </w:r>
      <w:r>
        <w:t>последовательность</w:t>
      </w:r>
      <w:r>
        <w:rPr>
          <w:spacing w:val="36"/>
        </w:rPr>
        <w:t xml:space="preserve"> </w:t>
      </w:r>
      <w:r>
        <w:t>цифр,</w:t>
      </w:r>
      <w:r>
        <w:rPr>
          <w:spacing w:val="40"/>
        </w:rPr>
        <w:t xml:space="preserve"> </w:t>
      </w:r>
      <w:r>
        <w:t>число</w:t>
      </w:r>
      <w:r>
        <w:rPr>
          <w:spacing w:val="40"/>
        </w:rPr>
        <w:t xml:space="preserve"> </w:t>
      </w:r>
      <w:r>
        <w:t xml:space="preserve">или </w:t>
      </w:r>
      <w:r>
        <w:rPr>
          <w:spacing w:val="-2"/>
        </w:rPr>
        <w:t>слово.</w:t>
      </w:r>
    </w:p>
    <w:p w:rsidR="00BD2A30" w:rsidRDefault="00BD2A30" w:rsidP="00BD2A30">
      <w:pPr>
        <w:pStyle w:val="a5"/>
        <w:numPr>
          <w:ilvl w:val="0"/>
          <w:numId w:val="13"/>
        </w:numPr>
        <w:tabs>
          <w:tab w:val="left" w:pos="401"/>
        </w:tabs>
        <w:spacing w:line="242" w:lineRule="auto"/>
        <w:ind w:right="3724" w:firstLine="0"/>
      </w:pPr>
      <w:r>
        <w:rPr>
          <w:sz w:val="24"/>
        </w:rPr>
        <w:t>Установите</w:t>
      </w:r>
      <w:r>
        <w:rPr>
          <w:spacing w:val="-12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1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5"/>
          <w:sz w:val="24"/>
        </w:rPr>
        <w:t xml:space="preserve"> </w:t>
      </w:r>
      <w:r>
        <w:rPr>
          <w:sz w:val="24"/>
        </w:rPr>
        <w:t>страной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её</w:t>
      </w:r>
      <w:r>
        <w:rPr>
          <w:spacing w:val="-12"/>
          <w:sz w:val="24"/>
        </w:rPr>
        <w:t xml:space="preserve"> </w:t>
      </w:r>
      <w:r>
        <w:rPr>
          <w:sz w:val="24"/>
        </w:rPr>
        <w:t>столицей. СТРАНА СТОЛИЦА</w:t>
      </w:r>
    </w:p>
    <w:p w:rsidR="00BD2A30" w:rsidRDefault="00BD2A30" w:rsidP="00BD2A30">
      <w:pPr>
        <w:pStyle w:val="a0"/>
        <w:spacing w:line="242" w:lineRule="auto"/>
        <w:ind w:right="5931"/>
      </w:pPr>
      <w:r>
        <w:t>А)</w:t>
      </w:r>
      <w:r>
        <w:rPr>
          <w:spacing w:val="-8"/>
        </w:rPr>
        <w:t xml:space="preserve"> </w:t>
      </w:r>
      <w:r>
        <w:t>Марокко</w:t>
      </w:r>
      <w:r>
        <w:rPr>
          <w:spacing w:val="-6"/>
        </w:rPr>
        <w:t xml:space="preserve"> </w:t>
      </w:r>
      <w:r>
        <w:t>1)</w:t>
      </w:r>
      <w:r>
        <w:rPr>
          <w:spacing w:val="-12"/>
        </w:rPr>
        <w:t xml:space="preserve"> </w:t>
      </w:r>
      <w:r>
        <w:t>Лиссабон</w:t>
      </w:r>
      <w:r>
        <w:rPr>
          <w:spacing w:val="-13"/>
        </w:rPr>
        <w:t xml:space="preserve"> </w:t>
      </w:r>
      <w:r>
        <w:t>4)</w:t>
      </w:r>
      <w:r>
        <w:rPr>
          <w:spacing w:val="-12"/>
        </w:rPr>
        <w:t xml:space="preserve"> </w:t>
      </w:r>
      <w:r>
        <w:t>Гавана Б) Таиланд 2) Бангкок</w:t>
      </w:r>
    </w:p>
    <w:p w:rsidR="00BD2A30" w:rsidRDefault="00BD2A30" w:rsidP="00BD2A30">
      <w:pPr>
        <w:pStyle w:val="a0"/>
        <w:spacing w:line="271" w:lineRule="exact"/>
      </w:pPr>
      <w:r>
        <w:t>В)</w:t>
      </w:r>
      <w:r>
        <w:rPr>
          <w:spacing w:val="-10"/>
        </w:rPr>
        <w:t xml:space="preserve"> </w:t>
      </w:r>
      <w:r>
        <w:t>Куба</w:t>
      </w:r>
      <w:r>
        <w:rPr>
          <w:spacing w:val="-10"/>
        </w:rPr>
        <w:t xml:space="preserve"> </w:t>
      </w:r>
      <w:r>
        <w:t>3)</w:t>
      </w:r>
      <w:r>
        <w:rPr>
          <w:spacing w:val="-7"/>
        </w:rPr>
        <w:t xml:space="preserve"> </w:t>
      </w:r>
      <w:r>
        <w:rPr>
          <w:spacing w:val="-4"/>
        </w:rPr>
        <w:t>Рабат</w:t>
      </w:r>
    </w:p>
    <w:p w:rsidR="00BD2A30" w:rsidRDefault="00BD2A30" w:rsidP="00BD2A30">
      <w:pPr>
        <w:pStyle w:val="Heading1"/>
        <w:numPr>
          <w:ilvl w:val="0"/>
          <w:numId w:val="13"/>
        </w:numPr>
        <w:tabs>
          <w:tab w:val="left" w:pos="463"/>
        </w:tabs>
        <w:spacing w:line="273" w:lineRule="exact"/>
        <w:ind w:left="463" w:hanging="244"/>
      </w:pPr>
      <w:r>
        <w:t>По</w:t>
      </w:r>
      <w:r>
        <w:rPr>
          <w:spacing w:val="-12"/>
        </w:rPr>
        <w:t xml:space="preserve"> </w:t>
      </w:r>
      <w:r>
        <w:t>карте</w:t>
      </w:r>
      <w:r>
        <w:rPr>
          <w:spacing w:val="-6"/>
        </w:rPr>
        <w:t xml:space="preserve"> </w:t>
      </w:r>
      <w:r>
        <w:t>национального</w:t>
      </w:r>
      <w:r>
        <w:rPr>
          <w:spacing w:val="-6"/>
        </w:rPr>
        <w:t xml:space="preserve"> </w:t>
      </w:r>
      <w:r>
        <w:t>состава</w:t>
      </w:r>
      <w:r>
        <w:rPr>
          <w:spacing w:val="-5"/>
        </w:rPr>
        <w:t xml:space="preserve"> </w:t>
      </w:r>
      <w:r>
        <w:t>населения</w:t>
      </w:r>
      <w:r>
        <w:rPr>
          <w:spacing w:val="-6"/>
        </w:rPr>
        <w:t xml:space="preserve"> </w:t>
      </w:r>
      <w:r>
        <w:t>мира</w:t>
      </w:r>
      <w:r>
        <w:rPr>
          <w:spacing w:val="-5"/>
        </w:rPr>
        <w:t xml:space="preserve"> </w:t>
      </w:r>
      <w:r>
        <w:t>можно</w:t>
      </w:r>
      <w:r>
        <w:rPr>
          <w:spacing w:val="-5"/>
        </w:rPr>
        <w:t xml:space="preserve"> </w:t>
      </w:r>
      <w:r>
        <w:rPr>
          <w:spacing w:val="-2"/>
        </w:rPr>
        <w:t>определить:</w:t>
      </w:r>
    </w:p>
    <w:p w:rsidR="00BD2A30" w:rsidRDefault="00BD2A30" w:rsidP="00BD2A30">
      <w:pPr>
        <w:pStyle w:val="a0"/>
        <w:spacing w:line="242" w:lineRule="auto"/>
        <w:ind w:right="6563"/>
      </w:pPr>
      <w:r>
        <w:t>а)</w:t>
      </w:r>
      <w:r>
        <w:rPr>
          <w:spacing w:val="-10"/>
        </w:rPr>
        <w:t xml:space="preserve"> </w:t>
      </w:r>
      <w:r>
        <w:t>народы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языковые</w:t>
      </w:r>
      <w:r>
        <w:rPr>
          <w:spacing w:val="-15"/>
        </w:rPr>
        <w:t xml:space="preserve"> </w:t>
      </w:r>
      <w:r>
        <w:t>семьи; б) Мировые религии;</w:t>
      </w:r>
    </w:p>
    <w:p w:rsidR="00BD2A30" w:rsidRDefault="00BD2A30" w:rsidP="00BD2A30">
      <w:pPr>
        <w:pStyle w:val="a0"/>
        <w:spacing w:line="271" w:lineRule="exact"/>
      </w:pPr>
      <w:r>
        <w:t>в) плотность</w:t>
      </w:r>
      <w:r>
        <w:rPr>
          <w:spacing w:val="1"/>
        </w:rPr>
        <w:t xml:space="preserve"> </w:t>
      </w:r>
      <w:r>
        <w:rPr>
          <w:spacing w:val="-2"/>
        </w:rPr>
        <w:t>населения;</w:t>
      </w:r>
    </w:p>
    <w:p w:rsidR="00BD2A30" w:rsidRDefault="00BD2A30" w:rsidP="00BD2A30">
      <w:pPr>
        <w:pStyle w:val="a0"/>
      </w:pPr>
      <w:r>
        <w:t>г)</w:t>
      </w:r>
      <w:r>
        <w:rPr>
          <w:spacing w:val="-9"/>
        </w:rPr>
        <w:t xml:space="preserve"> </w:t>
      </w:r>
      <w:r>
        <w:t>городское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сельское</w:t>
      </w:r>
      <w:r>
        <w:rPr>
          <w:spacing w:val="-11"/>
        </w:rPr>
        <w:t xml:space="preserve"> </w:t>
      </w:r>
      <w:r>
        <w:rPr>
          <w:spacing w:val="-2"/>
        </w:rPr>
        <w:t>население.</w:t>
      </w:r>
    </w:p>
    <w:p w:rsidR="00BD2A30" w:rsidRDefault="00BD2A30" w:rsidP="00BD2A30">
      <w:pPr>
        <w:pStyle w:val="Heading1"/>
        <w:numPr>
          <w:ilvl w:val="0"/>
          <w:numId w:val="13"/>
        </w:numPr>
        <w:tabs>
          <w:tab w:val="left" w:pos="463"/>
        </w:tabs>
        <w:spacing w:line="275" w:lineRule="exact"/>
        <w:ind w:left="463" w:hanging="244"/>
      </w:pPr>
      <w:r>
        <w:t>Дополните</w:t>
      </w:r>
      <w:r>
        <w:rPr>
          <w:spacing w:val="-12"/>
        </w:rPr>
        <w:t xml:space="preserve"> </w:t>
      </w:r>
      <w:r>
        <w:rPr>
          <w:spacing w:val="-2"/>
        </w:rPr>
        <w:t>определение:</w:t>
      </w:r>
    </w:p>
    <w:p w:rsidR="00BD2A30" w:rsidRDefault="00BD2A30" w:rsidP="00BD2A30">
      <w:pPr>
        <w:pStyle w:val="a0"/>
        <w:ind w:right="226"/>
        <w:jc w:val="both"/>
      </w:pPr>
      <w:r>
        <w:t xml:space="preserve">«Система административных, экономических, пропагандистских и других мероприятий, с помощью которых государство воздействует на естественное движение населения, </w:t>
      </w:r>
      <w:r>
        <w:rPr>
          <w:spacing w:val="-2"/>
        </w:rPr>
        <w:t>называется».</w:t>
      </w:r>
    </w:p>
    <w:p w:rsidR="00BD2A30" w:rsidRDefault="00BD2A30" w:rsidP="00BD2A30">
      <w:pPr>
        <w:pStyle w:val="Heading1"/>
        <w:numPr>
          <w:ilvl w:val="0"/>
          <w:numId w:val="13"/>
        </w:numPr>
        <w:tabs>
          <w:tab w:val="left" w:pos="401"/>
        </w:tabs>
        <w:spacing w:line="275" w:lineRule="exact"/>
        <w:ind w:left="401" w:hanging="182"/>
        <w:rPr>
          <w:sz w:val="22"/>
        </w:rPr>
      </w:pPr>
      <w:r>
        <w:rPr>
          <w:spacing w:val="-2"/>
        </w:rPr>
        <w:t>Установите</w:t>
      </w:r>
      <w:r>
        <w:rPr>
          <w:spacing w:val="-12"/>
        </w:rPr>
        <w:t xml:space="preserve"> </w:t>
      </w:r>
      <w:r>
        <w:rPr>
          <w:spacing w:val="-2"/>
        </w:rPr>
        <w:t>соответствие:</w:t>
      </w:r>
    </w:p>
    <w:p w:rsidR="00BD2A30" w:rsidRDefault="00BD2A30" w:rsidP="00BD2A30">
      <w:pPr>
        <w:pStyle w:val="a5"/>
        <w:numPr>
          <w:ilvl w:val="1"/>
          <w:numId w:val="13"/>
        </w:numPr>
        <w:tabs>
          <w:tab w:val="left" w:pos="463"/>
        </w:tabs>
        <w:spacing w:line="274" w:lineRule="exact"/>
        <w:ind w:left="463" w:hanging="244"/>
        <w:rPr>
          <w:sz w:val="24"/>
        </w:rPr>
      </w:pPr>
      <w:r>
        <w:rPr>
          <w:sz w:val="24"/>
        </w:rPr>
        <w:t>Страны</w:t>
      </w:r>
      <w:r>
        <w:rPr>
          <w:spacing w:val="-9"/>
          <w:sz w:val="24"/>
        </w:rPr>
        <w:t xml:space="preserve"> </w:t>
      </w:r>
      <w:r>
        <w:rPr>
          <w:sz w:val="24"/>
        </w:rPr>
        <w:t>экспортеры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нефти;</w:t>
      </w:r>
    </w:p>
    <w:p w:rsidR="00BD2A30" w:rsidRDefault="00BD2A30" w:rsidP="00BD2A30">
      <w:pPr>
        <w:pStyle w:val="a5"/>
        <w:numPr>
          <w:ilvl w:val="1"/>
          <w:numId w:val="13"/>
        </w:numPr>
        <w:tabs>
          <w:tab w:val="left" w:pos="463"/>
        </w:tabs>
        <w:ind w:left="463" w:hanging="244"/>
        <w:rPr>
          <w:sz w:val="24"/>
        </w:rPr>
      </w:pPr>
      <w:r>
        <w:rPr>
          <w:sz w:val="24"/>
        </w:rPr>
        <w:t>Новые</w:t>
      </w:r>
      <w:r>
        <w:rPr>
          <w:spacing w:val="-6"/>
          <w:sz w:val="24"/>
        </w:rPr>
        <w:t xml:space="preserve"> </w:t>
      </w:r>
      <w:r>
        <w:rPr>
          <w:sz w:val="24"/>
        </w:rPr>
        <w:t>индустриальные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страны.</w:t>
      </w:r>
    </w:p>
    <w:p w:rsidR="00BD2A30" w:rsidRDefault="00BD2A30" w:rsidP="00BD2A30">
      <w:pPr>
        <w:spacing w:line="275" w:lineRule="exact"/>
        <w:rPr>
          <w:sz w:val="24"/>
        </w:rPr>
        <w:sectPr w:rsidR="00BD2A30">
          <w:pgSz w:w="11910" w:h="16840"/>
          <w:pgMar w:top="1060" w:right="620" w:bottom="280" w:left="1480" w:header="752" w:footer="0" w:gutter="0"/>
          <w:cols w:space="720"/>
        </w:sectPr>
      </w:pPr>
    </w:p>
    <w:p w:rsidR="00BD2A30" w:rsidRDefault="00BD2A30" w:rsidP="00BD2A30">
      <w:pPr>
        <w:pStyle w:val="a0"/>
        <w:spacing w:before="54" w:line="242" w:lineRule="auto"/>
        <w:ind w:right="6142"/>
      </w:pPr>
      <w:r>
        <w:lastRenderedPageBreak/>
        <w:t>А.</w:t>
      </w:r>
      <w:r>
        <w:rPr>
          <w:spacing w:val="-15"/>
        </w:rPr>
        <w:t xml:space="preserve"> </w:t>
      </w:r>
      <w:r>
        <w:t>Республика</w:t>
      </w:r>
      <w:r>
        <w:rPr>
          <w:spacing w:val="-15"/>
        </w:rPr>
        <w:t xml:space="preserve"> </w:t>
      </w:r>
      <w:r>
        <w:t>Корея,</w:t>
      </w:r>
      <w:r>
        <w:rPr>
          <w:spacing w:val="-15"/>
        </w:rPr>
        <w:t xml:space="preserve"> </w:t>
      </w:r>
      <w:r>
        <w:t>Сингапур; Б. Иран, Кувейт, Катар.</w:t>
      </w:r>
    </w:p>
    <w:p w:rsidR="00BD2A30" w:rsidRDefault="00BD2A30" w:rsidP="00BD2A30">
      <w:pPr>
        <w:pStyle w:val="Heading1"/>
        <w:numPr>
          <w:ilvl w:val="0"/>
          <w:numId w:val="13"/>
        </w:numPr>
        <w:tabs>
          <w:tab w:val="left" w:pos="597"/>
        </w:tabs>
        <w:spacing w:line="242" w:lineRule="auto"/>
        <w:ind w:right="238" w:firstLine="0"/>
      </w:pPr>
      <w:r>
        <w:t>Выберите</w:t>
      </w:r>
      <w:r>
        <w:rPr>
          <w:spacing w:val="80"/>
          <w:w w:val="150"/>
        </w:rPr>
        <w:t xml:space="preserve"> </w:t>
      </w:r>
      <w:r>
        <w:t>из</w:t>
      </w:r>
      <w:r>
        <w:rPr>
          <w:spacing w:val="80"/>
          <w:w w:val="150"/>
        </w:rPr>
        <w:t xml:space="preserve"> </w:t>
      </w:r>
      <w:r>
        <w:t>предложенного</w:t>
      </w:r>
      <w:r>
        <w:rPr>
          <w:spacing w:val="80"/>
          <w:w w:val="150"/>
        </w:rPr>
        <w:t xml:space="preserve"> </w:t>
      </w:r>
      <w:r>
        <w:t>списка</w:t>
      </w:r>
      <w:r>
        <w:rPr>
          <w:spacing w:val="80"/>
          <w:w w:val="150"/>
        </w:rPr>
        <w:t xml:space="preserve"> </w:t>
      </w:r>
      <w:r>
        <w:t>три</w:t>
      </w:r>
      <w:r>
        <w:rPr>
          <w:spacing w:val="80"/>
          <w:w w:val="150"/>
        </w:rPr>
        <w:t xml:space="preserve"> </w:t>
      </w:r>
      <w:r>
        <w:t>страны,</w:t>
      </w:r>
      <w:r>
        <w:rPr>
          <w:spacing w:val="80"/>
          <w:w w:val="150"/>
        </w:rPr>
        <w:t xml:space="preserve"> </w:t>
      </w:r>
      <w:r>
        <w:t>лидирующие</w:t>
      </w:r>
      <w:r>
        <w:rPr>
          <w:spacing w:val="80"/>
          <w:w w:val="150"/>
        </w:rPr>
        <w:t xml:space="preserve"> </w:t>
      </w:r>
      <w:r>
        <w:t>по</w:t>
      </w:r>
      <w:r>
        <w:rPr>
          <w:spacing w:val="80"/>
          <w:w w:val="150"/>
        </w:rPr>
        <w:t xml:space="preserve"> </w:t>
      </w:r>
      <w:r>
        <w:t>добыче природного газа:</w:t>
      </w:r>
    </w:p>
    <w:p w:rsidR="00BD2A30" w:rsidRDefault="00BD2A30" w:rsidP="00BD2A30">
      <w:pPr>
        <w:pStyle w:val="a0"/>
        <w:ind w:right="8513"/>
      </w:pPr>
      <w:r>
        <w:t>А.</w:t>
      </w:r>
      <w:r>
        <w:rPr>
          <w:spacing w:val="-4"/>
        </w:rPr>
        <w:t xml:space="preserve"> </w:t>
      </w:r>
      <w:r>
        <w:rPr>
          <w:spacing w:val="-2"/>
        </w:rPr>
        <w:t>Россия;</w:t>
      </w:r>
    </w:p>
    <w:p w:rsidR="00BD2A30" w:rsidRDefault="00BD2A30" w:rsidP="00BD2A30">
      <w:pPr>
        <w:pStyle w:val="a0"/>
        <w:ind w:right="8513"/>
      </w:pPr>
      <w:r>
        <w:t>Б.</w:t>
      </w:r>
      <w:r>
        <w:rPr>
          <w:spacing w:val="5"/>
        </w:rPr>
        <w:t xml:space="preserve"> </w:t>
      </w:r>
      <w:r>
        <w:rPr>
          <w:spacing w:val="-4"/>
        </w:rPr>
        <w:t>США;</w:t>
      </w:r>
    </w:p>
    <w:p w:rsidR="00BD2A30" w:rsidRDefault="00BD2A30" w:rsidP="00BD2A30">
      <w:pPr>
        <w:pStyle w:val="a0"/>
        <w:ind w:right="8126"/>
      </w:pPr>
      <w:r>
        <w:t xml:space="preserve">В. </w:t>
      </w:r>
      <w:r>
        <w:rPr>
          <w:spacing w:val="-2"/>
        </w:rPr>
        <w:t>Германия;</w:t>
      </w:r>
    </w:p>
    <w:p w:rsidR="00BD2A30" w:rsidRDefault="00BD2A30" w:rsidP="00BD2A30">
      <w:pPr>
        <w:pStyle w:val="a0"/>
        <w:ind w:right="8126"/>
      </w:pPr>
      <w:r>
        <w:rPr>
          <w:spacing w:val="-11"/>
        </w:rPr>
        <w:t>Г.</w:t>
      </w:r>
      <w:r>
        <w:rPr>
          <w:spacing w:val="-3"/>
        </w:rPr>
        <w:t xml:space="preserve"> </w:t>
      </w:r>
      <w:r>
        <w:rPr>
          <w:spacing w:val="-4"/>
        </w:rPr>
        <w:t>Узбекистан.</w:t>
      </w:r>
    </w:p>
    <w:p w:rsidR="00BD2A30" w:rsidRDefault="00BD2A30" w:rsidP="00BD2A30">
      <w:pPr>
        <w:pStyle w:val="Heading1"/>
        <w:ind w:right="8126"/>
      </w:pPr>
      <w:r>
        <w:t>Часть</w:t>
      </w:r>
      <w:r>
        <w:rPr>
          <w:spacing w:val="1"/>
        </w:rPr>
        <w:t xml:space="preserve"> </w:t>
      </w:r>
      <w:r>
        <w:rPr>
          <w:spacing w:val="-5"/>
        </w:rPr>
        <w:t>С.</w:t>
      </w:r>
    </w:p>
    <w:p w:rsidR="00BD2A30" w:rsidRDefault="00BD2A30" w:rsidP="00BD2A30">
      <w:pPr>
        <w:pStyle w:val="a5"/>
        <w:numPr>
          <w:ilvl w:val="0"/>
          <w:numId w:val="12"/>
        </w:numPr>
        <w:tabs>
          <w:tab w:val="left" w:pos="401"/>
        </w:tabs>
        <w:spacing w:line="237" w:lineRule="auto"/>
        <w:ind w:right="234" w:firstLine="0"/>
        <w:rPr>
          <w:sz w:val="24"/>
        </w:rPr>
      </w:pPr>
      <w:r>
        <w:rPr>
          <w:sz w:val="24"/>
        </w:rPr>
        <w:t>Определите</w:t>
      </w:r>
      <w:r>
        <w:rPr>
          <w:spacing w:val="-5"/>
          <w:sz w:val="24"/>
        </w:rPr>
        <w:t xml:space="preserve"> </w:t>
      </w:r>
      <w:r>
        <w:rPr>
          <w:sz w:val="24"/>
        </w:rPr>
        <w:t>страну</w:t>
      </w:r>
      <w:r>
        <w:rPr>
          <w:spacing w:val="-13"/>
          <w:sz w:val="24"/>
        </w:rPr>
        <w:t xml:space="preserve"> </w:t>
      </w:r>
      <w:r>
        <w:rPr>
          <w:sz w:val="24"/>
        </w:rPr>
        <w:t>по её</w:t>
      </w:r>
      <w:r>
        <w:rPr>
          <w:spacing w:val="-5"/>
          <w:sz w:val="24"/>
        </w:rPr>
        <w:t xml:space="preserve"> </w:t>
      </w:r>
      <w:r>
        <w:rPr>
          <w:sz w:val="24"/>
        </w:rPr>
        <w:t>краткому</w:t>
      </w:r>
      <w:r>
        <w:rPr>
          <w:spacing w:val="-13"/>
          <w:sz w:val="24"/>
        </w:rPr>
        <w:t xml:space="preserve"> </w:t>
      </w:r>
      <w:r>
        <w:rPr>
          <w:sz w:val="24"/>
        </w:rPr>
        <w:t>описанию.</w:t>
      </w:r>
      <w:r>
        <w:rPr>
          <w:spacing w:val="-7"/>
          <w:sz w:val="24"/>
        </w:rPr>
        <w:t xml:space="preserve"> </w:t>
      </w:r>
      <w:r>
        <w:rPr>
          <w:sz w:val="24"/>
        </w:rPr>
        <w:t>Эта</w:t>
      </w:r>
      <w:r>
        <w:rPr>
          <w:spacing w:val="-5"/>
          <w:sz w:val="24"/>
        </w:rPr>
        <w:t xml:space="preserve"> </w:t>
      </w:r>
      <w:r>
        <w:rPr>
          <w:sz w:val="24"/>
        </w:rPr>
        <w:t>азиатская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страна</w:t>
      </w:r>
      <w:r>
        <w:rPr>
          <w:spacing w:val="-5"/>
          <w:sz w:val="24"/>
        </w:rPr>
        <w:t xml:space="preserve"> </w:t>
      </w:r>
      <w:r>
        <w:rPr>
          <w:sz w:val="24"/>
        </w:rPr>
        <w:t>находится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полностью </w:t>
      </w:r>
      <w:r>
        <w:rPr>
          <w:spacing w:val="-10"/>
          <w:sz w:val="24"/>
        </w:rPr>
        <w:t>в</w:t>
      </w:r>
    </w:p>
    <w:p w:rsidR="00BD2A30" w:rsidRDefault="00BD2A30" w:rsidP="00BD2A30">
      <w:pPr>
        <w:pStyle w:val="a0"/>
        <w:ind w:right="229"/>
      </w:pPr>
      <w:r>
        <w:t>Северном полушарии. Территория страны находится на низменности: средние высоты не превышают</w:t>
      </w:r>
      <w:r>
        <w:rPr>
          <w:spacing w:val="79"/>
        </w:rPr>
        <w:t xml:space="preserve"> </w:t>
      </w:r>
      <w:r>
        <w:t>200</w:t>
      </w:r>
      <w:r>
        <w:rPr>
          <w:spacing w:val="73"/>
        </w:rPr>
        <w:t xml:space="preserve"> </w:t>
      </w:r>
      <w:r>
        <w:t>м</w:t>
      </w:r>
      <w:r>
        <w:rPr>
          <w:spacing w:val="80"/>
        </w:rPr>
        <w:t xml:space="preserve"> </w:t>
      </w:r>
      <w:r>
        <w:t>над</w:t>
      </w:r>
      <w:r>
        <w:rPr>
          <w:spacing w:val="76"/>
        </w:rPr>
        <w:t xml:space="preserve"> </w:t>
      </w:r>
      <w:r>
        <w:t>уровнем</w:t>
      </w:r>
      <w:r>
        <w:rPr>
          <w:spacing w:val="80"/>
        </w:rPr>
        <w:t xml:space="preserve"> </w:t>
      </w:r>
      <w:r>
        <w:t>моря.</w:t>
      </w:r>
      <w:r>
        <w:rPr>
          <w:spacing w:val="80"/>
        </w:rPr>
        <w:t xml:space="preserve"> </w:t>
      </w:r>
      <w:r>
        <w:t>Средняя</w:t>
      </w:r>
      <w:r>
        <w:rPr>
          <w:spacing w:val="78"/>
        </w:rPr>
        <w:t xml:space="preserve"> </w:t>
      </w:r>
      <w:r>
        <w:t>плотность</w:t>
      </w:r>
      <w:r>
        <w:rPr>
          <w:spacing w:val="80"/>
        </w:rPr>
        <w:t xml:space="preserve"> </w:t>
      </w:r>
      <w:r>
        <w:t>населения</w:t>
      </w:r>
      <w:r>
        <w:rPr>
          <w:spacing w:val="78"/>
        </w:rPr>
        <w:t xml:space="preserve"> </w:t>
      </w:r>
      <w:r>
        <w:t>превышает</w:t>
      </w:r>
      <w:r>
        <w:rPr>
          <w:spacing w:val="79"/>
        </w:rPr>
        <w:t xml:space="preserve"> </w:t>
      </w:r>
      <w:r>
        <w:t xml:space="preserve">800 </w:t>
      </w:r>
      <w:r>
        <w:rPr>
          <w:spacing w:val="-2"/>
        </w:rPr>
        <w:t>человек</w:t>
      </w:r>
    </w:p>
    <w:p w:rsidR="00BD2A30" w:rsidRDefault="00BD2A30" w:rsidP="00BD2A30">
      <w:pPr>
        <w:pStyle w:val="a0"/>
      </w:pPr>
      <w:r>
        <w:t>на 1 км2, по численности населения она входит в первую десятку стран мира. В общей численности</w:t>
      </w:r>
      <w:r>
        <w:rPr>
          <w:spacing w:val="80"/>
        </w:rPr>
        <w:t xml:space="preserve"> </w:t>
      </w:r>
      <w:r>
        <w:t>населения</w:t>
      </w:r>
      <w:r>
        <w:rPr>
          <w:spacing w:val="80"/>
        </w:rPr>
        <w:t xml:space="preserve"> </w:t>
      </w:r>
      <w:r>
        <w:t>примерно</w:t>
      </w:r>
      <w:r>
        <w:rPr>
          <w:spacing w:val="80"/>
        </w:rPr>
        <w:t xml:space="preserve"> </w:t>
      </w:r>
      <w:r>
        <w:t>70%</w:t>
      </w:r>
      <w:r>
        <w:rPr>
          <w:spacing w:val="80"/>
        </w:rPr>
        <w:t xml:space="preserve"> </w:t>
      </w:r>
      <w:r>
        <w:t>составляет</w:t>
      </w:r>
      <w:r>
        <w:rPr>
          <w:spacing w:val="80"/>
        </w:rPr>
        <w:t xml:space="preserve"> </w:t>
      </w:r>
      <w:r>
        <w:t>сельское</w:t>
      </w:r>
      <w:r>
        <w:rPr>
          <w:spacing w:val="80"/>
        </w:rPr>
        <w:t xml:space="preserve"> </w:t>
      </w:r>
      <w:r>
        <w:t>население,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сельском</w:t>
      </w:r>
      <w:r>
        <w:rPr>
          <w:spacing w:val="80"/>
        </w:rPr>
        <w:t xml:space="preserve"> </w:t>
      </w:r>
      <w:r>
        <w:rPr>
          <w:spacing w:val="-2"/>
        </w:rPr>
        <w:t>хозяйстве</w:t>
      </w:r>
    </w:p>
    <w:p w:rsidR="00BD2A30" w:rsidRDefault="00BD2A30" w:rsidP="00BD2A30">
      <w:pPr>
        <w:pStyle w:val="a0"/>
        <w:ind w:right="240"/>
        <w:jc w:val="both"/>
      </w:pPr>
      <w:r>
        <w:t>занято</w:t>
      </w:r>
      <w:r>
        <w:rPr>
          <w:spacing w:val="-4"/>
        </w:rPr>
        <w:t xml:space="preserve"> </w:t>
      </w:r>
      <w:r>
        <w:t>примерно</w:t>
      </w:r>
      <w:r>
        <w:rPr>
          <w:spacing w:val="-1"/>
        </w:rPr>
        <w:t xml:space="preserve"> </w:t>
      </w:r>
      <w:r>
        <w:t>45%</w:t>
      </w:r>
      <w:r>
        <w:rPr>
          <w:spacing w:val="-7"/>
        </w:rPr>
        <w:t xml:space="preserve"> </w:t>
      </w:r>
      <w:r>
        <w:t>экономически</w:t>
      </w:r>
      <w:r>
        <w:rPr>
          <w:spacing w:val="-3"/>
        </w:rPr>
        <w:t xml:space="preserve"> </w:t>
      </w:r>
      <w:r>
        <w:t>активного</w:t>
      </w:r>
      <w:r>
        <w:rPr>
          <w:spacing w:val="-9"/>
        </w:rPr>
        <w:t xml:space="preserve"> </w:t>
      </w:r>
      <w:r>
        <w:t>населения</w:t>
      </w:r>
      <w:r>
        <w:rPr>
          <w:spacing w:val="-4"/>
        </w:rPr>
        <w:t xml:space="preserve"> </w:t>
      </w:r>
      <w:r>
        <w:t>страны.</w:t>
      </w:r>
      <w:r>
        <w:rPr>
          <w:spacing w:val="-7"/>
        </w:rPr>
        <w:t xml:space="preserve"> </w:t>
      </w:r>
      <w:r>
        <w:t>Большинство</w:t>
      </w:r>
      <w:r>
        <w:rPr>
          <w:spacing w:val="-4"/>
        </w:rPr>
        <w:t xml:space="preserve"> </w:t>
      </w:r>
      <w:r>
        <w:t>верующих исповедуют</w:t>
      </w:r>
      <w:r>
        <w:rPr>
          <w:spacing w:val="-8"/>
        </w:rPr>
        <w:t xml:space="preserve"> </w:t>
      </w:r>
      <w:r>
        <w:t>ислам.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стране</w:t>
      </w:r>
      <w:r>
        <w:rPr>
          <w:spacing w:val="-9"/>
        </w:rPr>
        <w:t xml:space="preserve"> </w:t>
      </w:r>
      <w:r>
        <w:t>имеются</w:t>
      </w:r>
      <w:r>
        <w:rPr>
          <w:spacing w:val="-8"/>
        </w:rPr>
        <w:t xml:space="preserve"> </w:t>
      </w:r>
      <w:r>
        <w:t>месторождения</w:t>
      </w:r>
      <w:r>
        <w:rPr>
          <w:spacing w:val="-8"/>
        </w:rPr>
        <w:t xml:space="preserve"> </w:t>
      </w:r>
      <w:r>
        <w:t>природного</w:t>
      </w:r>
      <w:r>
        <w:rPr>
          <w:spacing w:val="-8"/>
        </w:rPr>
        <w:t xml:space="preserve"> </w:t>
      </w:r>
      <w:r>
        <w:t>газа.</w:t>
      </w:r>
      <w:r>
        <w:rPr>
          <w:spacing w:val="-11"/>
        </w:rPr>
        <w:t xml:space="preserve"> </w:t>
      </w:r>
      <w:r>
        <w:t>Сельское</w:t>
      </w:r>
      <w:r>
        <w:rPr>
          <w:spacing w:val="-14"/>
        </w:rPr>
        <w:t xml:space="preserve"> </w:t>
      </w:r>
      <w:r>
        <w:t>хозяйство специализируется на выращивании чая, хлопка, джута.</w:t>
      </w:r>
    </w:p>
    <w:p w:rsidR="00BD2A30" w:rsidRDefault="00BD2A30" w:rsidP="00BD2A30">
      <w:pPr>
        <w:pStyle w:val="a0"/>
        <w:spacing w:before="3"/>
        <w:ind w:left="0"/>
      </w:pPr>
    </w:p>
    <w:p w:rsidR="00BD2A30" w:rsidRDefault="00BD2A30" w:rsidP="00BD2A30">
      <w:pPr>
        <w:spacing w:line="275" w:lineRule="exact"/>
        <w:ind w:left="33"/>
        <w:jc w:val="center"/>
        <w:rPr>
          <w:b/>
          <w:sz w:val="24"/>
        </w:rPr>
      </w:pPr>
      <w:r>
        <w:rPr>
          <w:b/>
          <w:sz w:val="24"/>
        </w:rPr>
        <w:t xml:space="preserve">Вариант </w:t>
      </w:r>
      <w:r>
        <w:rPr>
          <w:b/>
          <w:spacing w:val="-5"/>
          <w:sz w:val="24"/>
        </w:rPr>
        <w:t>3.</w:t>
      </w:r>
    </w:p>
    <w:p w:rsidR="00BD2A30" w:rsidRDefault="00BD2A30" w:rsidP="00BD2A30">
      <w:pPr>
        <w:spacing w:line="275" w:lineRule="exact"/>
        <w:ind w:left="68" w:right="8487"/>
        <w:jc w:val="center"/>
        <w:rPr>
          <w:b/>
          <w:sz w:val="24"/>
        </w:rPr>
      </w:pPr>
      <w:r>
        <w:rPr>
          <w:b/>
          <w:sz w:val="24"/>
        </w:rPr>
        <w:t>Часть</w:t>
      </w:r>
      <w:r>
        <w:rPr>
          <w:b/>
          <w:spacing w:val="1"/>
          <w:sz w:val="24"/>
        </w:rPr>
        <w:t xml:space="preserve"> </w:t>
      </w:r>
      <w:r>
        <w:rPr>
          <w:b/>
          <w:spacing w:val="-5"/>
          <w:sz w:val="24"/>
        </w:rPr>
        <w:t>А.</w:t>
      </w:r>
    </w:p>
    <w:p w:rsidR="00BD2A30" w:rsidRDefault="00BD2A30" w:rsidP="00BD2A30">
      <w:pPr>
        <w:pStyle w:val="a5"/>
        <w:numPr>
          <w:ilvl w:val="0"/>
          <w:numId w:val="11"/>
        </w:numPr>
        <w:tabs>
          <w:tab w:val="left" w:pos="401"/>
        </w:tabs>
        <w:spacing w:before="5" w:line="237" w:lineRule="auto"/>
        <w:ind w:right="234" w:firstLine="0"/>
        <w:rPr>
          <w:b/>
          <w:sz w:val="24"/>
        </w:rPr>
      </w:pPr>
      <w:r>
        <w:rPr>
          <w:b/>
          <w:sz w:val="24"/>
        </w:rPr>
        <w:t>В</w:t>
      </w:r>
      <w:r>
        <w:rPr>
          <w:b/>
          <w:spacing w:val="28"/>
          <w:sz w:val="24"/>
        </w:rPr>
        <w:t xml:space="preserve"> </w:t>
      </w:r>
      <w:r>
        <w:rPr>
          <w:b/>
          <w:sz w:val="24"/>
        </w:rPr>
        <w:t>какой из перечисленных стран доля лиц старше 65 лет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в возрастной структуре</w:t>
      </w:r>
      <w:r>
        <w:rPr>
          <w:b/>
          <w:spacing w:val="40"/>
          <w:sz w:val="24"/>
        </w:rPr>
        <w:t xml:space="preserve"> </w:t>
      </w:r>
      <w:r>
        <w:rPr>
          <w:b/>
          <w:spacing w:val="-2"/>
          <w:sz w:val="24"/>
        </w:rPr>
        <w:t>населения</w:t>
      </w:r>
    </w:p>
    <w:p w:rsidR="00BD2A30" w:rsidRDefault="00BD2A30" w:rsidP="00BD2A30">
      <w:pPr>
        <w:spacing w:before="4" w:line="272" w:lineRule="exact"/>
        <w:ind w:left="219"/>
        <w:rPr>
          <w:b/>
          <w:sz w:val="24"/>
        </w:rPr>
      </w:pPr>
      <w:r>
        <w:rPr>
          <w:b/>
          <w:spacing w:val="-2"/>
          <w:sz w:val="24"/>
        </w:rPr>
        <w:t>наибольшая?</w:t>
      </w:r>
    </w:p>
    <w:p w:rsidR="00BD2A30" w:rsidRDefault="00BD2A30" w:rsidP="00BD2A30">
      <w:pPr>
        <w:pStyle w:val="a0"/>
        <w:spacing w:line="272" w:lineRule="exact"/>
      </w:pPr>
      <w:r>
        <w:t xml:space="preserve">а) </w:t>
      </w:r>
      <w:r>
        <w:rPr>
          <w:spacing w:val="-2"/>
        </w:rPr>
        <w:t>Вьетнам</w:t>
      </w:r>
    </w:p>
    <w:p w:rsidR="00BD2A30" w:rsidRDefault="00BD2A30" w:rsidP="00BD2A30">
      <w:pPr>
        <w:pStyle w:val="a0"/>
        <w:spacing w:before="4" w:line="237" w:lineRule="auto"/>
        <w:ind w:right="7623"/>
      </w:pPr>
      <w:r>
        <w:t>б)</w:t>
      </w:r>
      <w:r>
        <w:rPr>
          <w:spacing w:val="-15"/>
        </w:rPr>
        <w:t xml:space="preserve"> </w:t>
      </w:r>
      <w:r>
        <w:t>Великобритания в) Индия</w:t>
      </w:r>
    </w:p>
    <w:p w:rsidR="00BD2A30" w:rsidRDefault="00BD2A30" w:rsidP="00BD2A30">
      <w:pPr>
        <w:pStyle w:val="a0"/>
        <w:spacing w:before="4"/>
      </w:pPr>
      <w:r>
        <w:t>г)</w:t>
      </w:r>
      <w:r>
        <w:rPr>
          <w:spacing w:val="-1"/>
        </w:rPr>
        <w:t xml:space="preserve"> </w:t>
      </w:r>
      <w:r>
        <w:rPr>
          <w:spacing w:val="-2"/>
        </w:rPr>
        <w:t>Египет</w:t>
      </w:r>
    </w:p>
    <w:p w:rsidR="00BD2A30" w:rsidRDefault="00BD2A30" w:rsidP="00BD2A30">
      <w:pPr>
        <w:pStyle w:val="Heading1"/>
        <w:numPr>
          <w:ilvl w:val="0"/>
          <w:numId w:val="11"/>
        </w:numPr>
        <w:tabs>
          <w:tab w:val="left" w:pos="477"/>
        </w:tabs>
        <w:spacing w:before="3" w:line="242" w:lineRule="auto"/>
        <w:ind w:right="235" w:firstLine="0"/>
      </w:pPr>
      <w:r>
        <w:t>В какой из перечисленных стран доля городского населения в общей численности населения наибольшая?</w:t>
      </w:r>
    </w:p>
    <w:p w:rsidR="00BD2A30" w:rsidRDefault="00BD2A30" w:rsidP="00BD2A30">
      <w:pPr>
        <w:pStyle w:val="a0"/>
        <w:ind w:right="8412"/>
        <w:jc w:val="both"/>
      </w:pPr>
      <w:r>
        <w:t>а) Таиланд б) Вьетнам в)</w:t>
      </w:r>
      <w:r>
        <w:rPr>
          <w:spacing w:val="-15"/>
        </w:rPr>
        <w:t xml:space="preserve"> </w:t>
      </w:r>
      <w:r>
        <w:t>Франция г) Египет</w:t>
      </w:r>
    </w:p>
    <w:p w:rsidR="00BD2A30" w:rsidRDefault="00BD2A30" w:rsidP="00BD2A30">
      <w:pPr>
        <w:pStyle w:val="Heading1"/>
        <w:numPr>
          <w:ilvl w:val="0"/>
          <w:numId w:val="11"/>
        </w:numPr>
        <w:tabs>
          <w:tab w:val="left" w:pos="401"/>
        </w:tabs>
        <w:spacing w:line="275" w:lineRule="exact"/>
        <w:ind w:left="401" w:hanging="182"/>
      </w:pPr>
      <w:r>
        <w:t>Какая</w:t>
      </w:r>
      <w:r>
        <w:rPr>
          <w:spacing w:val="-8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перечисленных</w:t>
      </w:r>
      <w:r>
        <w:rPr>
          <w:spacing w:val="-9"/>
        </w:rPr>
        <w:t xml:space="preserve"> </w:t>
      </w:r>
      <w:r>
        <w:t>стран</w:t>
      </w:r>
      <w:r>
        <w:rPr>
          <w:spacing w:val="-5"/>
        </w:rPr>
        <w:t xml:space="preserve"> </w:t>
      </w:r>
      <w:r>
        <w:t>имеет</w:t>
      </w:r>
      <w:r>
        <w:rPr>
          <w:spacing w:val="-7"/>
        </w:rPr>
        <w:t xml:space="preserve"> </w:t>
      </w:r>
      <w:r>
        <w:t>наибольшую</w:t>
      </w:r>
      <w:r>
        <w:rPr>
          <w:spacing w:val="-6"/>
        </w:rPr>
        <w:t xml:space="preserve"> </w:t>
      </w:r>
      <w:r>
        <w:t>среднюю</w:t>
      </w:r>
      <w:r>
        <w:rPr>
          <w:spacing w:val="-5"/>
        </w:rPr>
        <w:t xml:space="preserve"> </w:t>
      </w:r>
      <w:r>
        <w:t>плотность</w:t>
      </w:r>
      <w:r>
        <w:rPr>
          <w:spacing w:val="-6"/>
        </w:rPr>
        <w:t xml:space="preserve"> </w:t>
      </w:r>
      <w:r>
        <w:rPr>
          <w:spacing w:val="-2"/>
        </w:rPr>
        <w:t>населения?</w:t>
      </w:r>
    </w:p>
    <w:p w:rsidR="00BD2A30" w:rsidRDefault="00BD2A30" w:rsidP="00BD2A30">
      <w:pPr>
        <w:pStyle w:val="a0"/>
        <w:spacing w:line="274" w:lineRule="exact"/>
      </w:pPr>
      <w:r>
        <w:t xml:space="preserve">а) </w:t>
      </w:r>
      <w:r>
        <w:rPr>
          <w:spacing w:val="-2"/>
        </w:rPr>
        <w:t>Канада</w:t>
      </w:r>
    </w:p>
    <w:p w:rsidR="00BD2A30" w:rsidRDefault="00BD2A30" w:rsidP="00BD2A30">
      <w:pPr>
        <w:pStyle w:val="a0"/>
        <w:spacing w:line="242" w:lineRule="auto"/>
        <w:ind w:right="8285"/>
      </w:pPr>
      <w:r>
        <w:t>б)</w:t>
      </w:r>
      <w:r>
        <w:rPr>
          <w:spacing w:val="-15"/>
        </w:rPr>
        <w:t xml:space="preserve"> </w:t>
      </w:r>
      <w:r>
        <w:t>Монголия в) Япония</w:t>
      </w:r>
    </w:p>
    <w:p w:rsidR="00BD2A30" w:rsidRDefault="00BD2A30" w:rsidP="00BD2A30">
      <w:pPr>
        <w:pStyle w:val="a0"/>
        <w:spacing w:line="271" w:lineRule="exact"/>
      </w:pPr>
      <w:r>
        <w:t>г)</w:t>
      </w:r>
      <w:r>
        <w:rPr>
          <w:spacing w:val="5"/>
        </w:rPr>
        <w:t xml:space="preserve"> </w:t>
      </w:r>
      <w:r>
        <w:rPr>
          <w:spacing w:val="-2"/>
        </w:rPr>
        <w:t>Ливия</w:t>
      </w:r>
    </w:p>
    <w:p w:rsidR="00BD2A30" w:rsidRDefault="00BD2A30" w:rsidP="00BD2A30">
      <w:pPr>
        <w:pStyle w:val="Heading1"/>
        <w:numPr>
          <w:ilvl w:val="0"/>
          <w:numId w:val="11"/>
        </w:numPr>
        <w:tabs>
          <w:tab w:val="left" w:pos="501"/>
        </w:tabs>
        <w:spacing w:before="4" w:line="237" w:lineRule="auto"/>
        <w:ind w:right="236" w:firstLine="0"/>
      </w:pPr>
      <w:r>
        <w:t>В</w:t>
      </w:r>
      <w:r>
        <w:rPr>
          <w:spacing w:val="37"/>
        </w:rPr>
        <w:t xml:space="preserve"> </w:t>
      </w:r>
      <w:r>
        <w:t>какой</w:t>
      </w:r>
      <w:r>
        <w:rPr>
          <w:spacing w:val="31"/>
        </w:rPr>
        <w:t xml:space="preserve"> </w:t>
      </w:r>
      <w:r>
        <w:t>из</w:t>
      </w:r>
      <w:r>
        <w:rPr>
          <w:spacing w:val="34"/>
        </w:rPr>
        <w:t xml:space="preserve"> </w:t>
      </w:r>
      <w:r>
        <w:t>перечисленных</w:t>
      </w:r>
      <w:r>
        <w:rPr>
          <w:spacing w:val="30"/>
        </w:rPr>
        <w:t xml:space="preserve"> </w:t>
      </w:r>
      <w:r>
        <w:t>стран</w:t>
      </w:r>
      <w:r>
        <w:rPr>
          <w:spacing w:val="36"/>
        </w:rPr>
        <w:t xml:space="preserve"> </w:t>
      </w:r>
      <w:r>
        <w:t>средняя</w:t>
      </w:r>
      <w:r>
        <w:rPr>
          <w:spacing w:val="35"/>
        </w:rPr>
        <w:t xml:space="preserve"> </w:t>
      </w:r>
      <w:r>
        <w:t>ожидаемая</w:t>
      </w:r>
      <w:r>
        <w:rPr>
          <w:spacing w:val="34"/>
        </w:rPr>
        <w:t xml:space="preserve"> </w:t>
      </w:r>
      <w:r>
        <w:t>продолжительность</w:t>
      </w:r>
      <w:r>
        <w:rPr>
          <w:spacing w:val="36"/>
        </w:rPr>
        <w:t xml:space="preserve"> </w:t>
      </w:r>
      <w:r>
        <w:t>жизни населения наибольшая?</w:t>
      </w:r>
    </w:p>
    <w:p w:rsidR="00BD2A30" w:rsidRDefault="00BD2A30" w:rsidP="00BD2A30">
      <w:pPr>
        <w:pStyle w:val="a0"/>
        <w:ind w:right="8402"/>
        <w:jc w:val="both"/>
      </w:pPr>
      <w:r>
        <w:t>а)</w:t>
      </w:r>
      <w:r>
        <w:rPr>
          <w:spacing w:val="-15"/>
        </w:rPr>
        <w:t xml:space="preserve"> </w:t>
      </w:r>
      <w:r>
        <w:t>Эфиопия б) Испания в) Непал</w:t>
      </w:r>
    </w:p>
    <w:p w:rsidR="00BD2A30" w:rsidRDefault="00BD2A30" w:rsidP="00BD2A30">
      <w:pPr>
        <w:pStyle w:val="a0"/>
        <w:spacing w:line="274" w:lineRule="exact"/>
        <w:jc w:val="both"/>
      </w:pPr>
      <w:r>
        <w:t>г)</w:t>
      </w:r>
      <w:r>
        <w:rPr>
          <w:spacing w:val="1"/>
        </w:rPr>
        <w:t xml:space="preserve"> </w:t>
      </w:r>
      <w:r>
        <w:rPr>
          <w:spacing w:val="-2"/>
        </w:rPr>
        <w:t>Боливия</w:t>
      </w:r>
    </w:p>
    <w:p w:rsidR="00BD2A30" w:rsidRDefault="00BD2A30" w:rsidP="00BD2A30">
      <w:pPr>
        <w:pStyle w:val="Heading1"/>
        <w:numPr>
          <w:ilvl w:val="0"/>
          <w:numId w:val="11"/>
        </w:numPr>
        <w:tabs>
          <w:tab w:val="left" w:pos="463"/>
        </w:tabs>
        <w:spacing w:before="6" w:line="272" w:lineRule="exact"/>
        <w:ind w:left="463" w:hanging="244"/>
        <w:jc w:val="both"/>
      </w:pPr>
      <w:r>
        <w:t>Какая</w:t>
      </w:r>
      <w:r>
        <w:rPr>
          <w:spacing w:val="-9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перечисленных</w:t>
      </w:r>
      <w:r>
        <w:rPr>
          <w:spacing w:val="-10"/>
        </w:rPr>
        <w:t xml:space="preserve"> </w:t>
      </w:r>
      <w:r>
        <w:t>стран</w:t>
      </w:r>
      <w:r>
        <w:rPr>
          <w:spacing w:val="-9"/>
        </w:rPr>
        <w:t xml:space="preserve"> </w:t>
      </w:r>
      <w:r>
        <w:t>является</w:t>
      </w:r>
      <w:r>
        <w:rPr>
          <w:spacing w:val="-6"/>
        </w:rPr>
        <w:t xml:space="preserve"> </w:t>
      </w:r>
      <w:r>
        <w:t>крупным</w:t>
      </w:r>
      <w:r>
        <w:rPr>
          <w:spacing w:val="-6"/>
        </w:rPr>
        <w:t xml:space="preserve"> </w:t>
      </w:r>
      <w:r>
        <w:t>производителем</w:t>
      </w:r>
      <w:r>
        <w:rPr>
          <w:spacing w:val="-9"/>
        </w:rPr>
        <w:t xml:space="preserve"> </w:t>
      </w:r>
      <w:r>
        <w:rPr>
          <w:spacing w:val="-2"/>
        </w:rPr>
        <w:t>пшеницы?</w:t>
      </w:r>
    </w:p>
    <w:p w:rsidR="00BD2A30" w:rsidRDefault="00BD2A30" w:rsidP="00BD2A30">
      <w:pPr>
        <w:pStyle w:val="a0"/>
        <w:ind w:right="8551"/>
        <w:jc w:val="both"/>
      </w:pPr>
      <w:r>
        <w:t>а) Канада б) Алжир в)</w:t>
      </w:r>
      <w:r>
        <w:rPr>
          <w:spacing w:val="-15"/>
        </w:rPr>
        <w:t xml:space="preserve"> </w:t>
      </w:r>
      <w:r>
        <w:t>Япония г) Куба</w:t>
      </w:r>
    </w:p>
    <w:p w:rsidR="00BD2A30" w:rsidRDefault="00BD2A30" w:rsidP="00BD2A30">
      <w:pPr>
        <w:jc w:val="both"/>
        <w:sectPr w:rsidR="00BD2A30">
          <w:pgSz w:w="11910" w:h="16840"/>
          <w:pgMar w:top="1060" w:right="620" w:bottom="280" w:left="1480" w:header="752" w:footer="0" w:gutter="0"/>
          <w:cols w:space="720"/>
        </w:sectPr>
      </w:pPr>
    </w:p>
    <w:p w:rsidR="00BD2A30" w:rsidRDefault="00BD2A30" w:rsidP="00BD2A30">
      <w:pPr>
        <w:pStyle w:val="a5"/>
        <w:numPr>
          <w:ilvl w:val="0"/>
          <w:numId w:val="11"/>
        </w:numPr>
        <w:tabs>
          <w:tab w:val="left" w:pos="463"/>
        </w:tabs>
        <w:spacing w:before="61" w:line="237" w:lineRule="auto"/>
        <w:ind w:right="2425" w:firstLine="0"/>
        <w:rPr>
          <w:sz w:val="24"/>
        </w:rPr>
      </w:pPr>
      <w:r>
        <w:rPr>
          <w:b/>
          <w:sz w:val="24"/>
        </w:rPr>
        <w:lastRenderedPageBreak/>
        <w:t>Что из перечисленного характерно для природы Аргентины?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>а)</w:t>
      </w:r>
      <w:r>
        <w:rPr>
          <w:spacing w:val="-4"/>
          <w:sz w:val="24"/>
        </w:rPr>
        <w:t xml:space="preserve"> </w:t>
      </w:r>
      <w:r>
        <w:rPr>
          <w:sz w:val="24"/>
        </w:rPr>
        <w:t>равномерное</w:t>
      </w:r>
      <w:r>
        <w:rPr>
          <w:spacing w:val="-10"/>
          <w:sz w:val="24"/>
        </w:rPr>
        <w:t xml:space="preserve"> </w:t>
      </w:r>
      <w:r>
        <w:rPr>
          <w:sz w:val="24"/>
        </w:rPr>
        <w:t>выпадение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атмосферных</w:t>
      </w:r>
      <w:r>
        <w:rPr>
          <w:spacing w:val="-10"/>
          <w:sz w:val="24"/>
        </w:rPr>
        <w:t xml:space="preserve"> </w:t>
      </w:r>
      <w:r>
        <w:rPr>
          <w:sz w:val="24"/>
        </w:rPr>
        <w:t>осадков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всего</w:t>
      </w:r>
      <w:r>
        <w:rPr>
          <w:spacing w:val="-5"/>
          <w:sz w:val="24"/>
        </w:rPr>
        <w:t xml:space="preserve"> </w:t>
      </w:r>
      <w:r>
        <w:rPr>
          <w:sz w:val="24"/>
        </w:rPr>
        <w:t>года б) наличие гор в восточной части страны</w:t>
      </w:r>
    </w:p>
    <w:p w:rsidR="00BD2A30" w:rsidRDefault="00BD2A30" w:rsidP="00BD2A30">
      <w:pPr>
        <w:pStyle w:val="a0"/>
        <w:spacing w:before="3" w:line="275" w:lineRule="exact"/>
      </w:pPr>
      <w:r>
        <w:t>в) распространение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её</w:t>
      </w:r>
      <w:r>
        <w:rPr>
          <w:spacing w:val="-6"/>
        </w:rPr>
        <w:t xml:space="preserve"> </w:t>
      </w:r>
      <w:r>
        <w:t>территории</w:t>
      </w:r>
      <w:r>
        <w:rPr>
          <w:spacing w:val="-4"/>
        </w:rPr>
        <w:t xml:space="preserve"> </w:t>
      </w:r>
      <w:r>
        <w:t>степной</w:t>
      </w:r>
      <w:r>
        <w:rPr>
          <w:spacing w:val="-4"/>
        </w:rPr>
        <w:t xml:space="preserve"> зоны</w:t>
      </w:r>
    </w:p>
    <w:p w:rsidR="00BD2A30" w:rsidRDefault="00BD2A30" w:rsidP="00BD2A30">
      <w:pPr>
        <w:pStyle w:val="a0"/>
        <w:spacing w:line="275" w:lineRule="exact"/>
      </w:pPr>
      <w:r>
        <w:t>г)</w:t>
      </w:r>
      <w:r>
        <w:rPr>
          <w:spacing w:val="-9"/>
        </w:rPr>
        <w:t xml:space="preserve"> </w:t>
      </w:r>
      <w:r>
        <w:t>самые</w:t>
      </w:r>
      <w:r>
        <w:rPr>
          <w:spacing w:val="-12"/>
        </w:rPr>
        <w:t xml:space="preserve"> </w:t>
      </w:r>
      <w:r>
        <w:t>высокие</w:t>
      </w:r>
      <w:r>
        <w:rPr>
          <w:spacing w:val="-7"/>
        </w:rPr>
        <w:t xml:space="preserve"> </w:t>
      </w:r>
      <w:r>
        <w:t>среднегодовые</w:t>
      </w:r>
      <w:r>
        <w:rPr>
          <w:spacing w:val="-7"/>
        </w:rPr>
        <w:t xml:space="preserve"> </w:t>
      </w:r>
      <w:r>
        <w:t>температуры</w:t>
      </w:r>
      <w:r>
        <w:rPr>
          <w:spacing w:val="-5"/>
        </w:rPr>
        <w:t xml:space="preserve"> </w:t>
      </w:r>
      <w:r>
        <w:t>воздуха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rPr>
          <w:spacing w:val="-2"/>
        </w:rPr>
        <w:t>материке</w:t>
      </w:r>
    </w:p>
    <w:p w:rsidR="00BD2A30" w:rsidRDefault="00BD2A30" w:rsidP="00BD2A30">
      <w:pPr>
        <w:pStyle w:val="Heading1"/>
        <w:numPr>
          <w:ilvl w:val="0"/>
          <w:numId w:val="11"/>
        </w:numPr>
        <w:tabs>
          <w:tab w:val="left" w:pos="458"/>
        </w:tabs>
        <w:spacing w:before="8" w:line="272" w:lineRule="exact"/>
        <w:ind w:left="458" w:hanging="239"/>
      </w:pPr>
      <w:r>
        <w:t>В</w:t>
      </w:r>
      <w:r>
        <w:rPr>
          <w:spacing w:val="-6"/>
        </w:rPr>
        <w:t xml:space="preserve"> </w:t>
      </w:r>
      <w:r>
        <w:t>какой</w:t>
      </w:r>
      <w:r>
        <w:rPr>
          <w:spacing w:val="-10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перечисленных</w:t>
      </w:r>
      <w:r>
        <w:rPr>
          <w:spacing w:val="-10"/>
        </w:rPr>
        <w:t xml:space="preserve"> </w:t>
      </w:r>
      <w:r>
        <w:t>стран</w:t>
      </w:r>
      <w:r>
        <w:rPr>
          <w:spacing w:val="-10"/>
        </w:rPr>
        <w:t xml:space="preserve"> </w:t>
      </w:r>
      <w:r>
        <w:t>большинство</w:t>
      </w:r>
      <w:r>
        <w:rPr>
          <w:spacing w:val="-6"/>
        </w:rPr>
        <w:t xml:space="preserve"> </w:t>
      </w:r>
      <w:r>
        <w:t>верующих</w:t>
      </w:r>
      <w:r>
        <w:rPr>
          <w:spacing w:val="-11"/>
        </w:rPr>
        <w:t xml:space="preserve"> </w:t>
      </w:r>
      <w:r>
        <w:t>исповедуют</w:t>
      </w:r>
      <w:r>
        <w:rPr>
          <w:spacing w:val="-4"/>
        </w:rPr>
        <w:t xml:space="preserve"> </w:t>
      </w:r>
      <w:r>
        <w:rPr>
          <w:spacing w:val="-2"/>
        </w:rPr>
        <w:t>ислам?</w:t>
      </w:r>
    </w:p>
    <w:p w:rsidR="00BD2A30" w:rsidRDefault="00BD2A30" w:rsidP="00BD2A30">
      <w:pPr>
        <w:pStyle w:val="a0"/>
        <w:spacing w:line="242" w:lineRule="auto"/>
        <w:ind w:right="8282"/>
      </w:pPr>
      <w:r>
        <w:t>а)</w:t>
      </w:r>
      <w:r>
        <w:rPr>
          <w:spacing w:val="-15"/>
        </w:rPr>
        <w:t xml:space="preserve"> </w:t>
      </w:r>
      <w:r>
        <w:t>Пакистан б) Боливия</w:t>
      </w:r>
    </w:p>
    <w:p w:rsidR="00BD2A30" w:rsidRDefault="00BD2A30" w:rsidP="00BD2A30">
      <w:pPr>
        <w:pStyle w:val="a5"/>
        <w:numPr>
          <w:ilvl w:val="0"/>
          <w:numId w:val="10"/>
        </w:numPr>
        <w:tabs>
          <w:tab w:val="left" w:pos="482"/>
        </w:tabs>
        <w:spacing w:line="271" w:lineRule="exact"/>
        <w:ind w:left="482" w:hanging="263"/>
        <w:rPr>
          <w:sz w:val="24"/>
        </w:rPr>
      </w:pPr>
      <w:r>
        <w:rPr>
          <w:spacing w:val="-2"/>
          <w:sz w:val="24"/>
        </w:rPr>
        <w:t>Вьетнам</w:t>
      </w:r>
    </w:p>
    <w:p w:rsidR="00BD2A30" w:rsidRDefault="00BD2A30" w:rsidP="00BD2A30">
      <w:pPr>
        <w:pStyle w:val="a5"/>
        <w:numPr>
          <w:ilvl w:val="0"/>
          <w:numId w:val="10"/>
        </w:numPr>
        <w:tabs>
          <w:tab w:val="left" w:pos="481"/>
        </w:tabs>
        <w:spacing w:line="240" w:lineRule="auto"/>
        <w:ind w:left="481" w:hanging="262"/>
        <w:rPr>
          <w:sz w:val="24"/>
        </w:rPr>
      </w:pPr>
      <w:r>
        <w:rPr>
          <w:spacing w:val="-2"/>
          <w:sz w:val="24"/>
        </w:rPr>
        <w:t>Мьянма</w:t>
      </w:r>
    </w:p>
    <w:p w:rsidR="00BD2A30" w:rsidRDefault="00BD2A30" w:rsidP="00BD2A30">
      <w:pPr>
        <w:pStyle w:val="Heading1"/>
        <w:numPr>
          <w:ilvl w:val="0"/>
          <w:numId w:val="11"/>
        </w:numPr>
        <w:tabs>
          <w:tab w:val="left" w:pos="463"/>
        </w:tabs>
        <w:spacing w:before="1" w:line="275" w:lineRule="exact"/>
        <w:ind w:left="463" w:hanging="244"/>
      </w:pPr>
      <w:r>
        <w:rPr>
          <w:spacing w:val="-2"/>
        </w:rPr>
        <w:t>Показатель</w:t>
      </w:r>
      <w:r>
        <w:t xml:space="preserve"> </w:t>
      </w:r>
      <w:r>
        <w:rPr>
          <w:spacing w:val="-2"/>
        </w:rPr>
        <w:t>высокого</w:t>
      </w:r>
      <w:r>
        <w:rPr>
          <w:spacing w:val="5"/>
        </w:rPr>
        <w:t xml:space="preserve"> </w:t>
      </w:r>
      <w:r>
        <w:rPr>
          <w:spacing w:val="-2"/>
        </w:rPr>
        <w:t>уровня</w:t>
      </w:r>
      <w:r>
        <w:t xml:space="preserve"> </w:t>
      </w:r>
      <w:r>
        <w:rPr>
          <w:spacing w:val="-2"/>
        </w:rPr>
        <w:t>экономического</w:t>
      </w:r>
      <w:r>
        <w:rPr>
          <w:spacing w:val="6"/>
        </w:rPr>
        <w:t xml:space="preserve"> </w:t>
      </w:r>
      <w:r>
        <w:rPr>
          <w:spacing w:val="-2"/>
        </w:rPr>
        <w:t>развития:</w:t>
      </w:r>
    </w:p>
    <w:p w:rsidR="00BD2A30" w:rsidRDefault="00BD2A30" w:rsidP="00BD2A30">
      <w:pPr>
        <w:pStyle w:val="a0"/>
        <w:ind w:right="6735"/>
      </w:pPr>
      <w:r>
        <w:t>а) численность населения; б)</w:t>
      </w:r>
      <w:r>
        <w:rPr>
          <w:spacing w:val="-5"/>
        </w:rPr>
        <w:t xml:space="preserve"> </w:t>
      </w:r>
      <w:r>
        <w:t>ВВП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душу</w:t>
      </w:r>
      <w:r>
        <w:rPr>
          <w:spacing w:val="-15"/>
        </w:rPr>
        <w:t xml:space="preserve"> </w:t>
      </w:r>
      <w:r>
        <w:t>населения; в) плотность населения;</w:t>
      </w:r>
    </w:p>
    <w:p w:rsidR="00BD2A30" w:rsidRDefault="00BD2A30" w:rsidP="00BD2A30">
      <w:pPr>
        <w:pStyle w:val="a0"/>
        <w:spacing w:line="274" w:lineRule="exact"/>
      </w:pPr>
      <w:r>
        <w:t>г)</w:t>
      </w:r>
      <w:r>
        <w:rPr>
          <w:spacing w:val="-1"/>
        </w:rPr>
        <w:t xml:space="preserve"> </w:t>
      </w:r>
      <w:r>
        <w:t>цены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газеты и</w:t>
      </w:r>
      <w:r>
        <w:rPr>
          <w:spacing w:val="-1"/>
        </w:rPr>
        <w:t xml:space="preserve"> </w:t>
      </w:r>
      <w:r>
        <w:rPr>
          <w:spacing w:val="-2"/>
        </w:rPr>
        <w:t>журналы.</w:t>
      </w:r>
    </w:p>
    <w:p w:rsidR="00BD2A30" w:rsidRDefault="00BD2A30" w:rsidP="00BD2A30">
      <w:pPr>
        <w:pStyle w:val="Heading1"/>
        <w:numPr>
          <w:ilvl w:val="0"/>
          <w:numId w:val="11"/>
        </w:numPr>
        <w:tabs>
          <w:tab w:val="left" w:pos="401"/>
        </w:tabs>
        <w:spacing w:before="7" w:line="272" w:lineRule="exact"/>
        <w:ind w:left="401" w:hanging="182"/>
      </w:pPr>
      <w:r>
        <w:t>Какая</w:t>
      </w:r>
      <w:r>
        <w:rPr>
          <w:spacing w:val="-7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перечисленных</w:t>
      </w:r>
      <w:r>
        <w:rPr>
          <w:spacing w:val="-8"/>
        </w:rPr>
        <w:t xml:space="preserve"> </w:t>
      </w:r>
      <w:r>
        <w:t>стран</w:t>
      </w:r>
      <w:r>
        <w:rPr>
          <w:spacing w:val="-4"/>
        </w:rPr>
        <w:t xml:space="preserve"> </w:t>
      </w:r>
      <w:r>
        <w:t>является</w:t>
      </w:r>
      <w:r>
        <w:rPr>
          <w:spacing w:val="-9"/>
        </w:rPr>
        <w:t xml:space="preserve"> </w:t>
      </w:r>
      <w:r>
        <w:t>членом</w:t>
      </w:r>
      <w:r>
        <w:rPr>
          <w:spacing w:val="-4"/>
        </w:rPr>
        <w:t xml:space="preserve"> </w:t>
      </w:r>
      <w:r>
        <w:rPr>
          <w:spacing w:val="-2"/>
        </w:rPr>
        <w:t>ОПЕК?</w:t>
      </w:r>
    </w:p>
    <w:p w:rsidR="00BD2A30" w:rsidRDefault="00BD2A30" w:rsidP="00BD2A30">
      <w:pPr>
        <w:pStyle w:val="a0"/>
        <w:ind w:right="8275"/>
      </w:pPr>
      <w:r>
        <w:t>а) Мексика б) Норвегия в)</w:t>
      </w:r>
      <w:r>
        <w:rPr>
          <w:spacing w:val="-15"/>
        </w:rPr>
        <w:t xml:space="preserve"> </w:t>
      </w:r>
      <w:r>
        <w:t>Венесуэла г) Индия</w:t>
      </w:r>
    </w:p>
    <w:p w:rsidR="00BD2A30" w:rsidRDefault="00BD2A30" w:rsidP="00BD2A30">
      <w:pPr>
        <w:pStyle w:val="Heading1"/>
        <w:numPr>
          <w:ilvl w:val="0"/>
          <w:numId w:val="11"/>
        </w:numPr>
        <w:tabs>
          <w:tab w:val="left" w:pos="521"/>
        </w:tabs>
        <w:spacing w:before="2"/>
        <w:ind w:left="521" w:hanging="302"/>
      </w:pPr>
      <w:r>
        <w:t>Какой</w:t>
      </w:r>
      <w:r>
        <w:rPr>
          <w:spacing w:val="-3"/>
        </w:rPr>
        <w:t xml:space="preserve"> </w:t>
      </w:r>
      <w:r>
        <w:t>буквой</w:t>
      </w:r>
      <w:r>
        <w:rPr>
          <w:spacing w:val="-3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карте</w:t>
      </w:r>
      <w:r>
        <w:rPr>
          <w:spacing w:val="-3"/>
        </w:rPr>
        <w:t xml:space="preserve"> </w:t>
      </w:r>
      <w:r>
        <w:t>Европы</w:t>
      </w:r>
      <w:r>
        <w:rPr>
          <w:spacing w:val="-4"/>
        </w:rPr>
        <w:t xml:space="preserve"> </w:t>
      </w:r>
      <w:r>
        <w:t>обозначена</w:t>
      </w:r>
      <w:r>
        <w:rPr>
          <w:spacing w:val="-2"/>
        </w:rPr>
        <w:t xml:space="preserve"> Германия?</w:t>
      </w:r>
    </w:p>
    <w:p w:rsidR="00BD2A30" w:rsidRDefault="00BD2A30" w:rsidP="00BD2A30">
      <w:pPr>
        <w:pStyle w:val="a0"/>
        <w:spacing w:before="23"/>
        <w:ind w:left="0"/>
        <w:rPr>
          <w:b/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1106169</wp:posOffset>
            </wp:positionH>
            <wp:positionV relativeFrom="paragraph">
              <wp:posOffset>176396</wp:posOffset>
            </wp:positionV>
            <wp:extent cx="3201675" cy="2391727"/>
            <wp:effectExtent l="0" t="0" r="0" b="0"/>
            <wp:wrapTopAndBottom/>
            <wp:docPr id="3" name="Image 6" descr="54-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 descr="54-0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1675" cy="23917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D2A30" w:rsidRDefault="00BD2A30" w:rsidP="00BD2A30">
      <w:pPr>
        <w:pStyle w:val="a0"/>
        <w:ind w:left="0"/>
        <w:rPr>
          <w:b/>
        </w:rPr>
      </w:pPr>
    </w:p>
    <w:p w:rsidR="00BD2A30" w:rsidRDefault="00BD2A30" w:rsidP="00BD2A30">
      <w:pPr>
        <w:pStyle w:val="a0"/>
        <w:spacing w:before="10"/>
        <w:ind w:left="0"/>
        <w:rPr>
          <w:b/>
        </w:rPr>
      </w:pPr>
    </w:p>
    <w:p w:rsidR="00BD2A30" w:rsidRDefault="00BD2A30" w:rsidP="00BD2A30">
      <w:pPr>
        <w:pStyle w:val="a5"/>
        <w:numPr>
          <w:ilvl w:val="1"/>
          <w:numId w:val="11"/>
        </w:numPr>
        <w:tabs>
          <w:tab w:val="left" w:pos="939"/>
          <w:tab w:val="left" w:pos="1956"/>
          <w:tab w:val="left" w:pos="2617"/>
        </w:tabs>
        <w:spacing w:line="240" w:lineRule="auto"/>
        <w:ind w:left="939" w:hanging="359"/>
        <w:rPr>
          <w:sz w:val="24"/>
        </w:rPr>
      </w:pPr>
      <w:r>
        <w:rPr>
          <w:sz w:val="24"/>
        </w:rPr>
        <w:t>А</w:t>
      </w:r>
      <w:r>
        <w:rPr>
          <w:spacing w:val="30"/>
          <w:sz w:val="24"/>
        </w:rPr>
        <w:t xml:space="preserve">  </w:t>
      </w:r>
      <w:r>
        <w:rPr>
          <w:sz w:val="24"/>
        </w:rPr>
        <w:t>2)</w:t>
      </w:r>
      <w:r>
        <w:rPr>
          <w:spacing w:val="4"/>
          <w:sz w:val="24"/>
        </w:rPr>
        <w:t xml:space="preserve"> </w:t>
      </w:r>
      <w:r>
        <w:rPr>
          <w:spacing w:val="-10"/>
          <w:sz w:val="24"/>
        </w:rPr>
        <w:t>В</w:t>
      </w:r>
      <w:r>
        <w:rPr>
          <w:sz w:val="24"/>
        </w:rPr>
        <w:tab/>
        <w:t>3)</w:t>
      </w:r>
      <w:r>
        <w:rPr>
          <w:spacing w:val="-1"/>
          <w:sz w:val="24"/>
        </w:rPr>
        <w:t xml:space="preserve"> </w:t>
      </w:r>
      <w:r>
        <w:rPr>
          <w:spacing w:val="-10"/>
          <w:sz w:val="24"/>
        </w:rPr>
        <w:t>С</w:t>
      </w:r>
      <w:r>
        <w:rPr>
          <w:sz w:val="24"/>
        </w:rPr>
        <w:tab/>
        <w:t>4)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D</w:t>
      </w:r>
    </w:p>
    <w:p w:rsidR="00BD2A30" w:rsidRDefault="00BD2A30" w:rsidP="00BD2A30">
      <w:pPr>
        <w:pStyle w:val="a0"/>
        <w:spacing w:before="5"/>
        <w:ind w:left="0"/>
      </w:pPr>
    </w:p>
    <w:p w:rsidR="00BD2A30" w:rsidRDefault="00BD2A30" w:rsidP="00BD2A30">
      <w:pPr>
        <w:pStyle w:val="Heading1"/>
        <w:spacing w:line="273" w:lineRule="exact"/>
        <w:ind w:left="262"/>
      </w:pPr>
      <w:r>
        <w:t>Часть</w:t>
      </w:r>
      <w:r>
        <w:rPr>
          <w:spacing w:val="1"/>
        </w:rPr>
        <w:t xml:space="preserve"> </w:t>
      </w:r>
      <w:r>
        <w:rPr>
          <w:spacing w:val="-5"/>
        </w:rPr>
        <w:t>В.</w:t>
      </w:r>
    </w:p>
    <w:p w:rsidR="00BD2A30" w:rsidRDefault="00BD2A30" w:rsidP="00BD2A30">
      <w:pPr>
        <w:pStyle w:val="a0"/>
        <w:spacing w:line="242" w:lineRule="auto"/>
      </w:pPr>
      <w:r>
        <w:t>Ответом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заданиям</w:t>
      </w:r>
      <w:r>
        <w:rPr>
          <w:spacing w:val="40"/>
        </w:rPr>
        <w:t xml:space="preserve"> </w:t>
      </w:r>
      <w:r>
        <w:t>этой</w:t>
      </w:r>
      <w:r>
        <w:rPr>
          <w:spacing w:val="40"/>
        </w:rPr>
        <w:t xml:space="preserve"> </w:t>
      </w:r>
      <w:r>
        <w:t>части</w:t>
      </w:r>
      <w:r>
        <w:rPr>
          <w:spacing w:val="40"/>
        </w:rPr>
        <w:t xml:space="preserve"> </w:t>
      </w:r>
      <w:r>
        <w:t>(В1–В4)</w:t>
      </w:r>
      <w:r>
        <w:rPr>
          <w:spacing w:val="40"/>
        </w:rPr>
        <w:t xml:space="preserve"> </w:t>
      </w:r>
      <w:r>
        <w:t>является</w:t>
      </w:r>
      <w:r>
        <w:rPr>
          <w:spacing w:val="40"/>
        </w:rPr>
        <w:t xml:space="preserve"> </w:t>
      </w:r>
      <w:r>
        <w:t>последовательность</w:t>
      </w:r>
      <w:r>
        <w:rPr>
          <w:spacing w:val="36"/>
        </w:rPr>
        <w:t xml:space="preserve"> </w:t>
      </w:r>
      <w:r>
        <w:t>цифр,</w:t>
      </w:r>
      <w:r>
        <w:rPr>
          <w:spacing w:val="40"/>
        </w:rPr>
        <w:t xml:space="preserve"> </w:t>
      </w:r>
      <w:r>
        <w:t>число</w:t>
      </w:r>
      <w:r>
        <w:rPr>
          <w:spacing w:val="40"/>
        </w:rPr>
        <w:t xml:space="preserve"> </w:t>
      </w:r>
      <w:r>
        <w:t xml:space="preserve">или </w:t>
      </w:r>
      <w:r>
        <w:rPr>
          <w:spacing w:val="-2"/>
        </w:rPr>
        <w:t>слово.</w:t>
      </w:r>
    </w:p>
    <w:p w:rsidR="00BD2A30" w:rsidRDefault="00BD2A30" w:rsidP="00BD2A30">
      <w:pPr>
        <w:pStyle w:val="Heading1"/>
        <w:numPr>
          <w:ilvl w:val="0"/>
          <w:numId w:val="9"/>
        </w:numPr>
        <w:tabs>
          <w:tab w:val="left" w:pos="401"/>
        </w:tabs>
        <w:spacing w:line="242" w:lineRule="auto"/>
        <w:ind w:right="228" w:firstLine="0"/>
        <w:rPr>
          <w:sz w:val="22"/>
        </w:rPr>
      </w:pPr>
      <w:r>
        <w:t>Какие</w:t>
      </w:r>
      <w:r>
        <w:rPr>
          <w:spacing w:val="80"/>
        </w:rPr>
        <w:t xml:space="preserve"> </w:t>
      </w:r>
      <w:r>
        <w:t>три</w:t>
      </w:r>
      <w:r>
        <w:rPr>
          <w:spacing w:val="80"/>
        </w:rPr>
        <w:t xml:space="preserve"> </w:t>
      </w:r>
      <w:r>
        <w:t>из</w:t>
      </w:r>
      <w:r>
        <w:rPr>
          <w:spacing w:val="80"/>
        </w:rPr>
        <w:t xml:space="preserve"> </w:t>
      </w:r>
      <w:r>
        <w:t>перечисленных</w:t>
      </w:r>
      <w:r>
        <w:rPr>
          <w:spacing w:val="80"/>
        </w:rPr>
        <w:t xml:space="preserve"> </w:t>
      </w:r>
      <w:r>
        <w:t>стран</w:t>
      </w:r>
      <w:r>
        <w:rPr>
          <w:spacing w:val="80"/>
        </w:rPr>
        <w:t xml:space="preserve"> </w:t>
      </w:r>
      <w:r>
        <w:t>являются</w:t>
      </w:r>
      <w:r>
        <w:rPr>
          <w:spacing w:val="80"/>
        </w:rPr>
        <w:t xml:space="preserve"> </w:t>
      </w:r>
      <w:r>
        <w:t>крупными</w:t>
      </w:r>
      <w:r>
        <w:rPr>
          <w:spacing w:val="80"/>
        </w:rPr>
        <w:t xml:space="preserve"> </w:t>
      </w:r>
      <w:r>
        <w:t>производителями</w:t>
      </w:r>
      <w:r>
        <w:rPr>
          <w:spacing w:val="80"/>
        </w:rPr>
        <w:t xml:space="preserve"> </w:t>
      </w:r>
      <w:r>
        <w:t>и экспортёрами нефти?</w:t>
      </w:r>
    </w:p>
    <w:p w:rsidR="00BD2A30" w:rsidRDefault="00BD2A30" w:rsidP="00BD2A30">
      <w:pPr>
        <w:pStyle w:val="a0"/>
        <w:spacing w:line="242" w:lineRule="auto"/>
        <w:ind w:right="8336"/>
      </w:pPr>
      <w:r>
        <w:t>а) Нигерия б)</w:t>
      </w:r>
      <w:r>
        <w:rPr>
          <w:spacing w:val="-2"/>
        </w:rPr>
        <w:t xml:space="preserve"> Франция</w:t>
      </w:r>
    </w:p>
    <w:p w:rsidR="00BD2A30" w:rsidRDefault="00BD2A30" w:rsidP="00BD2A30">
      <w:pPr>
        <w:pStyle w:val="a0"/>
        <w:spacing w:line="242" w:lineRule="auto"/>
        <w:ind w:right="7300"/>
      </w:pPr>
      <w:r>
        <w:rPr>
          <w:spacing w:val="-2"/>
        </w:rPr>
        <w:t>в)</w:t>
      </w:r>
      <w:r>
        <w:rPr>
          <w:spacing w:val="-13"/>
        </w:rPr>
        <w:t xml:space="preserve"> </w:t>
      </w:r>
      <w:r>
        <w:rPr>
          <w:spacing w:val="-2"/>
        </w:rPr>
        <w:t>Саудовская</w:t>
      </w:r>
      <w:r>
        <w:rPr>
          <w:spacing w:val="-13"/>
        </w:rPr>
        <w:t xml:space="preserve"> </w:t>
      </w:r>
      <w:r>
        <w:rPr>
          <w:spacing w:val="-2"/>
        </w:rPr>
        <w:t xml:space="preserve">Аравия </w:t>
      </w:r>
      <w:r>
        <w:t>г) Венесуэла</w:t>
      </w:r>
    </w:p>
    <w:p w:rsidR="00BD2A30" w:rsidRDefault="00BD2A30" w:rsidP="00BD2A30">
      <w:pPr>
        <w:pStyle w:val="a0"/>
        <w:spacing w:line="242" w:lineRule="auto"/>
        <w:ind w:right="8445"/>
      </w:pPr>
      <w:r>
        <w:t>д)</w:t>
      </w:r>
      <w:r>
        <w:rPr>
          <w:spacing w:val="-15"/>
        </w:rPr>
        <w:t xml:space="preserve"> </w:t>
      </w:r>
      <w:r>
        <w:t>Швеция е) Турция</w:t>
      </w:r>
    </w:p>
    <w:p w:rsidR="00BD2A30" w:rsidRDefault="00BD2A30" w:rsidP="00BD2A30">
      <w:pPr>
        <w:pStyle w:val="a5"/>
        <w:numPr>
          <w:ilvl w:val="0"/>
          <w:numId w:val="9"/>
        </w:numPr>
        <w:tabs>
          <w:tab w:val="left" w:pos="463"/>
        </w:tabs>
        <w:spacing w:line="270" w:lineRule="exact"/>
        <w:ind w:left="463" w:hanging="244"/>
        <w:rPr>
          <w:sz w:val="24"/>
        </w:rPr>
      </w:pPr>
      <w:r>
        <w:rPr>
          <w:sz w:val="24"/>
        </w:rPr>
        <w:t>Какое</w:t>
      </w:r>
      <w:r>
        <w:rPr>
          <w:spacing w:val="-7"/>
          <w:sz w:val="24"/>
        </w:rPr>
        <w:t xml:space="preserve"> </w:t>
      </w:r>
      <w:r>
        <w:rPr>
          <w:sz w:val="24"/>
        </w:rPr>
        <w:t>утверждение</w:t>
      </w:r>
      <w:r>
        <w:rPr>
          <w:spacing w:val="-7"/>
          <w:sz w:val="24"/>
        </w:rPr>
        <w:t xml:space="preserve"> </w:t>
      </w:r>
      <w:r>
        <w:rPr>
          <w:sz w:val="24"/>
        </w:rPr>
        <w:t>об</w:t>
      </w:r>
      <w:r>
        <w:rPr>
          <w:spacing w:val="-8"/>
          <w:sz w:val="24"/>
        </w:rPr>
        <w:t xml:space="preserve"> </w:t>
      </w:r>
      <w:r>
        <w:rPr>
          <w:sz w:val="24"/>
        </w:rPr>
        <w:t>Испании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верно:</w:t>
      </w:r>
    </w:p>
    <w:p w:rsidR="00BD2A30" w:rsidRDefault="00BD2A30" w:rsidP="00BD2A30">
      <w:pPr>
        <w:pStyle w:val="a0"/>
      </w:pPr>
      <w:r>
        <w:t>а)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форме</w:t>
      </w:r>
      <w:r>
        <w:rPr>
          <w:spacing w:val="-8"/>
        </w:rPr>
        <w:t xml:space="preserve"> </w:t>
      </w:r>
      <w:r>
        <w:t>правления</w:t>
      </w:r>
      <w:r>
        <w:rPr>
          <w:spacing w:val="-2"/>
        </w:rPr>
        <w:t xml:space="preserve"> </w:t>
      </w:r>
      <w:r>
        <w:t>является</w:t>
      </w:r>
      <w:r>
        <w:rPr>
          <w:spacing w:val="-2"/>
        </w:rPr>
        <w:t xml:space="preserve"> республикой;</w:t>
      </w:r>
    </w:p>
    <w:p w:rsidR="00BD2A30" w:rsidRDefault="00BD2A30" w:rsidP="00BD2A30">
      <w:pPr>
        <w:sectPr w:rsidR="00BD2A30">
          <w:pgSz w:w="11910" w:h="16840"/>
          <w:pgMar w:top="1060" w:right="620" w:bottom="280" w:left="1480" w:header="752" w:footer="0" w:gutter="0"/>
          <w:cols w:space="720"/>
        </w:sectPr>
      </w:pPr>
    </w:p>
    <w:p w:rsidR="00BD2A30" w:rsidRDefault="00BD2A30" w:rsidP="00BD2A30">
      <w:pPr>
        <w:pStyle w:val="a0"/>
        <w:spacing w:before="54"/>
      </w:pPr>
      <w:r>
        <w:lastRenderedPageBreak/>
        <w:t>б)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её</w:t>
      </w:r>
      <w:r>
        <w:rPr>
          <w:spacing w:val="-5"/>
        </w:rPr>
        <w:t xml:space="preserve"> </w:t>
      </w:r>
      <w:r>
        <w:t>территории</w:t>
      </w:r>
      <w:r>
        <w:rPr>
          <w:spacing w:val="-4"/>
        </w:rPr>
        <w:t xml:space="preserve"> </w:t>
      </w:r>
      <w:r>
        <w:t>находится</w:t>
      </w:r>
      <w:r>
        <w:rPr>
          <w:spacing w:val="-9"/>
        </w:rPr>
        <w:t xml:space="preserve"> </w:t>
      </w:r>
      <w:r>
        <w:t>высочайшая</w:t>
      </w:r>
      <w:r>
        <w:rPr>
          <w:spacing w:val="-4"/>
        </w:rPr>
        <w:t xml:space="preserve"> </w:t>
      </w:r>
      <w:r>
        <w:t>вершина</w:t>
      </w:r>
      <w:r>
        <w:rPr>
          <w:spacing w:val="-9"/>
        </w:rPr>
        <w:t xml:space="preserve"> </w:t>
      </w:r>
      <w:r>
        <w:rPr>
          <w:spacing w:val="-2"/>
        </w:rPr>
        <w:t>Европы;</w:t>
      </w:r>
    </w:p>
    <w:p w:rsidR="00BD2A30" w:rsidRDefault="00BD2A30" w:rsidP="00BD2A30">
      <w:pPr>
        <w:pStyle w:val="a0"/>
        <w:spacing w:before="2" w:line="275" w:lineRule="exact"/>
      </w:pPr>
      <w:r>
        <w:t>в)</w:t>
      </w:r>
      <w:r>
        <w:rPr>
          <w:spacing w:val="-8"/>
        </w:rPr>
        <w:t xml:space="preserve"> </w:t>
      </w:r>
      <w:r>
        <w:t>более</w:t>
      </w:r>
      <w:r>
        <w:rPr>
          <w:spacing w:val="-8"/>
        </w:rPr>
        <w:t xml:space="preserve"> </w:t>
      </w:r>
      <w:r>
        <w:t>половины</w:t>
      </w:r>
      <w:r>
        <w:rPr>
          <w:spacing w:val="-6"/>
        </w:rPr>
        <w:t xml:space="preserve"> </w:t>
      </w:r>
      <w:r>
        <w:t>экономически</w:t>
      </w:r>
      <w:r>
        <w:rPr>
          <w:spacing w:val="-5"/>
        </w:rPr>
        <w:t xml:space="preserve"> </w:t>
      </w:r>
      <w:r>
        <w:t>активного</w:t>
      </w:r>
      <w:r>
        <w:rPr>
          <w:spacing w:val="-4"/>
        </w:rPr>
        <w:t xml:space="preserve"> </w:t>
      </w:r>
      <w:r>
        <w:t>населения</w:t>
      </w:r>
      <w:r>
        <w:rPr>
          <w:spacing w:val="-6"/>
        </w:rPr>
        <w:t xml:space="preserve"> </w:t>
      </w:r>
      <w:r>
        <w:t>заняты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rPr>
          <w:spacing w:val="-2"/>
        </w:rPr>
        <w:t>промышленности;</w:t>
      </w:r>
    </w:p>
    <w:p w:rsidR="00BD2A30" w:rsidRDefault="00BD2A30" w:rsidP="00BD2A30">
      <w:pPr>
        <w:pStyle w:val="a0"/>
        <w:spacing w:line="275" w:lineRule="exact"/>
      </w:pPr>
      <w:r>
        <w:t>г)</w:t>
      </w:r>
      <w:r>
        <w:rPr>
          <w:spacing w:val="-11"/>
        </w:rPr>
        <w:t xml:space="preserve"> </w:t>
      </w:r>
      <w:r>
        <w:t>является</w:t>
      </w:r>
      <w:r>
        <w:rPr>
          <w:spacing w:val="-9"/>
        </w:rPr>
        <w:t xml:space="preserve"> </w:t>
      </w:r>
      <w:r>
        <w:t>крупнейшим</w:t>
      </w:r>
      <w:r>
        <w:rPr>
          <w:spacing w:val="-8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мире</w:t>
      </w:r>
      <w:r>
        <w:rPr>
          <w:spacing w:val="-14"/>
        </w:rPr>
        <w:t xml:space="preserve"> </w:t>
      </w:r>
      <w:r>
        <w:t>экспортером</w:t>
      </w:r>
      <w:r>
        <w:rPr>
          <w:spacing w:val="-11"/>
        </w:rPr>
        <w:t xml:space="preserve"> </w:t>
      </w:r>
      <w:r>
        <w:t>цитрусовых</w:t>
      </w:r>
      <w:r>
        <w:rPr>
          <w:spacing w:val="-13"/>
        </w:rPr>
        <w:t xml:space="preserve"> </w:t>
      </w:r>
      <w:r>
        <w:t>культур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оливкового</w:t>
      </w:r>
      <w:r>
        <w:rPr>
          <w:spacing w:val="-8"/>
        </w:rPr>
        <w:t xml:space="preserve"> </w:t>
      </w:r>
      <w:r>
        <w:rPr>
          <w:spacing w:val="-2"/>
        </w:rPr>
        <w:t>масла</w:t>
      </w:r>
    </w:p>
    <w:p w:rsidR="00BD2A30" w:rsidRDefault="00BD2A30" w:rsidP="00BD2A30">
      <w:pPr>
        <w:pStyle w:val="Heading1"/>
        <w:numPr>
          <w:ilvl w:val="0"/>
          <w:numId w:val="9"/>
        </w:numPr>
        <w:tabs>
          <w:tab w:val="left" w:pos="516"/>
          <w:tab w:val="left" w:pos="6604"/>
        </w:tabs>
        <w:spacing w:before="10" w:line="237" w:lineRule="auto"/>
        <w:ind w:right="230" w:firstLine="0"/>
      </w:pPr>
      <w:r>
        <w:t>Дополните</w:t>
      </w:r>
      <w:r>
        <w:rPr>
          <w:spacing w:val="40"/>
        </w:rPr>
        <w:t xml:space="preserve"> </w:t>
      </w:r>
      <w:r>
        <w:t>определение:</w:t>
      </w:r>
      <w:r>
        <w:rPr>
          <w:spacing w:val="40"/>
        </w:rPr>
        <w:t xml:space="preserve"> </w:t>
      </w:r>
      <w:r>
        <w:t>«Процесс</w:t>
      </w:r>
      <w:r>
        <w:rPr>
          <w:spacing w:val="40"/>
        </w:rPr>
        <w:t xml:space="preserve"> </w:t>
      </w:r>
      <w:r>
        <w:t>роста</w:t>
      </w:r>
      <w:r>
        <w:rPr>
          <w:spacing w:val="40"/>
        </w:rPr>
        <w:t xml:space="preserve"> </w:t>
      </w:r>
      <w:r>
        <w:t>городов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распространения</w:t>
      </w:r>
      <w:r>
        <w:rPr>
          <w:spacing w:val="40"/>
        </w:rPr>
        <w:t xml:space="preserve"> </w:t>
      </w:r>
      <w:r>
        <w:t xml:space="preserve">городского образа жизни называют </w:t>
      </w:r>
      <w:r>
        <w:rPr>
          <w:b w:val="0"/>
          <w:u w:val="single"/>
        </w:rPr>
        <w:tab/>
      </w:r>
      <w:r>
        <w:rPr>
          <w:spacing w:val="-10"/>
        </w:rPr>
        <w:t>»</w:t>
      </w:r>
    </w:p>
    <w:p w:rsidR="00BD2A30" w:rsidRDefault="00BD2A30" w:rsidP="00BD2A30">
      <w:pPr>
        <w:pStyle w:val="a5"/>
        <w:numPr>
          <w:ilvl w:val="0"/>
          <w:numId w:val="9"/>
        </w:numPr>
        <w:tabs>
          <w:tab w:val="left" w:pos="401"/>
        </w:tabs>
        <w:spacing w:before="6" w:line="237" w:lineRule="auto"/>
        <w:ind w:right="230" w:firstLine="0"/>
        <w:rPr>
          <w:b/>
        </w:rPr>
      </w:pPr>
      <w:r>
        <w:rPr>
          <w:b/>
          <w:sz w:val="24"/>
        </w:rPr>
        <w:t>Выберите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из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предложенного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списка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три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страны,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лидирующиепо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добыче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природного </w:t>
      </w:r>
      <w:r>
        <w:rPr>
          <w:b/>
          <w:spacing w:val="-2"/>
          <w:sz w:val="24"/>
        </w:rPr>
        <w:t>газа:</w:t>
      </w:r>
    </w:p>
    <w:p w:rsidR="00BD2A30" w:rsidRDefault="00BD2A30" w:rsidP="00BD2A30">
      <w:pPr>
        <w:pStyle w:val="a0"/>
        <w:spacing w:line="237" w:lineRule="auto"/>
        <w:ind w:right="8513"/>
      </w:pPr>
      <w:r>
        <w:t>А.</w:t>
      </w:r>
      <w:r>
        <w:rPr>
          <w:spacing w:val="-4"/>
        </w:rPr>
        <w:t xml:space="preserve"> </w:t>
      </w:r>
      <w:r>
        <w:rPr>
          <w:spacing w:val="-2"/>
        </w:rPr>
        <w:t>Россия;</w:t>
      </w:r>
    </w:p>
    <w:p w:rsidR="00BD2A30" w:rsidRDefault="00BD2A30" w:rsidP="00BD2A30">
      <w:pPr>
        <w:pStyle w:val="a0"/>
        <w:spacing w:before="1" w:line="237" w:lineRule="auto"/>
        <w:ind w:right="8513"/>
      </w:pPr>
      <w:r>
        <w:rPr>
          <w:spacing w:val="-2"/>
        </w:rPr>
        <w:t>Б.США;</w:t>
      </w:r>
    </w:p>
    <w:p w:rsidR="00BD2A30" w:rsidRDefault="00BD2A30" w:rsidP="00BD2A30">
      <w:pPr>
        <w:pStyle w:val="a0"/>
        <w:spacing w:before="5" w:line="237" w:lineRule="auto"/>
        <w:ind w:right="8189"/>
      </w:pPr>
      <w:r>
        <w:rPr>
          <w:spacing w:val="-2"/>
        </w:rPr>
        <w:t>В.Германия;</w:t>
      </w:r>
    </w:p>
    <w:p w:rsidR="00BD2A30" w:rsidRDefault="00BD2A30" w:rsidP="00BD2A30">
      <w:pPr>
        <w:pStyle w:val="a0"/>
        <w:spacing w:line="237" w:lineRule="auto"/>
        <w:ind w:right="8189"/>
      </w:pPr>
      <w:r>
        <w:rPr>
          <w:spacing w:val="-5"/>
        </w:rPr>
        <w:t>Г.Узбекистан.</w:t>
      </w:r>
    </w:p>
    <w:p w:rsidR="00BD2A30" w:rsidRDefault="00BD2A30" w:rsidP="00BD2A30">
      <w:pPr>
        <w:pStyle w:val="Heading1"/>
        <w:numPr>
          <w:ilvl w:val="0"/>
          <w:numId w:val="9"/>
        </w:numPr>
        <w:tabs>
          <w:tab w:val="left" w:pos="401"/>
        </w:tabs>
        <w:spacing w:before="9" w:line="272" w:lineRule="exact"/>
        <w:ind w:left="401" w:hanging="182"/>
        <w:rPr>
          <w:sz w:val="22"/>
        </w:rPr>
      </w:pPr>
      <w:r>
        <w:rPr>
          <w:spacing w:val="-2"/>
        </w:rPr>
        <w:t>Установите</w:t>
      </w:r>
      <w:r>
        <w:rPr>
          <w:spacing w:val="-12"/>
        </w:rPr>
        <w:t xml:space="preserve"> </w:t>
      </w:r>
      <w:r>
        <w:rPr>
          <w:spacing w:val="-2"/>
        </w:rPr>
        <w:t>соответствие:</w:t>
      </w:r>
    </w:p>
    <w:p w:rsidR="00BD2A30" w:rsidRDefault="00BD2A30" w:rsidP="00BD2A30">
      <w:pPr>
        <w:pStyle w:val="a0"/>
        <w:spacing w:line="272" w:lineRule="exact"/>
      </w:pPr>
      <w:r>
        <w:rPr>
          <w:spacing w:val="-2"/>
        </w:rPr>
        <w:t>Страна</w:t>
      </w:r>
    </w:p>
    <w:p w:rsidR="00BD2A30" w:rsidRDefault="00BD2A30" w:rsidP="00BD2A30">
      <w:pPr>
        <w:pStyle w:val="a5"/>
        <w:numPr>
          <w:ilvl w:val="0"/>
          <w:numId w:val="8"/>
        </w:numPr>
        <w:tabs>
          <w:tab w:val="left" w:pos="463"/>
        </w:tabs>
        <w:spacing w:before="2"/>
        <w:ind w:left="463" w:hanging="244"/>
        <w:rPr>
          <w:sz w:val="24"/>
        </w:rPr>
      </w:pPr>
      <w:r>
        <w:rPr>
          <w:spacing w:val="-2"/>
          <w:sz w:val="24"/>
        </w:rPr>
        <w:t>Алжир;</w:t>
      </w:r>
    </w:p>
    <w:p w:rsidR="00BD2A30" w:rsidRDefault="00BD2A30" w:rsidP="00BD2A30">
      <w:pPr>
        <w:pStyle w:val="a5"/>
        <w:numPr>
          <w:ilvl w:val="0"/>
          <w:numId w:val="8"/>
        </w:numPr>
        <w:tabs>
          <w:tab w:val="left" w:pos="463"/>
        </w:tabs>
        <w:ind w:left="463" w:hanging="244"/>
        <w:rPr>
          <w:sz w:val="24"/>
        </w:rPr>
      </w:pPr>
      <w:r>
        <w:rPr>
          <w:spacing w:val="-2"/>
          <w:sz w:val="24"/>
        </w:rPr>
        <w:t>Замбия;</w:t>
      </w:r>
    </w:p>
    <w:p w:rsidR="00BD2A30" w:rsidRDefault="00BD2A30" w:rsidP="00BD2A30">
      <w:pPr>
        <w:pStyle w:val="a5"/>
        <w:numPr>
          <w:ilvl w:val="0"/>
          <w:numId w:val="8"/>
        </w:numPr>
        <w:tabs>
          <w:tab w:val="left" w:pos="463"/>
        </w:tabs>
        <w:spacing w:before="2" w:line="240" w:lineRule="auto"/>
        <w:ind w:left="463" w:hanging="244"/>
        <w:rPr>
          <w:sz w:val="24"/>
        </w:rPr>
      </w:pPr>
      <w:r>
        <w:rPr>
          <w:spacing w:val="-2"/>
          <w:sz w:val="24"/>
        </w:rPr>
        <w:t>Эфиопия.</w:t>
      </w:r>
    </w:p>
    <w:p w:rsidR="00BD2A30" w:rsidRDefault="00BD2A30" w:rsidP="00BD2A30">
      <w:pPr>
        <w:pStyle w:val="Heading1"/>
        <w:spacing w:before="3" w:line="275" w:lineRule="exact"/>
      </w:pPr>
      <w:r>
        <w:t>Отрасль</w:t>
      </w:r>
      <w:r>
        <w:rPr>
          <w:spacing w:val="6"/>
        </w:rPr>
        <w:t xml:space="preserve"> </w:t>
      </w:r>
      <w:r>
        <w:rPr>
          <w:spacing w:val="-2"/>
        </w:rPr>
        <w:t>специализации</w:t>
      </w:r>
    </w:p>
    <w:p w:rsidR="00BD2A30" w:rsidRDefault="00BD2A30" w:rsidP="00BD2A30">
      <w:pPr>
        <w:pStyle w:val="a0"/>
        <w:spacing w:line="274" w:lineRule="exact"/>
      </w:pPr>
      <w:r>
        <w:t>А.</w:t>
      </w:r>
      <w:r>
        <w:rPr>
          <w:spacing w:val="-5"/>
        </w:rPr>
        <w:t xml:space="preserve"> </w:t>
      </w:r>
      <w:r>
        <w:t>Производство</w:t>
      </w:r>
      <w:r>
        <w:rPr>
          <w:spacing w:val="-6"/>
        </w:rPr>
        <w:t xml:space="preserve"> </w:t>
      </w:r>
      <w:r>
        <w:t>цветных</w:t>
      </w:r>
      <w:r>
        <w:rPr>
          <w:spacing w:val="-10"/>
        </w:rPr>
        <w:t xml:space="preserve"> </w:t>
      </w:r>
      <w:r>
        <w:rPr>
          <w:spacing w:val="-2"/>
        </w:rPr>
        <w:t>металлов;</w:t>
      </w:r>
    </w:p>
    <w:p w:rsidR="00BD2A30" w:rsidRDefault="00BD2A30" w:rsidP="00BD2A30">
      <w:pPr>
        <w:pStyle w:val="a0"/>
        <w:spacing w:line="242" w:lineRule="auto"/>
        <w:ind w:right="4326"/>
      </w:pPr>
      <w:r>
        <w:t>Б.</w:t>
      </w:r>
      <w:r>
        <w:rPr>
          <w:spacing w:val="-15"/>
        </w:rPr>
        <w:t xml:space="preserve"> </w:t>
      </w:r>
      <w:r>
        <w:t>Производство</w:t>
      </w:r>
      <w:r>
        <w:rPr>
          <w:spacing w:val="-15"/>
        </w:rPr>
        <w:t xml:space="preserve"> </w:t>
      </w:r>
      <w:r>
        <w:t>сельскохозяйственной</w:t>
      </w:r>
      <w:r>
        <w:rPr>
          <w:spacing w:val="-15"/>
        </w:rPr>
        <w:t xml:space="preserve"> </w:t>
      </w:r>
      <w:r>
        <w:t>продукции; В. Добыча нефти;</w:t>
      </w:r>
    </w:p>
    <w:p w:rsidR="00BD2A30" w:rsidRDefault="00BD2A30" w:rsidP="00BD2A30">
      <w:pPr>
        <w:pStyle w:val="a0"/>
        <w:ind w:left="0"/>
      </w:pPr>
    </w:p>
    <w:p w:rsidR="00BD2A30" w:rsidRDefault="00BD2A30" w:rsidP="00BD2A30">
      <w:pPr>
        <w:pStyle w:val="Heading1"/>
        <w:spacing w:line="272" w:lineRule="exact"/>
        <w:jc w:val="both"/>
      </w:pPr>
      <w:r>
        <w:t>Часть</w:t>
      </w:r>
      <w:r>
        <w:rPr>
          <w:spacing w:val="1"/>
        </w:rPr>
        <w:t xml:space="preserve"> </w:t>
      </w:r>
      <w:r>
        <w:rPr>
          <w:spacing w:val="-5"/>
        </w:rPr>
        <w:t>С.</w:t>
      </w:r>
    </w:p>
    <w:p w:rsidR="00BD2A30" w:rsidRDefault="00BD2A30" w:rsidP="00BD2A30">
      <w:pPr>
        <w:pStyle w:val="a5"/>
        <w:numPr>
          <w:ilvl w:val="0"/>
          <w:numId w:val="7"/>
        </w:numPr>
        <w:tabs>
          <w:tab w:val="left" w:pos="496"/>
        </w:tabs>
        <w:spacing w:line="240" w:lineRule="auto"/>
        <w:ind w:right="225" w:firstLine="0"/>
        <w:jc w:val="both"/>
        <w:rPr>
          <w:sz w:val="24"/>
        </w:rPr>
      </w:pPr>
      <w:r>
        <w:rPr>
          <w:sz w:val="24"/>
        </w:rPr>
        <w:t>Определите страну по её краткому описанию. Эта страна находится на юге материка, занимает южную окраину плоскогорья, переходящего на юге и востоке в горы. Имеет выход к двум океанам. Внутри её территории находится государство-анклав. Обладает мощным природно-ресурсным потенциалом. Здесь имеются запасы каменного угля, алмазов, платины, золота, железных, марганцевых, никелевых, свинцовых, урановых руд. Около 50% экспорта приходится на продукцию горнодобывающей промышленности. На большей части территории засушливый климат, поэтому для земледелия пригодно менее 15% площади страны</w:t>
      </w:r>
    </w:p>
    <w:p w:rsidR="00BD2A30" w:rsidRDefault="00BD2A30" w:rsidP="00BD2A30">
      <w:pPr>
        <w:pStyle w:val="a0"/>
        <w:spacing w:before="5"/>
        <w:ind w:left="0"/>
      </w:pPr>
    </w:p>
    <w:p w:rsidR="00BD2A30" w:rsidRDefault="00BD2A30" w:rsidP="00BD2A30">
      <w:pPr>
        <w:spacing w:line="275" w:lineRule="exact"/>
        <w:ind w:left="33"/>
        <w:jc w:val="center"/>
        <w:rPr>
          <w:b/>
          <w:sz w:val="24"/>
        </w:rPr>
      </w:pPr>
      <w:r>
        <w:rPr>
          <w:b/>
          <w:sz w:val="24"/>
        </w:rPr>
        <w:t xml:space="preserve">Вариант </w:t>
      </w:r>
      <w:r>
        <w:rPr>
          <w:b/>
          <w:spacing w:val="-5"/>
          <w:sz w:val="24"/>
        </w:rPr>
        <w:t>4.</w:t>
      </w:r>
    </w:p>
    <w:p w:rsidR="00BD2A30" w:rsidRDefault="00BD2A30" w:rsidP="00BD2A30">
      <w:pPr>
        <w:spacing w:line="275" w:lineRule="exact"/>
        <w:ind w:left="68" w:right="8487"/>
        <w:jc w:val="center"/>
        <w:rPr>
          <w:b/>
          <w:sz w:val="24"/>
        </w:rPr>
      </w:pPr>
      <w:r>
        <w:rPr>
          <w:b/>
          <w:sz w:val="24"/>
        </w:rPr>
        <w:t>Часть</w:t>
      </w:r>
      <w:r>
        <w:rPr>
          <w:b/>
          <w:spacing w:val="1"/>
          <w:sz w:val="24"/>
        </w:rPr>
        <w:t xml:space="preserve"> </w:t>
      </w:r>
      <w:r>
        <w:rPr>
          <w:b/>
          <w:spacing w:val="-5"/>
          <w:sz w:val="24"/>
        </w:rPr>
        <w:t>А.</w:t>
      </w:r>
    </w:p>
    <w:p w:rsidR="00BD2A30" w:rsidRDefault="00BD2A30" w:rsidP="00BD2A30">
      <w:pPr>
        <w:pStyle w:val="a5"/>
        <w:numPr>
          <w:ilvl w:val="0"/>
          <w:numId w:val="6"/>
        </w:numPr>
        <w:tabs>
          <w:tab w:val="left" w:pos="401"/>
        </w:tabs>
        <w:spacing w:before="5" w:line="237" w:lineRule="auto"/>
        <w:ind w:right="228" w:firstLine="0"/>
        <w:jc w:val="both"/>
        <w:rPr>
          <w:b/>
        </w:rPr>
      </w:pPr>
      <w:r>
        <w:rPr>
          <w:b/>
          <w:sz w:val="24"/>
        </w:rPr>
        <w:t>В какой из перечисленных стран доля лиц старше 65 лет в возрастной структуре населения наибольшая?</w:t>
      </w:r>
    </w:p>
    <w:p w:rsidR="00BD2A30" w:rsidRDefault="00BD2A30" w:rsidP="00BD2A30">
      <w:pPr>
        <w:pStyle w:val="a0"/>
        <w:ind w:right="8402"/>
        <w:jc w:val="both"/>
      </w:pPr>
      <w:r>
        <w:t>а)</w:t>
      </w:r>
      <w:r>
        <w:rPr>
          <w:spacing w:val="-15"/>
        </w:rPr>
        <w:t xml:space="preserve"> </w:t>
      </w:r>
      <w:r>
        <w:t>Эфиопия б) Испания в) Индия</w:t>
      </w:r>
    </w:p>
    <w:p w:rsidR="00BD2A30" w:rsidRDefault="00BD2A30" w:rsidP="00BD2A30">
      <w:pPr>
        <w:pStyle w:val="a0"/>
        <w:spacing w:line="274" w:lineRule="exact"/>
      </w:pPr>
      <w:r>
        <w:t>г)</w:t>
      </w:r>
      <w:r>
        <w:rPr>
          <w:spacing w:val="5"/>
        </w:rPr>
        <w:t xml:space="preserve"> </w:t>
      </w:r>
      <w:r>
        <w:rPr>
          <w:spacing w:val="-2"/>
        </w:rPr>
        <w:t>Аргентина</w:t>
      </w:r>
    </w:p>
    <w:p w:rsidR="00BD2A30" w:rsidRDefault="00BD2A30" w:rsidP="00BD2A30">
      <w:pPr>
        <w:pStyle w:val="Heading1"/>
        <w:numPr>
          <w:ilvl w:val="0"/>
          <w:numId w:val="6"/>
        </w:numPr>
        <w:tabs>
          <w:tab w:val="left" w:pos="401"/>
        </w:tabs>
        <w:spacing w:before="8" w:line="237" w:lineRule="auto"/>
        <w:ind w:right="234" w:firstLine="0"/>
        <w:rPr>
          <w:sz w:val="22"/>
        </w:rPr>
      </w:pPr>
      <w:r>
        <w:t>В какой из перечисленных стран доля городского населения в общей численности населения наибольшая?</w:t>
      </w:r>
    </w:p>
    <w:p w:rsidR="00BD2A30" w:rsidRDefault="00BD2A30" w:rsidP="00BD2A30">
      <w:pPr>
        <w:pStyle w:val="a0"/>
        <w:ind w:right="8271"/>
      </w:pPr>
      <w:r>
        <w:t>а) Вьетнам б)</w:t>
      </w:r>
      <w:r>
        <w:rPr>
          <w:spacing w:val="-15"/>
        </w:rPr>
        <w:t xml:space="preserve"> </w:t>
      </w:r>
      <w:r>
        <w:t>Камбоджа в) Франция</w:t>
      </w:r>
    </w:p>
    <w:p w:rsidR="00BD2A30" w:rsidRDefault="00BD2A30" w:rsidP="00BD2A30">
      <w:pPr>
        <w:pStyle w:val="a0"/>
        <w:spacing w:line="274" w:lineRule="exact"/>
      </w:pPr>
      <w:r>
        <w:t>г)</w:t>
      </w:r>
      <w:r>
        <w:rPr>
          <w:spacing w:val="5"/>
        </w:rPr>
        <w:t xml:space="preserve"> </w:t>
      </w:r>
      <w:r>
        <w:rPr>
          <w:spacing w:val="-2"/>
        </w:rPr>
        <w:t>Афганистан</w:t>
      </w:r>
    </w:p>
    <w:p w:rsidR="00BD2A30" w:rsidRDefault="00BD2A30" w:rsidP="00BD2A30">
      <w:pPr>
        <w:pStyle w:val="Heading1"/>
        <w:numPr>
          <w:ilvl w:val="0"/>
          <w:numId w:val="6"/>
        </w:numPr>
        <w:tabs>
          <w:tab w:val="left" w:pos="401"/>
        </w:tabs>
        <w:spacing w:before="6" w:line="272" w:lineRule="exact"/>
        <w:ind w:left="401" w:hanging="182"/>
        <w:rPr>
          <w:sz w:val="22"/>
        </w:rPr>
      </w:pPr>
      <w:r>
        <w:t>В</w:t>
      </w:r>
      <w:r>
        <w:rPr>
          <w:spacing w:val="-7"/>
        </w:rPr>
        <w:t xml:space="preserve"> </w:t>
      </w:r>
      <w:r>
        <w:t>какой</w:t>
      </w:r>
      <w:r>
        <w:rPr>
          <w:spacing w:val="-4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перечисленных</w:t>
      </w:r>
      <w:r>
        <w:rPr>
          <w:spacing w:val="-8"/>
        </w:rPr>
        <w:t xml:space="preserve"> </w:t>
      </w:r>
      <w:r>
        <w:t>стран</w:t>
      </w:r>
      <w:r>
        <w:rPr>
          <w:spacing w:val="-3"/>
        </w:rPr>
        <w:t xml:space="preserve"> </w:t>
      </w:r>
      <w:r>
        <w:t>средняя</w:t>
      </w:r>
      <w:r>
        <w:rPr>
          <w:spacing w:val="-4"/>
        </w:rPr>
        <w:t xml:space="preserve"> </w:t>
      </w:r>
      <w:r>
        <w:t>плотность</w:t>
      </w:r>
      <w:r>
        <w:rPr>
          <w:spacing w:val="-5"/>
        </w:rPr>
        <w:t xml:space="preserve"> </w:t>
      </w:r>
      <w:r>
        <w:t>населения</w:t>
      </w:r>
      <w:r>
        <w:rPr>
          <w:spacing w:val="-7"/>
        </w:rPr>
        <w:t xml:space="preserve"> </w:t>
      </w:r>
      <w:r>
        <w:rPr>
          <w:spacing w:val="-2"/>
        </w:rPr>
        <w:t>наибольшая?</w:t>
      </w:r>
    </w:p>
    <w:p w:rsidR="00BD2A30" w:rsidRDefault="00BD2A30" w:rsidP="00BD2A30">
      <w:pPr>
        <w:pStyle w:val="a0"/>
        <w:spacing w:line="242" w:lineRule="auto"/>
        <w:ind w:right="8369"/>
      </w:pPr>
      <w:r>
        <w:t>а) Египет</w:t>
      </w:r>
      <w:r>
        <w:rPr>
          <w:spacing w:val="80"/>
        </w:rPr>
        <w:t xml:space="preserve"> </w:t>
      </w:r>
      <w:r>
        <w:t>б)</w:t>
      </w:r>
      <w:r>
        <w:rPr>
          <w:spacing w:val="-15"/>
        </w:rPr>
        <w:t xml:space="preserve"> </w:t>
      </w:r>
      <w:r>
        <w:t>Бразилия</w:t>
      </w:r>
    </w:p>
    <w:p w:rsidR="00BD2A30" w:rsidRDefault="00BD2A30" w:rsidP="00BD2A30">
      <w:pPr>
        <w:pStyle w:val="a0"/>
        <w:spacing w:line="242" w:lineRule="auto"/>
        <w:ind w:right="8182"/>
      </w:pPr>
      <w:r>
        <w:rPr>
          <w:spacing w:val="-2"/>
        </w:rPr>
        <w:t>в)</w:t>
      </w:r>
      <w:r>
        <w:rPr>
          <w:spacing w:val="-13"/>
        </w:rPr>
        <w:t xml:space="preserve"> </w:t>
      </w:r>
      <w:r>
        <w:rPr>
          <w:spacing w:val="-2"/>
        </w:rPr>
        <w:t xml:space="preserve">Бангладеш </w:t>
      </w:r>
      <w:r>
        <w:t>г) Франция</w:t>
      </w:r>
    </w:p>
    <w:p w:rsidR="00BD2A30" w:rsidRDefault="00BD2A30" w:rsidP="00BD2A30">
      <w:pPr>
        <w:pStyle w:val="Heading1"/>
        <w:numPr>
          <w:ilvl w:val="0"/>
          <w:numId w:val="6"/>
        </w:numPr>
        <w:tabs>
          <w:tab w:val="left" w:pos="401"/>
        </w:tabs>
        <w:spacing w:line="242" w:lineRule="auto"/>
        <w:ind w:right="235" w:firstLine="0"/>
        <w:rPr>
          <w:sz w:val="22"/>
        </w:rPr>
      </w:pPr>
      <w:r>
        <w:t>В</w:t>
      </w:r>
      <w:r>
        <w:rPr>
          <w:spacing w:val="40"/>
        </w:rPr>
        <w:t xml:space="preserve"> </w:t>
      </w:r>
      <w:r>
        <w:t>какой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перечисленных</w:t>
      </w:r>
      <w:r>
        <w:rPr>
          <w:spacing w:val="40"/>
        </w:rPr>
        <w:t xml:space="preserve"> </w:t>
      </w:r>
      <w:r>
        <w:t>стран</w:t>
      </w:r>
      <w:r>
        <w:rPr>
          <w:spacing w:val="40"/>
        </w:rPr>
        <w:t xml:space="preserve"> </w:t>
      </w:r>
      <w:r>
        <w:t>средняя</w:t>
      </w:r>
      <w:r>
        <w:rPr>
          <w:spacing w:val="40"/>
        </w:rPr>
        <w:t xml:space="preserve"> </w:t>
      </w:r>
      <w:r>
        <w:t>ожидаемая</w:t>
      </w:r>
      <w:r>
        <w:rPr>
          <w:spacing w:val="40"/>
        </w:rPr>
        <w:t xml:space="preserve"> </w:t>
      </w:r>
      <w:r>
        <w:t>продолжительность</w:t>
      </w:r>
      <w:r>
        <w:rPr>
          <w:spacing w:val="40"/>
        </w:rPr>
        <w:t xml:space="preserve"> </w:t>
      </w:r>
      <w:r>
        <w:t>жизни населения наибольшая?</w:t>
      </w:r>
    </w:p>
    <w:p w:rsidR="00BD2A30" w:rsidRDefault="00BD2A30" w:rsidP="00BD2A30">
      <w:pPr>
        <w:spacing w:line="242" w:lineRule="auto"/>
        <w:sectPr w:rsidR="00BD2A30">
          <w:pgSz w:w="11910" w:h="16840"/>
          <w:pgMar w:top="1060" w:right="620" w:bottom="280" w:left="1480" w:header="752" w:footer="0" w:gutter="0"/>
          <w:cols w:space="720"/>
        </w:sectPr>
      </w:pPr>
    </w:p>
    <w:p w:rsidR="00BD2A30" w:rsidRDefault="00BD2A30" w:rsidP="00BD2A30">
      <w:pPr>
        <w:pStyle w:val="a0"/>
        <w:spacing w:before="54"/>
        <w:ind w:right="8351"/>
      </w:pPr>
      <w:r>
        <w:lastRenderedPageBreak/>
        <w:t>а) Эфиопия б) Греция</w:t>
      </w:r>
      <w:r>
        <w:rPr>
          <w:spacing w:val="40"/>
        </w:rPr>
        <w:t xml:space="preserve"> </w:t>
      </w:r>
      <w:r>
        <w:t>в)</w:t>
      </w:r>
      <w:r>
        <w:rPr>
          <w:spacing w:val="-15"/>
        </w:rPr>
        <w:t xml:space="preserve"> </w:t>
      </w:r>
      <w:r>
        <w:t>Пакистан г) Алжир</w:t>
      </w:r>
    </w:p>
    <w:p w:rsidR="00BD2A30" w:rsidRDefault="00BD2A30" w:rsidP="00BD2A30">
      <w:pPr>
        <w:pStyle w:val="Heading1"/>
        <w:numPr>
          <w:ilvl w:val="0"/>
          <w:numId w:val="6"/>
        </w:numPr>
        <w:tabs>
          <w:tab w:val="left" w:pos="401"/>
          <w:tab w:val="left" w:pos="1299"/>
          <w:tab w:val="left" w:pos="2966"/>
          <w:tab w:val="left" w:pos="5749"/>
          <w:tab w:val="left" w:pos="6990"/>
          <w:tab w:val="left" w:pos="8160"/>
        </w:tabs>
        <w:spacing w:before="5" w:line="242" w:lineRule="auto"/>
        <w:ind w:right="230" w:firstLine="0"/>
        <w:rPr>
          <w:sz w:val="22"/>
        </w:rPr>
      </w:pPr>
      <w:r>
        <w:rPr>
          <w:spacing w:val="-2"/>
        </w:rPr>
        <w:t>Какое</w:t>
      </w:r>
      <w:r>
        <w:tab/>
      </w:r>
      <w:r>
        <w:rPr>
          <w:spacing w:val="-2"/>
        </w:rPr>
        <w:t>соответствие</w:t>
      </w:r>
      <w:r>
        <w:tab/>
      </w:r>
      <w:r>
        <w:rPr>
          <w:spacing w:val="-2"/>
        </w:rPr>
        <w:t>«сельскохозяйственная</w:t>
      </w:r>
      <w:r>
        <w:tab/>
      </w:r>
      <w:r>
        <w:rPr>
          <w:spacing w:val="-2"/>
        </w:rPr>
        <w:t>культура</w:t>
      </w:r>
      <w:r>
        <w:tab/>
      </w:r>
      <w:r>
        <w:rPr>
          <w:spacing w:val="-2"/>
        </w:rPr>
        <w:t>–регион,</w:t>
      </w:r>
      <w:r>
        <w:tab/>
      </w:r>
      <w:r>
        <w:rPr>
          <w:spacing w:val="-2"/>
        </w:rPr>
        <w:t xml:space="preserve">являющийся </w:t>
      </w:r>
      <w:r>
        <w:t>мировым лидером по её производству» является верным?</w:t>
      </w:r>
    </w:p>
    <w:p w:rsidR="00BD2A30" w:rsidRDefault="00BD2A30" w:rsidP="00BD2A30">
      <w:pPr>
        <w:pStyle w:val="a0"/>
        <w:spacing w:line="266" w:lineRule="exact"/>
      </w:pPr>
      <w:r>
        <w:t>а)</w:t>
      </w:r>
      <w:r>
        <w:rPr>
          <w:spacing w:val="-8"/>
        </w:rPr>
        <w:t xml:space="preserve"> </w:t>
      </w:r>
      <w:r>
        <w:t>рис</w:t>
      </w:r>
      <w:r>
        <w:rPr>
          <w:spacing w:val="-7"/>
        </w:rPr>
        <w:t xml:space="preserve"> </w:t>
      </w:r>
      <w:r>
        <w:t>–зарубежная</w:t>
      </w:r>
      <w:r>
        <w:rPr>
          <w:spacing w:val="-6"/>
        </w:rPr>
        <w:t xml:space="preserve"> </w:t>
      </w:r>
      <w:r>
        <w:rPr>
          <w:spacing w:val="-4"/>
        </w:rPr>
        <w:t>Азия</w:t>
      </w:r>
    </w:p>
    <w:p w:rsidR="00BD2A30" w:rsidRDefault="00BD2A30" w:rsidP="00BD2A30">
      <w:pPr>
        <w:pStyle w:val="a0"/>
        <w:spacing w:before="2"/>
        <w:ind w:right="6064"/>
      </w:pPr>
      <w:r>
        <w:t>б) кукуруза –зарубежная Европа в) пшеница –Латинская Америка г)</w:t>
      </w:r>
      <w:r>
        <w:rPr>
          <w:spacing w:val="-13"/>
        </w:rPr>
        <w:t xml:space="preserve"> </w:t>
      </w:r>
      <w:r>
        <w:t>хлопчатник</w:t>
      </w:r>
      <w:r>
        <w:rPr>
          <w:spacing w:val="-14"/>
        </w:rPr>
        <w:t xml:space="preserve"> </w:t>
      </w:r>
      <w:r>
        <w:t>–Северная</w:t>
      </w:r>
      <w:r>
        <w:rPr>
          <w:spacing w:val="-14"/>
        </w:rPr>
        <w:t xml:space="preserve"> </w:t>
      </w:r>
      <w:r>
        <w:t>Америка</w:t>
      </w:r>
    </w:p>
    <w:p w:rsidR="00BD2A30" w:rsidRDefault="00BD2A30" w:rsidP="00BD2A30">
      <w:pPr>
        <w:pStyle w:val="a5"/>
        <w:numPr>
          <w:ilvl w:val="0"/>
          <w:numId w:val="6"/>
        </w:numPr>
        <w:tabs>
          <w:tab w:val="left" w:pos="463"/>
        </w:tabs>
        <w:spacing w:line="242" w:lineRule="auto"/>
        <w:ind w:right="4288" w:firstLine="0"/>
        <w:rPr>
          <w:sz w:val="24"/>
        </w:rPr>
      </w:pPr>
      <w:r>
        <w:rPr>
          <w:sz w:val="24"/>
        </w:rPr>
        <w:t>Нигерия</w:t>
      </w:r>
      <w:r>
        <w:rPr>
          <w:spacing w:val="-15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15"/>
          <w:sz w:val="24"/>
        </w:rPr>
        <w:t xml:space="preserve"> </w:t>
      </w:r>
      <w:r>
        <w:rPr>
          <w:sz w:val="24"/>
        </w:rPr>
        <w:t>производителем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экспортёром а) железных руд</w:t>
      </w:r>
    </w:p>
    <w:p w:rsidR="00BD2A30" w:rsidRDefault="00BD2A30" w:rsidP="00BD2A30">
      <w:pPr>
        <w:pStyle w:val="a0"/>
        <w:spacing w:line="242" w:lineRule="auto"/>
        <w:ind w:right="7705"/>
      </w:pPr>
      <w:r>
        <w:rPr>
          <w:spacing w:val="-2"/>
        </w:rPr>
        <w:t>б)</w:t>
      </w:r>
      <w:r>
        <w:rPr>
          <w:spacing w:val="-13"/>
        </w:rPr>
        <w:t xml:space="preserve"> </w:t>
      </w:r>
      <w:r>
        <w:rPr>
          <w:spacing w:val="-2"/>
        </w:rPr>
        <w:t>каменного</w:t>
      </w:r>
      <w:r>
        <w:rPr>
          <w:spacing w:val="-13"/>
        </w:rPr>
        <w:t xml:space="preserve"> </w:t>
      </w:r>
      <w:r>
        <w:rPr>
          <w:spacing w:val="-2"/>
        </w:rPr>
        <w:t xml:space="preserve">угля </w:t>
      </w:r>
      <w:r>
        <w:t>в) нефти</w:t>
      </w:r>
    </w:p>
    <w:p w:rsidR="00BD2A30" w:rsidRDefault="00BD2A30" w:rsidP="00BD2A30">
      <w:pPr>
        <w:pStyle w:val="a0"/>
        <w:spacing w:line="271" w:lineRule="exact"/>
      </w:pPr>
      <w:r>
        <w:t>г)</w:t>
      </w:r>
      <w:r>
        <w:rPr>
          <w:spacing w:val="-4"/>
        </w:rPr>
        <w:t xml:space="preserve"> </w:t>
      </w:r>
      <w:r>
        <w:t>медных</w:t>
      </w:r>
      <w:r>
        <w:rPr>
          <w:spacing w:val="-5"/>
        </w:rPr>
        <w:t xml:space="preserve"> руд</w:t>
      </w:r>
    </w:p>
    <w:p w:rsidR="00BD2A30" w:rsidRDefault="00BD2A30" w:rsidP="00BD2A30">
      <w:pPr>
        <w:pStyle w:val="Heading1"/>
        <w:numPr>
          <w:ilvl w:val="0"/>
          <w:numId w:val="6"/>
        </w:numPr>
        <w:tabs>
          <w:tab w:val="left" w:pos="401"/>
        </w:tabs>
        <w:spacing w:before="2" w:line="237" w:lineRule="auto"/>
        <w:ind w:right="233" w:firstLine="0"/>
        <w:rPr>
          <w:sz w:val="22"/>
        </w:rPr>
      </w:pPr>
      <w:r>
        <w:t>В</w:t>
      </w:r>
      <w:r>
        <w:rPr>
          <w:spacing w:val="80"/>
          <w:w w:val="150"/>
        </w:rPr>
        <w:t xml:space="preserve"> </w:t>
      </w:r>
      <w:r>
        <w:t>какой</w:t>
      </w:r>
      <w:r>
        <w:rPr>
          <w:spacing w:val="80"/>
          <w:w w:val="150"/>
        </w:rPr>
        <w:t xml:space="preserve"> </w:t>
      </w:r>
      <w:r>
        <w:t>из</w:t>
      </w:r>
      <w:r>
        <w:rPr>
          <w:spacing w:val="80"/>
          <w:w w:val="150"/>
        </w:rPr>
        <w:t xml:space="preserve"> </w:t>
      </w:r>
      <w:r>
        <w:t>перечисленных</w:t>
      </w:r>
      <w:r>
        <w:rPr>
          <w:spacing w:val="80"/>
          <w:w w:val="150"/>
        </w:rPr>
        <w:t xml:space="preserve"> </w:t>
      </w:r>
      <w:r>
        <w:t>стран</w:t>
      </w:r>
      <w:r>
        <w:rPr>
          <w:spacing w:val="80"/>
          <w:w w:val="150"/>
        </w:rPr>
        <w:t xml:space="preserve"> </w:t>
      </w:r>
      <w:r>
        <w:t>буддизм</w:t>
      </w:r>
      <w:r>
        <w:rPr>
          <w:spacing w:val="80"/>
          <w:w w:val="150"/>
        </w:rPr>
        <w:t xml:space="preserve"> </w:t>
      </w:r>
      <w:r>
        <w:t>является</w:t>
      </w:r>
      <w:r>
        <w:rPr>
          <w:spacing w:val="80"/>
          <w:w w:val="150"/>
        </w:rPr>
        <w:t xml:space="preserve"> </w:t>
      </w:r>
      <w:r>
        <w:t>религией</w:t>
      </w:r>
      <w:r>
        <w:rPr>
          <w:spacing w:val="80"/>
          <w:w w:val="150"/>
        </w:rPr>
        <w:t xml:space="preserve"> </w:t>
      </w:r>
      <w:r>
        <w:t>большинства верующего населения?</w:t>
      </w:r>
    </w:p>
    <w:p w:rsidR="00BD2A30" w:rsidRDefault="00BD2A30" w:rsidP="00BD2A30">
      <w:pPr>
        <w:pStyle w:val="a0"/>
        <w:spacing w:before="1" w:line="237" w:lineRule="auto"/>
        <w:ind w:right="8300"/>
      </w:pPr>
      <w:r>
        <w:t>а)</w:t>
      </w:r>
      <w:r>
        <w:rPr>
          <w:spacing w:val="-15"/>
        </w:rPr>
        <w:t xml:space="preserve"> </w:t>
      </w:r>
      <w:r>
        <w:t>Монголия б) Марокко</w:t>
      </w:r>
    </w:p>
    <w:p w:rsidR="00BD2A30" w:rsidRDefault="00BD2A30" w:rsidP="00BD2A30">
      <w:pPr>
        <w:pStyle w:val="a0"/>
        <w:spacing w:before="6" w:line="237" w:lineRule="auto"/>
        <w:ind w:right="8095"/>
      </w:pPr>
      <w:r>
        <w:t>в)</w:t>
      </w:r>
      <w:r>
        <w:rPr>
          <w:spacing w:val="-15"/>
        </w:rPr>
        <w:t xml:space="preserve"> </w:t>
      </w:r>
      <w:r>
        <w:t>Афганистан г) Пакистан</w:t>
      </w:r>
    </w:p>
    <w:p w:rsidR="00BD2A30" w:rsidRDefault="00BD2A30" w:rsidP="00BD2A30">
      <w:pPr>
        <w:pStyle w:val="Heading1"/>
        <w:numPr>
          <w:ilvl w:val="0"/>
          <w:numId w:val="6"/>
        </w:numPr>
        <w:tabs>
          <w:tab w:val="left" w:pos="401"/>
        </w:tabs>
        <w:spacing w:before="10" w:line="237" w:lineRule="auto"/>
        <w:ind w:right="227" w:firstLine="0"/>
        <w:rPr>
          <w:sz w:val="22"/>
        </w:rPr>
      </w:pPr>
      <w:r>
        <w:t>Какое</w:t>
      </w:r>
      <w:r>
        <w:rPr>
          <w:spacing w:val="40"/>
        </w:rPr>
        <w:t xml:space="preserve"> </w:t>
      </w:r>
      <w:r>
        <w:t>соответствие</w:t>
      </w:r>
      <w:r>
        <w:rPr>
          <w:spacing w:val="40"/>
        </w:rPr>
        <w:t xml:space="preserve"> </w:t>
      </w:r>
      <w:r>
        <w:t>«отрасль</w:t>
      </w:r>
      <w:r>
        <w:rPr>
          <w:spacing w:val="40"/>
        </w:rPr>
        <w:t xml:space="preserve"> </w:t>
      </w:r>
      <w:r>
        <w:t>животноводства</w:t>
      </w:r>
      <w:r>
        <w:rPr>
          <w:spacing w:val="40"/>
        </w:rPr>
        <w:t xml:space="preserve"> </w:t>
      </w:r>
      <w:r>
        <w:t>—страна,</w:t>
      </w:r>
      <w:r>
        <w:rPr>
          <w:spacing w:val="40"/>
        </w:rPr>
        <w:t xml:space="preserve"> </w:t>
      </w:r>
      <w:r>
        <w:t>специализирующаяся</w:t>
      </w:r>
      <w:r>
        <w:rPr>
          <w:spacing w:val="40"/>
        </w:rPr>
        <w:t xml:space="preserve"> </w:t>
      </w:r>
      <w:r>
        <w:t>на этой отрасли» является верным?</w:t>
      </w:r>
    </w:p>
    <w:p w:rsidR="00BD2A30" w:rsidRDefault="00BD2A30" w:rsidP="00BD2A30">
      <w:pPr>
        <w:pStyle w:val="a0"/>
        <w:spacing w:before="1" w:line="237" w:lineRule="auto"/>
        <w:ind w:right="5564"/>
      </w:pPr>
      <w:r>
        <w:rPr>
          <w:spacing w:val="-2"/>
        </w:rPr>
        <w:t>а)</w:t>
      </w:r>
      <w:r>
        <w:rPr>
          <w:spacing w:val="-5"/>
        </w:rPr>
        <w:t xml:space="preserve"> </w:t>
      </w:r>
      <w:r>
        <w:rPr>
          <w:spacing w:val="-2"/>
        </w:rPr>
        <w:t>молочное</w:t>
      </w:r>
      <w:r>
        <w:rPr>
          <w:spacing w:val="-11"/>
        </w:rPr>
        <w:t xml:space="preserve"> </w:t>
      </w:r>
      <w:r>
        <w:rPr>
          <w:spacing w:val="-2"/>
        </w:rPr>
        <w:t xml:space="preserve">скотоводство —Монголия </w:t>
      </w:r>
      <w:r>
        <w:t>б) овцеводство —Финляндия</w:t>
      </w:r>
    </w:p>
    <w:p w:rsidR="00BD2A30" w:rsidRDefault="00BD2A30" w:rsidP="00BD2A30">
      <w:pPr>
        <w:pStyle w:val="a0"/>
        <w:spacing w:before="4" w:line="275" w:lineRule="exact"/>
      </w:pPr>
      <w:r>
        <w:t>в)</w:t>
      </w:r>
      <w:r>
        <w:rPr>
          <w:spacing w:val="-9"/>
        </w:rPr>
        <w:t xml:space="preserve"> </w:t>
      </w:r>
      <w:r>
        <w:t>свиноводство</w:t>
      </w:r>
      <w:r>
        <w:rPr>
          <w:spacing w:val="-8"/>
        </w:rPr>
        <w:t xml:space="preserve"> </w:t>
      </w:r>
      <w:r>
        <w:t>—</w:t>
      </w:r>
      <w:r>
        <w:rPr>
          <w:spacing w:val="-2"/>
        </w:rPr>
        <w:t>Турция</w:t>
      </w:r>
    </w:p>
    <w:p w:rsidR="00BD2A30" w:rsidRDefault="00BD2A30" w:rsidP="00BD2A30">
      <w:pPr>
        <w:pStyle w:val="a0"/>
        <w:spacing w:line="275" w:lineRule="exact"/>
        <w:ind w:left="282"/>
      </w:pPr>
      <w:r>
        <w:t>г)</w:t>
      </w:r>
      <w:r>
        <w:rPr>
          <w:spacing w:val="-11"/>
        </w:rPr>
        <w:t xml:space="preserve"> </w:t>
      </w:r>
      <w:r>
        <w:t>мясное</w:t>
      </w:r>
      <w:r>
        <w:rPr>
          <w:spacing w:val="-13"/>
        </w:rPr>
        <w:t xml:space="preserve"> </w:t>
      </w:r>
      <w:r>
        <w:t>скотоводство</w:t>
      </w:r>
      <w:r>
        <w:rPr>
          <w:spacing w:val="-2"/>
        </w:rPr>
        <w:t xml:space="preserve"> </w:t>
      </w:r>
      <w:r>
        <w:t>—</w:t>
      </w:r>
      <w:r>
        <w:rPr>
          <w:spacing w:val="-2"/>
        </w:rPr>
        <w:t>Аргентина</w:t>
      </w:r>
    </w:p>
    <w:p w:rsidR="00BD2A30" w:rsidRDefault="00BD2A30" w:rsidP="00BD2A30">
      <w:pPr>
        <w:pStyle w:val="Heading1"/>
        <w:numPr>
          <w:ilvl w:val="0"/>
          <w:numId w:val="6"/>
        </w:numPr>
        <w:tabs>
          <w:tab w:val="left" w:pos="401"/>
        </w:tabs>
        <w:spacing w:before="7" w:line="272" w:lineRule="exact"/>
        <w:ind w:left="401" w:hanging="182"/>
        <w:rPr>
          <w:sz w:val="22"/>
        </w:rPr>
      </w:pPr>
      <w:r>
        <w:t>Какая</w:t>
      </w:r>
      <w:r>
        <w:rPr>
          <w:spacing w:val="-7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перечисленных</w:t>
      </w:r>
      <w:r>
        <w:rPr>
          <w:spacing w:val="-8"/>
        </w:rPr>
        <w:t xml:space="preserve"> </w:t>
      </w:r>
      <w:r>
        <w:t>стран</w:t>
      </w:r>
      <w:r>
        <w:rPr>
          <w:spacing w:val="-4"/>
        </w:rPr>
        <w:t xml:space="preserve"> </w:t>
      </w:r>
      <w:r>
        <w:t>является</w:t>
      </w:r>
      <w:r>
        <w:rPr>
          <w:spacing w:val="-9"/>
        </w:rPr>
        <w:t xml:space="preserve"> </w:t>
      </w:r>
      <w:r>
        <w:t>членом</w:t>
      </w:r>
      <w:r>
        <w:rPr>
          <w:spacing w:val="-4"/>
        </w:rPr>
        <w:t xml:space="preserve"> </w:t>
      </w:r>
      <w:r>
        <w:rPr>
          <w:spacing w:val="-2"/>
        </w:rPr>
        <w:t>ОПЕК?</w:t>
      </w:r>
    </w:p>
    <w:p w:rsidR="00BD2A30" w:rsidRDefault="00BD2A30" w:rsidP="00BD2A30">
      <w:pPr>
        <w:pStyle w:val="a0"/>
        <w:ind w:right="8244"/>
      </w:pPr>
      <w:r>
        <w:t>а)</w:t>
      </w:r>
      <w:r>
        <w:rPr>
          <w:spacing w:val="-15"/>
        </w:rPr>
        <w:t xml:space="preserve"> </w:t>
      </w:r>
      <w:r>
        <w:t>Аргентина б) Пакистан в) Нигерия</w:t>
      </w:r>
      <w:r>
        <w:rPr>
          <w:spacing w:val="40"/>
        </w:rPr>
        <w:t xml:space="preserve"> </w:t>
      </w:r>
      <w:r>
        <w:t>г) США</w:t>
      </w:r>
    </w:p>
    <w:p w:rsidR="00BD2A30" w:rsidRDefault="00BD2A30" w:rsidP="00BD2A30">
      <w:pPr>
        <w:pStyle w:val="Heading1"/>
        <w:numPr>
          <w:ilvl w:val="0"/>
          <w:numId w:val="6"/>
        </w:numPr>
        <w:tabs>
          <w:tab w:val="left" w:pos="521"/>
        </w:tabs>
        <w:spacing w:before="2"/>
        <w:ind w:left="521" w:hanging="302"/>
        <w:rPr>
          <w:sz w:val="22"/>
        </w:rPr>
      </w:pPr>
      <w:r>
        <w:t>Какой</w:t>
      </w:r>
      <w:r>
        <w:rPr>
          <w:spacing w:val="-2"/>
        </w:rPr>
        <w:t xml:space="preserve"> </w:t>
      </w:r>
      <w:r>
        <w:t>буквой</w:t>
      </w:r>
      <w:r>
        <w:rPr>
          <w:spacing w:val="-2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карте</w:t>
      </w:r>
      <w:r>
        <w:rPr>
          <w:spacing w:val="-3"/>
        </w:rPr>
        <w:t xml:space="preserve"> </w:t>
      </w:r>
      <w:r>
        <w:t>мира</w:t>
      </w:r>
      <w:r>
        <w:rPr>
          <w:spacing w:val="-6"/>
        </w:rPr>
        <w:t xml:space="preserve"> </w:t>
      </w:r>
      <w:r>
        <w:t>обозначено</w:t>
      </w:r>
      <w:r>
        <w:rPr>
          <w:spacing w:val="-7"/>
        </w:rPr>
        <w:t xml:space="preserve"> </w:t>
      </w:r>
      <w:r>
        <w:t>государство</w:t>
      </w:r>
      <w:r>
        <w:rPr>
          <w:spacing w:val="-1"/>
        </w:rPr>
        <w:t xml:space="preserve"> </w:t>
      </w:r>
      <w:r>
        <w:rPr>
          <w:spacing w:val="-2"/>
        </w:rPr>
        <w:t>Аргентина?</w:t>
      </w:r>
    </w:p>
    <w:p w:rsidR="00BD2A30" w:rsidRDefault="00BD2A30" w:rsidP="00BD2A30">
      <w:pPr>
        <w:pStyle w:val="a0"/>
        <w:spacing w:before="22"/>
        <w:ind w:left="0"/>
        <w:rPr>
          <w:b/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251662336" behindDoc="1" locked="0" layoutInCell="1" allowOverlap="1">
            <wp:simplePos x="0" y="0"/>
            <wp:positionH relativeFrom="page">
              <wp:posOffset>1106169</wp:posOffset>
            </wp:positionH>
            <wp:positionV relativeFrom="paragraph">
              <wp:posOffset>175841</wp:posOffset>
            </wp:positionV>
            <wp:extent cx="4756375" cy="2846260"/>
            <wp:effectExtent l="0" t="0" r="0" b="0"/>
            <wp:wrapTopAndBottom/>
            <wp:docPr id="8" name="Image 7" descr="56-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56-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56375" cy="284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D2A30" w:rsidRDefault="00BD2A30" w:rsidP="00BD2A30">
      <w:pPr>
        <w:rPr>
          <w:sz w:val="20"/>
        </w:rPr>
        <w:sectPr w:rsidR="00BD2A30">
          <w:pgSz w:w="11910" w:h="16840"/>
          <w:pgMar w:top="1060" w:right="620" w:bottom="280" w:left="1480" w:header="752" w:footer="0" w:gutter="0"/>
          <w:cols w:space="720"/>
        </w:sectPr>
      </w:pPr>
    </w:p>
    <w:p w:rsidR="00BD2A30" w:rsidRDefault="00BD2A30" w:rsidP="00BD2A30">
      <w:pPr>
        <w:pStyle w:val="a5"/>
        <w:numPr>
          <w:ilvl w:val="1"/>
          <w:numId w:val="6"/>
        </w:numPr>
        <w:tabs>
          <w:tab w:val="left" w:pos="939"/>
          <w:tab w:val="left" w:pos="1956"/>
          <w:tab w:val="left" w:pos="2617"/>
        </w:tabs>
        <w:spacing w:before="54" w:line="240" w:lineRule="auto"/>
        <w:ind w:left="939" w:hanging="359"/>
        <w:rPr>
          <w:sz w:val="24"/>
        </w:rPr>
      </w:pPr>
      <w:r>
        <w:rPr>
          <w:sz w:val="24"/>
        </w:rPr>
        <w:lastRenderedPageBreak/>
        <w:t>А</w:t>
      </w:r>
      <w:r>
        <w:rPr>
          <w:spacing w:val="30"/>
          <w:sz w:val="24"/>
        </w:rPr>
        <w:t xml:space="preserve">  </w:t>
      </w:r>
      <w:r>
        <w:rPr>
          <w:sz w:val="24"/>
        </w:rPr>
        <w:t>2)</w:t>
      </w:r>
      <w:r>
        <w:rPr>
          <w:spacing w:val="4"/>
          <w:sz w:val="24"/>
        </w:rPr>
        <w:t xml:space="preserve"> </w:t>
      </w:r>
      <w:r>
        <w:rPr>
          <w:spacing w:val="-10"/>
          <w:sz w:val="24"/>
        </w:rPr>
        <w:t>В</w:t>
      </w:r>
      <w:r>
        <w:rPr>
          <w:sz w:val="24"/>
        </w:rPr>
        <w:tab/>
        <w:t>3)</w:t>
      </w:r>
      <w:r>
        <w:rPr>
          <w:spacing w:val="-1"/>
          <w:sz w:val="24"/>
        </w:rPr>
        <w:t xml:space="preserve"> </w:t>
      </w:r>
      <w:r>
        <w:rPr>
          <w:spacing w:val="-10"/>
          <w:sz w:val="24"/>
        </w:rPr>
        <w:t>С</w:t>
      </w:r>
      <w:r>
        <w:rPr>
          <w:sz w:val="24"/>
        </w:rPr>
        <w:tab/>
        <w:t>4)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D</w:t>
      </w:r>
    </w:p>
    <w:p w:rsidR="00BD2A30" w:rsidRDefault="00BD2A30" w:rsidP="00BD2A30">
      <w:pPr>
        <w:pStyle w:val="a0"/>
        <w:ind w:left="0"/>
      </w:pPr>
    </w:p>
    <w:p w:rsidR="00BD2A30" w:rsidRDefault="00BD2A30" w:rsidP="00BD2A30">
      <w:pPr>
        <w:pStyle w:val="a0"/>
        <w:ind w:left="0"/>
      </w:pPr>
    </w:p>
    <w:p w:rsidR="00BD2A30" w:rsidRDefault="00BD2A30" w:rsidP="00BD2A30">
      <w:pPr>
        <w:pStyle w:val="a0"/>
        <w:spacing w:before="4"/>
        <w:ind w:left="0"/>
      </w:pPr>
    </w:p>
    <w:p w:rsidR="00BD2A30" w:rsidRDefault="00BD2A30" w:rsidP="00BD2A30">
      <w:pPr>
        <w:pStyle w:val="Heading1"/>
        <w:spacing w:before="1" w:line="275" w:lineRule="exact"/>
        <w:ind w:left="262"/>
      </w:pPr>
      <w:r>
        <w:t>Часть</w:t>
      </w:r>
      <w:r>
        <w:rPr>
          <w:spacing w:val="1"/>
        </w:rPr>
        <w:t xml:space="preserve"> </w:t>
      </w:r>
      <w:r>
        <w:rPr>
          <w:spacing w:val="-5"/>
        </w:rPr>
        <w:t>В.</w:t>
      </w:r>
    </w:p>
    <w:p w:rsidR="00BD2A30" w:rsidRDefault="00BD2A30" w:rsidP="00BD2A30">
      <w:pPr>
        <w:pStyle w:val="a0"/>
        <w:spacing w:before="1" w:line="237" w:lineRule="auto"/>
      </w:pPr>
      <w:r>
        <w:t>Ответом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заданиям</w:t>
      </w:r>
      <w:r>
        <w:rPr>
          <w:spacing w:val="40"/>
        </w:rPr>
        <w:t xml:space="preserve"> </w:t>
      </w:r>
      <w:r>
        <w:t>этой</w:t>
      </w:r>
      <w:r>
        <w:rPr>
          <w:spacing w:val="40"/>
        </w:rPr>
        <w:t xml:space="preserve"> </w:t>
      </w:r>
      <w:r>
        <w:t>части</w:t>
      </w:r>
      <w:r>
        <w:rPr>
          <w:spacing w:val="40"/>
        </w:rPr>
        <w:t xml:space="preserve"> </w:t>
      </w:r>
      <w:r>
        <w:t>(В1–В4)</w:t>
      </w:r>
      <w:r>
        <w:rPr>
          <w:spacing w:val="40"/>
        </w:rPr>
        <w:t xml:space="preserve"> </w:t>
      </w:r>
      <w:r>
        <w:t>является</w:t>
      </w:r>
      <w:r>
        <w:rPr>
          <w:spacing w:val="40"/>
        </w:rPr>
        <w:t xml:space="preserve"> </w:t>
      </w:r>
      <w:r>
        <w:t>последовательность</w:t>
      </w:r>
      <w:r>
        <w:rPr>
          <w:spacing w:val="36"/>
        </w:rPr>
        <w:t xml:space="preserve"> </w:t>
      </w:r>
      <w:r>
        <w:t>цифр,</w:t>
      </w:r>
      <w:r>
        <w:rPr>
          <w:spacing w:val="40"/>
        </w:rPr>
        <w:t xml:space="preserve"> </w:t>
      </w:r>
      <w:r>
        <w:t>число</w:t>
      </w:r>
      <w:r>
        <w:rPr>
          <w:spacing w:val="40"/>
        </w:rPr>
        <w:t xml:space="preserve"> </w:t>
      </w:r>
      <w:r>
        <w:t xml:space="preserve">или </w:t>
      </w:r>
      <w:r>
        <w:rPr>
          <w:spacing w:val="-2"/>
        </w:rPr>
        <w:t>слово.</w:t>
      </w:r>
    </w:p>
    <w:p w:rsidR="00BD2A30" w:rsidRDefault="00BD2A30" w:rsidP="00BD2A30">
      <w:pPr>
        <w:pStyle w:val="Heading1"/>
        <w:numPr>
          <w:ilvl w:val="0"/>
          <w:numId w:val="5"/>
        </w:numPr>
        <w:tabs>
          <w:tab w:val="left" w:pos="401"/>
        </w:tabs>
        <w:spacing w:before="8" w:line="272" w:lineRule="exact"/>
        <w:ind w:hanging="182"/>
      </w:pPr>
      <w:r>
        <w:t>Установите</w:t>
      </w:r>
      <w:r>
        <w:rPr>
          <w:spacing w:val="-10"/>
        </w:rPr>
        <w:t xml:space="preserve"> </w:t>
      </w:r>
      <w:r>
        <w:t>соответствие</w:t>
      </w:r>
      <w:r>
        <w:rPr>
          <w:spacing w:val="-11"/>
        </w:rPr>
        <w:t xml:space="preserve"> </w:t>
      </w:r>
      <w:r>
        <w:t>между</w:t>
      </w:r>
      <w:r>
        <w:rPr>
          <w:spacing w:val="-7"/>
        </w:rPr>
        <w:t xml:space="preserve"> </w:t>
      </w:r>
      <w:r>
        <w:t>страной</w:t>
      </w:r>
      <w:r>
        <w:rPr>
          <w:spacing w:val="-6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её</w:t>
      </w:r>
      <w:r>
        <w:rPr>
          <w:spacing w:val="-7"/>
        </w:rPr>
        <w:t xml:space="preserve"> </w:t>
      </w:r>
      <w:r>
        <w:rPr>
          <w:spacing w:val="-2"/>
        </w:rPr>
        <w:t>столицей.</w:t>
      </w:r>
    </w:p>
    <w:p w:rsidR="00BD2A30" w:rsidRDefault="00BD2A30" w:rsidP="00BD2A30">
      <w:pPr>
        <w:pStyle w:val="a0"/>
        <w:tabs>
          <w:tab w:val="left" w:pos="1489"/>
        </w:tabs>
        <w:spacing w:line="242" w:lineRule="auto"/>
        <w:ind w:right="7374"/>
      </w:pPr>
      <w:r>
        <w:rPr>
          <w:spacing w:val="-2"/>
        </w:rPr>
        <w:t>Страна</w:t>
      </w:r>
      <w:r>
        <w:tab/>
      </w:r>
      <w:r>
        <w:rPr>
          <w:spacing w:val="-2"/>
        </w:rPr>
        <w:t xml:space="preserve">Столица </w:t>
      </w:r>
      <w:r>
        <w:t>А)</w:t>
      </w:r>
      <w:r>
        <w:rPr>
          <w:spacing w:val="-15"/>
        </w:rPr>
        <w:t xml:space="preserve"> </w:t>
      </w:r>
      <w:r>
        <w:t>Марокко</w:t>
      </w:r>
      <w:r>
        <w:rPr>
          <w:spacing w:val="-14"/>
        </w:rPr>
        <w:t xml:space="preserve"> </w:t>
      </w:r>
      <w:r>
        <w:t>1)</w:t>
      </w:r>
      <w:r>
        <w:rPr>
          <w:spacing w:val="-15"/>
        </w:rPr>
        <w:t xml:space="preserve"> </w:t>
      </w:r>
      <w:r>
        <w:t>Загреб</w:t>
      </w:r>
    </w:p>
    <w:p w:rsidR="00BD2A30" w:rsidRDefault="00BD2A30" w:rsidP="00BD2A30">
      <w:pPr>
        <w:pStyle w:val="a0"/>
        <w:spacing w:line="242" w:lineRule="auto"/>
        <w:ind w:right="6827"/>
      </w:pPr>
      <w:r>
        <w:t>Б)</w:t>
      </w:r>
      <w:r>
        <w:rPr>
          <w:spacing w:val="-15"/>
        </w:rPr>
        <w:t xml:space="preserve"> </w:t>
      </w:r>
      <w:r>
        <w:t>Хорватия</w:t>
      </w:r>
      <w:r>
        <w:rPr>
          <w:spacing w:val="-15"/>
        </w:rPr>
        <w:t xml:space="preserve"> </w:t>
      </w:r>
      <w:r>
        <w:t>2)</w:t>
      </w:r>
      <w:r>
        <w:rPr>
          <w:spacing w:val="-15"/>
        </w:rPr>
        <w:t xml:space="preserve"> </w:t>
      </w:r>
      <w:r>
        <w:t>Исламабад В) Пакистан 3) Рабат</w:t>
      </w:r>
    </w:p>
    <w:p w:rsidR="00BD2A30" w:rsidRDefault="00BD2A30" w:rsidP="00BD2A30">
      <w:pPr>
        <w:pStyle w:val="Heading1"/>
        <w:numPr>
          <w:ilvl w:val="0"/>
          <w:numId w:val="5"/>
        </w:numPr>
        <w:tabs>
          <w:tab w:val="left" w:pos="520"/>
        </w:tabs>
        <w:spacing w:line="242" w:lineRule="auto"/>
        <w:ind w:left="219" w:right="232" w:firstLine="0"/>
      </w:pPr>
      <w:r>
        <w:t>Выберите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предложенного</w:t>
      </w:r>
      <w:r>
        <w:rPr>
          <w:spacing w:val="40"/>
        </w:rPr>
        <w:t xml:space="preserve"> </w:t>
      </w:r>
      <w:r>
        <w:t>списка</w:t>
      </w:r>
      <w:r>
        <w:rPr>
          <w:spacing w:val="40"/>
        </w:rPr>
        <w:t xml:space="preserve"> </w:t>
      </w:r>
      <w:r>
        <w:t>три</w:t>
      </w:r>
      <w:r>
        <w:rPr>
          <w:spacing w:val="40"/>
        </w:rPr>
        <w:t xml:space="preserve"> </w:t>
      </w:r>
      <w:r>
        <w:t>страны,</w:t>
      </w:r>
      <w:r>
        <w:rPr>
          <w:spacing w:val="40"/>
        </w:rPr>
        <w:t xml:space="preserve"> </w:t>
      </w:r>
      <w:r>
        <w:t>лидирующие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производству легковых автомобилей:</w:t>
      </w:r>
    </w:p>
    <w:p w:rsidR="00BD2A30" w:rsidRDefault="00BD2A30" w:rsidP="00BD2A30">
      <w:pPr>
        <w:pStyle w:val="a0"/>
        <w:ind w:right="8273"/>
      </w:pPr>
      <w:r>
        <w:t>А.</w:t>
      </w:r>
      <w:r>
        <w:rPr>
          <w:spacing w:val="-2"/>
        </w:rPr>
        <w:t xml:space="preserve"> Бразилия;</w:t>
      </w:r>
    </w:p>
    <w:p w:rsidR="00BD2A30" w:rsidRDefault="00BD2A30" w:rsidP="00BD2A30">
      <w:pPr>
        <w:pStyle w:val="a0"/>
        <w:ind w:right="8273"/>
      </w:pPr>
      <w:r>
        <w:rPr>
          <w:spacing w:val="-2"/>
        </w:rPr>
        <w:t>Б.США;</w:t>
      </w:r>
    </w:p>
    <w:p w:rsidR="00BD2A30" w:rsidRDefault="00BD2A30" w:rsidP="00BD2A30">
      <w:pPr>
        <w:pStyle w:val="a0"/>
        <w:ind w:right="8323"/>
      </w:pPr>
      <w:r>
        <w:t xml:space="preserve">В. </w:t>
      </w:r>
      <w:r>
        <w:rPr>
          <w:spacing w:val="-2"/>
        </w:rPr>
        <w:t>Япония;</w:t>
      </w:r>
    </w:p>
    <w:p w:rsidR="00BD2A30" w:rsidRDefault="00BD2A30" w:rsidP="00BD2A30">
      <w:pPr>
        <w:pStyle w:val="a0"/>
        <w:ind w:right="8323"/>
      </w:pPr>
      <w:r>
        <w:rPr>
          <w:spacing w:val="-11"/>
        </w:rPr>
        <w:t>Г.</w:t>
      </w:r>
      <w:r>
        <w:rPr>
          <w:spacing w:val="-5"/>
        </w:rPr>
        <w:t xml:space="preserve"> </w:t>
      </w:r>
      <w:r>
        <w:rPr>
          <w:spacing w:val="-4"/>
        </w:rPr>
        <w:t>Германия.</w:t>
      </w:r>
    </w:p>
    <w:p w:rsidR="00BD2A30" w:rsidRDefault="00BD2A30" w:rsidP="00BD2A30">
      <w:pPr>
        <w:pStyle w:val="Heading1"/>
        <w:numPr>
          <w:ilvl w:val="0"/>
          <w:numId w:val="5"/>
        </w:numPr>
        <w:tabs>
          <w:tab w:val="left" w:pos="516"/>
          <w:tab w:val="left" w:pos="6605"/>
        </w:tabs>
        <w:spacing w:line="242" w:lineRule="auto"/>
        <w:ind w:left="219" w:right="230" w:firstLine="0"/>
      </w:pPr>
      <w:r>
        <w:t>Дополните</w:t>
      </w:r>
      <w:r>
        <w:rPr>
          <w:spacing w:val="40"/>
        </w:rPr>
        <w:t xml:space="preserve"> </w:t>
      </w:r>
      <w:r>
        <w:t>определение:</w:t>
      </w:r>
      <w:r>
        <w:rPr>
          <w:spacing w:val="40"/>
        </w:rPr>
        <w:t xml:space="preserve"> </w:t>
      </w:r>
      <w:r>
        <w:t>«Процесс</w:t>
      </w:r>
      <w:r>
        <w:rPr>
          <w:spacing w:val="40"/>
        </w:rPr>
        <w:t xml:space="preserve"> </w:t>
      </w:r>
      <w:r>
        <w:t>роста</w:t>
      </w:r>
      <w:r>
        <w:rPr>
          <w:spacing w:val="40"/>
        </w:rPr>
        <w:t xml:space="preserve"> </w:t>
      </w:r>
      <w:r>
        <w:t>городов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распространения</w:t>
      </w:r>
      <w:r>
        <w:rPr>
          <w:spacing w:val="40"/>
        </w:rPr>
        <w:t xml:space="preserve"> </w:t>
      </w:r>
      <w:r>
        <w:t xml:space="preserve">городского образа жизни называют </w:t>
      </w:r>
      <w:r>
        <w:rPr>
          <w:b w:val="0"/>
          <w:u w:val="single"/>
        </w:rPr>
        <w:tab/>
      </w:r>
      <w:r>
        <w:rPr>
          <w:spacing w:val="-10"/>
        </w:rPr>
        <w:t>»</w:t>
      </w:r>
    </w:p>
    <w:p w:rsidR="00BD2A30" w:rsidRDefault="00BD2A30" w:rsidP="00BD2A30">
      <w:pPr>
        <w:pStyle w:val="a5"/>
        <w:numPr>
          <w:ilvl w:val="0"/>
          <w:numId w:val="5"/>
        </w:numPr>
        <w:tabs>
          <w:tab w:val="left" w:pos="463"/>
        </w:tabs>
        <w:spacing w:line="269" w:lineRule="exact"/>
        <w:ind w:left="463" w:hanging="244"/>
        <w:rPr>
          <w:b/>
          <w:sz w:val="24"/>
        </w:rPr>
      </w:pPr>
      <w:r>
        <w:rPr>
          <w:b/>
          <w:sz w:val="24"/>
        </w:rPr>
        <w:t>Какое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утверждение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Испании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верно:</w:t>
      </w:r>
    </w:p>
    <w:p w:rsidR="00BD2A30" w:rsidRDefault="00BD2A30" w:rsidP="00BD2A30">
      <w:pPr>
        <w:pStyle w:val="a0"/>
        <w:spacing w:line="274" w:lineRule="exact"/>
      </w:pPr>
      <w:r>
        <w:t>а)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форме</w:t>
      </w:r>
      <w:r>
        <w:rPr>
          <w:spacing w:val="-8"/>
        </w:rPr>
        <w:t xml:space="preserve"> </w:t>
      </w:r>
      <w:r>
        <w:t>правления</w:t>
      </w:r>
      <w:r>
        <w:rPr>
          <w:spacing w:val="-2"/>
        </w:rPr>
        <w:t xml:space="preserve"> </w:t>
      </w:r>
      <w:r>
        <w:t>является</w:t>
      </w:r>
      <w:r>
        <w:rPr>
          <w:spacing w:val="-2"/>
        </w:rPr>
        <w:t xml:space="preserve"> республикой;</w:t>
      </w:r>
    </w:p>
    <w:p w:rsidR="00BD2A30" w:rsidRDefault="00BD2A30" w:rsidP="00BD2A30">
      <w:pPr>
        <w:pStyle w:val="a0"/>
        <w:spacing w:line="275" w:lineRule="exact"/>
      </w:pPr>
      <w:r>
        <w:t>б)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её</w:t>
      </w:r>
      <w:r>
        <w:rPr>
          <w:spacing w:val="-5"/>
        </w:rPr>
        <w:t xml:space="preserve"> </w:t>
      </w:r>
      <w:r>
        <w:t>территории</w:t>
      </w:r>
      <w:r>
        <w:rPr>
          <w:spacing w:val="-4"/>
        </w:rPr>
        <w:t xml:space="preserve"> </w:t>
      </w:r>
      <w:r>
        <w:t>находится</w:t>
      </w:r>
      <w:r>
        <w:rPr>
          <w:spacing w:val="-9"/>
        </w:rPr>
        <w:t xml:space="preserve"> </w:t>
      </w:r>
      <w:r>
        <w:t>высочайшая</w:t>
      </w:r>
      <w:r>
        <w:rPr>
          <w:spacing w:val="-9"/>
        </w:rPr>
        <w:t xml:space="preserve"> </w:t>
      </w:r>
      <w:r>
        <w:t>вершина</w:t>
      </w:r>
      <w:r>
        <w:rPr>
          <w:spacing w:val="-10"/>
        </w:rPr>
        <w:t xml:space="preserve"> </w:t>
      </w:r>
      <w:r>
        <w:rPr>
          <w:spacing w:val="-2"/>
        </w:rPr>
        <w:t>Европы;</w:t>
      </w:r>
    </w:p>
    <w:p w:rsidR="00BD2A30" w:rsidRDefault="00BD2A30" w:rsidP="00BD2A30">
      <w:pPr>
        <w:pStyle w:val="a0"/>
        <w:spacing w:line="275" w:lineRule="exact"/>
      </w:pPr>
      <w:r>
        <w:t>в)</w:t>
      </w:r>
      <w:r>
        <w:rPr>
          <w:spacing w:val="-8"/>
        </w:rPr>
        <w:t xml:space="preserve"> </w:t>
      </w:r>
      <w:r>
        <w:t>более</w:t>
      </w:r>
      <w:r>
        <w:rPr>
          <w:spacing w:val="-8"/>
        </w:rPr>
        <w:t xml:space="preserve"> </w:t>
      </w:r>
      <w:r>
        <w:t>половины</w:t>
      </w:r>
      <w:r>
        <w:rPr>
          <w:spacing w:val="-6"/>
        </w:rPr>
        <w:t xml:space="preserve"> </w:t>
      </w:r>
      <w:r>
        <w:t>экономически</w:t>
      </w:r>
      <w:r>
        <w:rPr>
          <w:spacing w:val="-5"/>
        </w:rPr>
        <w:t xml:space="preserve"> </w:t>
      </w:r>
      <w:r>
        <w:t>активного</w:t>
      </w:r>
      <w:r>
        <w:rPr>
          <w:spacing w:val="-4"/>
        </w:rPr>
        <w:t xml:space="preserve"> </w:t>
      </w:r>
      <w:r>
        <w:t>населения</w:t>
      </w:r>
      <w:r>
        <w:rPr>
          <w:spacing w:val="-6"/>
        </w:rPr>
        <w:t xml:space="preserve"> </w:t>
      </w:r>
      <w:r>
        <w:t>заняты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rPr>
          <w:spacing w:val="-2"/>
        </w:rPr>
        <w:t>промышленности;</w:t>
      </w:r>
    </w:p>
    <w:p w:rsidR="00BD2A30" w:rsidRDefault="00BD2A30" w:rsidP="00BD2A30">
      <w:pPr>
        <w:pStyle w:val="a0"/>
        <w:spacing w:line="275" w:lineRule="exact"/>
      </w:pPr>
      <w:r>
        <w:t>г)</w:t>
      </w:r>
      <w:r>
        <w:rPr>
          <w:spacing w:val="-11"/>
        </w:rPr>
        <w:t xml:space="preserve"> </w:t>
      </w:r>
      <w:r>
        <w:t>является</w:t>
      </w:r>
      <w:r>
        <w:rPr>
          <w:spacing w:val="-8"/>
        </w:rPr>
        <w:t xml:space="preserve"> </w:t>
      </w:r>
      <w:r>
        <w:t>крупнейшим</w:t>
      </w:r>
      <w:r>
        <w:rPr>
          <w:spacing w:val="-8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мире</w:t>
      </w:r>
      <w:r>
        <w:rPr>
          <w:spacing w:val="-9"/>
        </w:rPr>
        <w:t xml:space="preserve"> </w:t>
      </w:r>
      <w:r>
        <w:t>экспортером</w:t>
      </w:r>
      <w:r>
        <w:rPr>
          <w:spacing w:val="-12"/>
        </w:rPr>
        <w:t xml:space="preserve"> </w:t>
      </w:r>
      <w:r>
        <w:t>цитрусовых</w:t>
      </w:r>
      <w:r>
        <w:rPr>
          <w:spacing w:val="-13"/>
        </w:rPr>
        <w:t xml:space="preserve"> </w:t>
      </w:r>
      <w:r>
        <w:t>культур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оливкового</w:t>
      </w:r>
      <w:r>
        <w:rPr>
          <w:spacing w:val="-8"/>
        </w:rPr>
        <w:t xml:space="preserve"> </w:t>
      </w:r>
      <w:r>
        <w:rPr>
          <w:spacing w:val="-2"/>
        </w:rPr>
        <w:t>масла.</w:t>
      </w:r>
    </w:p>
    <w:p w:rsidR="00BD2A30" w:rsidRDefault="00BD2A30" w:rsidP="00BD2A30">
      <w:pPr>
        <w:pStyle w:val="Heading1"/>
        <w:numPr>
          <w:ilvl w:val="0"/>
          <w:numId w:val="5"/>
        </w:numPr>
        <w:tabs>
          <w:tab w:val="left" w:pos="401"/>
        </w:tabs>
        <w:spacing w:line="272" w:lineRule="exact"/>
        <w:ind w:hanging="182"/>
      </w:pPr>
      <w:r>
        <w:rPr>
          <w:spacing w:val="-2"/>
        </w:rPr>
        <w:t>Установите</w:t>
      </w:r>
      <w:r>
        <w:rPr>
          <w:spacing w:val="-12"/>
        </w:rPr>
        <w:t xml:space="preserve"> </w:t>
      </w:r>
      <w:r>
        <w:rPr>
          <w:spacing w:val="-2"/>
        </w:rPr>
        <w:t>соответствие:</w:t>
      </w:r>
    </w:p>
    <w:p w:rsidR="00BD2A30" w:rsidRDefault="00BD2A30" w:rsidP="00BD2A30">
      <w:pPr>
        <w:pStyle w:val="a0"/>
        <w:tabs>
          <w:tab w:val="left" w:pos="1188"/>
        </w:tabs>
        <w:spacing w:line="272" w:lineRule="exact"/>
      </w:pPr>
      <w:r>
        <w:rPr>
          <w:spacing w:val="-2"/>
        </w:rPr>
        <w:t>Страна</w:t>
      </w:r>
      <w:r>
        <w:tab/>
        <w:t>Отрасль</w:t>
      </w:r>
      <w:r>
        <w:rPr>
          <w:spacing w:val="-1"/>
        </w:rPr>
        <w:t xml:space="preserve"> </w:t>
      </w:r>
      <w:r>
        <w:rPr>
          <w:spacing w:val="-2"/>
        </w:rPr>
        <w:t>специализации</w:t>
      </w:r>
    </w:p>
    <w:p w:rsidR="00BD2A30" w:rsidRDefault="00BD2A30" w:rsidP="00BD2A30">
      <w:pPr>
        <w:pStyle w:val="a5"/>
        <w:numPr>
          <w:ilvl w:val="0"/>
          <w:numId w:val="4"/>
        </w:numPr>
        <w:tabs>
          <w:tab w:val="left" w:pos="463"/>
        </w:tabs>
        <w:ind w:left="463" w:hanging="244"/>
        <w:rPr>
          <w:sz w:val="24"/>
        </w:rPr>
      </w:pPr>
      <w:r>
        <w:rPr>
          <w:sz w:val="24"/>
        </w:rPr>
        <w:t>Алжир;</w:t>
      </w:r>
      <w:r>
        <w:rPr>
          <w:spacing w:val="-10"/>
          <w:sz w:val="24"/>
        </w:rPr>
        <w:t xml:space="preserve"> </w:t>
      </w:r>
      <w:r>
        <w:rPr>
          <w:sz w:val="24"/>
        </w:rPr>
        <w:t>А.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Производство</w:t>
      </w:r>
      <w:r>
        <w:rPr>
          <w:spacing w:val="-6"/>
          <w:sz w:val="24"/>
        </w:rPr>
        <w:t xml:space="preserve"> </w:t>
      </w:r>
      <w:r>
        <w:rPr>
          <w:sz w:val="24"/>
        </w:rPr>
        <w:t>цветных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металлов;</w:t>
      </w:r>
    </w:p>
    <w:p w:rsidR="00BD2A30" w:rsidRDefault="00BD2A30" w:rsidP="00BD2A30">
      <w:pPr>
        <w:pStyle w:val="a5"/>
        <w:numPr>
          <w:ilvl w:val="0"/>
          <w:numId w:val="4"/>
        </w:numPr>
        <w:tabs>
          <w:tab w:val="left" w:pos="463"/>
        </w:tabs>
        <w:ind w:left="463" w:hanging="244"/>
        <w:rPr>
          <w:sz w:val="24"/>
        </w:rPr>
      </w:pPr>
      <w:r>
        <w:rPr>
          <w:spacing w:val="-2"/>
          <w:sz w:val="24"/>
        </w:rPr>
        <w:t>Замбия;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Б.</w:t>
      </w:r>
      <w:r>
        <w:rPr>
          <w:spacing w:val="4"/>
          <w:sz w:val="24"/>
        </w:rPr>
        <w:t xml:space="preserve"> </w:t>
      </w:r>
      <w:r>
        <w:rPr>
          <w:spacing w:val="-2"/>
          <w:sz w:val="24"/>
        </w:rPr>
        <w:t>Производство</w:t>
      </w:r>
      <w:r>
        <w:rPr>
          <w:spacing w:val="11"/>
          <w:sz w:val="24"/>
        </w:rPr>
        <w:t xml:space="preserve"> </w:t>
      </w:r>
      <w:r>
        <w:rPr>
          <w:spacing w:val="-2"/>
          <w:sz w:val="24"/>
        </w:rPr>
        <w:t>сельскохозяйственной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продукции</w:t>
      </w:r>
    </w:p>
    <w:p w:rsidR="00BD2A30" w:rsidRDefault="00BD2A30" w:rsidP="00BD2A30">
      <w:pPr>
        <w:pStyle w:val="a5"/>
        <w:numPr>
          <w:ilvl w:val="0"/>
          <w:numId w:val="4"/>
        </w:numPr>
        <w:tabs>
          <w:tab w:val="left" w:pos="463"/>
        </w:tabs>
        <w:spacing w:before="1" w:line="240" w:lineRule="auto"/>
        <w:ind w:left="463" w:hanging="244"/>
        <w:rPr>
          <w:sz w:val="24"/>
        </w:rPr>
      </w:pPr>
      <w:r>
        <w:rPr>
          <w:sz w:val="24"/>
        </w:rPr>
        <w:t>Эфиопия.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Добыча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нефти;</w:t>
      </w:r>
    </w:p>
    <w:p w:rsidR="00BD2A30" w:rsidRDefault="00BD2A30" w:rsidP="00BD2A30">
      <w:pPr>
        <w:pStyle w:val="a0"/>
        <w:ind w:left="0"/>
      </w:pPr>
    </w:p>
    <w:p w:rsidR="00BD2A30" w:rsidRDefault="00BD2A30" w:rsidP="00BD2A30">
      <w:pPr>
        <w:pStyle w:val="a0"/>
        <w:spacing w:before="2"/>
        <w:ind w:left="0"/>
      </w:pPr>
    </w:p>
    <w:p w:rsidR="00BD2A30" w:rsidRDefault="00BD2A30" w:rsidP="00BD2A30">
      <w:pPr>
        <w:pStyle w:val="Heading1"/>
        <w:spacing w:before="1" w:line="275" w:lineRule="exact"/>
        <w:jc w:val="both"/>
      </w:pPr>
      <w:r>
        <w:t>Часть</w:t>
      </w:r>
      <w:r>
        <w:rPr>
          <w:spacing w:val="1"/>
        </w:rPr>
        <w:t xml:space="preserve"> </w:t>
      </w:r>
      <w:r>
        <w:rPr>
          <w:spacing w:val="-5"/>
        </w:rPr>
        <w:t>С.</w:t>
      </w:r>
    </w:p>
    <w:p w:rsidR="00BD2A30" w:rsidRDefault="00BD2A30" w:rsidP="00BD2A30">
      <w:pPr>
        <w:pStyle w:val="a5"/>
        <w:numPr>
          <w:ilvl w:val="0"/>
          <w:numId w:val="3"/>
        </w:numPr>
        <w:tabs>
          <w:tab w:val="left" w:pos="463"/>
        </w:tabs>
        <w:spacing w:line="274" w:lineRule="exact"/>
        <w:ind w:left="463" w:hanging="244"/>
        <w:jc w:val="both"/>
        <w:rPr>
          <w:sz w:val="24"/>
        </w:rPr>
      </w:pPr>
      <w:r>
        <w:rPr>
          <w:sz w:val="24"/>
        </w:rPr>
        <w:t>Определите</w:t>
      </w:r>
      <w:r>
        <w:rPr>
          <w:spacing w:val="-6"/>
          <w:sz w:val="24"/>
        </w:rPr>
        <w:t xml:space="preserve"> </w:t>
      </w:r>
      <w:r>
        <w:rPr>
          <w:sz w:val="24"/>
        </w:rPr>
        <w:t>страну</w:t>
      </w:r>
      <w:r>
        <w:rPr>
          <w:spacing w:val="-14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её</w:t>
      </w:r>
      <w:r>
        <w:rPr>
          <w:spacing w:val="-10"/>
          <w:sz w:val="24"/>
        </w:rPr>
        <w:t xml:space="preserve"> </w:t>
      </w:r>
      <w:r>
        <w:rPr>
          <w:sz w:val="24"/>
        </w:rPr>
        <w:t>краткому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описанию</w:t>
      </w:r>
    </w:p>
    <w:p w:rsidR="00BD2A30" w:rsidRDefault="00BD2A30" w:rsidP="00BD2A30">
      <w:pPr>
        <w:pStyle w:val="a0"/>
        <w:spacing w:line="275" w:lineRule="exact"/>
        <w:jc w:val="both"/>
      </w:pPr>
      <w:r>
        <w:t>Большая</w:t>
      </w:r>
      <w:r>
        <w:rPr>
          <w:spacing w:val="-8"/>
        </w:rPr>
        <w:t xml:space="preserve"> </w:t>
      </w:r>
      <w:r>
        <w:t>часть</w:t>
      </w:r>
      <w:r>
        <w:rPr>
          <w:spacing w:val="-8"/>
        </w:rPr>
        <w:t xml:space="preserve"> </w:t>
      </w:r>
      <w:r>
        <w:t>территории</w:t>
      </w:r>
      <w:r>
        <w:rPr>
          <w:spacing w:val="-4"/>
        </w:rPr>
        <w:t xml:space="preserve"> </w:t>
      </w:r>
      <w:r>
        <w:t>этой</w:t>
      </w:r>
      <w:r>
        <w:rPr>
          <w:spacing w:val="-9"/>
        </w:rPr>
        <w:t xml:space="preserve"> </w:t>
      </w:r>
      <w:r>
        <w:t>страны</w:t>
      </w:r>
      <w:r>
        <w:rPr>
          <w:spacing w:val="-8"/>
        </w:rPr>
        <w:t xml:space="preserve"> </w:t>
      </w:r>
      <w:r>
        <w:t>расположена</w:t>
      </w:r>
      <w:r>
        <w:rPr>
          <w:spacing w:val="-7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одном</w:t>
      </w:r>
      <w:r>
        <w:rPr>
          <w:spacing w:val="-5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полуостровов</w:t>
      </w:r>
      <w:r>
        <w:rPr>
          <w:spacing w:val="-8"/>
        </w:rPr>
        <w:t xml:space="preserve"> </w:t>
      </w:r>
      <w:r>
        <w:rPr>
          <w:spacing w:val="-2"/>
        </w:rPr>
        <w:t>Европы.</w:t>
      </w:r>
    </w:p>
    <w:p w:rsidR="00BD2A30" w:rsidRDefault="00BD2A30" w:rsidP="00BD2A30">
      <w:pPr>
        <w:pStyle w:val="a0"/>
        <w:spacing w:before="3"/>
        <w:ind w:right="223"/>
        <w:jc w:val="both"/>
      </w:pPr>
      <w:r>
        <w:t>Основная религия</w:t>
      </w:r>
      <w:r>
        <w:rPr>
          <w:spacing w:val="-4"/>
        </w:rPr>
        <w:t xml:space="preserve"> </w:t>
      </w:r>
      <w:r>
        <w:t>большинства</w:t>
      </w:r>
      <w:r>
        <w:rPr>
          <w:spacing w:val="-4"/>
        </w:rPr>
        <w:t xml:space="preserve"> </w:t>
      </w:r>
      <w:r>
        <w:t>населения –православие.</w:t>
      </w:r>
      <w:r>
        <w:rPr>
          <w:spacing w:val="-1"/>
        </w:rPr>
        <w:t xml:space="preserve"> </w:t>
      </w:r>
      <w:r>
        <w:t>По размерам</w:t>
      </w:r>
      <w:r>
        <w:rPr>
          <w:spacing w:val="-2"/>
        </w:rPr>
        <w:t xml:space="preserve"> </w:t>
      </w:r>
      <w:r>
        <w:t>морского торгового флота страна входит в первую десятку стран мира. Благоприятные природные условия способствуют развитию субтропического земледелия. Морское побережье, средиземноморский климат, историко-культурные памятники способствовали развитию отрасли международной специализации –туризма.</w:t>
      </w:r>
    </w:p>
    <w:p w:rsidR="00BD2A30" w:rsidRDefault="00BD2A30" w:rsidP="00BD2A30">
      <w:pPr>
        <w:pStyle w:val="a0"/>
        <w:spacing w:before="5"/>
        <w:ind w:left="0"/>
      </w:pPr>
    </w:p>
    <w:p w:rsidR="00BD2A30" w:rsidRDefault="00BD2A30" w:rsidP="00BD2A30">
      <w:pPr>
        <w:pStyle w:val="a5"/>
        <w:numPr>
          <w:ilvl w:val="1"/>
          <w:numId w:val="3"/>
        </w:numPr>
        <w:tabs>
          <w:tab w:val="left" w:pos="362"/>
        </w:tabs>
        <w:spacing w:line="240" w:lineRule="auto"/>
        <w:ind w:left="362" w:hanging="143"/>
        <w:jc w:val="both"/>
        <w:rPr>
          <w:b/>
          <w:sz w:val="24"/>
        </w:rPr>
      </w:pPr>
      <w:r>
        <w:rPr>
          <w:b/>
          <w:sz w:val="24"/>
          <w:u w:val="single"/>
        </w:rPr>
        <w:t>Эталоны</w:t>
      </w:r>
      <w:r>
        <w:rPr>
          <w:b/>
          <w:spacing w:val="-5"/>
          <w:sz w:val="24"/>
          <w:u w:val="single"/>
        </w:rPr>
        <w:t xml:space="preserve"> </w:t>
      </w:r>
      <w:r>
        <w:rPr>
          <w:b/>
          <w:sz w:val="24"/>
          <w:u w:val="single"/>
        </w:rPr>
        <w:t>ответов</w:t>
      </w:r>
      <w:r>
        <w:rPr>
          <w:b/>
          <w:spacing w:val="-8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(ключи)</w:t>
      </w:r>
    </w:p>
    <w:p w:rsidR="00BD2A30" w:rsidRDefault="00BD2A30" w:rsidP="00BD2A30">
      <w:pPr>
        <w:pStyle w:val="a0"/>
        <w:spacing w:before="88"/>
        <w:ind w:left="0"/>
        <w:rPr>
          <w:b/>
          <w:sz w:val="20"/>
        </w:rPr>
      </w:pPr>
    </w:p>
    <w:tbl>
      <w:tblPr>
        <w:tblStyle w:val="TableNormal"/>
        <w:tblW w:w="0" w:type="auto"/>
        <w:tblInd w:w="2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2339"/>
        <w:gridCol w:w="2339"/>
        <w:gridCol w:w="2344"/>
        <w:gridCol w:w="2339"/>
      </w:tblGrid>
      <w:tr w:rsidR="00BD2A30" w:rsidTr="00656AA3">
        <w:trPr>
          <w:trHeight w:val="436"/>
        </w:trPr>
        <w:tc>
          <w:tcPr>
            <w:tcW w:w="2339" w:type="dxa"/>
          </w:tcPr>
          <w:p w:rsidR="00BD2A30" w:rsidRDefault="00BD2A30" w:rsidP="00656AA3">
            <w:pPr>
              <w:pStyle w:val="TableParagraph"/>
              <w:spacing w:before="49"/>
              <w:ind w:left="18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339" w:type="dxa"/>
          </w:tcPr>
          <w:p w:rsidR="00BD2A30" w:rsidRDefault="00BD2A30" w:rsidP="00656AA3">
            <w:pPr>
              <w:pStyle w:val="TableParagraph"/>
              <w:spacing w:before="49"/>
              <w:ind w:left="18" w:righ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344" w:type="dxa"/>
          </w:tcPr>
          <w:p w:rsidR="00BD2A30" w:rsidRDefault="00BD2A30" w:rsidP="00656AA3">
            <w:pPr>
              <w:pStyle w:val="TableParagraph"/>
              <w:spacing w:before="49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339" w:type="dxa"/>
          </w:tcPr>
          <w:p w:rsidR="00BD2A30" w:rsidRDefault="00BD2A30" w:rsidP="00656AA3">
            <w:pPr>
              <w:pStyle w:val="TableParagraph"/>
              <w:spacing w:before="49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В4</w:t>
            </w:r>
          </w:p>
        </w:tc>
      </w:tr>
      <w:tr w:rsidR="00BD2A30" w:rsidTr="00656AA3">
        <w:trPr>
          <w:trHeight w:val="378"/>
        </w:trPr>
        <w:tc>
          <w:tcPr>
            <w:tcW w:w="2339" w:type="dxa"/>
          </w:tcPr>
          <w:p w:rsidR="00BD2A30" w:rsidRDefault="00BD2A30" w:rsidP="00656AA3">
            <w:pPr>
              <w:pStyle w:val="TableParagraph"/>
              <w:tabs>
                <w:tab w:val="left" w:pos="898"/>
              </w:tabs>
              <w:spacing w:before="40"/>
              <w:ind w:left="59"/>
              <w:rPr>
                <w:sz w:val="24"/>
              </w:rPr>
            </w:pPr>
            <w:r>
              <w:rPr>
                <w:spacing w:val="-5"/>
                <w:sz w:val="24"/>
              </w:rPr>
              <w:t>А1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2339" w:type="dxa"/>
          </w:tcPr>
          <w:p w:rsidR="00BD2A30" w:rsidRDefault="00BD2A30" w:rsidP="00656AA3">
            <w:pPr>
              <w:pStyle w:val="TableParagraph"/>
              <w:spacing w:before="40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2344" w:type="dxa"/>
          </w:tcPr>
          <w:p w:rsidR="00BD2A30" w:rsidRDefault="00BD2A30" w:rsidP="00656AA3">
            <w:pPr>
              <w:pStyle w:val="TableParagraph"/>
              <w:spacing w:before="40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2339" w:type="dxa"/>
          </w:tcPr>
          <w:p w:rsidR="00BD2A30" w:rsidRDefault="00BD2A30" w:rsidP="00656AA3">
            <w:pPr>
              <w:pStyle w:val="TableParagraph"/>
              <w:spacing w:before="40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  <w:tr w:rsidR="00BD2A30" w:rsidTr="00656AA3">
        <w:trPr>
          <w:trHeight w:val="376"/>
        </w:trPr>
        <w:tc>
          <w:tcPr>
            <w:tcW w:w="2339" w:type="dxa"/>
            <w:tcBorders>
              <w:bottom w:val="single" w:sz="4" w:space="0" w:color="000000"/>
            </w:tcBorders>
          </w:tcPr>
          <w:p w:rsidR="00BD2A30" w:rsidRDefault="00BD2A30" w:rsidP="00656AA3">
            <w:pPr>
              <w:pStyle w:val="TableParagraph"/>
              <w:tabs>
                <w:tab w:val="left" w:pos="893"/>
              </w:tabs>
              <w:spacing w:before="40"/>
              <w:ind w:left="59"/>
              <w:rPr>
                <w:sz w:val="24"/>
              </w:rPr>
            </w:pPr>
            <w:r>
              <w:rPr>
                <w:spacing w:val="-5"/>
                <w:sz w:val="24"/>
              </w:rPr>
              <w:t>А2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339" w:type="dxa"/>
            <w:tcBorders>
              <w:bottom w:val="single" w:sz="4" w:space="0" w:color="000000"/>
            </w:tcBorders>
          </w:tcPr>
          <w:p w:rsidR="00BD2A30" w:rsidRDefault="00BD2A30" w:rsidP="00656AA3">
            <w:pPr>
              <w:pStyle w:val="TableParagraph"/>
              <w:spacing w:before="40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344" w:type="dxa"/>
            <w:tcBorders>
              <w:bottom w:val="single" w:sz="4" w:space="0" w:color="000000"/>
            </w:tcBorders>
          </w:tcPr>
          <w:p w:rsidR="00BD2A30" w:rsidRDefault="00BD2A30" w:rsidP="00656AA3">
            <w:pPr>
              <w:pStyle w:val="TableParagraph"/>
              <w:spacing w:before="40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339" w:type="dxa"/>
            <w:tcBorders>
              <w:bottom w:val="single" w:sz="4" w:space="0" w:color="000000"/>
            </w:tcBorders>
          </w:tcPr>
          <w:p w:rsidR="00BD2A30" w:rsidRDefault="00BD2A30" w:rsidP="00656AA3">
            <w:pPr>
              <w:pStyle w:val="TableParagraph"/>
              <w:spacing w:before="40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BD2A30" w:rsidTr="00656AA3">
        <w:trPr>
          <w:trHeight w:val="381"/>
        </w:trPr>
        <w:tc>
          <w:tcPr>
            <w:tcW w:w="2339" w:type="dxa"/>
            <w:tcBorders>
              <w:top w:val="single" w:sz="4" w:space="0" w:color="000000"/>
            </w:tcBorders>
          </w:tcPr>
          <w:p w:rsidR="00BD2A30" w:rsidRDefault="00BD2A30" w:rsidP="00656AA3">
            <w:pPr>
              <w:pStyle w:val="TableParagraph"/>
              <w:tabs>
                <w:tab w:val="left" w:pos="893"/>
              </w:tabs>
              <w:spacing w:before="42"/>
              <w:ind w:left="59"/>
              <w:rPr>
                <w:sz w:val="24"/>
              </w:rPr>
            </w:pPr>
            <w:r>
              <w:rPr>
                <w:spacing w:val="-5"/>
                <w:sz w:val="24"/>
              </w:rPr>
              <w:t>А3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339" w:type="dxa"/>
            <w:tcBorders>
              <w:top w:val="single" w:sz="4" w:space="0" w:color="000000"/>
            </w:tcBorders>
          </w:tcPr>
          <w:p w:rsidR="00BD2A30" w:rsidRDefault="00BD2A30" w:rsidP="00656AA3">
            <w:pPr>
              <w:pStyle w:val="TableParagraph"/>
              <w:spacing w:before="42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344" w:type="dxa"/>
            <w:tcBorders>
              <w:top w:val="single" w:sz="4" w:space="0" w:color="000000"/>
            </w:tcBorders>
          </w:tcPr>
          <w:p w:rsidR="00BD2A30" w:rsidRDefault="00BD2A30" w:rsidP="00656AA3">
            <w:pPr>
              <w:pStyle w:val="TableParagraph"/>
              <w:spacing w:before="42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339" w:type="dxa"/>
            <w:tcBorders>
              <w:top w:val="single" w:sz="4" w:space="0" w:color="000000"/>
            </w:tcBorders>
          </w:tcPr>
          <w:p w:rsidR="00BD2A30" w:rsidRDefault="00BD2A30" w:rsidP="00656AA3">
            <w:pPr>
              <w:pStyle w:val="TableParagraph"/>
              <w:spacing w:before="42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BD2A30" w:rsidTr="00656AA3">
        <w:trPr>
          <w:trHeight w:val="378"/>
        </w:trPr>
        <w:tc>
          <w:tcPr>
            <w:tcW w:w="2339" w:type="dxa"/>
          </w:tcPr>
          <w:p w:rsidR="00BD2A30" w:rsidRDefault="00BD2A30" w:rsidP="00656AA3">
            <w:pPr>
              <w:pStyle w:val="TableParagraph"/>
              <w:tabs>
                <w:tab w:val="left" w:pos="835"/>
              </w:tabs>
              <w:spacing w:before="39"/>
              <w:ind w:left="59"/>
              <w:rPr>
                <w:sz w:val="24"/>
              </w:rPr>
            </w:pPr>
            <w:r>
              <w:rPr>
                <w:spacing w:val="-5"/>
                <w:sz w:val="24"/>
              </w:rPr>
              <w:t>А4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2339" w:type="dxa"/>
          </w:tcPr>
          <w:p w:rsidR="00BD2A30" w:rsidRDefault="00BD2A30" w:rsidP="00656AA3">
            <w:pPr>
              <w:pStyle w:val="TableParagraph"/>
              <w:spacing w:before="39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2344" w:type="dxa"/>
          </w:tcPr>
          <w:p w:rsidR="00BD2A30" w:rsidRDefault="00BD2A30" w:rsidP="00656AA3">
            <w:pPr>
              <w:pStyle w:val="TableParagraph"/>
              <w:spacing w:before="39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2339" w:type="dxa"/>
          </w:tcPr>
          <w:p w:rsidR="00BD2A30" w:rsidRDefault="00BD2A30" w:rsidP="00656AA3">
            <w:pPr>
              <w:pStyle w:val="TableParagraph"/>
              <w:spacing w:before="39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  <w:tr w:rsidR="00BD2A30" w:rsidTr="00656AA3">
        <w:trPr>
          <w:trHeight w:val="379"/>
        </w:trPr>
        <w:tc>
          <w:tcPr>
            <w:tcW w:w="2339" w:type="dxa"/>
          </w:tcPr>
          <w:p w:rsidR="00BD2A30" w:rsidRDefault="00BD2A30" w:rsidP="00656AA3">
            <w:pPr>
              <w:pStyle w:val="TableParagraph"/>
              <w:tabs>
                <w:tab w:val="left" w:pos="955"/>
              </w:tabs>
              <w:spacing w:before="44"/>
              <w:ind w:left="59"/>
              <w:rPr>
                <w:sz w:val="24"/>
              </w:rPr>
            </w:pPr>
            <w:r>
              <w:rPr>
                <w:spacing w:val="-5"/>
                <w:sz w:val="24"/>
              </w:rPr>
              <w:t>А5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2339" w:type="dxa"/>
          </w:tcPr>
          <w:p w:rsidR="00BD2A30" w:rsidRDefault="00BD2A30" w:rsidP="00656AA3">
            <w:pPr>
              <w:pStyle w:val="TableParagraph"/>
              <w:spacing w:before="44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2344" w:type="dxa"/>
          </w:tcPr>
          <w:p w:rsidR="00BD2A30" w:rsidRDefault="00BD2A30" w:rsidP="00656AA3">
            <w:pPr>
              <w:pStyle w:val="TableParagraph"/>
              <w:spacing w:before="44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2339" w:type="dxa"/>
          </w:tcPr>
          <w:p w:rsidR="00BD2A30" w:rsidRDefault="00BD2A30" w:rsidP="00656AA3">
            <w:pPr>
              <w:pStyle w:val="TableParagraph"/>
              <w:spacing w:before="44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</w:tr>
    </w:tbl>
    <w:p w:rsidR="00BD2A30" w:rsidRDefault="00BD2A30" w:rsidP="00BD2A30">
      <w:pPr>
        <w:rPr>
          <w:sz w:val="24"/>
        </w:rPr>
        <w:sectPr w:rsidR="00BD2A30">
          <w:pgSz w:w="11910" w:h="16840"/>
          <w:pgMar w:top="1060" w:right="620" w:bottom="280" w:left="1480" w:header="752" w:footer="0" w:gutter="0"/>
          <w:cols w:space="720"/>
        </w:sectPr>
      </w:pPr>
    </w:p>
    <w:p w:rsidR="00BD2A30" w:rsidRDefault="00BD2A30" w:rsidP="00BD2A30">
      <w:pPr>
        <w:pStyle w:val="a0"/>
        <w:spacing w:before="2"/>
        <w:ind w:left="0"/>
        <w:rPr>
          <w:b/>
          <w:sz w:val="5"/>
        </w:rPr>
      </w:pPr>
    </w:p>
    <w:tbl>
      <w:tblPr>
        <w:tblStyle w:val="TableNormal"/>
        <w:tblW w:w="0" w:type="auto"/>
        <w:tblInd w:w="2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2339"/>
        <w:gridCol w:w="2339"/>
        <w:gridCol w:w="2344"/>
        <w:gridCol w:w="2339"/>
      </w:tblGrid>
      <w:tr w:rsidR="00BD2A30" w:rsidTr="00656AA3">
        <w:trPr>
          <w:trHeight w:val="388"/>
        </w:trPr>
        <w:tc>
          <w:tcPr>
            <w:tcW w:w="2339" w:type="dxa"/>
            <w:tcBorders>
              <w:top w:val="nil"/>
            </w:tcBorders>
          </w:tcPr>
          <w:p w:rsidR="00BD2A30" w:rsidRDefault="00BD2A30" w:rsidP="00656AA3">
            <w:pPr>
              <w:pStyle w:val="TableParagraph"/>
              <w:tabs>
                <w:tab w:val="left" w:pos="955"/>
              </w:tabs>
              <w:spacing w:before="49"/>
              <w:ind w:left="59"/>
              <w:rPr>
                <w:sz w:val="24"/>
              </w:rPr>
            </w:pPr>
            <w:r>
              <w:rPr>
                <w:spacing w:val="-5"/>
                <w:sz w:val="24"/>
              </w:rPr>
              <w:t>А6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339" w:type="dxa"/>
            <w:tcBorders>
              <w:top w:val="nil"/>
            </w:tcBorders>
          </w:tcPr>
          <w:p w:rsidR="00BD2A30" w:rsidRDefault="00BD2A30" w:rsidP="00656AA3">
            <w:pPr>
              <w:pStyle w:val="TableParagraph"/>
              <w:spacing w:before="49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344" w:type="dxa"/>
            <w:tcBorders>
              <w:top w:val="nil"/>
            </w:tcBorders>
          </w:tcPr>
          <w:p w:rsidR="00BD2A30" w:rsidRDefault="00BD2A30" w:rsidP="00656AA3">
            <w:pPr>
              <w:pStyle w:val="TableParagraph"/>
              <w:spacing w:before="49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339" w:type="dxa"/>
            <w:tcBorders>
              <w:top w:val="nil"/>
            </w:tcBorders>
          </w:tcPr>
          <w:p w:rsidR="00BD2A30" w:rsidRDefault="00BD2A30" w:rsidP="00656AA3">
            <w:pPr>
              <w:pStyle w:val="TableParagraph"/>
              <w:spacing w:before="49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BD2A30" w:rsidTr="00656AA3">
        <w:trPr>
          <w:trHeight w:val="379"/>
        </w:trPr>
        <w:tc>
          <w:tcPr>
            <w:tcW w:w="2339" w:type="dxa"/>
          </w:tcPr>
          <w:p w:rsidR="00BD2A30" w:rsidRDefault="00BD2A30" w:rsidP="00656AA3">
            <w:pPr>
              <w:pStyle w:val="TableParagraph"/>
              <w:tabs>
                <w:tab w:val="left" w:pos="955"/>
              </w:tabs>
              <w:spacing w:before="40"/>
              <w:ind w:left="59"/>
              <w:rPr>
                <w:sz w:val="24"/>
              </w:rPr>
            </w:pPr>
            <w:r>
              <w:rPr>
                <w:spacing w:val="-5"/>
                <w:sz w:val="24"/>
              </w:rPr>
              <w:t>А7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2339" w:type="dxa"/>
          </w:tcPr>
          <w:p w:rsidR="00BD2A30" w:rsidRDefault="00BD2A30" w:rsidP="00656AA3">
            <w:pPr>
              <w:pStyle w:val="TableParagraph"/>
              <w:spacing w:before="40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2344" w:type="dxa"/>
          </w:tcPr>
          <w:p w:rsidR="00BD2A30" w:rsidRDefault="00BD2A30" w:rsidP="00656AA3">
            <w:pPr>
              <w:pStyle w:val="TableParagraph"/>
              <w:spacing w:before="40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2339" w:type="dxa"/>
          </w:tcPr>
          <w:p w:rsidR="00BD2A30" w:rsidRDefault="00BD2A30" w:rsidP="00656AA3">
            <w:pPr>
              <w:pStyle w:val="TableParagraph"/>
              <w:spacing w:before="40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</w:tr>
      <w:tr w:rsidR="00BD2A30" w:rsidTr="00656AA3">
        <w:trPr>
          <w:trHeight w:val="378"/>
        </w:trPr>
        <w:tc>
          <w:tcPr>
            <w:tcW w:w="2339" w:type="dxa"/>
          </w:tcPr>
          <w:p w:rsidR="00BD2A30" w:rsidRDefault="00BD2A30" w:rsidP="00656AA3">
            <w:pPr>
              <w:pStyle w:val="TableParagraph"/>
              <w:tabs>
                <w:tab w:val="left" w:pos="955"/>
              </w:tabs>
              <w:spacing w:before="44"/>
              <w:ind w:left="59"/>
              <w:rPr>
                <w:sz w:val="24"/>
              </w:rPr>
            </w:pPr>
            <w:r>
              <w:rPr>
                <w:spacing w:val="-5"/>
                <w:sz w:val="24"/>
              </w:rPr>
              <w:t>А8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2339" w:type="dxa"/>
          </w:tcPr>
          <w:p w:rsidR="00BD2A30" w:rsidRDefault="00BD2A30" w:rsidP="00656AA3">
            <w:pPr>
              <w:pStyle w:val="TableParagraph"/>
              <w:spacing w:before="44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2344" w:type="dxa"/>
          </w:tcPr>
          <w:p w:rsidR="00BD2A30" w:rsidRDefault="00BD2A30" w:rsidP="00656AA3">
            <w:pPr>
              <w:pStyle w:val="TableParagraph"/>
              <w:spacing w:before="44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2339" w:type="dxa"/>
          </w:tcPr>
          <w:p w:rsidR="00BD2A30" w:rsidRDefault="00BD2A30" w:rsidP="00656AA3">
            <w:pPr>
              <w:pStyle w:val="TableParagraph"/>
              <w:spacing w:before="44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  <w:tr w:rsidR="00BD2A30" w:rsidTr="00656AA3">
        <w:trPr>
          <w:trHeight w:val="384"/>
        </w:trPr>
        <w:tc>
          <w:tcPr>
            <w:tcW w:w="2339" w:type="dxa"/>
          </w:tcPr>
          <w:p w:rsidR="00BD2A30" w:rsidRDefault="00BD2A30" w:rsidP="00656AA3">
            <w:pPr>
              <w:pStyle w:val="TableParagraph"/>
              <w:tabs>
                <w:tab w:val="left" w:pos="955"/>
              </w:tabs>
              <w:spacing w:before="45"/>
              <w:ind w:left="59"/>
              <w:rPr>
                <w:sz w:val="24"/>
              </w:rPr>
            </w:pPr>
            <w:r>
              <w:rPr>
                <w:spacing w:val="-5"/>
                <w:sz w:val="24"/>
              </w:rPr>
              <w:t>А9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339" w:type="dxa"/>
          </w:tcPr>
          <w:p w:rsidR="00BD2A30" w:rsidRDefault="00BD2A30" w:rsidP="00656AA3">
            <w:pPr>
              <w:pStyle w:val="TableParagraph"/>
              <w:spacing w:before="45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344" w:type="dxa"/>
          </w:tcPr>
          <w:p w:rsidR="00BD2A30" w:rsidRDefault="00BD2A30" w:rsidP="00656AA3">
            <w:pPr>
              <w:pStyle w:val="TableParagraph"/>
              <w:spacing w:before="45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339" w:type="dxa"/>
          </w:tcPr>
          <w:p w:rsidR="00BD2A30" w:rsidRDefault="00BD2A30" w:rsidP="00656AA3">
            <w:pPr>
              <w:pStyle w:val="TableParagraph"/>
              <w:spacing w:before="45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BD2A30" w:rsidTr="00656AA3">
        <w:trPr>
          <w:trHeight w:val="379"/>
        </w:trPr>
        <w:tc>
          <w:tcPr>
            <w:tcW w:w="2339" w:type="dxa"/>
          </w:tcPr>
          <w:p w:rsidR="00BD2A30" w:rsidRDefault="00BD2A30" w:rsidP="00656AA3">
            <w:pPr>
              <w:pStyle w:val="TableParagraph"/>
              <w:tabs>
                <w:tab w:val="left" w:pos="898"/>
              </w:tabs>
              <w:spacing w:before="40"/>
              <w:ind w:left="59"/>
              <w:rPr>
                <w:sz w:val="24"/>
              </w:rPr>
            </w:pPr>
            <w:r>
              <w:rPr>
                <w:spacing w:val="-5"/>
                <w:sz w:val="24"/>
              </w:rPr>
              <w:t>А10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3с</w:t>
            </w:r>
          </w:p>
        </w:tc>
        <w:tc>
          <w:tcPr>
            <w:tcW w:w="2339" w:type="dxa"/>
          </w:tcPr>
          <w:p w:rsidR="00BD2A30" w:rsidRDefault="00BD2A30" w:rsidP="00656AA3">
            <w:pPr>
              <w:pStyle w:val="TableParagraph"/>
              <w:spacing w:before="40"/>
              <w:ind w:left="59"/>
              <w:rPr>
                <w:sz w:val="24"/>
              </w:rPr>
            </w:pPr>
            <w:r>
              <w:rPr>
                <w:spacing w:val="-5"/>
                <w:sz w:val="24"/>
              </w:rPr>
              <w:t>1а</w:t>
            </w:r>
          </w:p>
        </w:tc>
        <w:tc>
          <w:tcPr>
            <w:tcW w:w="2344" w:type="dxa"/>
          </w:tcPr>
          <w:p w:rsidR="00BD2A30" w:rsidRDefault="00BD2A30" w:rsidP="00656AA3">
            <w:pPr>
              <w:pStyle w:val="TableParagraph"/>
              <w:spacing w:before="40"/>
              <w:ind w:left="59"/>
              <w:rPr>
                <w:sz w:val="24"/>
              </w:rPr>
            </w:pPr>
            <w:r>
              <w:rPr>
                <w:spacing w:val="-5"/>
                <w:sz w:val="24"/>
              </w:rPr>
              <w:t>2в</w:t>
            </w:r>
          </w:p>
        </w:tc>
        <w:tc>
          <w:tcPr>
            <w:tcW w:w="2339" w:type="dxa"/>
          </w:tcPr>
          <w:p w:rsidR="00BD2A30" w:rsidRDefault="00BD2A30" w:rsidP="00656AA3">
            <w:pPr>
              <w:pStyle w:val="TableParagraph"/>
              <w:spacing w:before="40"/>
              <w:ind w:left="58"/>
              <w:rPr>
                <w:sz w:val="24"/>
              </w:rPr>
            </w:pPr>
            <w:r>
              <w:rPr>
                <w:spacing w:val="-5"/>
                <w:sz w:val="24"/>
              </w:rPr>
              <w:t>2в</w:t>
            </w:r>
          </w:p>
        </w:tc>
      </w:tr>
      <w:tr w:rsidR="00BD2A30" w:rsidTr="00656AA3">
        <w:trPr>
          <w:trHeight w:val="383"/>
        </w:trPr>
        <w:tc>
          <w:tcPr>
            <w:tcW w:w="2339" w:type="dxa"/>
          </w:tcPr>
          <w:p w:rsidR="00BD2A30" w:rsidRDefault="00BD2A30" w:rsidP="00656AA3">
            <w:pPr>
              <w:pStyle w:val="TableParagraph"/>
              <w:tabs>
                <w:tab w:val="left" w:pos="883"/>
              </w:tabs>
              <w:spacing w:before="44"/>
              <w:ind w:left="59"/>
              <w:rPr>
                <w:sz w:val="24"/>
              </w:rPr>
            </w:pPr>
            <w:r>
              <w:rPr>
                <w:spacing w:val="-5"/>
                <w:sz w:val="24"/>
              </w:rPr>
              <w:t>В1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1а,д,е</w:t>
            </w:r>
          </w:p>
        </w:tc>
        <w:tc>
          <w:tcPr>
            <w:tcW w:w="2339" w:type="dxa"/>
          </w:tcPr>
          <w:p w:rsidR="00BD2A30" w:rsidRDefault="00BD2A30" w:rsidP="00656AA3">
            <w:pPr>
              <w:pStyle w:val="TableParagraph"/>
              <w:spacing w:before="44"/>
              <w:ind w:left="59"/>
              <w:rPr>
                <w:sz w:val="24"/>
              </w:rPr>
            </w:pPr>
            <w:r>
              <w:rPr>
                <w:spacing w:val="-2"/>
                <w:sz w:val="24"/>
              </w:rPr>
              <w:t>а3б2в4</w:t>
            </w:r>
          </w:p>
        </w:tc>
        <w:tc>
          <w:tcPr>
            <w:tcW w:w="2344" w:type="dxa"/>
          </w:tcPr>
          <w:p w:rsidR="00BD2A30" w:rsidRDefault="00BD2A30" w:rsidP="00656AA3">
            <w:pPr>
              <w:pStyle w:val="TableParagraph"/>
              <w:spacing w:before="44"/>
              <w:ind w:left="59"/>
              <w:rPr>
                <w:sz w:val="24"/>
              </w:rPr>
            </w:pPr>
            <w:r>
              <w:rPr>
                <w:spacing w:val="-2"/>
                <w:sz w:val="24"/>
              </w:rPr>
              <w:t>1а,в,г</w:t>
            </w:r>
          </w:p>
        </w:tc>
        <w:tc>
          <w:tcPr>
            <w:tcW w:w="2339" w:type="dxa"/>
          </w:tcPr>
          <w:p w:rsidR="00BD2A30" w:rsidRDefault="00BD2A30" w:rsidP="00656AA3">
            <w:pPr>
              <w:pStyle w:val="TableParagraph"/>
              <w:spacing w:before="44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а3б1в2</w:t>
            </w:r>
          </w:p>
        </w:tc>
      </w:tr>
      <w:tr w:rsidR="00BD2A30" w:rsidTr="00656AA3">
        <w:trPr>
          <w:trHeight w:val="379"/>
        </w:trPr>
        <w:tc>
          <w:tcPr>
            <w:tcW w:w="2339" w:type="dxa"/>
          </w:tcPr>
          <w:p w:rsidR="00BD2A30" w:rsidRDefault="00BD2A30" w:rsidP="00656AA3">
            <w:pPr>
              <w:pStyle w:val="TableParagraph"/>
              <w:tabs>
                <w:tab w:val="left" w:pos="879"/>
              </w:tabs>
              <w:spacing w:before="40"/>
              <w:ind w:left="59"/>
              <w:rPr>
                <w:sz w:val="24"/>
              </w:rPr>
            </w:pPr>
            <w:r>
              <w:rPr>
                <w:spacing w:val="-5"/>
                <w:sz w:val="24"/>
              </w:rPr>
              <w:t>В2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2339" w:type="dxa"/>
          </w:tcPr>
          <w:p w:rsidR="00BD2A30" w:rsidRDefault="00BD2A30" w:rsidP="00656AA3">
            <w:pPr>
              <w:pStyle w:val="TableParagraph"/>
              <w:spacing w:before="40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2344" w:type="dxa"/>
          </w:tcPr>
          <w:p w:rsidR="00BD2A30" w:rsidRDefault="00BD2A30" w:rsidP="00656AA3">
            <w:pPr>
              <w:pStyle w:val="TableParagraph"/>
              <w:spacing w:before="40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2339" w:type="dxa"/>
          </w:tcPr>
          <w:p w:rsidR="00BD2A30" w:rsidRDefault="00BD2A30" w:rsidP="00656AA3">
            <w:pPr>
              <w:pStyle w:val="TableParagraph"/>
              <w:spacing w:before="40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б,в,г</w:t>
            </w:r>
          </w:p>
        </w:tc>
      </w:tr>
      <w:tr w:rsidR="00BD2A30" w:rsidTr="00656AA3">
        <w:trPr>
          <w:trHeight w:val="657"/>
        </w:trPr>
        <w:tc>
          <w:tcPr>
            <w:tcW w:w="2339" w:type="dxa"/>
          </w:tcPr>
          <w:p w:rsidR="00BD2A30" w:rsidRDefault="00BD2A30" w:rsidP="00656AA3">
            <w:pPr>
              <w:pStyle w:val="TableParagraph"/>
              <w:tabs>
                <w:tab w:val="left" w:pos="563"/>
              </w:tabs>
              <w:spacing w:before="44"/>
              <w:ind w:left="59" w:right="46"/>
              <w:rPr>
                <w:sz w:val="24"/>
              </w:rPr>
            </w:pPr>
            <w:r>
              <w:rPr>
                <w:spacing w:val="-6"/>
                <w:sz w:val="24"/>
              </w:rPr>
              <w:t>В3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воспроизводство населения</w:t>
            </w:r>
          </w:p>
        </w:tc>
        <w:tc>
          <w:tcPr>
            <w:tcW w:w="2339" w:type="dxa"/>
          </w:tcPr>
          <w:p w:rsidR="00BD2A30" w:rsidRDefault="00BD2A30" w:rsidP="00656AA3">
            <w:pPr>
              <w:pStyle w:val="TableParagraph"/>
              <w:spacing w:before="44"/>
              <w:ind w:left="59"/>
              <w:rPr>
                <w:sz w:val="24"/>
              </w:rPr>
            </w:pPr>
            <w:r>
              <w:rPr>
                <w:spacing w:val="-2"/>
                <w:sz w:val="24"/>
              </w:rPr>
              <w:t>Демографическая политика</w:t>
            </w:r>
          </w:p>
        </w:tc>
        <w:tc>
          <w:tcPr>
            <w:tcW w:w="2344" w:type="dxa"/>
          </w:tcPr>
          <w:p w:rsidR="00BD2A30" w:rsidRDefault="00BD2A30" w:rsidP="00656AA3">
            <w:pPr>
              <w:pStyle w:val="TableParagraph"/>
              <w:spacing w:before="44"/>
              <w:ind w:left="59"/>
              <w:rPr>
                <w:sz w:val="24"/>
              </w:rPr>
            </w:pPr>
            <w:r>
              <w:rPr>
                <w:spacing w:val="-2"/>
                <w:sz w:val="24"/>
              </w:rPr>
              <w:t>урбаницазия</w:t>
            </w:r>
          </w:p>
        </w:tc>
        <w:tc>
          <w:tcPr>
            <w:tcW w:w="2339" w:type="dxa"/>
          </w:tcPr>
          <w:p w:rsidR="00BD2A30" w:rsidRDefault="00BD2A30" w:rsidP="00656AA3">
            <w:pPr>
              <w:pStyle w:val="TableParagraph"/>
              <w:spacing w:before="44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урбанизация</w:t>
            </w:r>
          </w:p>
        </w:tc>
      </w:tr>
      <w:tr w:rsidR="00BD2A30" w:rsidTr="00656AA3">
        <w:trPr>
          <w:trHeight w:val="379"/>
        </w:trPr>
        <w:tc>
          <w:tcPr>
            <w:tcW w:w="2339" w:type="dxa"/>
          </w:tcPr>
          <w:p w:rsidR="00BD2A30" w:rsidRDefault="00BD2A30" w:rsidP="00656AA3">
            <w:pPr>
              <w:pStyle w:val="TableParagraph"/>
              <w:tabs>
                <w:tab w:val="left" w:pos="821"/>
              </w:tabs>
              <w:spacing w:before="44"/>
              <w:ind w:left="59"/>
              <w:rPr>
                <w:sz w:val="24"/>
              </w:rPr>
            </w:pPr>
            <w:r>
              <w:rPr>
                <w:spacing w:val="-5"/>
                <w:sz w:val="24"/>
              </w:rPr>
              <w:t>В4</w:t>
            </w:r>
            <w:r>
              <w:rPr>
                <w:sz w:val="24"/>
              </w:rPr>
              <w:tab/>
              <w:t>1в,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3б</w:t>
            </w:r>
          </w:p>
        </w:tc>
        <w:tc>
          <w:tcPr>
            <w:tcW w:w="2339" w:type="dxa"/>
          </w:tcPr>
          <w:p w:rsidR="00BD2A30" w:rsidRDefault="00BD2A30" w:rsidP="00656AA3">
            <w:pPr>
              <w:pStyle w:val="TableParagraph"/>
              <w:spacing w:before="44"/>
              <w:ind w:left="59"/>
              <w:rPr>
                <w:sz w:val="24"/>
              </w:rPr>
            </w:pPr>
            <w:r>
              <w:rPr>
                <w:sz w:val="24"/>
              </w:rPr>
              <w:t>1а,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2б</w:t>
            </w:r>
          </w:p>
        </w:tc>
        <w:tc>
          <w:tcPr>
            <w:tcW w:w="2344" w:type="dxa"/>
          </w:tcPr>
          <w:p w:rsidR="00BD2A30" w:rsidRDefault="00BD2A30" w:rsidP="00656AA3">
            <w:pPr>
              <w:pStyle w:val="TableParagraph"/>
              <w:spacing w:before="44"/>
              <w:ind w:left="59"/>
              <w:rPr>
                <w:sz w:val="24"/>
              </w:rPr>
            </w:pPr>
            <w:r>
              <w:rPr>
                <w:spacing w:val="-2"/>
                <w:sz w:val="24"/>
              </w:rPr>
              <w:t>а,б,г</w:t>
            </w:r>
          </w:p>
        </w:tc>
        <w:tc>
          <w:tcPr>
            <w:tcW w:w="2339" w:type="dxa"/>
          </w:tcPr>
          <w:p w:rsidR="00BD2A30" w:rsidRDefault="00BD2A30" w:rsidP="00656AA3">
            <w:pPr>
              <w:pStyle w:val="TableParagraph"/>
              <w:spacing w:before="44"/>
              <w:ind w:left="58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</w:tr>
      <w:tr w:rsidR="00BD2A30" w:rsidTr="00656AA3">
        <w:trPr>
          <w:trHeight w:val="383"/>
        </w:trPr>
        <w:tc>
          <w:tcPr>
            <w:tcW w:w="2339" w:type="dxa"/>
          </w:tcPr>
          <w:p w:rsidR="00BD2A30" w:rsidRDefault="00BD2A30" w:rsidP="00656AA3">
            <w:pPr>
              <w:pStyle w:val="TableParagraph"/>
              <w:tabs>
                <w:tab w:val="left" w:pos="764"/>
              </w:tabs>
              <w:spacing w:before="44"/>
              <w:ind w:left="59"/>
              <w:rPr>
                <w:sz w:val="24"/>
              </w:rPr>
            </w:pPr>
            <w:r>
              <w:rPr>
                <w:spacing w:val="-5"/>
                <w:sz w:val="24"/>
              </w:rPr>
              <w:t>В5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б,в,г</w:t>
            </w:r>
          </w:p>
        </w:tc>
        <w:tc>
          <w:tcPr>
            <w:tcW w:w="2339" w:type="dxa"/>
          </w:tcPr>
          <w:p w:rsidR="00BD2A30" w:rsidRDefault="00BD2A30" w:rsidP="00656AA3">
            <w:pPr>
              <w:pStyle w:val="TableParagraph"/>
              <w:spacing w:before="44"/>
              <w:ind w:left="59"/>
              <w:rPr>
                <w:sz w:val="24"/>
              </w:rPr>
            </w:pPr>
            <w:r>
              <w:rPr>
                <w:spacing w:val="-2"/>
                <w:sz w:val="24"/>
              </w:rPr>
              <w:t>а,б,г</w:t>
            </w:r>
          </w:p>
        </w:tc>
        <w:tc>
          <w:tcPr>
            <w:tcW w:w="2344" w:type="dxa"/>
          </w:tcPr>
          <w:p w:rsidR="00BD2A30" w:rsidRDefault="00BD2A30" w:rsidP="00656AA3">
            <w:pPr>
              <w:pStyle w:val="TableParagraph"/>
              <w:spacing w:before="44"/>
              <w:ind w:left="59"/>
              <w:rPr>
                <w:sz w:val="24"/>
              </w:rPr>
            </w:pPr>
            <w:r>
              <w:rPr>
                <w:sz w:val="24"/>
              </w:rPr>
              <w:t>1в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3б</w:t>
            </w:r>
          </w:p>
        </w:tc>
        <w:tc>
          <w:tcPr>
            <w:tcW w:w="2339" w:type="dxa"/>
          </w:tcPr>
          <w:p w:rsidR="00BD2A30" w:rsidRDefault="00BD2A30" w:rsidP="00656AA3">
            <w:pPr>
              <w:pStyle w:val="TableParagraph"/>
              <w:spacing w:before="44"/>
              <w:ind w:left="58"/>
              <w:rPr>
                <w:sz w:val="24"/>
              </w:rPr>
            </w:pPr>
            <w:r>
              <w:rPr>
                <w:sz w:val="24"/>
              </w:rPr>
              <w:t>1в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3б</w:t>
            </w:r>
          </w:p>
        </w:tc>
      </w:tr>
      <w:tr w:rsidR="00BD2A30" w:rsidTr="00656AA3">
        <w:trPr>
          <w:trHeight w:val="378"/>
        </w:trPr>
        <w:tc>
          <w:tcPr>
            <w:tcW w:w="2339" w:type="dxa"/>
          </w:tcPr>
          <w:p w:rsidR="00BD2A30" w:rsidRDefault="00BD2A30" w:rsidP="00656AA3">
            <w:pPr>
              <w:pStyle w:val="TableParagraph"/>
              <w:tabs>
                <w:tab w:val="left" w:pos="764"/>
              </w:tabs>
              <w:spacing w:before="40"/>
              <w:ind w:left="59"/>
              <w:rPr>
                <w:sz w:val="24"/>
              </w:rPr>
            </w:pPr>
            <w:r>
              <w:rPr>
                <w:spacing w:val="-5"/>
                <w:sz w:val="24"/>
              </w:rPr>
              <w:t>С1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Марокко</w:t>
            </w:r>
          </w:p>
        </w:tc>
        <w:tc>
          <w:tcPr>
            <w:tcW w:w="2339" w:type="dxa"/>
          </w:tcPr>
          <w:p w:rsidR="00BD2A30" w:rsidRDefault="00BD2A30" w:rsidP="00656AA3">
            <w:pPr>
              <w:pStyle w:val="TableParagraph"/>
              <w:spacing w:before="40"/>
              <w:ind w:left="59"/>
              <w:rPr>
                <w:sz w:val="24"/>
              </w:rPr>
            </w:pPr>
            <w:r>
              <w:rPr>
                <w:spacing w:val="-2"/>
                <w:sz w:val="24"/>
              </w:rPr>
              <w:t>Бангладеш</w:t>
            </w:r>
          </w:p>
        </w:tc>
        <w:tc>
          <w:tcPr>
            <w:tcW w:w="2344" w:type="dxa"/>
          </w:tcPr>
          <w:p w:rsidR="00BD2A30" w:rsidRDefault="00BD2A30" w:rsidP="00656AA3">
            <w:pPr>
              <w:pStyle w:val="TableParagraph"/>
              <w:spacing w:before="40"/>
              <w:ind w:left="59"/>
              <w:rPr>
                <w:sz w:val="24"/>
              </w:rPr>
            </w:pPr>
            <w:r>
              <w:rPr>
                <w:spacing w:val="-5"/>
                <w:sz w:val="24"/>
              </w:rPr>
              <w:t>ЮАР</w:t>
            </w:r>
          </w:p>
        </w:tc>
        <w:tc>
          <w:tcPr>
            <w:tcW w:w="2339" w:type="dxa"/>
          </w:tcPr>
          <w:p w:rsidR="00BD2A30" w:rsidRDefault="00BD2A30" w:rsidP="00656AA3">
            <w:pPr>
              <w:pStyle w:val="TableParagraph"/>
              <w:spacing w:before="40"/>
              <w:ind w:left="58"/>
              <w:rPr>
                <w:sz w:val="24"/>
              </w:rPr>
            </w:pPr>
            <w:r>
              <w:rPr>
                <w:spacing w:val="-2"/>
                <w:sz w:val="24"/>
              </w:rPr>
              <w:t>Греция</w:t>
            </w:r>
          </w:p>
        </w:tc>
      </w:tr>
    </w:tbl>
    <w:p w:rsidR="00BD2A30" w:rsidRDefault="00BD2A30" w:rsidP="00BD2A30">
      <w:pPr>
        <w:pStyle w:val="a0"/>
        <w:spacing w:before="266"/>
        <w:ind w:left="0"/>
        <w:rPr>
          <w:b/>
        </w:rPr>
      </w:pPr>
    </w:p>
    <w:p w:rsidR="00BD2A30" w:rsidRDefault="00BD2A30" w:rsidP="00BD2A30">
      <w:pPr>
        <w:pStyle w:val="a0"/>
        <w:spacing w:before="1"/>
      </w:pPr>
      <w:r>
        <w:t>III</w:t>
      </w:r>
      <w:r>
        <w:rPr>
          <w:spacing w:val="-4"/>
        </w:rPr>
        <w:t xml:space="preserve"> </w:t>
      </w:r>
      <w:r>
        <w:t>б.</w:t>
      </w:r>
      <w:r>
        <w:rPr>
          <w:spacing w:val="2"/>
        </w:rPr>
        <w:t xml:space="preserve"> </w:t>
      </w:r>
      <w:r>
        <w:t>КРИТЕРИИ</w:t>
      </w:r>
      <w:r>
        <w:rPr>
          <w:spacing w:val="-1"/>
        </w:rPr>
        <w:t xml:space="preserve"> </w:t>
      </w:r>
      <w:r>
        <w:rPr>
          <w:spacing w:val="-2"/>
        </w:rPr>
        <w:t>ОЦЕНКИ</w:t>
      </w:r>
    </w:p>
    <w:p w:rsidR="00BD2A30" w:rsidRDefault="00BD2A30" w:rsidP="00BD2A30">
      <w:pPr>
        <w:pStyle w:val="Heading1"/>
        <w:spacing w:before="45" w:line="275" w:lineRule="exact"/>
      </w:pPr>
      <w:r>
        <w:t>Выполнение</w:t>
      </w:r>
      <w:r>
        <w:rPr>
          <w:spacing w:val="-4"/>
        </w:rPr>
        <w:t xml:space="preserve"> </w:t>
      </w:r>
      <w:r>
        <w:rPr>
          <w:spacing w:val="-2"/>
        </w:rPr>
        <w:t>задания:</w:t>
      </w:r>
    </w:p>
    <w:p w:rsidR="00BD2A30" w:rsidRDefault="00BD2A30" w:rsidP="00BD2A30">
      <w:pPr>
        <w:pStyle w:val="a5"/>
        <w:numPr>
          <w:ilvl w:val="1"/>
          <w:numId w:val="3"/>
        </w:numPr>
        <w:tabs>
          <w:tab w:val="left" w:pos="362"/>
        </w:tabs>
        <w:ind w:left="362" w:hanging="143"/>
        <w:rPr>
          <w:sz w:val="24"/>
        </w:rPr>
      </w:pPr>
      <w:r>
        <w:rPr>
          <w:sz w:val="24"/>
        </w:rPr>
        <w:t>рациональное</w:t>
      </w:r>
      <w:r>
        <w:rPr>
          <w:spacing w:val="-7"/>
          <w:sz w:val="24"/>
        </w:rPr>
        <w:t xml:space="preserve"> </w:t>
      </w:r>
      <w:r>
        <w:rPr>
          <w:sz w:val="24"/>
        </w:rPr>
        <w:t>распределение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задания</w:t>
      </w:r>
    </w:p>
    <w:p w:rsidR="00BD2A30" w:rsidRDefault="00BD2A30" w:rsidP="00BD2A30">
      <w:pPr>
        <w:pStyle w:val="a0"/>
        <w:spacing w:before="199"/>
      </w:pPr>
      <w:r>
        <w:t>Критерии</w:t>
      </w:r>
      <w:r>
        <w:rPr>
          <w:spacing w:val="-8"/>
        </w:rPr>
        <w:t xml:space="preserve"> </w:t>
      </w:r>
      <w:r>
        <w:rPr>
          <w:spacing w:val="-2"/>
        </w:rPr>
        <w:t>оценки:</w:t>
      </w:r>
    </w:p>
    <w:p w:rsidR="00BD2A30" w:rsidRDefault="00BD2A30" w:rsidP="00BD2A30">
      <w:pPr>
        <w:pStyle w:val="a0"/>
        <w:spacing w:before="42"/>
      </w:pPr>
      <w:r>
        <w:t>«2»</w:t>
      </w:r>
      <w:r>
        <w:rPr>
          <w:spacing w:val="-3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0</w:t>
      </w:r>
      <w:r>
        <w:rPr>
          <w:spacing w:val="2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5</w:t>
      </w:r>
      <w:r>
        <w:rPr>
          <w:spacing w:val="-3"/>
        </w:rPr>
        <w:t xml:space="preserve"> </w:t>
      </w:r>
      <w:r>
        <w:rPr>
          <w:spacing w:val="-2"/>
        </w:rPr>
        <w:t>баллов</w:t>
      </w:r>
    </w:p>
    <w:p w:rsidR="00BD2A30" w:rsidRDefault="00BD2A30" w:rsidP="00BD2A30">
      <w:pPr>
        <w:pStyle w:val="a0"/>
        <w:spacing w:before="40"/>
      </w:pPr>
      <w:r>
        <w:t>«3»</w:t>
      </w:r>
      <w:r>
        <w:rPr>
          <w:spacing w:val="-5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6 – 11</w:t>
      </w:r>
      <w:r>
        <w:rPr>
          <w:spacing w:val="-5"/>
        </w:rPr>
        <w:t xml:space="preserve"> </w:t>
      </w:r>
      <w:r>
        <w:rPr>
          <w:spacing w:val="-2"/>
        </w:rPr>
        <w:t>баллов</w:t>
      </w:r>
    </w:p>
    <w:p w:rsidR="00BD2A30" w:rsidRDefault="00BD2A30" w:rsidP="00BD2A30">
      <w:pPr>
        <w:pStyle w:val="a0"/>
        <w:spacing w:before="41"/>
      </w:pPr>
      <w:r>
        <w:t>«4»</w:t>
      </w:r>
      <w:r>
        <w:rPr>
          <w:spacing w:val="-3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12</w:t>
      </w:r>
      <w:r>
        <w:rPr>
          <w:spacing w:val="2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16</w:t>
      </w:r>
      <w:r>
        <w:rPr>
          <w:spacing w:val="-3"/>
        </w:rPr>
        <w:t xml:space="preserve"> </w:t>
      </w:r>
      <w:r>
        <w:rPr>
          <w:spacing w:val="-2"/>
        </w:rPr>
        <w:t>баллов</w:t>
      </w:r>
    </w:p>
    <w:p w:rsidR="00BD2A30" w:rsidRDefault="00BD2A30" w:rsidP="00BD2A30">
      <w:pPr>
        <w:pStyle w:val="a0"/>
        <w:spacing w:before="41"/>
      </w:pPr>
      <w:r>
        <w:t>«5»</w:t>
      </w:r>
      <w:r>
        <w:rPr>
          <w:spacing w:val="-3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17</w:t>
      </w:r>
      <w:r>
        <w:rPr>
          <w:spacing w:val="2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20</w:t>
      </w:r>
      <w:r>
        <w:rPr>
          <w:spacing w:val="-3"/>
        </w:rPr>
        <w:t xml:space="preserve"> </w:t>
      </w:r>
      <w:r>
        <w:rPr>
          <w:spacing w:val="-2"/>
        </w:rPr>
        <w:t>баллов</w:t>
      </w:r>
    </w:p>
    <w:p w:rsidR="00BD2A30" w:rsidRDefault="00BD2A30" w:rsidP="00BD2A30">
      <w:pPr>
        <w:sectPr w:rsidR="00BD2A30">
          <w:pgSz w:w="11910" w:h="16840"/>
          <w:pgMar w:top="1060" w:right="620" w:bottom="280" w:left="1480" w:header="752" w:footer="0" w:gutter="0"/>
          <w:cols w:space="720"/>
        </w:sectPr>
      </w:pPr>
    </w:p>
    <w:p w:rsidR="00BD2A30" w:rsidRDefault="00BD2A30" w:rsidP="00BD2A30">
      <w:pPr>
        <w:pStyle w:val="a0"/>
        <w:ind w:left="0"/>
        <w:rPr>
          <w:sz w:val="22"/>
        </w:rPr>
      </w:pPr>
    </w:p>
    <w:p w:rsidR="008E602C" w:rsidRPr="00AE097C" w:rsidRDefault="008E602C" w:rsidP="00AE097C">
      <w:pPr>
        <w:pStyle w:val="a5"/>
        <w:numPr>
          <w:ilvl w:val="0"/>
          <w:numId w:val="4"/>
        </w:numPr>
        <w:jc w:val="center"/>
        <w:rPr>
          <w:b/>
          <w:bCs/>
          <w:sz w:val="28"/>
          <w:szCs w:val="28"/>
        </w:rPr>
      </w:pPr>
      <w:r w:rsidRPr="00AE097C">
        <w:rPr>
          <w:b/>
          <w:bCs/>
          <w:sz w:val="28"/>
          <w:szCs w:val="28"/>
        </w:rPr>
        <w:t>Условия положительного/отрицательного заключения по результатам оценки освоения образовательных результатов по учебной дисциплине/ междисциплинарному курсу</w:t>
      </w:r>
    </w:p>
    <w:p w:rsidR="008E602C" w:rsidRDefault="008E602C" w:rsidP="008E602C">
      <w:pPr>
        <w:tabs>
          <w:tab w:val="left" w:pos="9060"/>
        </w:tabs>
        <w:adjustRightInd w:val="0"/>
        <w:jc w:val="center"/>
        <w:rPr>
          <w:b/>
          <w:bCs/>
          <w:sz w:val="28"/>
          <w:szCs w:val="28"/>
        </w:rPr>
      </w:pPr>
    </w:p>
    <w:p w:rsidR="008E602C" w:rsidRDefault="008E602C" w:rsidP="008E602C">
      <w:pPr>
        <w:tabs>
          <w:tab w:val="left" w:pos="9060"/>
        </w:tabs>
        <w:adjustRightInd w:val="0"/>
        <w:jc w:val="both"/>
        <w:rPr>
          <w:color w:val="000000"/>
          <w:sz w:val="28"/>
          <w:szCs w:val="28"/>
          <w:shd w:val="clear" w:color="auto" w:fill="FFFFFF"/>
        </w:rPr>
      </w:pPr>
      <w:r w:rsidRPr="002B7F3C">
        <w:rPr>
          <w:color w:val="000000"/>
          <w:sz w:val="28"/>
          <w:szCs w:val="28"/>
          <w:shd w:val="clear" w:color="auto" w:fill="FFFFFF"/>
        </w:rPr>
        <w:t>Условием положительного заключения по результатам освоения оценки образовательных результатов являются освоенные предметные результаты:</w:t>
      </w: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25"/>
        <w:gridCol w:w="8551"/>
      </w:tblGrid>
      <w:tr w:rsidR="00954A1D" w:rsidTr="00954A1D">
        <w:trPr>
          <w:trHeight w:val="60"/>
        </w:trPr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954A1D" w:rsidRDefault="00954A1D" w:rsidP="00D309D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ПРу1</w:t>
            </w:r>
          </w:p>
        </w:tc>
        <w:tc>
          <w:tcPr>
            <w:tcW w:w="8551" w:type="dxa"/>
            <w:tcBorders>
              <w:top w:val="nil"/>
              <w:left w:val="nil"/>
              <w:bottom w:val="nil"/>
              <w:right w:val="nil"/>
            </w:tcBorders>
          </w:tcPr>
          <w:p w:rsidR="00954A1D" w:rsidRDefault="00954A1D" w:rsidP="00D309DB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наук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решении</w:t>
            </w:r>
          </w:p>
          <w:p w:rsidR="00954A1D" w:rsidRDefault="00954A1D" w:rsidP="00D309DB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современных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</w:tc>
      </w:tr>
      <w:tr w:rsidR="00954A1D" w:rsidTr="00954A1D">
        <w:trPr>
          <w:trHeight w:val="830"/>
        </w:trPr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954A1D" w:rsidRDefault="00954A1D" w:rsidP="00D309D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ПРу2</w:t>
            </w:r>
          </w:p>
        </w:tc>
        <w:tc>
          <w:tcPr>
            <w:tcW w:w="8551" w:type="dxa"/>
            <w:tcBorders>
              <w:top w:val="nil"/>
              <w:left w:val="nil"/>
              <w:bottom w:val="nil"/>
              <w:right w:val="nil"/>
            </w:tcBorders>
          </w:tcPr>
          <w:p w:rsidR="00954A1D" w:rsidRDefault="00954A1D" w:rsidP="00D309DB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определяющие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954A1D" w:rsidRDefault="00954A1D" w:rsidP="00D309DB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динамику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экологических </w:t>
            </w:r>
            <w:r>
              <w:rPr>
                <w:spacing w:val="-2"/>
                <w:sz w:val="24"/>
              </w:rPr>
              <w:t>процессов</w:t>
            </w:r>
          </w:p>
        </w:tc>
      </w:tr>
      <w:tr w:rsidR="00954A1D" w:rsidTr="00954A1D">
        <w:trPr>
          <w:trHeight w:val="575"/>
        </w:trPr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954A1D" w:rsidRDefault="00954A1D" w:rsidP="00D309D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ПРу3</w:t>
            </w:r>
          </w:p>
        </w:tc>
        <w:tc>
          <w:tcPr>
            <w:tcW w:w="8551" w:type="dxa"/>
            <w:tcBorders>
              <w:top w:val="nil"/>
              <w:left w:val="nil"/>
              <w:bottom w:val="nil"/>
              <w:right w:val="nil"/>
            </w:tcBorders>
          </w:tcPr>
          <w:p w:rsidR="00954A1D" w:rsidRDefault="00954A1D" w:rsidP="00D309DB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простейшую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географическую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экспертизу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разнообразных</w:t>
            </w:r>
          </w:p>
          <w:p w:rsidR="00954A1D" w:rsidRDefault="00954A1D" w:rsidP="00D309DB">
            <w:pPr>
              <w:pStyle w:val="TableParagraph"/>
              <w:spacing w:before="12"/>
              <w:ind w:left="109"/>
              <w:rPr>
                <w:sz w:val="24"/>
              </w:rPr>
            </w:pPr>
            <w:r>
              <w:rPr>
                <w:sz w:val="24"/>
              </w:rPr>
              <w:t>природных,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процессов</w:t>
            </w:r>
          </w:p>
        </w:tc>
      </w:tr>
      <w:tr w:rsidR="00954A1D" w:rsidTr="00954A1D">
        <w:trPr>
          <w:trHeight w:val="830"/>
        </w:trPr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954A1D" w:rsidRPr="00954A1D" w:rsidRDefault="00954A1D" w:rsidP="00954A1D">
            <w:r>
              <w:t>ПРу4</w:t>
            </w:r>
          </w:p>
        </w:tc>
        <w:tc>
          <w:tcPr>
            <w:tcW w:w="8551" w:type="dxa"/>
            <w:tcBorders>
              <w:top w:val="nil"/>
              <w:left w:val="nil"/>
              <w:bottom w:val="nil"/>
              <w:right w:val="nil"/>
            </w:tcBorders>
          </w:tcPr>
          <w:p w:rsidR="00954A1D" w:rsidRDefault="00954A1D" w:rsidP="00D309DB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прогнозировать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основываясь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динамике</w:t>
            </w:r>
          </w:p>
          <w:p w:rsidR="00954A1D" w:rsidRDefault="00954A1D" w:rsidP="00D309DB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территориальных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протекающих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географическом </w:t>
            </w:r>
            <w:r>
              <w:rPr>
                <w:spacing w:val="-2"/>
                <w:sz w:val="24"/>
              </w:rPr>
              <w:t>пространстве</w:t>
            </w:r>
          </w:p>
        </w:tc>
      </w:tr>
      <w:tr w:rsidR="00954A1D" w:rsidTr="00954A1D">
        <w:trPr>
          <w:trHeight w:val="829"/>
        </w:trPr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954A1D" w:rsidRDefault="00954A1D" w:rsidP="00D309D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ПРу5</w:t>
            </w:r>
          </w:p>
        </w:tc>
        <w:tc>
          <w:tcPr>
            <w:tcW w:w="8551" w:type="dxa"/>
            <w:tcBorders>
              <w:top w:val="nil"/>
              <w:left w:val="nil"/>
              <w:bottom w:val="nil"/>
              <w:right w:val="nil"/>
            </w:tcBorders>
          </w:tcPr>
          <w:p w:rsidR="00954A1D" w:rsidRDefault="00954A1D" w:rsidP="00D309DB">
            <w:pPr>
              <w:pStyle w:val="TableParagraph"/>
              <w:tabs>
                <w:tab w:val="left" w:pos="2069"/>
                <w:tab w:val="left" w:pos="4071"/>
                <w:tab w:val="left" w:pos="4541"/>
                <w:tab w:val="left" w:pos="5968"/>
                <w:tab w:val="left" w:pos="7221"/>
              </w:tabs>
              <w:spacing w:line="26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прогнозировать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закономерности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тенденции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развития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социально-</w:t>
            </w:r>
          </w:p>
          <w:p w:rsidR="00954A1D" w:rsidRDefault="00954A1D" w:rsidP="00D309DB">
            <w:pPr>
              <w:pStyle w:val="TableParagraph"/>
              <w:tabs>
                <w:tab w:val="left" w:pos="1977"/>
                <w:tab w:val="left" w:pos="2409"/>
                <w:tab w:val="left" w:pos="4215"/>
                <w:tab w:val="left" w:pos="5569"/>
                <w:tab w:val="left" w:pos="6001"/>
                <w:tab w:val="left" w:pos="7139"/>
                <w:tab w:val="left" w:pos="7672"/>
              </w:tabs>
              <w:spacing w:line="274" w:lineRule="exact"/>
              <w:ind w:left="109" w:right="90"/>
              <w:rPr>
                <w:sz w:val="24"/>
              </w:rPr>
            </w:pPr>
            <w:r>
              <w:rPr>
                <w:spacing w:val="-2"/>
                <w:sz w:val="24"/>
              </w:rPr>
              <w:t>экономических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экологических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процессов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явлений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основе </w:t>
            </w:r>
            <w:r>
              <w:rPr>
                <w:sz w:val="24"/>
              </w:rPr>
              <w:t>картографических источников информации</w:t>
            </w:r>
          </w:p>
        </w:tc>
      </w:tr>
      <w:tr w:rsidR="00954A1D" w:rsidTr="00954A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51"/>
        </w:trPr>
        <w:tc>
          <w:tcPr>
            <w:tcW w:w="1025" w:type="dxa"/>
          </w:tcPr>
          <w:p w:rsidR="00954A1D" w:rsidRDefault="00954A1D" w:rsidP="00913E0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ПРу6</w:t>
            </w:r>
          </w:p>
        </w:tc>
        <w:tc>
          <w:tcPr>
            <w:tcW w:w="8551" w:type="dxa"/>
          </w:tcPr>
          <w:p w:rsidR="00954A1D" w:rsidRDefault="00954A1D" w:rsidP="00913E05">
            <w:pPr>
              <w:pStyle w:val="TableParagraph"/>
              <w:tabs>
                <w:tab w:val="left" w:pos="1694"/>
                <w:tab w:val="left" w:pos="4051"/>
                <w:tab w:val="left" w:pos="5135"/>
                <w:tab w:val="left" w:pos="5708"/>
                <w:tab w:val="left" w:pos="7072"/>
                <w:tab w:val="left" w:pos="8239"/>
              </w:tabs>
              <w:spacing w:line="26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геоинформационные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системы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получения,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хранения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954A1D" w:rsidRDefault="00954A1D" w:rsidP="00913E05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</w:t>
            </w:r>
          </w:p>
        </w:tc>
      </w:tr>
      <w:tr w:rsidR="00954A1D" w:rsidTr="00954A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52"/>
        </w:trPr>
        <w:tc>
          <w:tcPr>
            <w:tcW w:w="1025" w:type="dxa"/>
          </w:tcPr>
          <w:p w:rsidR="00954A1D" w:rsidRDefault="00954A1D" w:rsidP="00913E0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ПРу7</w:t>
            </w:r>
          </w:p>
        </w:tc>
        <w:tc>
          <w:tcPr>
            <w:tcW w:w="8551" w:type="dxa"/>
          </w:tcPr>
          <w:p w:rsidR="00954A1D" w:rsidRDefault="00954A1D" w:rsidP="00913E05">
            <w:pPr>
              <w:pStyle w:val="TableParagraph"/>
              <w:tabs>
                <w:tab w:val="left" w:pos="1588"/>
                <w:tab w:val="left" w:pos="3322"/>
                <w:tab w:val="left" w:pos="5314"/>
                <w:tab w:val="left" w:pos="7298"/>
              </w:tabs>
              <w:spacing w:line="26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составлять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комплексные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географические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характеристики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природно-</w:t>
            </w:r>
          </w:p>
          <w:p w:rsidR="00954A1D" w:rsidRDefault="00954A1D" w:rsidP="00913E05">
            <w:pPr>
              <w:pStyle w:val="TableParagraph"/>
              <w:spacing w:before="3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хозяйственных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</w:t>
            </w:r>
          </w:p>
        </w:tc>
      </w:tr>
      <w:tr w:rsidR="00954A1D" w:rsidTr="00954A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51"/>
        </w:trPr>
        <w:tc>
          <w:tcPr>
            <w:tcW w:w="1025" w:type="dxa"/>
          </w:tcPr>
          <w:p w:rsidR="00954A1D" w:rsidRDefault="00954A1D" w:rsidP="00913E0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ПРу8</w:t>
            </w:r>
          </w:p>
        </w:tc>
        <w:tc>
          <w:tcPr>
            <w:tcW w:w="8551" w:type="dxa"/>
          </w:tcPr>
          <w:p w:rsidR="00954A1D" w:rsidRDefault="00954A1D" w:rsidP="00913E05">
            <w:pPr>
              <w:pStyle w:val="TableParagraph"/>
              <w:tabs>
                <w:tab w:val="left" w:pos="1343"/>
                <w:tab w:val="left" w:pos="2827"/>
                <w:tab w:val="left" w:pos="3821"/>
                <w:tab w:val="left" w:pos="5281"/>
                <w:tab w:val="left" w:pos="8239"/>
              </w:tabs>
              <w:spacing w:line="26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создавать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простейшие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модели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природных,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социально-экономических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954A1D" w:rsidRDefault="00954A1D" w:rsidP="00913E05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геоэкологических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процессов</w:t>
            </w:r>
          </w:p>
        </w:tc>
      </w:tr>
      <w:tr w:rsidR="00954A1D" w:rsidTr="00954A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830"/>
        </w:trPr>
        <w:tc>
          <w:tcPr>
            <w:tcW w:w="1025" w:type="dxa"/>
          </w:tcPr>
          <w:p w:rsidR="00954A1D" w:rsidRDefault="00954A1D" w:rsidP="00913E0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ПРу9</w:t>
            </w:r>
          </w:p>
        </w:tc>
        <w:tc>
          <w:tcPr>
            <w:tcW w:w="8551" w:type="dxa"/>
          </w:tcPr>
          <w:p w:rsidR="00954A1D" w:rsidRDefault="00954A1D" w:rsidP="00913E05">
            <w:pPr>
              <w:pStyle w:val="TableParagraph"/>
              <w:tabs>
                <w:tab w:val="left" w:pos="2184"/>
                <w:tab w:val="left" w:pos="3603"/>
                <w:tab w:val="left" w:pos="6527"/>
                <w:tab w:val="left" w:pos="6878"/>
              </w:tabs>
              <w:spacing w:line="26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интерпретировать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природные,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социально-экономические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экологические</w:t>
            </w:r>
          </w:p>
          <w:p w:rsidR="00954A1D" w:rsidRDefault="00954A1D" w:rsidP="00913E05">
            <w:pPr>
              <w:pStyle w:val="TableParagraph"/>
              <w:tabs>
                <w:tab w:val="left" w:pos="2035"/>
                <w:tab w:val="left" w:pos="3447"/>
                <w:tab w:val="left" w:pos="4935"/>
                <w:tab w:val="left" w:pos="5483"/>
                <w:tab w:val="left" w:pos="6491"/>
              </w:tabs>
              <w:spacing w:line="274" w:lineRule="exact"/>
              <w:ind w:left="109" w:right="92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характеристики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территорий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картографической информации</w:t>
            </w:r>
          </w:p>
        </w:tc>
      </w:tr>
      <w:tr w:rsidR="00954A1D" w:rsidTr="00954A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52"/>
        </w:trPr>
        <w:tc>
          <w:tcPr>
            <w:tcW w:w="1025" w:type="dxa"/>
          </w:tcPr>
          <w:p w:rsidR="00954A1D" w:rsidRDefault="00954A1D" w:rsidP="00913E0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ПРу10</w:t>
            </w:r>
          </w:p>
        </w:tc>
        <w:tc>
          <w:tcPr>
            <w:tcW w:w="8551" w:type="dxa"/>
          </w:tcPr>
          <w:p w:rsidR="00954A1D" w:rsidRDefault="00954A1D" w:rsidP="00913E05">
            <w:pPr>
              <w:pStyle w:val="TableParagraph"/>
              <w:tabs>
                <w:tab w:val="left" w:pos="2040"/>
                <w:tab w:val="left" w:pos="3442"/>
                <w:tab w:val="left" w:pos="4786"/>
                <w:tab w:val="left" w:pos="5473"/>
                <w:tab w:val="left" w:pos="6774"/>
                <w:tab w:val="left" w:pos="8239"/>
              </w:tabs>
              <w:spacing w:line="267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прогнозировать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изменения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геосистем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под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влиянием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природных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954A1D" w:rsidRDefault="00954A1D" w:rsidP="00913E05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антропогенных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факторов</w:t>
            </w:r>
          </w:p>
        </w:tc>
      </w:tr>
      <w:tr w:rsidR="00954A1D" w:rsidTr="00954A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51"/>
        </w:trPr>
        <w:tc>
          <w:tcPr>
            <w:tcW w:w="1025" w:type="dxa"/>
          </w:tcPr>
          <w:p w:rsidR="00954A1D" w:rsidRDefault="00954A1D" w:rsidP="00913E0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ПРу11</w:t>
            </w:r>
          </w:p>
        </w:tc>
        <w:tc>
          <w:tcPr>
            <w:tcW w:w="8551" w:type="dxa"/>
          </w:tcPr>
          <w:p w:rsidR="00954A1D" w:rsidRDefault="00954A1D" w:rsidP="00913E05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природно-территориальных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иприродно-</w:t>
            </w:r>
          </w:p>
          <w:p w:rsidR="00954A1D" w:rsidRDefault="00954A1D" w:rsidP="00913E05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хозяйственных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влияющие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развитие</w:t>
            </w:r>
          </w:p>
        </w:tc>
      </w:tr>
      <w:tr w:rsidR="00954A1D" w:rsidTr="00954A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51"/>
        </w:trPr>
        <w:tc>
          <w:tcPr>
            <w:tcW w:w="1025" w:type="dxa"/>
          </w:tcPr>
          <w:p w:rsidR="00954A1D" w:rsidRDefault="00954A1D" w:rsidP="00913E0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ПРу12</w:t>
            </w:r>
          </w:p>
        </w:tc>
        <w:tc>
          <w:tcPr>
            <w:tcW w:w="8551" w:type="dxa"/>
          </w:tcPr>
          <w:p w:rsidR="00954A1D" w:rsidRDefault="00954A1D" w:rsidP="00913E05">
            <w:pPr>
              <w:pStyle w:val="TableParagraph"/>
              <w:tabs>
                <w:tab w:val="left" w:pos="6286"/>
                <w:tab w:val="left" w:pos="7528"/>
              </w:tabs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прогнозировать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изменение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численности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структуры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населения</w:t>
            </w:r>
            <w:r>
              <w:rPr>
                <w:sz w:val="24"/>
              </w:rPr>
              <w:tab/>
              <w:t>мира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  <w:p w:rsidR="00954A1D" w:rsidRDefault="00954A1D" w:rsidP="00913E05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отдельных</w:t>
            </w:r>
            <w:r>
              <w:rPr>
                <w:spacing w:val="-2"/>
                <w:sz w:val="24"/>
              </w:rPr>
              <w:t xml:space="preserve"> регионов</w:t>
            </w:r>
          </w:p>
        </w:tc>
      </w:tr>
      <w:tr w:rsidR="00954A1D" w:rsidTr="00954A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52"/>
        </w:trPr>
        <w:tc>
          <w:tcPr>
            <w:tcW w:w="1025" w:type="dxa"/>
          </w:tcPr>
          <w:p w:rsidR="00954A1D" w:rsidRDefault="00954A1D" w:rsidP="00913E0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ПРу13</w:t>
            </w:r>
          </w:p>
        </w:tc>
        <w:tc>
          <w:tcPr>
            <w:tcW w:w="8551" w:type="dxa"/>
          </w:tcPr>
          <w:p w:rsidR="00954A1D" w:rsidRDefault="00954A1D" w:rsidP="00913E0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рынок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прогнозировать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основе</w:t>
            </w:r>
          </w:p>
          <w:p w:rsidR="00954A1D" w:rsidRDefault="00954A1D" w:rsidP="00913E05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динамики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изменений</w:t>
            </w:r>
          </w:p>
        </w:tc>
      </w:tr>
      <w:tr w:rsidR="00954A1D" w:rsidTr="00954A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7"/>
        </w:trPr>
        <w:tc>
          <w:tcPr>
            <w:tcW w:w="1025" w:type="dxa"/>
          </w:tcPr>
          <w:p w:rsidR="00954A1D" w:rsidRDefault="00954A1D" w:rsidP="00913E0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ПРу14</w:t>
            </w:r>
          </w:p>
        </w:tc>
        <w:tc>
          <w:tcPr>
            <w:tcW w:w="8551" w:type="dxa"/>
          </w:tcPr>
          <w:p w:rsidR="00954A1D" w:rsidRDefault="00954A1D" w:rsidP="00913E05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мировое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хозяйство</w:t>
            </w:r>
          </w:p>
        </w:tc>
      </w:tr>
      <w:tr w:rsidR="00954A1D" w:rsidTr="00954A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825"/>
        </w:trPr>
        <w:tc>
          <w:tcPr>
            <w:tcW w:w="1025" w:type="dxa"/>
          </w:tcPr>
          <w:p w:rsidR="00954A1D" w:rsidRDefault="00954A1D" w:rsidP="00913E0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ПРу15</w:t>
            </w:r>
          </w:p>
        </w:tc>
        <w:tc>
          <w:tcPr>
            <w:tcW w:w="8551" w:type="dxa"/>
          </w:tcPr>
          <w:p w:rsidR="00954A1D" w:rsidRDefault="00954A1D" w:rsidP="00913E05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разных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условиях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точки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зрения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концепции</w:t>
            </w:r>
          </w:p>
          <w:p w:rsidR="00954A1D" w:rsidRDefault="00954A1D" w:rsidP="00913E05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устойчивого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развития</w:t>
            </w:r>
          </w:p>
        </w:tc>
      </w:tr>
      <w:tr w:rsidR="00954A1D" w:rsidTr="00954A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830"/>
        </w:trPr>
        <w:tc>
          <w:tcPr>
            <w:tcW w:w="1025" w:type="dxa"/>
          </w:tcPr>
          <w:p w:rsidR="00954A1D" w:rsidRDefault="00954A1D" w:rsidP="00913E0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ПРу16</w:t>
            </w:r>
          </w:p>
        </w:tc>
        <w:tc>
          <w:tcPr>
            <w:tcW w:w="8551" w:type="dxa"/>
          </w:tcPr>
          <w:p w:rsidR="00954A1D" w:rsidRDefault="00954A1D" w:rsidP="00913E0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геополитического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геоэкономического</w:t>
            </w:r>
          </w:p>
          <w:p w:rsidR="00954A1D" w:rsidRDefault="00954A1D" w:rsidP="00913E05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международном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географическом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разделении </w:t>
            </w:r>
            <w:r>
              <w:rPr>
                <w:spacing w:val="-2"/>
                <w:sz w:val="24"/>
              </w:rPr>
              <w:t>труда</w:t>
            </w:r>
          </w:p>
        </w:tc>
      </w:tr>
      <w:tr w:rsidR="00954A1D" w:rsidTr="00954A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51"/>
        </w:trPr>
        <w:tc>
          <w:tcPr>
            <w:tcW w:w="1025" w:type="dxa"/>
          </w:tcPr>
          <w:p w:rsidR="00954A1D" w:rsidRDefault="00954A1D" w:rsidP="00913E0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ПРу17</w:t>
            </w:r>
          </w:p>
        </w:tc>
        <w:tc>
          <w:tcPr>
            <w:tcW w:w="8551" w:type="dxa"/>
          </w:tcPr>
          <w:p w:rsidR="00954A1D" w:rsidRDefault="00954A1D" w:rsidP="00913E05">
            <w:pPr>
              <w:pStyle w:val="TableParagraph"/>
              <w:tabs>
                <w:tab w:val="left" w:pos="1341"/>
                <w:tab w:val="left" w:pos="2640"/>
                <w:tab w:val="left" w:pos="3978"/>
                <w:tab w:val="left" w:pos="4357"/>
                <w:tab w:val="left" w:pos="6074"/>
                <w:tab w:val="left" w:pos="7685"/>
              </w:tabs>
              <w:spacing w:line="267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понимать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принципы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выделения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устанавливать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соотношения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между</w:t>
            </w:r>
          </w:p>
          <w:p w:rsidR="00954A1D" w:rsidRDefault="00954A1D" w:rsidP="00913E05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государственной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территорией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исключительной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зоной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</w:t>
            </w:r>
          </w:p>
        </w:tc>
      </w:tr>
      <w:tr w:rsidR="00954A1D" w:rsidTr="00954A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52"/>
        </w:trPr>
        <w:tc>
          <w:tcPr>
            <w:tcW w:w="1025" w:type="dxa"/>
          </w:tcPr>
          <w:p w:rsidR="00954A1D" w:rsidRDefault="00954A1D" w:rsidP="00913E0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ПРу18</w:t>
            </w:r>
          </w:p>
        </w:tc>
        <w:tc>
          <w:tcPr>
            <w:tcW w:w="8551" w:type="dxa"/>
          </w:tcPr>
          <w:p w:rsidR="00954A1D" w:rsidRDefault="00954A1D" w:rsidP="00913E05">
            <w:pPr>
              <w:pStyle w:val="TableParagraph"/>
              <w:tabs>
                <w:tab w:val="left" w:pos="972"/>
                <w:tab w:val="left" w:pos="3753"/>
                <w:tab w:val="left" w:pos="5393"/>
                <w:tab w:val="left" w:pos="7037"/>
                <w:tab w:val="left" w:pos="7474"/>
              </w:tabs>
              <w:spacing w:line="267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давать</w:t>
            </w:r>
            <w:r>
              <w:rPr>
                <w:sz w:val="24"/>
              </w:rPr>
              <w:tab/>
              <w:t>оценку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международной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направленной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решение</w:t>
            </w:r>
          </w:p>
          <w:p w:rsidR="00954A1D" w:rsidRDefault="00954A1D" w:rsidP="00913E05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глобальных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человечества</w:t>
            </w:r>
          </w:p>
        </w:tc>
      </w:tr>
    </w:tbl>
    <w:p w:rsidR="00954A1D" w:rsidRDefault="00954A1D" w:rsidP="00954A1D">
      <w:pPr>
        <w:spacing w:line="274" w:lineRule="exact"/>
        <w:rPr>
          <w:sz w:val="24"/>
        </w:rPr>
        <w:sectPr w:rsidR="00954A1D">
          <w:pgSz w:w="11910" w:h="16840"/>
          <w:pgMar w:top="1080" w:right="620" w:bottom="280" w:left="1480" w:header="766" w:footer="0" w:gutter="0"/>
          <w:cols w:space="720"/>
        </w:sectPr>
      </w:pPr>
    </w:p>
    <w:p w:rsidR="00954A1D" w:rsidRDefault="00954A1D" w:rsidP="00954A1D">
      <w:pPr>
        <w:tabs>
          <w:tab w:val="left" w:pos="9060"/>
        </w:tabs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6. </w:t>
      </w:r>
      <w:r w:rsidRPr="007D04B1">
        <w:rPr>
          <w:b/>
          <w:bCs/>
          <w:sz w:val="28"/>
          <w:szCs w:val="28"/>
        </w:rPr>
        <w:t>Инструкция для эксперта (оценщика) по процедуре оценки освоения образовательных результатов по учебной дисциплине/ междисциплинарному курсу</w:t>
      </w:r>
    </w:p>
    <w:p w:rsidR="00954A1D" w:rsidRDefault="00954A1D" w:rsidP="00954A1D">
      <w:pPr>
        <w:tabs>
          <w:tab w:val="left" w:pos="9060"/>
        </w:tabs>
        <w:adjustRightInd w:val="0"/>
        <w:rPr>
          <w:b/>
          <w:bCs/>
          <w:sz w:val="28"/>
          <w:szCs w:val="28"/>
        </w:rPr>
      </w:pPr>
    </w:p>
    <w:p w:rsidR="00954A1D" w:rsidRPr="002B7F3C" w:rsidRDefault="00954A1D" w:rsidP="00954A1D">
      <w:pPr>
        <w:pStyle w:val="aff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  <w:u w:val="single"/>
        </w:rPr>
        <w:t>Оценка «отлично» ставится если:</w:t>
      </w:r>
    </w:p>
    <w:p w:rsidR="00954A1D" w:rsidRPr="007F2296" w:rsidRDefault="00954A1D" w:rsidP="00954A1D">
      <w:pPr>
        <w:pStyle w:val="aff"/>
        <w:numPr>
          <w:ilvl w:val="0"/>
          <w:numId w:val="89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F2296">
        <w:rPr>
          <w:color w:val="000000"/>
          <w:sz w:val="28"/>
          <w:szCs w:val="28"/>
        </w:rPr>
        <w:t xml:space="preserve">студент даёт четкие и правильные ответы, выявляющие понимание учебного материала и характеризующие прочные знания, излагает материал в логической последовательности с использованием принятой </w:t>
      </w:r>
      <w:r>
        <w:rPr>
          <w:color w:val="000000"/>
          <w:sz w:val="28"/>
          <w:szCs w:val="28"/>
        </w:rPr>
        <w:t>в физике, ответы логичны, последовательны, технически грамотны</w:t>
      </w:r>
      <w:r w:rsidRPr="007F2296">
        <w:rPr>
          <w:color w:val="000000"/>
          <w:sz w:val="28"/>
          <w:szCs w:val="28"/>
        </w:rPr>
        <w:t>;</w:t>
      </w:r>
    </w:p>
    <w:p w:rsidR="00954A1D" w:rsidRPr="002B7F3C" w:rsidRDefault="00954A1D" w:rsidP="00954A1D">
      <w:pPr>
        <w:pStyle w:val="aff"/>
        <w:numPr>
          <w:ilvl w:val="0"/>
          <w:numId w:val="89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</w:rPr>
        <w:t>студент не делает ошибок, но допускает оговорки по невнимательности, которые легко исправляет по требованию преподавателя.</w:t>
      </w:r>
    </w:p>
    <w:p w:rsidR="00954A1D" w:rsidRPr="002B7F3C" w:rsidRDefault="00954A1D" w:rsidP="00954A1D">
      <w:pPr>
        <w:pStyle w:val="aff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  <w:u w:val="single"/>
        </w:rPr>
        <w:t>Оценка «хорошо» ставится если:</w:t>
      </w:r>
    </w:p>
    <w:p w:rsidR="00954A1D" w:rsidRDefault="00954A1D" w:rsidP="00954A1D">
      <w:pPr>
        <w:pStyle w:val="aff"/>
        <w:numPr>
          <w:ilvl w:val="0"/>
          <w:numId w:val="90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F2296">
        <w:rPr>
          <w:color w:val="000000"/>
          <w:sz w:val="28"/>
          <w:szCs w:val="28"/>
        </w:rPr>
        <w:t>студент овладел программным материалом, студент дает правильный ответ в определенной логической последовательности;</w:t>
      </w:r>
    </w:p>
    <w:p w:rsidR="00954A1D" w:rsidRPr="007F2296" w:rsidRDefault="00954A1D" w:rsidP="00954A1D">
      <w:pPr>
        <w:pStyle w:val="aff"/>
        <w:numPr>
          <w:ilvl w:val="0"/>
          <w:numId w:val="90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F2296">
        <w:rPr>
          <w:color w:val="000000"/>
          <w:sz w:val="28"/>
          <w:szCs w:val="28"/>
        </w:rPr>
        <w:t>допускает неполноту ответа, которую исправляет только с помощью преподавателя.</w:t>
      </w:r>
    </w:p>
    <w:p w:rsidR="00954A1D" w:rsidRPr="002B7F3C" w:rsidRDefault="00954A1D" w:rsidP="00954A1D">
      <w:pPr>
        <w:pStyle w:val="aff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  <w:u w:val="single"/>
        </w:rPr>
        <w:t>Оценка «удовлетворительно» ставится если:</w:t>
      </w:r>
    </w:p>
    <w:p w:rsidR="00954A1D" w:rsidRPr="002B7F3C" w:rsidRDefault="00954A1D" w:rsidP="00954A1D">
      <w:pPr>
        <w:pStyle w:val="aff"/>
        <w:numPr>
          <w:ilvl w:val="0"/>
          <w:numId w:val="9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</w:rPr>
        <w:t>студент нетвёрдо знает основной программный материал, но большинство изученных понятий и обозначений усвоил;</w:t>
      </w:r>
    </w:p>
    <w:p w:rsidR="00954A1D" w:rsidRPr="002B7F3C" w:rsidRDefault="00954A1D" w:rsidP="00954A1D">
      <w:pPr>
        <w:pStyle w:val="aff"/>
        <w:numPr>
          <w:ilvl w:val="0"/>
          <w:numId w:val="9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</w:rPr>
        <w:t>дает неполный ответ, построенный несвязно, но выявивший общее понимание вопросов;</w:t>
      </w:r>
    </w:p>
    <w:p w:rsidR="00954A1D" w:rsidRPr="002B7F3C" w:rsidRDefault="00954A1D" w:rsidP="00954A1D">
      <w:pPr>
        <w:pStyle w:val="aff"/>
        <w:numPr>
          <w:ilvl w:val="0"/>
          <w:numId w:val="9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</w:rPr>
        <w:t>требуется постоянная помощь преподавателя.</w:t>
      </w:r>
    </w:p>
    <w:p w:rsidR="00954A1D" w:rsidRPr="002B7F3C" w:rsidRDefault="00954A1D" w:rsidP="00954A1D">
      <w:pPr>
        <w:pStyle w:val="aff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  <w:u w:val="single"/>
        </w:rPr>
        <w:t>Оценка «неудовлетворительно» ставится если:</w:t>
      </w:r>
    </w:p>
    <w:p w:rsidR="00954A1D" w:rsidRPr="002B7F3C" w:rsidRDefault="00954A1D" w:rsidP="00954A1D">
      <w:pPr>
        <w:pStyle w:val="aff"/>
        <w:numPr>
          <w:ilvl w:val="0"/>
          <w:numId w:val="92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</w:rPr>
        <w:t>студент обнаруживает незнание или непонимание большей или наиболее важной части учебного материала;</w:t>
      </w:r>
    </w:p>
    <w:p w:rsidR="00954A1D" w:rsidRPr="002B7F3C" w:rsidRDefault="00954A1D" w:rsidP="00954A1D">
      <w:pPr>
        <w:pStyle w:val="aff"/>
        <w:numPr>
          <w:ilvl w:val="0"/>
          <w:numId w:val="92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</w:rPr>
        <w:t>ответы строит несвязно, допускает существенные ошибки, которые не может исправить даже с помощью преподавателя.</w:t>
      </w:r>
    </w:p>
    <w:p w:rsidR="00954A1D" w:rsidRPr="002B7F3C" w:rsidRDefault="00954A1D" w:rsidP="00954A1D">
      <w:pPr>
        <w:pStyle w:val="aff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b/>
          <w:bCs/>
          <w:color w:val="000000"/>
          <w:sz w:val="28"/>
          <w:szCs w:val="28"/>
        </w:rPr>
        <w:t>Критерии оценки за выполнение практического задания.</w:t>
      </w:r>
    </w:p>
    <w:p w:rsidR="00954A1D" w:rsidRPr="002B7F3C" w:rsidRDefault="00954A1D" w:rsidP="00954A1D">
      <w:pPr>
        <w:pStyle w:val="aff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  <w:u w:val="single"/>
        </w:rPr>
        <w:t>Оценка «отлично» ставится если:</w:t>
      </w:r>
    </w:p>
    <w:p w:rsidR="00954A1D" w:rsidRDefault="00954A1D" w:rsidP="00954A1D">
      <w:pPr>
        <w:pStyle w:val="aff"/>
        <w:numPr>
          <w:ilvl w:val="0"/>
          <w:numId w:val="93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F2296">
        <w:rPr>
          <w:color w:val="000000"/>
          <w:sz w:val="28"/>
          <w:szCs w:val="28"/>
        </w:rPr>
        <w:t>студент самостоятельно вып</w:t>
      </w:r>
      <w:r>
        <w:rPr>
          <w:color w:val="000000"/>
          <w:sz w:val="28"/>
          <w:szCs w:val="28"/>
        </w:rPr>
        <w:t>олнил все этапы решения заданий</w:t>
      </w:r>
    </w:p>
    <w:p w:rsidR="00954A1D" w:rsidRPr="007F2296" w:rsidRDefault="00954A1D" w:rsidP="00954A1D">
      <w:pPr>
        <w:pStyle w:val="aff"/>
        <w:numPr>
          <w:ilvl w:val="0"/>
          <w:numId w:val="93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F2296">
        <w:rPr>
          <w:color w:val="000000"/>
          <w:sz w:val="28"/>
          <w:szCs w:val="28"/>
        </w:rPr>
        <w:t>задание выполнено полностью и получен верный ответ или иное требуемое представление результата работы.</w:t>
      </w:r>
    </w:p>
    <w:p w:rsidR="00954A1D" w:rsidRPr="002B7F3C" w:rsidRDefault="00954A1D" w:rsidP="00954A1D">
      <w:pPr>
        <w:pStyle w:val="aff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  <w:u w:val="single"/>
        </w:rPr>
        <w:t>Оценка «хорошо» ставится если:</w:t>
      </w:r>
    </w:p>
    <w:p w:rsidR="00954A1D" w:rsidRPr="002B7F3C" w:rsidRDefault="00954A1D" w:rsidP="00954A1D">
      <w:pPr>
        <w:pStyle w:val="aff"/>
        <w:numPr>
          <w:ilvl w:val="0"/>
          <w:numId w:val="94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</w:rPr>
        <w:t xml:space="preserve">задание выполнено полностью, но при его выполнении обнаружилось недостаточное владение навыками </w:t>
      </w:r>
      <w:r>
        <w:rPr>
          <w:color w:val="000000"/>
          <w:sz w:val="28"/>
          <w:szCs w:val="28"/>
        </w:rPr>
        <w:t xml:space="preserve">решения заданий </w:t>
      </w:r>
      <w:r w:rsidRPr="002B7F3C">
        <w:rPr>
          <w:color w:val="000000"/>
          <w:sz w:val="28"/>
          <w:szCs w:val="28"/>
        </w:rPr>
        <w:t>в рамках поставленного задания;</w:t>
      </w:r>
    </w:p>
    <w:p w:rsidR="00954A1D" w:rsidRPr="002B7F3C" w:rsidRDefault="00954A1D" w:rsidP="00954A1D">
      <w:pPr>
        <w:pStyle w:val="aff"/>
        <w:numPr>
          <w:ilvl w:val="0"/>
          <w:numId w:val="94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</w:rPr>
        <w:t>правильно выполнена большая часть задания (свыше 85 %);</w:t>
      </w:r>
    </w:p>
    <w:p w:rsidR="00954A1D" w:rsidRPr="002B7F3C" w:rsidRDefault="00954A1D" w:rsidP="00954A1D">
      <w:pPr>
        <w:pStyle w:val="aff"/>
        <w:numPr>
          <w:ilvl w:val="0"/>
          <w:numId w:val="94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</w:rPr>
        <w:lastRenderedPageBreak/>
        <w:t>задание выполнено полностью, но использованы наименее оптимальные подходы к решению поставленной задачи.</w:t>
      </w:r>
    </w:p>
    <w:p w:rsidR="00954A1D" w:rsidRPr="002B7F3C" w:rsidRDefault="00954A1D" w:rsidP="00954A1D">
      <w:pPr>
        <w:pStyle w:val="aff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  <w:u w:val="single"/>
        </w:rPr>
        <w:t>Оценка «удовлетворительно» ставится если:</w:t>
      </w:r>
    </w:p>
    <w:p w:rsidR="008E602C" w:rsidRPr="00954A1D" w:rsidRDefault="00954A1D" w:rsidP="00954A1D">
      <w:pPr>
        <w:pStyle w:val="aff"/>
        <w:numPr>
          <w:ilvl w:val="0"/>
          <w:numId w:val="9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7F3C">
        <w:rPr>
          <w:color w:val="000000"/>
          <w:sz w:val="28"/>
          <w:szCs w:val="28"/>
        </w:rPr>
        <w:t xml:space="preserve">задание выполнено не полностью, допущено более трёх ошибок, но студент владеет основными навыками работа на компьютере, требуемыми </w:t>
      </w:r>
      <w:r>
        <w:rPr>
          <w:color w:val="000000"/>
          <w:sz w:val="28"/>
          <w:szCs w:val="28"/>
        </w:rPr>
        <w:t>для решения поставленной задачи</w:t>
      </w:r>
    </w:p>
    <w:p w:rsidR="00954A1D" w:rsidRPr="00954A1D" w:rsidRDefault="00954A1D" w:rsidP="00954A1D">
      <w:pPr>
        <w:pStyle w:val="a5"/>
        <w:tabs>
          <w:tab w:val="left" w:pos="1899"/>
        </w:tabs>
        <w:spacing w:before="1" w:line="240" w:lineRule="auto"/>
        <w:ind w:left="401"/>
        <w:jc w:val="center"/>
        <w:rPr>
          <w:b/>
        </w:rPr>
      </w:pPr>
    </w:p>
    <w:p w:rsidR="00BD2A30" w:rsidRDefault="00BD2A30" w:rsidP="00954A1D">
      <w:pPr>
        <w:pStyle w:val="a5"/>
        <w:tabs>
          <w:tab w:val="left" w:pos="1899"/>
        </w:tabs>
        <w:spacing w:before="1" w:line="240" w:lineRule="auto"/>
        <w:ind w:left="401"/>
        <w:rPr>
          <w:b/>
        </w:rPr>
      </w:pPr>
      <w:r>
        <w:rPr>
          <w:b/>
        </w:rPr>
        <w:t>РЕКОМЕНДУЕМАЯ</w:t>
      </w:r>
      <w:r>
        <w:rPr>
          <w:b/>
          <w:spacing w:val="-11"/>
        </w:rPr>
        <w:t xml:space="preserve"> </w:t>
      </w:r>
      <w:r>
        <w:rPr>
          <w:b/>
        </w:rPr>
        <w:t>ЛИТЕРАТУРА</w:t>
      </w:r>
      <w:r>
        <w:rPr>
          <w:b/>
          <w:spacing w:val="-8"/>
        </w:rPr>
        <w:t xml:space="preserve"> </w:t>
      </w:r>
      <w:r>
        <w:rPr>
          <w:b/>
        </w:rPr>
        <w:t>И</w:t>
      </w:r>
      <w:r>
        <w:rPr>
          <w:b/>
          <w:spacing w:val="-5"/>
        </w:rPr>
        <w:t xml:space="preserve"> </w:t>
      </w:r>
      <w:r>
        <w:rPr>
          <w:b/>
        </w:rPr>
        <w:t>ИНЫЕ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ИСТОЧНИКИ</w:t>
      </w:r>
    </w:p>
    <w:p w:rsidR="00BD2A30" w:rsidRDefault="00BD2A30" w:rsidP="00BD2A30">
      <w:pPr>
        <w:pStyle w:val="Heading1"/>
        <w:numPr>
          <w:ilvl w:val="0"/>
          <w:numId w:val="2"/>
        </w:numPr>
        <w:tabs>
          <w:tab w:val="left" w:pos="1068"/>
        </w:tabs>
        <w:spacing w:before="117"/>
        <w:ind w:left="1068" w:hanging="143"/>
        <w:rPr>
          <w:b w:val="0"/>
        </w:rPr>
      </w:pPr>
      <w:r>
        <w:t>основная</w:t>
      </w:r>
      <w:r>
        <w:rPr>
          <w:spacing w:val="-6"/>
        </w:rPr>
        <w:t xml:space="preserve"> </w:t>
      </w:r>
      <w:r>
        <w:rPr>
          <w:spacing w:val="-2"/>
        </w:rPr>
        <w:t>литература:</w:t>
      </w:r>
    </w:p>
    <w:p w:rsidR="00BD2A30" w:rsidRDefault="00BD2A30" w:rsidP="00BD2A30">
      <w:pPr>
        <w:pStyle w:val="a5"/>
        <w:numPr>
          <w:ilvl w:val="1"/>
          <w:numId w:val="2"/>
        </w:numPr>
        <w:tabs>
          <w:tab w:val="left" w:pos="1641"/>
        </w:tabs>
        <w:spacing w:before="47" w:line="249" w:lineRule="auto"/>
        <w:ind w:right="741" w:firstLine="0"/>
        <w:rPr>
          <w:sz w:val="24"/>
        </w:rPr>
      </w:pPr>
      <w:r>
        <w:rPr>
          <w:w w:val="105"/>
          <w:sz w:val="24"/>
        </w:rPr>
        <w:t>Домогацких Е.М., Алексеевский Н.И. География. Экономическая и социальная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география мира. Учебник</w:t>
      </w:r>
      <w:r>
        <w:rPr>
          <w:spacing w:val="-5"/>
          <w:w w:val="105"/>
          <w:sz w:val="24"/>
        </w:rPr>
        <w:t xml:space="preserve"> </w:t>
      </w:r>
      <w:r>
        <w:rPr>
          <w:w w:val="105"/>
          <w:sz w:val="24"/>
        </w:rPr>
        <w:t>для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10 класса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общеобразовательных организаций.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Углублённый</w:t>
      </w:r>
      <w:r>
        <w:rPr>
          <w:spacing w:val="-5"/>
          <w:w w:val="105"/>
          <w:sz w:val="24"/>
        </w:rPr>
        <w:t xml:space="preserve"> </w:t>
      </w:r>
      <w:r>
        <w:rPr>
          <w:w w:val="105"/>
          <w:sz w:val="24"/>
        </w:rPr>
        <w:t>уровень.</w:t>
      </w:r>
      <w:r>
        <w:rPr>
          <w:spacing w:val="-5"/>
          <w:w w:val="105"/>
          <w:sz w:val="24"/>
        </w:rPr>
        <w:t xml:space="preserve"> </w:t>
      </w:r>
      <w:r>
        <w:rPr>
          <w:w w:val="105"/>
          <w:sz w:val="24"/>
        </w:rPr>
        <w:t>М.: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>«Русское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слово»,</w:t>
      </w:r>
      <w:r>
        <w:rPr>
          <w:spacing w:val="-5"/>
          <w:w w:val="105"/>
          <w:sz w:val="24"/>
        </w:rPr>
        <w:t xml:space="preserve"> </w:t>
      </w:r>
      <w:r>
        <w:rPr>
          <w:w w:val="105"/>
          <w:sz w:val="24"/>
        </w:rPr>
        <w:t>2019.-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408 с.:</w:t>
      </w:r>
      <w:r>
        <w:rPr>
          <w:spacing w:val="-1"/>
          <w:w w:val="105"/>
          <w:sz w:val="24"/>
        </w:rPr>
        <w:t xml:space="preserve"> </w:t>
      </w:r>
      <w:r>
        <w:rPr>
          <w:spacing w:val="-5"/>
          <w:w w:val="105"/>
          <w:sz w:val="24"/>
        </w:rPr>
        <w:t>ил</w:t>
      </w:r>
    </w:p>
    <w:p w:rsidR="00BD2A30" w:rsidRDefault="00BD2A30" w:rsidP="00BD2A30">
      <w:pPr>
        <w:pStyle w:val="a5"/>
        <w:numPr>
          <w:ilvl w:val="1"/>
          <w:numId w:val="2"/>
        </w:numPr>
        <w:tabs>
          <w:tab w:val="left" w:pos="1641"/>
        </w:tabs>
        <w:spacing w:before="3" w:line="249" w:lineRule="auto"/>
        <w:ind w:right="741" w:firstLine="0"/>
        <w:rPr>
          <w:sz w:val="24"/>
        </w:rPr>
      </w:pPr>
      <w:r>
        <w:rPr>
          <w:w w:val="105"/>
          <w:sz w:val="24"/>
        </w:rPr>
        <w:t>Домогацких Е.М., Алексеевский Н.И. География. Экономическая и социальная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география мира. Учебник</w:t>
      </w:r>
      <w:r>
        <w:rPr>
          <w:spacing w:val="-5"/>
          <w:w w:val="105"/>
          <w:sz w:val="24"/>
        </w:rPr>
        <w:t xml:space="preserve"> </w:t>
      </w:r>
      <w:r>
        <w:rPr>
          <w:w w:val="105"/>
          <w:sz w:val="24"/>
        </w:rPr>
        <w:t>для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11 класса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общеобразовательных организаций.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Углублённый</w:t>
      </w:r>
      <w:r>
        <w:rPr>
          <w:spacing w:val="-5"/>
          <w:w w:val="105"/>
          <w:sz w:val="24"/>
        </w:rPr>
        <w:t xml:space="preserve"> </w:t>
      </w:r>
      <w:r>
        <w:rPr>
          <w:w w:val="105"/>
          <w:sz w:val="24"/>
        </w:rPr>
        <w:t>уровень.</w:t>
      </w:r>
      <w:r>
        <w:rPr>
          <w:spacing w:val="-5"/>
          <w:w w:val="105"/>
          <w:sz w:val="24"/>
        </w:rPr>
        <w:t xml:space="preserve"> </w:t>
      </w:r>
      <w:r>
        <w:rPr>
          <w:w w:val="105"/>
          <w:sz w:val="24"/>
        </w:rPr>
        <w:t>М.: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>«Русское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слово»,</w:t>
      </w:r>
      <w:r>
        <w:rPr>
          <w:spacing w:val="-5"/>
          <w:w w:val="105"/>
          <w:sz w:val="24"/>
        </w:rPr>
        <w:t xml:space="preserve"> </w:t>
      </w:r>
      <w:r>
        <w:rPr>
          <w:w w:val="105"/>
          <w:sz w:val="24"/>
        </w:rPr>
        <w:t>2019.-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408 с.:</w:t>
      </w:r>
      <w:r>
        <w:rPr>
          <w:spacing w:val="-1"/>
          <w:w w:val="105"/>
          <w:sz w:val="24"/>
        </w:rPr>
        <w:t xml:space="preserve"> </w:t>
      </w:r>
      <w:r>
        <w:rPr>
          <w:spacing w:val="-5"/>
          <w:w w:val="105"/>
          <w:sz w:val="24"/>
        </w:rPr>
        <w:t>ил</w:t>
      </w:r>
    </w:p>
    <w:p w:rsidR="00BD2A30" w:rsidRDefault="00BD2A30" w:rsidP="00BD2A30">
      <w:pPr>
        <w:pStyle w:val="a5"/>
        <w:numPr>
          <w:ilvl w:val="1"/>
          <w:numId w:val="2"/>
        </w:numPr>
        <w:tabs>
          <w:tab w:val="left" w:pos="1639"/>
        </w:tabs>
        <w:spacing w:before="4" w:line="249" w:lineRule="auto"/>
        <w:ind w:right="692" w:firstLine="0"/>
        <w:jc w:val="both"/>
        <w:rPr>
          <w:sz w:val="24"/>
        </w:rPr>
      </w:pPr>
      <w:r>
        <w:rPr>
          <w:w w:val="105"/>
          <w:sz w:val="24"/>
        </w:rPr>
        <w:t>Домогацких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Е.М.,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Домогацких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Е.Е. Рабочие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>тетради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по</w:t>
      </w:r>
      <w:r>
        <w:rPr>
          <w:spacing w:val="40"/>
          <w:w w:val="105"/>
          <w:sz w:val="24"/>
        </w:rPr>
        <w:t xml:space="preserve"> </w:t>
      </w:r>
      <w:r>
        <w:rPr>
          <w:w w:val="105"/>
          <w:sz w:val="24"/>
        </w:rPr>
        <w:t>географии</w:t>
      </w:r>
      <w:r>
        <w:rPr>
          <w:spacing w:val="40"/>
          <w:w w:val="105"/>
          <w:sz w:val="24"/>
        </w:rPr>
        <w:t xml:space="preserve"> </w:t>
      </w:r>
      <w:r>
        <w:rPr>
          <w:w w:val="105"/>
          <w:sz w:val="24"/>
        </w:rPr>
        <w:t>к учебнику</w:t>
      </w:r>
      <w:r>
        <w:rPr>
          <w:spacing w:val="40"/>
          <w:w w:val="105"/>
          <w:sz w:val="24"/>
        </w:rPr>
        <w:t xml:space="preserve"> </w:t>
      </w:r>
      <w:r>
        <w:rPr>
          <w:w w:val="105"/>
          <w:sz w:val="24"/>
        </w:rPr>
        <w:t>Е.М.</w:t>
      </w:r>
      <w:r>
        <w:rPr>
          <w:spacing w:val="40"/>
          <w:w w:val="105"/>
          <w:sz w:val="24"/>
        </w:rPr>
        <w:t xml:space="preserve"> </w:t>
      </w:r>
      <w:r>
        <w:rPr>
          <w:w w:val="105"/>
          <w:sz w:val="24"/>
        </w:rPr>
        <w:t>Домогацких, Н.И.</w:t>
      </w:r>
      <w:r>
        <w:rPr>
          <w:spacing w:val="-1"/>
          <w:w w:val="105"/>
          <w:sz w:val="24"/>
        </w:rPr>
        <w:t xml:space="preserve"> </w:t>
      </w:r>
      <w:r>
        <w:rPr>
          <w:w w:val="105"/>
          <w:sz w:val="24"/>
        </w:rPr>
        <w:t>Алексеевского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>«География»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>для 10—11 классов общеобразовательных организаций. Углублённый уровень.</w:t>
      </w:r>
    </w:p>
    <w:p w:rsidR="00BD2A30" w:rsidRDefault="00BD2A30" w:rsidP="00BD2A30">
      <w:pPr>
        <w:pStyle w:val="a5"/>
        <w:numPr>
          <w:ilvl w:val="1"/>
          <w:numId w:val="2"/>
        </w:numPr>
        <w:tabs>
          <w:tab w:val="left" w:pos="1639"/>
        </w:tabs>
        <w:spacing w:before="8" w:line="240" w:lineRule="auto"/>
        <w:ind w:left="1639" w:hanging="618"/>
        <w:jc w:val="both"/>
        <w:rPr>
          <w:sz w:val="24"/>
        </w:rPr>
      </w:pPr>
      <w:r>
        <w:rPr>
          <w:w w:val="105"/>
          <w:sz w:val="24"/>
        </w:rPr>
        <w:t>Тетрадь-практикум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к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учебникам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Е.М.</w:t>
      </w:r>
      <w:r>
        <w:rPr>
          <w:spacing w:val="55"/>
          <w:w w:val="105"/>
          <w:sz w:val="24"/>
        </w:rPr>
        <w:t xml:space="preserve"> </w:t>
      </w:r>
      <w:r>
        <w:rPr>
          <w:w w:val="105"/>
          <w:sz w:val="24"/>
        </w:rPr>
        <w:t>Домогацких,</w:t>
      </w:r>
      <w:r>
        <w:rPr>
          <w:spacing w:val="60"/>
          <w:w w:val="105"/>
          <w:sz w:val="24"/>
        </w:rPr>
        <w:t xml:space="preserve"> </w:t>
      </w:r>
      <w:r>
        <w:rPr>
          <w:spacing w:val="-4"/>
          <w:w w:val="105"/>
          <w:sz w:val="24"/>
        </w:rPr>
        <w:t>Н.И.</w:t>
      </w:r>
    </w:p>
    <w:p w:rsidR="00BD2A30" w:rsidRDefault="00BD2A30" w:rsidP="00BD2A30">
      <w:pPr>
        <w:pStyle w:val="a0"/>
        <w:spacing w:before="4" w:line="254" w:lineRule="auto"/>
        <w:ind w:left="1021" w:right="229"/>
      </w:pPr>
      <w:r>
        <w:rPr>
          <w:w w:val="105"/>
        </w:rPr>
        <w:t>Алексеевского</w:t>
      </w:r>
      <w:r>
        <w:rPr>
          <w:spacing w:val="40"/>
          <w:w w:val="105"/>
        </w:rPr>
        <w:t xml:space="preserve"> </w:t>
      </w:r>
      <w:r>
        <w:rPr>
          <w:w w:val="105"/>
        </w:rPr>
        <w:t>«География»</w:t>
      </w:r>
      <w:r>
        <w:rPr>
          <w:spacing w:val="40"/>
          <w:w w:val="105"/>
        </w:rPr>
        <w:t xml:space="preserve"> </w:t>
      </w:r>
      <w:r>
        <w:rPr>
          <w:w w:val="105"/>
        </w:rPr>
        <w:t>для</w:t>
      </w:r>
      <w:r>
        <w:rPr>
          <w:spacing w:val="40"/>
          <w:w w:val="105"/>
        </w:rPr>
        <w:t xml:space="preserve"> </w:t>
      </w:r>
      <w:r>
        <w:rPr>
          <w:w w:val="105"/>
        </w:rPr>
        <w:t>10—</w:t>
      </w:r>
      <w:r>
        <w:rPr>
          <w:spacing w:val="-8"/>
          <w:w w:val="105"/>
        </w:rPr>
        <w:t xml:space="preserve"> </w:t>
      </w:r>
      <w:r>
        <w:rPr>
          <w:w w:val="105"/>
        </w:rPr>
        <w:t>11</w:t>
      </w:r>
      <w:r>
        <w:rPr>
          <w:spacing w:val="-2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5"/>
          <w:w w:val="105"/>
        </w:rPr>
        <w:t xml:space="preserve"> </w:t>
      </w:r>
      <w:r>
        <w:rPr>
          <w:w w:val="105"/>
        </w:rPr>
        <w:t>общеобразовательных организаций. Углублённый уровень.</w:t>
      </w:r>
    </w:p>
    <w:p w:rsidR="00BD2A30" w:rsidRDefault="00BD2A30" w:rsidP="00BD2A30">
      <w:pPr>
        <w:pStyle w:val="a5"/>
        <w:numPr>
          <w:ilvl w:val="1"/>
          <w:numId w:val="2"/>
        </w:numPr>
        <w:tabs>
          <w:tab w:val="left" w:pos="1641"/>
        </w:tabs>
        <w:spacing w:before="1" w:line="247" w:lineRule="auto"/>
        <w:ind w:right="814" w:firstLine="0"/>
        <w:rPr>
          <w:sz w:val="24"/>
        </w:rPr>
      </w:pPr>
      <w:r>
        <w:rPr>
          <w:w w:val="105"/>
          <w:sz w:val="24"/>
        </w:rPr>
        <w:t>Атлас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>по</w:t>
      </w:r>
      <w:r>
        <w:rPr>
          <w:spacing w:val="-5"/>
          <w:w w:val="105"/>
          <w:sz w:val="24"/>
        </w:rPr>
        <w:t xml:space="preserve"> </w:t>
      </w:r>
      <w:r>
        <w:rPr>
          <w:w w:val="105"/>
          <w:sz w:val="24"/>
        </w:rPr>
        <w:t>курсу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>«География: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>экономическая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>и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социальная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 xml:space="preserve">география </w:t>
      </w:r>
      <w:r>
        <w:rPr>
          <w:spacing w:val="-2"/>
          <w:w w:val="105"/>
          <w:sz w:val="24"/>
        </w:rPr>
        <w:t>мира».</w:t>
      </w:r>
    </w:p>
    <w:p w:rsidR="00BD2A30" w:rsidRDefault="00BD2A30" w:rsidP="00BD2A30">
      <w:pPr>
        <w:pStyle w:val="a5"/>
        <w:numPr>
          <w:ilvl w:val="1"/>
          <w:numId w:val="2"/>
        </w:numPr>
        <w:tabs>
          <w:tab w:val="left" w:pos="1641"/>
        </w:tabs>
        <w:spacing w:before="8" w:line="242" w:lineRule="auto"/>
        <w:ind w:right="704" w:firstLine="0"/>
        <w:rPr>
          <w:sz w:val="24"/>
        </w:rPr>
      </w:pPr>
      <w:r>
        <w:rPr>
          <w:w w:val="105"/>
          <w:sz w:val="24"/>
        </w:rPr>
        <w:t>Контурные</w:t>
      </w:r>
      <w:r>
        <w:rPr>
          <w:spacing w:val="-5"/>
          <w:w w:val="105"/>
          <w:sz w:val="24"/>
        </w:rPr>
        <w:t xml:space="preserve"> </w:t>
      </w:r>
      <w:r>
        <w:rPr>
          <w:w w:val="105"/>
          <w:sz w:val="24"/>
        </w:rPr>
        <w:t>карты</w:t>
      </w:r>
      <w:r>
        <w:rPr>
          <w:spacing w:val="-8"/>
          <w:w w:val="105"/>
          <w:sz w:val="24"/>
        </w:rPr>
        <w:t xml:space="preserve"> </w:t>
      </w:r>
      <w:r>
        <w:rPr>
          <w:w w:val="105"/>
          <w:sz w:val="24"/>
        </w:rPr>
        <w:t>по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курсу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>«География: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экономическая</w:t>
      </w:r>
      <w:r>
        <w:rPr>
          <w:spacing w:val="-5"/>
          <w:w w:val="105"/>
          <w:sz w:val="24"/>
        </w:rPr>
        <w:t xml:space="preserve"> </w:t>
      </w:r>
      <w:r>
        <w:rPr>
          <w:w w:val="105"/>
          <w:sz w:val="24"/>
        </w:rPr>
        <w:t>и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>социальная география мира».</w:t>
      </w:r>
    </w:p>
    <w:p w:rsidR="00BD2A30" w:rsidRDefault="00BD2A30" w:rsidP="00BD2A30">
      <w:pPr>
        <w:pStyle w:val="Heading1"/>
        <w:numPr>
          <w:ilvl w:val="0"/>
          <w:numId w:val="2"/>
        </w:numPr>
        <w:tabs>
          <w:tab w:val="left" w:pos="1068"/>
        </w:tabs>
        <w:spacing w:before="269"/>
        <w:ind w:left="1068" w:hanging="143"/>
      </w:pPr>
      <w:r>
        <w:t>дополнительная</w:t>
      </w:r>
      <w:r>
        <w:rPr>
          <w:spacing w:val="-11"/>
        </w:rPr>
        <w:t xml:space="preserve"> </w:t>
      </w:r>
      <w:r>
        <w:rPr>
          <w:spacing w:val="-2"/>
        </w:rPr>
        <w:t>литература:</w:t>
      </w:r>
    </w:p>
    <w:p w:rsidR="00BD2A30" w:rsidRDefault="00BD2A30" w:rsidP="00BD2A30">
      <w:pPr>
        <w:pStyle w:val="a5"/>
        <w:numPr>
          <w:ilvl w:val="0"/>
          <w:numId w:val="1"/>
        </w:numPr>
        <w:tabs>
          <w:tab w:val="left" w:pos="1641"/>
          <w:tab w:val="left" w:pos="3345"/>
          <w:tab w:val="left" w:pos="5391"/>
          <w:tab w:val="left" w:pos="7043"/>
        </w:tabs>
        <w:spacing w:before="42" w:line="247" w:lineRule="auto"/>
        <w:ind w:right="1093"/>
        <w:rPr>
          <w:sz w:val="24"/>
        </w:rPr>
      </w:pPr>
      <w:r>
        <w:rPr>
          <w:spacing w:val="-2"/>
          <w:w w:val="105"/>
          <w:sz w:val="24"/>
        </w:rPr>
        <w:t>Баранчиков</w:t>
      </w:r>
      <w:r>
        <w:rPr>
          <w:sz w:val="24"/>
        </w:rPr>
        <w:tab/>
      </w:r>
      <w:r>
        <w:rPr>
          <w:w w:val="105"/>
          <w:sz w:val="24"/>
        </w:rPr>
        <w:t>Е.В. География:</w:t>
      </w:r>
      <w:r>
        <w:rPr>
          <w:sz w:val="24"/>
        </w:rPr>
        <w:tab/>
      </w:r>
      <w:r>
        <w:rPr>
          <w:spacing w:val="-2"/>
          <w:w w:val="105"/>
          <w:sz w:val="24"/>
        </w:rPr>
        <w:t>учебник</w:t>
      </w:r>
      <w:r>
        <w:rPr>
          <w:sz w:val="24"/>
        </w:rPr>
        <w:tab/>
      </w:r>
      <w:r>
        <w:rPr>
          <w:spacing w:val="-4"/>
          <w:w w:val="105"/>
          <w:sz w:val="24"/>
        </w:rPr>
        <w:t xml:space="preserve">для </w:t>
      </w:r>
      <w:r>
        <w:rPr>
          <w:w w:val="105"/>
          <w:sz w:val="24"/>
        </w:rPr>
        <w:t>студ.учреждений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сред.проф.образования.-М.:Издательский</w:t>
      </w:r>
      <w:r>
        <w:rPr>
          <w:spacing w:val="-16"/>
          <w:w w:val="105"/>
          <w:sz w:val="24"/>
        </w:rPr>
        <w:t xml:space="preserve"> </w:t>
      </w:r>
      <w:r>
        <w:rPr>
          <w:w w:val="105"/>
          <w:sz w:val="24"/>
        </w:rPr>
        <w:t>центр</w:t>
      </w:r>
    </w:p>
    <w:p w:rsidR="00BD2A30" w:rsidRDefault="00BD2A30" w:rsidP="00BD2A30">
      <w:pPr>
        <w:pStyle w:val="a0"/>
        <w:tabs>
          <w:tab w:val="left" w:pos="6111"/>
          <w:tab w:val="left" w:pos="7043"/>
          <w:tab w:val="left" w:pos="8325"/>
        </w:tabs>
        <w:spacing w:before="7" w:line="254" w:lineRule="auto"/>
        <w:ind w:left="1021" w:right="986"/>
      </w:pPr>
      <w:r>
        <w:rPr>
          <w:w w:val="105"/>
        </w:rPr>
        <w:t>«академия»2019г.-320с. (ЭР) 2.Баранчиков</w:t>
      </w:r>
      <w:r>
        <w:tab/>
      </w:r>
      <w:r>
        <w:rPr>
          <w:spacing w:val="-2"/>
          <w:w w:val="105"/>
        </w:rPr>
        <w:t>Е.В.,</w:t>
      </w:r>
      <w:r>
        <w:tab/>
      </w:r>
      <w:r>
        <w:rPr>
          <w:spacing w:val="-2"/>
          <w:w w:val="105"/>
        </w:rPr>
        <w:t>Петрусюк</w:t>
      </w:r>
      <w:r>
        <w:tab/>
      </w:r>
      <w:r>
        <w:rPr>
          <w:spacing w:val="-4"/>
          <w:w w:val="105"/>
        </w:rPr>
        <w:t xml:space="preserve">О.А. </w:t>
      </w:r>
      <w:r>
        <w:rPr>
          <w:w w:val="105"/>
        </w:rPr>
        <w:t>сред. проф. образования.</w:t>
      </w:r>
    </w:p>
    <w:p w:rsidR="00BD2A30" w:rsidRDefault="00BD2A30" w:rsidP="00BD2A30">
      <w:pPr>
        <w:pStyle w:val="a0"/>
        <w:spacing w:before="1"/>
        <w:ind w:left="1021"/>
      </w:pPr>
      <w:r>
        <w:rPr>
          <w:w w:val="105"/>
        </w:rPr>
        <w:t>—</w:t>
      </w:r>
      <w:r>
        <w:rPr>
          <w:spacing w:val="-5"/>
          <w:w w:val="105"/>
        </w:rPr>
        <w:t xml:space="preserve"> </w:t>
      </w:r>
      <w:r>
        <w:rPr>
          <w:w w:val="105"/>
        </w:rPr>
        <w:t>М.,</w:t>
      </w:r>
      <w:r>
        <w:rPr>
          <w:spacing w:val="-1"/>
          <w:w w:val="105"/>
        </w:rPr>
        <w:t xml:space="preserve"> </w:t>
      </w:r>
      <w:r w:rsidR="0022674D">
        <w:rPr>
          <w:spacing w:val="-2"/>
          <w:w w:val="105"/>
        </w:rPr>
        <w:t>2020</w:t>
      </w:r>
      <w:r>
        <w:rPr>
          <w:spacing w:val="-2"/>
          <w:w w:val="105"/>
        </w:rPr>
        <w:t>.(ЭР)</w:t>
      </w:r>
    </w:p>
    <w:p w:rsidR="00BD2A30" w:rsidRDefault="00BD2A30" w:rsidP="00BD2A30">
      <w:pPr>
        <w:pStyle w:val="a5"/>
        <w:numPr>
          <w:ilvl w:val="0"/>
          <w:numId w:val="1"/>
        </w:numPr>
        <w:tabs>
          <w:tab w:val="left" w:pos="1231"/>
          <w:tab w:val="left" w:pos="2961"/>
          <w:tab w:val="left" w:pos="3859"/>
          <w:tab w:val="left" w:pos="5395"/>
          <w:tab w:val="left" w:pos="6269"/>
          <w:tab w:val="left" w:pos="7868"/>
        </w:tabs>
        <w:spacing w:before="23" w:line="240" w:lineRule="auto"/>
        <w:ind w:left="1231" w:hanging="210"/>
        <w:rPr>
          <w:sz w:val="24"/>
        </w:rPr>
      </w:pPr>
      <w:r>
        <w:rPr>
          <w:spacing w:val="-2"/>
          <w:w w:val="105"/>
          <w:sz w:val="24"/>
        </w:rPr>
        <w:t>Баранчиков</w:t>
      </w:r>
      <w:r>
        <w:rPr>
          <w:sz w:val="24"/>
        </w:rPr>
        <w:tab/>
      </w:r>
      <w:r>
        <w:rPr>
          <w:spacing w:val="-2"/>
          <w:w w:val="105"/>
          <w:sz w:val="24"/>
        </w:rPr>
        <w:t>Е.В.,</w:t>
      </w:r>
      <w:r>
        <w:rPr>
          <w:sz w:val="24"/>
        </w:rPr>
        <w:tab/>
      </w:r>
      <w:r>
        <w:rPr>
          <w:spacing w:val="-2"/>
          <w:w w:val="105"/>
          <w:sz w:val="24"/>
        </w:rPr>
        <w:t>Петрусюк</w:t>
      </w:r>
      <w:r>
        <w:rPr>
          <w:sz w:val="24"/>
        </w:rPr>
        <w:tab/>
      </w:r>
      <w:r>
        <w:rPr>
          <w:spacing w:val="-4"/>
          <w:w w:val="105"/>
          <w:sz w:val="24"/>
        </w:rPr>
        <w:t>О.А.</w:t>
      </w:r>
      <w:r>
        <w:rPr>
          <w:sz w:val="24"/>
        </w:rPr>
        <w:tab/>
      </w:r>
      <w:r>
        <w:rPr>
          <w:spacing w:val="-2"/>
          <w:w w:val="105"/>
          <w:sz w:val="24"/>
        </w:rPr>
        <w:t>География</w:t>
      </w:r>
      <w:r>
        <w:rPr>
          <w:sz w:val="24"/>
        </w:rPr>
        <w:tab/>
      </w:r>
      <w:r>
        <w:rPr>
          <w:spacing w:val="-5"/>
          <w:w w:val="105"/>
          <w:sz w:val="24"/>
        </w:rPr>
        <w:t>для</w:t>
      </w:r>
    </w:p>
    <w:p w:rsidR="00BD2A30" w:rsidRDefault="00BD2A30" w:rsidP="00BD2A30">
      <w:pPr>
        <w:pStyle w:val="a0"/>
        <w:tabs>
          <w:tab w:val="left" w:pos="2961"/>
        </w:tabs>
        <w:spacing w:before="13"/>
        <w:ind w:left="1233"/>
      </w:pPr>
      <w:r>
        <w:rPr>
          <w:spacing w:val="-2"/>
          <w:w w:val="105"/>
        </w:rPr>
        <w:t>профессий</w:t>
      </w:r>
      <w:r>
        <w:tab/>
      </w:r>
      <w:r>
        <w:rPr>
          <w:w w:val="105"/>
        </w:rPr>
        <w:t>и</w:t>
      </w:r>
      <w:r>
        <w:rPr>
          <w:spacing w:val="-9"/>
          <w:w w:val="105"/>
        </w:rPr>
        <w:t xml:space="preserve"> </w:t>
      </w:r>
      <w:r>
        <w:rPr>
          <w:w w:val="105"/>
        </w:rPr>
        <w:t>специальностей</w:t>
      </w:r>
      <w:r>
        <w:rPr>
          <w:spacing w:val="-2"/>
          <w:w w:val="105"/>
        </w:rPr>
        <w:t xml:space="preserve"> </w:t>
      </w:r>
      <w:r>
        <w:rPr>
          <w:w w:val="105"/>
        </w:rPr>
        <w:t>социально-экономического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профиля.</w:t>
      </w:r>
    </w:p>
    <w:p w:rsidR="00BD2A30" w:rsidRDefault="00BD2A30" w:rsidP="00BD2A30">
      <w:pPr>
        <w:pStyle w:val="a0"/>
        <w:spacing w:before="21"/>
        <w:ind w:left="1021"/>
      </w:pPr>
      <w:r>
        <w:rPr>
          <w:w w:val="105"/>
        </w:rPr>
        <w:t>Контрольные</w:t>
      </w:r>
      <w:r>
        <w:rPr>
          <w:spacing w:val="-7"/>
          <w:w w:val="105"/>
        </w:rPr>
        <w:t xml:space="preserve"> </w:t>
      </w:r>
      <w:r>
        <w:rPr>
          <w:spacing w:val="-2"/>
          <w:w w:val="105"/>
        </w:rPr>
        <w:t>задания:</w:t>
      </w:r>
    </w:p>
    <w:p w:rsidR="00BD2A30" w:rsidRDefault="00BD2A30" w:rsidP="00BD2A30">
      <w:pPr>
        <w:pStyle w:val="a0"/>
        <w:tabs>
          <w:tab w:val="left" w:pos="8780"/>
        </w:tabs>
        <w:spacing w:before="99" w:line="264" w:lineRule="auto"/>
        <w:ind w:left="1021" w:right="450"/>
      </w:pPr>
      <w:r>
        <w:rPr>
          <w:w w:val="105"/>
        </w:rPr>
        <w:t>учебное пособие студ. учреждений сред. проф. образования.</w:t>
      </w:r>
      <w:r>
        <w:rPr>
          <w:spacing w:val="40"/>
          <w:w w:val="105"/>
        </w:rPr>
        <w:t xml:space="preserve"> </w:t>
      </w:r>
      <w:r>
        <w:rPr>
          <w:w w:val="105"/>
        </w:rPr>
        <w:t>— М.,</w:t>
      </w:r>
      <w:r>
        <w:tab/>
      </w:r>
      <w:r>
        <w:rPr>
          <w:spacing w:val="-2"/>
          <w:w w:val="105"/>
        </w:rPr>
        <w:t xml:space="preserve">2019. </w:t>
      </w:r>
      <w:r>
        <w:rPr>
          <w:spacing w:val="-4"/>
          <w:w w:val="105"/>
        </w:rPr>
        <w:t>(ЭР)</w:t>
      </w:r>
    </w:p>
    <w:p w:rsidR="00BD2A30" w:rsidRPr="00954A1D" w:rsidRDefault="00BD2A30" w:rsidP="00954A1D">
      <w:pPr>
        <w:pStyle w:val="a5"/>
        <w:numPr>
          <w:ilvl w:val="0"/>
          <w:numId w:val="1"/>
        </w:numPr>
        <w:tabs>
          <w:tab w:val="left" w:pos="1231"/>
        </w:tabs>
        <w:spacing w:line="256" w:lineRule="auto"/>
        <w:ind w:left="1021" w:right="455" w:firstLine="0"/>
        <w:jc w:val="both"/>
        <w:rPr>
          <w:sz w:val="24"/>
        </w:rPr>
      </w:pPr>
      <w:r>
        <w:rPr>
          <w:w w:val="105"/>
          <w:sz w:val="24"/>
        </w:rPr>
        <w:t>Баранчиков Е.В., Петрусюк О.А. География для профессий и специальностей социально-экономического профиля. Практикум: учебное пособие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>для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>студ.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>учреждений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>сред.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>проф.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>образования. —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М.,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>Издательский центр «Академия»,- 2019.-240 с.(ЭР)</w:t>
      </w:r>
    </w:p>
    <w:p w:rsidR="00BD2A30" w:rsidRDefault="00BD2A30" w:rsidP="00BD2A30">
      <w:pPr>
        <w:pStyle w:val="Heading1"/>
        <w:ind w:left="1381"/>
      </w:pPr>
      <w:bookmarkStart w:id="2" w:name="Интернет-ресурсы:"/>
      <w:bookmarkEnd w:id="2"/>
      <w:r>
        <w:rPr>
          <w:spacing w:val="-2"/>
        </w:rPr>
        <w:t>Интернет-ресурсы:</w:t>
      </w:r>
    </w:p>
    <w:p w:rsidR="00BD2A30" w:rsidRDefault="004C698C" w:rsidP="00BD2A30">
      <w:pPr>
        <w:pStyle w:val="a0"/>
        <w:spacing w:before="9" w:line="237" w:lineRule="auto"/>
        <w:ind w:left="1021" w:right="1189"/>
      </w:pPr>
      <w:hyperlink r:id="rId12">
        <w:r w:rsidR="00BD2A30">
          <w:t>www.</w:t>
        </w:r>
      </w:hyperlink>
      <w:r w:rsidR="00BD2A30">
        <w:rPr>
          <w:spacing w:val="-4"/>
        </w:rPr>
        <w:t xml:space="preserve"> </w:t>
      </w:r>
      <w:r w:rsidR="00BD2A30">
        <w:t>wikipedia.</w:t>
      </w:r>
      <w:r w:rsidR="00BD2A30">
        <w:rPr>
          <w:spacing w:val="-4"/>
        </w:rPr>
        <w:t xml:space="preserve"> </w:t>
      </w:r>
      <w:r w:rsidR="00BD2A30">
        <w:t>org</w:t>
      </w:r>
      <w:r w:rsidR="00BD2A30">
        <w:rPr>
          <w:spacing w:val="-10"/>
        </w:rPr>
        <w:t xml:space="preserve"> </w:t>
      </w:r>
      <w:r w:rsidR="00BD2A30">
        <w:t>(сайт</w:t>
      </w:r>
      <w:r w:rsidR="00BD2A30">
        <w:rPr>
          <w:spacing w:val="-5"/>
        </w:rPr>
        <w:t xml:space="preserve"> </w:t>
      </w:r>
      <w:r w:rsidR="00BD2A30">
        <w:t>Общедоступной</w:t>
      </w:r>
      <w:r w:rsidR="00BD2A30">
        <w:rPr>
          <w:spacing w:val="-4"/>
        </w:rPr>
        <w:t xml:space="preserve"> </w:t>
      </w:r>
      <w:r w:rsidR="00BD2A30">
        <w:t>мультиязычной</w:t>
      </w:r>
      <w:r w:rsidR="00BD2A30">
        <w:rPr>
          <w:spacing w:val="-9"/>
        </w:rPr>
        <w:t xml:space="preserve"> </w:t>
      </w:r>
      <w:r w:rsidR="00BD2A30">
        <w:t xml:space="preserve">универсальной </w:t>
      </w:r>
      <w:r w:rsidR="00BD2A30">
        <w:rPr>
          <w:spacing w:val="-2"/>
        </w:rPr>
        <w:t>интернет-энциклопедии).</w:t>
      </w:r>
    </w:p>
    <w:p w:rsidR="00BD2A30" w:rsidRDefault="004C698C" w:rsidP="00BD2A30">
      <w:pPr>
        <w:pStyle w:val="a0"/>
        <w:spacing w:before="6" w:line="237" w:lineRule="auto"/>
        <w:ind w:left="1021" w:right="1885"/>
      </w:pPr>
      <w:hyperlink r:id="rId13">
        <w:r w:rsidR="00BD2A30">
          <w:t>www.</w:t>
        </w:r>
      </w:hyperlink>
      <w:r w:rsidR="00BD2A30">
        <w:rPr>
          <w:spacing w:val="-4"/>
        </w:rPr>
        <w:t xml:space="preserve"> </w:t>
      </w:r>
      <w:r w:rsidR="00BD2A30">
        <w:t>school-collection.</w:t>
      </w:r>
      <w:r w:rsidR="00BD2A30">
        <w:rPr>
          <w:spacing w:val="-4"/>
        </w:rPr>
        <w:t xml:space="preserve"> </w:t>
      </w:r>
      <w:r w:rsidR="00BD2A30">
        <w:t>edu.</w:t>
      </w:r>
      <w:r w:rsidR="00BD2A30">
        <w:rPr>
          <w:spacing w:val="-9"/>
        </w:rPr>
        <w:t xml:space="preserve"> </w:t>
      </w:r>
      <w:r w:rsidR="00BD2A30">
        <w:t>ru</w:t>
      </w:r>
      <w:r w:rsidR="00BD2A30">
        <w:rPr>
          <w:spacing w:val="-6"/>
        </w:rPr>
        <w:t xml:space="preserve"> </w:t>
      </w:r>
      <w:r w:rsidR="00BD2A30">
        <w:t>(«Единая</w:t>
      </w:r>
      <w:r w:rsidR="00BD2A30">
        <w:rPr>
          <w:spacing w:val="-6"/>
        </w:rPr>
        <w:t xml:space="preserve"> </w:t>
      </w:r>
      <w:r w:rsidR="00BD2A30">
        <w:t>коллекции</w:t>
      </w:r>
      <w:r w:rsidR="00BD2A30">
        <w:rPr>
          <w:spacing w:val="-5"/>
        </w:rPr>
        <w:t xml:space="preserve"> </w:t>
      </w:r>
      <w:r w:rsidR="00BD2A30">
        <w:t>цифровых образовательных ресурсов»).</w:t>
      </w:r>
    </w:p>
    <w:p w:rsidR="00BD2A30" w:rsidRDefault="004C698C" w:rsidP="00BD2A30">
      <w:pPr>
        <w:pStyle w:val="a0"/>
        <w:spacing w:before="4"/>
        <w:ind w:left="1021"/>
      </w:pPr>
      <w:hyperlink r:id="rId14">
        <w:r w:rsidR="00BD2A30">
          <w:t>www.</w:t>
        </w:r>
      </w:hyperlink>
      <w:r w:rsidR="00BD2A30">
        <w:rPr>
          <w:spacing w:val="-4"/>
        </w:rPr>
        <w:t xml:space="preserve"> </w:t>
      </w:r>
      <w:r w:rsidR="00BD2A30">
        <w:t>simvolika.</w:t>
      </w:r>
      <w:r w:rsidR="00BD2A30">
        <w:rPr>
          <w:spacing w:val="-1"/>
        </w:rPr>
        <w:t xml:space="preserve"> </w:t>
      </w:r>
      <w:r w:rsidR="00BD2A30">
        <w:t>rsl.</w:t>
      </w:r>
      <w:r w:rsidR="00BD2A30">
        <w:rPr>
          <w:spacing w:val="-1"/>
        </w:rPr>
        <w:t xml:space="preserve"> </w:t>
      </w:r>
      <w:r w:rsidR="00BD2A30">
        <w:t>ru</w:t>
      </w:r>
      <w:r w:rsidR="00BD2A30">
        <w:rPr>
          <w:spacing w:val="-2"/>
        </w:rPr>
        <w:t xml:space="preserve"> </w:t>
      </w:r>
      <w:r w:rsidR="00BD2A30">
        <w:t>(сайт</w:t>
      </w:r>
      <w:r w:rsidR="00BD2A30">
        <w:rPr>
          <w:spacing w:val="-3"/>
        </w:rPr>
        <w:t xml:space="preserve"> </w:t>
      </w:r>
      <w:r w:rsidR="00BD2A30">
        <w:t>«Гербы</w:t>
      </w:r>
      <w:r w:rsidR="00BD2A30">
        <w:rPr>
          <w:spacing w:val="-2"/>
        </w:rPr>
        <w:t xml:space="preserve"> </w:t>
      </w:r>
      <w:r w:rsidR="00BD2A30">
        <w:t>городов</w:t>
      </w:r>
      <w:r w:rsidR="00BD2A30">
        <w:rPr>
          <w:spacing w:val="-6"/>
        </w:rPr>
        <w:t xml:space="preserve"> </w:t>
      </w:r>
      <w:r w:rsidR="00BD2A30">
        <w:t>Российской</w:t>
      </w:r>
      <w:r w:rsidR="00BD2A30">
        <w:rPr>
          <w:spacing w:val="-6"/>
        </w:rPr>
        <w:t xml:space="preserve"> </w:t>
      </w:r>
      <w:r w:rsidR="00BD2A30">
        <w:rPr>
          <w:spacing w:val="-2"/>
        </w:rPr>
        <w:t>Федерации»).</w:t>
      </w:r>
    </w:p>
    <w:p w:rsidR="00F10B58" w:rsidRDefault="00F10B58">
      <w:pPr>
        <w:spacing w:line="237" w:lineRule="auto"/>
        <w:jc w:val="both"/>
        <w:rPr>
          <w:sz w:val="24"/>
        </w:rPr>
        <w:sectPr w:rsidR="00F10B58">
          <w:headerReference w:type="default" r:id="rId15"/>
          <w:pgSz w:w="11910" w:h="16840"/>
          <w:pgMar w:top="1080" w:right="620" w:bottom="280" w:left="1480" w:header="766" w:footer="0" w:gutter="0"/>
          <w:cols w:space="720"/>
        </w:sectPr>
      </w:pPr>
    </w:p>
    <w:p w:rsidR="00F10B58" w:rsidRDefault="00F10B58">
      <w:pPr>
        <w:pStyle w:val="a0"/>
        <w:ind w:left="0"/>
        <w:rPr>
          <w:sz w:val="22"/>
        </w:rPr>
      </w:pPr>
    </w:p>
    <w:p w:rsidR="00F10B58" w:rsidRDefault="00F10B58">
      <w:pPr>
        <w:pStyle w:val="a0"/>
        <w:ind w:left="0"/>
        <w:rPr>
          <w:sz w:val="22"/>
        </w:rPr>
      </w:pPr>
    </w:p>
    <w:p w:rsidR="00F10B58" w:rsidRDefault="00F10B58">
      <w:pPr>
        <w:pStyle w:val="a0"/>
        <w:spacing w:before="196"/>
        <w:ind w:left="0"/>
        <w:rPr>
          <w:sz w:val="22"/>
        </w:rPr>
      </w:pPr>
    </w:p>
    <w:p w:rsidR="00BD2A30" w:rsidRDefault="00BD2A30">
      <w:pPr>
        <w:pStyle w:val="a0"/>
        <w:spacing w:before="4"/>
        <w:ind w:left="1021"/>
      </w:pPr>
    </w:p>
    <w:sectPr w:rsidR="00BD2A30" w:rsidSect="00F10B58">
      <w:headerReference w:type="default" r:id="rId16"/>
      <w:pgSz w:w="11910" w:h="16840"/>
      <w:pgMar w:top="1060" w:right="620" w:bottom="280" w:left="1480" w:header="752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1EF8" w:rsidRDefault="00AA1EF8" w:rsidP="00F10B58">
      <w:r>
        <w:separator/>
      </w:r>
    </w:p>
  </w:endnote>
  <w:endnote w:type="continuationSeparator" w:id="1">
    <w:p w:rsidR="00AA1EF8" w:rsidRDefault="00AA1EF8" w:rsidP="00F10B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OpenSymbol">
    <w:altName w:val="Arial Unicode MS"/>
    <w:charset w:val="01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Полужирный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TimesNewRoman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Malgun Gothic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1EF8" w:rsidRDefault="00AA1EF8" w:rsidP="00F10B58">
      <w:r>
        <w:separator/>
      </w:r>
    </w:p>
  </w:footnote>
  <w:footnote w:type="continuationSeparator" w:id="1">
    <w:p w:rsidR="00AA1EF8" w:rsidRDefault="00AA1EF8" w:rsidP="00F10B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01D" w:rsidRDefault="004C698C">
    <w:pPr>
      <w:pStyle w:val="a0"/>
      <w:spacing w:line="14" w:lineRule="auto"/>
      <w:ind w:left="0"/>
      <w:rPr>
        <w:sz w:val="20"/>
      </w:rPr>
    </w:pPr>
    <w:r w:rsidRPr="004C698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309.35pt;margin-top:36.6pt;width:20pt;height:18pt;z-index:-18477056;mso-position-horizontal-relative:page;mso-position-vertical-relative:page" filled="f" stroked="f">
          <v:textbox inset="0,0,0,0">
            <w:txbxContent>
              <w:p w:rsidR="0044501D" w:rsidRDefault="004C698C">
                <w:pPr>
                  <w:pStyle w:val="a0"/>
                  <w:spacing w:before="56"/>
                  <w:ind w:left="60"/>
                  <w:rPr>
                    <w:rFonts w:ascii="Trebuchet MS"/>
                  </w:rPr>
                </w:pPr>
                <w:r>
                  <w:rPr>
                    <w:rFonts w:ascii="Trebuchet MS"/>
                    <w:spacing w:val="-5"/>
                  </w:rPr>
                  <w:fldChar w:fldCharType="begin"/>
                </w:r>
                <w:r w:rsidR="0044501D">
                  <w:rPr>
                    <w:rFonts w:ascii="Trebuchet MS"/>
                    <w:spacing w:val="-5"/>
                  </w:rPr>
                  <w:instrText xml:space="preserve"> PAGE </w:instrText>
                </w:r>
                <w:r>
                  <w:rPr>
                    <w:rFonts w:ascii="Trebuchet MS"/>
                    <w:spacing w:val="-5"/>
                  </w:rPr>
                  <w:fldChar w:fldCharType="separate"/>
                </w:r>
                <w:r w:rsidR="00A65ACE">
                  <w:rPr>
                    <w:rFonts w:ascii="Trebuchet MS"/>
                    <w:noProof/>
                    <w:spacing w:val="-5"/>
                  </w:rPr>
                  <w:t>71</w:t>
                </w:r>
                <w:r>
                  <w:rPr>
                    <w:rFonts w:ascii="Trebuchet MS"/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01D" w:rsidRDefault="004C698C">
    <w:pPr>
      <w:pStyle w:val="a0"/>
      <w:spacing w:line="14" w:lineRule="auto"/>
      <w:ind w:left="0"/>
      <w:rPr>
        <w:sz w:val="20"/>
      </w:rPr>
    </w:pPr>
    <w:r w:rsidRPr="004C698C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6" type="#_x0000_t202" style="position:absolute;margin-left:309.35pt;margin-top:36.6pt;width:20pt;height:18.7pt;z-index:-18479616;mso-position-horizontal-relative:page;mso-position-vertical-relative:page" filled="f" stroked="f">
          <v:textbox style="mso-next-textbox:#docshape1" inset="0,0,0,0">
            <w:txbxContent>
              <w:p w:rsidR="0044501D" w:rsidRDefault="004C698C">
                <w:pPr>
                  <w:pStyle w:val="a0"/>
                  <w:spacing w:before="56"/>
                  <w:ind w:left="60"/>
                  <w:rPr>
                    <w:rFonts w:ascii="Trebuchet MS"/>
                  </w:rPr>
                </w:pPr>
                <w:r>
                  <w:rPr>
                    <w:rFonts w:ascii="Trebuchet MS"/>
                    <w:spacing w:val="-5"/>
                  </w:rPr>
                  <w:fldChar w:fldCharType="begin"/>
                </w:r>
                <w:r w:rsidR="0044501D">
                  <w:rPr>
                    <w:rFonts w:ascii="Trebuchet MS"/>
                    <w:spacing w:val="-5"/>
                  </w:rPr>
                  <w:instrText xml:space="preserve"> PAGE </w:instrText>
                </w:r>
                <w:r>
                  <w:rPr>
                    <w:rFonts w:ascii="Trebuchet MS"/>
                    <w:spacing w:val="-5"/>
                  </w:rPr>
                  <w:fldChar w:fldCharType="separate"/>
                </w:r>
                <w:r w:rsidR="00A65ACE">
                  <w:rPr>
                    <w:rFonts w:ascii="Trebuchet MS"/>
                    <w:noProof/>
                    <w:spacing w:val="-5"/>
                  </w:rPr>
                  <w:t>73</w:t>
                </w:r>
                <w:r>
                  <w:rPr>
                    <w:rFonts w:ascii="Trebuchet MS"/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01D" w:rsidRDefault="004C698C">
    <w:pPr>
      <w:pStyle w:val="a0"/>
      <w:spacing w:line="14" w:lineRule="auto"/>
      <w:ind w:left="0"/>
      <w:rPr>
        <w:sz w:val="20"/>
      </w:rPr>
    </w:pPr>
    <w:r w:rsidRPr="004C698C"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5" type="#_x0000_t202" style="position:absolute;margin-left:309.35pt;margin-top:36.6pt;width:20pt;height:18pt;z-index:-18479104;mso-position-horizontal-relative:page;mso-position-vertical-relative:page" filled="f" stroked="f">
          <v:textbox inset="0,0,0,0">
            <w:txbxContent>
              <w:p w:rsidR="0044501D" w:rsidRDefault="004C698C">
                <w:pPr>
                  <w:pStyle w:val="a0"/>
                  <w:spacing w:before="56"/>
                  <w:ind w:left="60"/>
                  <w:rPr>
                    <w:rFonts w:ascii="Trebuchet MS"/>
                  </w:rPr>
                </w:pPr>
                <w:r>
                  <w:rPr>
                    <w:rFonts w:ascii="Trebuchet MS"/>
                    <w:spacing w:val="-5"/>
                  </w:rPr>
                  <w:fldChar w:fldCharType="begin"/>
                </w:r>
                <w:r w:rsidR="0044501D">
                  <w:rPr>
                    <w:rFonts w:ascii="Trebuchet MS"/>
                    <w:spacing w:val="-5"/>
                  </w:rPr>
                  <w:instrText xml:space="preserve"> PAGE </w:instrText>
                </w:r>
                <w:r>
                  <w:rPr>
                    <w:rFonts w:ascii="Trebuchet MS"/>
                    <w:spacing w:val="-5"/>
                  </w:rPr>
                  <w:fldChar w:fldCharType="separate"/>
                </w:r>
                <w:r w:rsidR="00A65ACE">
                  <w:rPr>
                    <w:rFonts w:ascii="Trebuchet MS"/>
                    <w:noProof/>
                    <w:spacing w:val="-5"/>
                  </w:rPr>
                  <w:t>74</w:t>
                </w:r>
                <w:r>
                  <w:rPr>
                    <w:rFonts w:ascii="Trebuchet MS"/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35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4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142" w:hanging="2160"/>
      </w:pPr>
      <w:rPr>
        <w:rFonts w:hint="default"/>
      </w:rPr>
    </w:lvl>
  </w:abstractNum>
  <w:abstractNum w:abstractNumId="2">
    <w:nsid w:val="00000004"/>
    <w:multiLevelType w:val="multilevel"/>
    <w:tmpl w:val="00000004"/>
    <w:name w:val="WW8Num4"/>
    <w:lvl w:ilvl="0">
      <w:numFmt w:val="bullet"/>
      <w:lvlText w:val="-"/>
      <w:lvlJc w:val="left"/>
      <w:pPr>
        <w:tabs>
          <w:tab w:val="num" w:pos="0"/>
        </w:tabs>
        <w:ind w:left="107" w:hanging="140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08" w:hanging="140"/>
      </w:pPr>
      <w:rPr>
        <w:rFonts w:ascii="Symbol" w:hAnsi="Symbol" w:cs="Symbol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716" w:hanging="140"/>
      </w:pPr>
      <w:rPr>
        <w:rFonts w:ascii="Symbol" w:hAnsi="Symbol" w:cs="Symbol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024" w:hanging="140"/>
      </w:pPr>
      <w:rPr>
        <w:rFonts w:ascii="Symbol" w:hAnsi="Symbol" w:cs="Symbol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333" w:hanging="140"/>
      </w:pPr>
      <w:rPr>
        <w:rFonts w:ascii="Symbol" w:hAnsi="Symbol" w:cs="Symbol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641" w:hanging="140"/>
      </w:pPr>
      <w:rPr>
        <w:rFonts w:ascii="Symbol" w:hAnsi="Symbol" w:cs="Symbol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1949" w:hanging="140"/>
      </w:pPr>
      <w:rPr>
        <w:rFonts w:ascii="Symbol" w:hAnsi="Symbol" w:cs="Symbol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258" w:hanging="140"/>
      </w:pPr>
      <w:rPr>
        <w:rFonts w:ascii="Symbol" w:hAnsi="Symbol" w:cs="Symbol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566" w:hanging="140"/>
      </w:pPr>
      <w:rPr>
        <w:rFonts w:ascii="Symbol" w:hAnsi="Symbol" w:cs="Symbol"/>
        <w:lang w:val="ru-RU" w:eastAsia="en-US" w:bidi="ar-SA"/>
      </w:rPr>
    </w:lvl>
  </w:abstractNum>
  <w:abstractNum w:abstractNumId="3">
    <w:nsid w:val="00000005"/>
    <w:multiLevelType w:val="multilevel"/>
    <w:tmpl w:val="00000005"/>
    <w:name w:val="WW8Num5"/>
    <w:lvl w:ilvl="0">
      <w:numFmt w:val="bullet"/>
      <w:lvlText w:val="-"/>
      <w:lvlJc w:val="left"/>
      <w:pPr>
        <w:tabs>
          <w:tab w:val="num" w:pos="0"/>
        </w:tabs>
        <w:ind w:left="107" w:hanging="140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08" w:hanging="140"/>
      </w:pPr>
      <w:rPr>
        <w:rFonts w:ascii="Symbol" w:hAnsi="Symbol" w:cs="Symbol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716" w:hanging="140"/>
      </w:pPr>
      <w:rPr>
        <w:rFonts w:ascii="Symbol" w:hAnsi="Symbol" w:cs="Symbol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024" w:hanging="140"/>
      </w:pPr>
      <w:rPr>
        <w:rFonts w:ascii="Symbol" w:hAnsi="Symbol" w:cs="Symbol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333" w:hanging="140"/>
      </w:pPr>
      <w:rPr>
        <w:rFonts w:ascii="Symbol" w:hAnsi="Symbol" w:cs="Symbol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641" w:hanging="140"/>
      </w:pPr>
      <w:rPr>
        <w:rFonts w:ascii="Symbol" w:hAnsi="Symbol" w:cs="Symbol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1949" w:hanging="140"/>
      </w:pPr>
      <w:rPr>
        <w:rFonts w:ascii="Symbol" w:hAnsi="Symbol" w:cs="Symbol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258" w:hanging="140"/>
      </w:pPr>
      <w:rPr>
        <w:rFonts w:ascii="Symbol" w:hAnsi="Symbol" w:cs="Symbol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566" w:hanging="140"/>
      </w:pPr>
      <w:rPr>
        <w:rFonts w:ascii="Symbol" w:hAnsi="Symbol" w:cs="Symbol"/>
        <w:lang w:val="ru-RU" w:eastAsia="en-US" w:bidi="ar-SA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9"/>
    <w:multiLevelType w:val="multilevel"/>
    <w:tmpl w:val="00000009"/>
    <w:name w:val="WW8Num9"/>
    <w:lvl w:ilvl="0">
      <w:numFmt w:val="bullet"/>
      <w:lvlText w:val="–"/>
      <w:lvlJc w:val="left"/>
      <w:pPr>
        <w:tabs>
          <w:tab w:val="num" w:pos="0"/>
        </w:tabs>
        <w:ind w:left="326" w:hanging="221"/>
      </w:pPr>
      <w:rPr>
        <w:rFonts w:ascii="Trebuchet MS" w:hAnsi="Trebuchet MS" w:cs="Trebuchet MS"/>
        <w:w w:val="151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107" w:hanging="221"/>
      </w:pPr>
      <w:rPr>
        <w:rFonts w:ascii="Symbol" w:hAnsi="Symbol" w:cs="Symbol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895" w:hanging="221"/>
      </w:pPr>
      <w:rPr>
        <w:rFonts w:ascii="Symbol" w:hAnsi="Symbol" w:cs="Symbol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83" w:hanging="221"/>
      </w:pPr>
      <w:rPr>
        <w:rFonts w:ascii="Symbol" w:hAnsi="Symbol" w:cs="Symbol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471" w:hanging="221"/>
      </w:pPr>
      <w:rPr>
        <w:rFonts w:ascii="Symbol" w:hAnsi="Symbol" w:cs="Symbol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259" w:hanging="221"/>
      </w:pPr>
      <w:rPr>
        <w:rFonts w:ascii="Symbol" w:hAnsi="Symbol" w:cs="Symbol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046" w:hanging="221"/>
      </w:pPr>
      <w:rPr>
        <w:rFonts w:ascii="Symbol" w:hAnsi="Symbol" w:cs="Symbol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834" w:hanging="221"/>
      </w:pPr>
      <w:rPr>
        <w:rFonts w:ascii="Symbol" w:hAnsi="Symbol" w:cs="Symbol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622" w:hanging="221"/>
      </w:pPr>
      <w:rPr>
        <w:rFonts w:ascii="Symbol" w:hAnsi="Symbol" w:cs="Symbol"/>
        <w:lang w:val="ru-RU" w:eastAsia="en-US" w:bidi="ar-SA"/>
      </w:rPr>
    </w:lvl>
  </w:abstractNum>
  <w:abstractNum w:abstractNumId="8">
    <w:nsid w:val="0000000A"/>
    <w:multiLevelType w:val="multilevel"/>
    <w:tmpl w:val="0000000A"/>
    <w:name w:val="WW8Num10"/>
    <w:lvl w:ilvl="0">
      <w:numFmt w:val="bullet"/>
      <w:lvlText w:val="–"/>
      <w:lvlJc w:val="left"/>
      <w:pPr>
        <w:tabs>
          <w:tab w:val="num" w:pos="0"/>
        </w:tabs>
        <w:ind w:left="326" w:hanging="221"/>
      </w:pPr>
      <w:rPr>
        <w:rFonts w:ascii="Trebuchet MS" w:hAnsi="Trebuchet MS" w:cs="Trebuchet MS"/>
        <w:w w:val="151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107" w:hanging="221"/>
      </w:pPr>
      <w:rPr>
        <w:rFonts w:ascii="Symbol" w:hAnsi="Symbol" w:cs="Symbol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895" w:hanging="221"/>
      </w:pPr>
      <w:rPr>
        <w:rFonts w:ascii="Symbol" w:hAnsi="Symbol" w:cs="Symbol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83" w:hanging="221"/>
      </w:pPr>
      <w:rPr>
        <w:rFonts w:ascii="Symbol" w:hAnsi="Symbol" w:cs="Symbol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471" w:hanging="221"/>
      </w:pPr>
      <w:rPr>
        <w:rFonts w:ascii="Symbol" w:hAnsi="Symbol" w:cs="Symbol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259" w:hanging="221"/>
      </w:pPr>
      <w:rPr>
        <w:rFonts w:ascii="Symbol" w:hAnsi="Symbol" w:cs="Symbol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046" w:hanging="221"/>
      </w:pPr>
      <w:rPr>
        <w:rFonts w:ascii="Symbol" w:hAnsi="Symbol" w:cs="Symbol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834" w:hanging="221"/>
      </w:pPr>
      <w:rPr>
        <w:rFonts w:ascii="Symbol" w:hAnsi="Symbol" w:cs="Symbol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622" w:hanging="221"/>
      </w:pPr>
      <w:rPr>
        <w:rFonts w:ascii="Symbol" w:hAnsi="Symbol" w:cs="Symbol"/>
        <w:lang w:val="ru-RU" w:eastAsia="en-US" w:bidi="ar-SA"/>
      </w:rPr>
    </w:lvl>
  </w:abstractNum>
  <w:abstractNum w:abstractNumId="9">
    <w:nsid w:val="0000000B"/>
    <w:multiLevelType w:val="multilevel"/>
    <w:tmpl w:val="0000000B"/>
    <w:name w:val="WW8Num11"/>
    <w:lvl w:ilvl="0">
      <w:numFmt w:val="bullet"/>
      <w:lvlText w:val="–"/>
      <w:lvlJc w:val="left"/>
      <w:pPr>
        <w:tabs>
          <w:tab w:val="num" w:pos="0"/>
        </w:tabs>
        <w:ind w:left="105" w:hanging="221"/>
      </w:pPr>
      <w:rPr>
        <w:rFonts w:ascii="Trebuchet MS" w:hAnsi="Trebuchet MS" w:cs="Trebuchet MS"/>
        <w:w w:val="151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909" w:hanging="221"/>
      </w:pPr>
      <w:rPr>
        <w:rFonts w:ascii="Symbol" w:hAnsi="Symbol" w:cs="Symbol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719" w:hanging="221"/>
      </w:pPr>
      <w:rPr>
        <w:rFonts w:ascii="Symbol" w:hAnsi="Symbol" w:cs="Symbol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29" w:hanging="221"/>
      </w:pPr>
      <w:rPr>
        <w:rFonts w:ascii="Symbol" w:hAnsi="Symbol" w:cs="Symbol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339" w:hanging="221"/>
      </w:pPr>
      <w:rPr>
        <w:rFonts w:ascii="Symbol" w:hAnsi="Symbol" w:cs="Symbol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149" w:hanging="221"/>
      </w:pPr>
      <w:rPr>
        <w:rFonts w:ascii="Symbol" w:hAnsi="Symbol" w:cs="Symbol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958" w:hanging="221"/>
      </w:pPr>
      <w:rPr>
        <w:rFonts w:ascii="Symbol" w:hAnsi="Symbol" w:cs="Symbol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768" w:hanging="221"/>
      </w:pPr>
      <w:rPr>
        <w:rFonts w:ascii="Symbol" w:hAnsi="Symbol" w:cs="Symbol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578" w:hanging="221"/>
      </w:pPr>
      <w:rPr>
        <w:rFonts w:ascii="Symbol" w:hAnsi="Symbol" w:cs="Symbol"/>
        <w:lang w:val="ru-RU" w:eastAsia="en-US" w:bidi="ar-SA"/>
      </w:rPr>
    </w:lvl>
  </w:abstractNum>
  <w:abstractNum w:abstractNumId="1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105" w:hanging="310"/>
      </w:pPr>
      <w:rPr>
        <w:rFonts w:ascii="Trebuchet MS" w:eastAsia="Trebuchet MS" w:hAnsi="Trebuchet MS" w:cs="Trebuchet MS"/>
        <w:spacing w:val="0"/>
        <w:w w:val="95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909" w:hanging="310"/>
      </w:pPr>
      <w:rPr>
        <w:rFonts w:ascii="Symbol" w:hAnsi="Symbol" w:cs="Symbol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719" w:hanging="310"/>
      </w:pPr>
      <w:rPr>
        <w:rFonts w:ascii="Symbol" w:hAnsi="Symbol" w:cs="Symbol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29" w:hanging="310"/>
      </w:pPr>
      <w:rPr>
        <w:rFonts w:ascii="Symbol" w:hAnsi="Symbol" w:cs="Symbol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339" w:hanging="310"/>
      </w:pPr>
      <w:rPr>
        <w:rFonts w:ascii="Symbol" w:hAnsi="Symbol" w:cs="Symbol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149" w:hanging="310"/>
      </w:pPr>
      <w:rPr>
        <w:rFonts w:ascii="Symbol" w:hAnsi="Symbol" w:cs="Symbol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958" w:hanging="310"/>
      </w:pPr>
      <w:rPr>
        <w:rFonts w:ascii="Symbol" w:hAnsi="Symbol" w:cs="Symbol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768" w:hanging="310"/>
      </w:pPr>
      <w:rPr>
        <w:rFonts w:ascii="Symbol" w:hAnsi="Symbol" w:cs="Symbol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578" w:hanging="310"/>
      </w:pPr>
      <w:rPr>
        <w:rFonts w:ascii="Symbol" w:hAnsi="Symbol" w:cs="Symbol"/>
        <w:lang w:val="ru-RU" w:eastAsia="en-US" w:bidi="ar-SA"/>
      </w:rPr>
    </w:lvl>
  </w:abstractNum>
  <w:abstractNum w:abstractNumId="11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105" w:hanging="310"/>
      </w:pPr>
      <w:rPr>
        <w:rFonts w:ascii="Trebuchet MS" w:eastAsia="Trebuchet MS" w:hAnsi="Trebuchet MS" w:cs="Trebuchet MS"/>
        <w:spacing w:val="0"/>
        <w:w w:val="95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909" w:hanging="310"/>
      </w:pPr>
      <w:rPr>
        <w:rFonts w:ascii="Symbol" w:hAnsi="Symbol" w:cs="Symbol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719" w:hanging="310"/>
      </w:pPr>
      <w:rPr>
        <w:rFonts w:ascii="Symbol" w:hAnsi="Symbol" w:cs="Symbol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29" w:hanging="310"/>
      </w:pPr>
      <w:rPr>
        <w:rFonts w:ascii="Symbol" w:hAnsi="Symbol" w:cs="Symbol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339" w:hanging="310"/>
      </w:pPr>
      <w:rPr>
        <w:rFonts w:ascii="Symbol" w:hAnsi="Symbol" w:cs="Symbol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149" w:hanging="310"/>
      </w:pPr>
      <w:rPr>
        <w:rFonts w:ascii="Symbol" w:hAnsi="Symbol" w:cs="Symbol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958" w:hanging="310"/>
      </w:pPr>
      <w:rPr>
        <w:rFonts w:ascii="Symbol" w:hAnsi="Symbol" w:cs="Symbol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768" w:hanging="310"/>
      </w:pPr>
      <w:rPr>
        <w:rFonts w:ascii="Symbol" w:hAnsi="Symbol" w:cs="Symbol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578" w:hanging="310"/>
      </w:pPr>
      <w:rPr>
        <w:rFonts w:ascii="Symbol" w:hAnsi="Symbol" w:cs="Symbol"/>
        <w:lang w:val="ru-RU" w:eastAsia="en-US" w:bidi="ar-SA"/>
      </w:rPr>
    </w:lvl>
  </w:abstractNum>
  <w:abstractNum w:abstractNumId="12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825"/>
        </w:tabs>
        <w:ind w:left="825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185"/>
        </w:tabs>
        <w:ind w:left="1185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45"/>
        </w:tabs>
        <w:ind w:left="1545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65"/>
        </w:tabs>
        <w:ind w:left="2265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625"/>
        </w:tabs>
        <w:ind w:left="2625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85"/>
        </w:tabs>
        <w:ind w:left="2985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45"/>
        </w:tabs>
        <w:ind w:left="3345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705"/>
        </w:tabs>
        <w:ind w:left="3705" w:hanging="360"/>
      </w:pPr>
      <w:rPr>
        <w:rFonts w:ascii="OpenSymbol" w:hAnsi="OpenSymbol" w:cs="OpenSymbol"/>
      </w:rPr>
    </w:lvl>
  </w:abstractNum>
  <w:abstractNum w:abstractNumId="13">
    <w:nsid w:val="0000000F"/>
    <w:multiLevelType w:val="multi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825"/>
        </w:tabs>
        <w:ind w:left="825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185"/>
        </w:tabs>
        <w:ind w:left="1185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45"/>
        </w:tabs>
        <w:ind w:left="1545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65"/>
        </w:tabs>
        <w:ind w:left="2265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625"/>
        </w:tabs>
        <w:ind w:left="2625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85"/>
        </w:tabs>
        <w:ind w:left="2985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45"/>
        </w:tabs>
        <w:ind w:left="3345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705"/>
        </w:tabs>
        <w:ind w:left="3705" w:hanging="360"/>
      </w:pPr>
      <w:rPr>
        <w:rFonts w:ascii="OpenSymbol" w:hAnsi="OpenSymbol" w:cs="OpenSymbol"/>
      </w:rPr>
    </w:lvl>
  </w:abstractNum>
  <w:abstractNum w:abstractNumId="14">
    <w:nsid w:val="00000010"/>
    <w:multiLevelType w:val="multi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1316"/>
        </w:tabs>
        <w:ind w:left="1316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676"/>
        </w:tabs>
        <w:ind w:left="1676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036"/>
        </w:tabs>
        <w:ind w:left="2036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396"/>
        </w:tabs>
        <w:ind w:left="2396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756"/>
        </w:tabs>
        <w:ind w:left="275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116"/>
        </w:tabs>
        <w:ind w:left="3116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476"/>
        </w:tabs>
        <w:ind w:left="3476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836"/>
        </w:tabs>
        <w:ind w:left="383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196"/>
        </w:tabs>
        <w:ind w:left="4196" w:hanging="360"/>
      </w:pPr>
      <w:rPr>
        <w:rFonts w:ascii="OpenSymbol" w:hAnsi="OpenSymbol" w:cs="OpenSymbol"/>
      </w:rPr>
    </w:lvl>
  </w:abstractNum>
  <w:abstractNum w:abstractNumId="15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1316"/>
        </w:tabs>
        <w:ind w:left="1316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676"/>
        </w:tabs>
        <w:ind w:left="1676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036"/>
        </w:tabs>
        <w:ind w:left="2036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396"/>
        </w:tabs>
        <w:ind w:left="2396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756"/>
        </w:tabs>
        <w:ind w:left="275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116"/>
        </w:tabs>
        <w:ind w:left="3116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476"/>
        </w:tabs>
        <w:ind w:left="3476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836"/>
        </w:tabs>
        <w:ind w:left="383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196"/>
        </w:tabs>
        <w:ind w:left="4196" w:hanging="360"/>
      </w:pPr>
      <w:rPr>
        <w:rFonts w:ascii="OpenSymbol" w:hAnsi="OpenSymbol" w:cs="OpenSymbol"/>
      </w:rPr>
    </w:lvl>
  </w:abstractNum>
  <w:abstractNum w:abstractNumId="16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294" w:hanging="360"/>
      </w:pPr>
      <w:rPr>
        <w:rFonts w:hint="default"/>
      </w:rPr>
    </w:lvl>
  </w:abstractNum>
  <w:abstractNum w:abstractNumId="17">
    <w:nsid w:val="03FC1097"/>
    <w:multiLevelType w:val="hybridMultilevel"/>
    <w:tmpl w:val="54607CB2"/>
    <w:lvl w:ilvl="0" w:tplc="52062848">
      <w:start w:val="1"/>
      <w:numFmt w:val="decimal"/>
      <w:lvlText w:val="%1."/>
      <w:lvlJc w:val="left"/>
      <w:pPr>
        <w:ind w:left="401" w:hanging="18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CA0CB4F6">
      <w:numFmt w:val="bullet"/>
      <w:lvlText w:val="•"/>
      <w:lvlJc w:val="left"/>
      <w:pPr>
        <w:ind w:left="1340" w:hanging="183"/>
      </w:pPr>
      <w:rPr>
        <w:rFonts w:hint="default"/>
        <w:lang w:val="ru-RU" w:eastAsia="en-US" w:bidi="ar-SA"/>
      </w:rPr>
    </w:lvl>
    <w:lvl w:ilvl="2" w:tplc="E6585AB4">
      <w:numFmt w:val="bullet"/>
      <w:lvlText w:val="•"/>
      <w:lvlJc w:val="left"/>
      <w:pPr>
        <w:ind w:left="2280" w:hanging="183"/>
      </w:pPr>
      <w:rPr>
        <w:rFonts w:hint="default"/>
        <w:lang w:val="ru-RU" w:eastAsia="en-US" w:bidi="ar-SA"/>
      </w:rPr>
    </w:lvl>
    <w:lvl w:ilvl="3" w:tplc="2C8ED1DA">
      <w:numFmt w:val="bullet"/>
      <w:lvlText w:val="•"/>
      <w:lvlJc w:val="left"/>
      <w:pPr>
        <w:ind w:left="3221" w:hanging="183"/>
      </w:pPr>
      <w:rPr>
        <w:rFonts w:hint="default"/>
        <w:lang w:val="ru-RU" w:eastAsia="en-US" w:bidi="ar-SA"/>
      </w:rPr>
    </w:lvl>
    <w:lvl w:ilvl="4" w:tplc="55D08280">
      <w:numFmt w:val="bullet"/>
      <w:lvlText w:val="•"/>
      <w:lvlJc w:val="left"/>
      <w:pPr>
        <w:ind w:left="4161" w:hanging="183"/>
      </w:pPr>
      <w:rPr>
        <w:rFonts w:hint="default"/>
        <w:lang w:val="ru-RU" w:eastAsia="en-US" w:bidi="ar-SA"/>
      </w:rPr>
    </w:lvl>
    <w:lvl w:ilvl="5" w:tplc="034239F6">
      <w:numFmt w:val="bullet"/>
      <w:lvlText w:val="•"/>
      <w:lvlJc w:val="left"/>
      <w:pPr>
        <w:ind w:left="5102" w:hanging="183"/>
      </w:pPr>
      <w:rPr>
        <w:rFonts w:hint="default"/>
        <w:lang w:val="ru-RU" w:eastAsia="en-US" w:bidi="ar-SA"/>
      </w:rPr>
    </w:lvl>
    <w:lvl w:ilvl="6" w:tplc="FD58C92C">
      <w:numFmt w:val="bullet"/>
      <w:lvlText w:val="•"/>
      <w:lvlJc w:val="left"/>
      <w:pPr>
        <w:ind w:left="6042" w:hanging="183"/>
      </w:pPr>
      <w:rPr>
        <w:rFonts w:hint="default"/>
        <w:lang w:val="ru-RU" w:eastAsia="en-US" w:bidi="ar-SA"/>
      </w:rPr>
    </w:lvl>
    <w:lvl w:ilvl="7" w:tplc="295E6CFC">
      <w:numFmt w:val="bullet"/>
      <w:lvlText w:val="•"/>
      <w:lvlJc w:val="left"/>
      <w:pPr>
        <w:ind w:left="6982" w:hanging="183"/>
      </w:pPr>
      <w:rPr>
        <w:rFonts w:hint="default"/>
        <w:lang w:val="ru-RU" w:eastAsia="en-US" w:bidi="ar-SA"/>
      </w:rPr>
    </w:lvl>
    <w:lvl w:ilvl="8" w:tplc="9F446EFA">
      <w:numFmt w:val="bullet"/>
      <w:lvlText w:val="•"/>
      <w:lvlJc w:val="left"/>
      <w:pPr>
        <w:ind w:left="7923" w:hanging="183"/>
      </w:pPr>
      <w:rPr>
        <w:rFonts w:hint="default"/>
        <w:lang w:val="ru-RU" w:eastAsia="en-US" w:bidi="ar-SA"/>
      </w:rPr>
    </w:lvl>
  </w:abstractNum>
  <w:abstractNum w:abstractNumId="18">
    <w:nsid w:val="04A14954"/>
    <w:multiLevelType w:val="hybridMultilevel"/>
    <w:tmpl w:val="CFA0B006"/>
    <w:lvl w:ilvl="0" w:tplc="59F0B884">
      <w:start w:val="1"/>
      <w:numFmt w:val="decimal"/>
      <w:lvlText w:val="%1."/>
      <w:lvlJc w:val="left"/>
      <w:pPr>
        <w:ind w:left="521" w:hanging="2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9165516">
      <w:numFmt w:val="bullet"/>
      <w:lvlText w:val="•"/>
      <w:lvlJc w:val="left"/>
      <w:pPr>
        <w:ind w:left="1448" w:hanging="240"/>
      </w:pPr>
      <w:rPr>
        <w:rFonts w:hint="default"/>
        <w:lang w:val="ru-RU" w:eastAsia="en-US" w:bidi="ar-SA"/>
      </w:rPr>
    </w:lvl>
    <w:lvl w:ilvl="2" w:tplc="8D8A63F2">
      <w:numFmt w:val="bullet"/>
      <w:lvlText w:val="•"/>
      <w:lvlJc w:val="left"/>
      <w:pPr>
        <w:ind w:left="2376" w:hanging="240"/>
      </w:pPr>
      <w:rPr>
        <w:rFonts w:hint="default"/>
        <w:lang w:val="ru-RU" w:eastAsia="en-US" w:bidi="ar-SA"/>
      </w:rPr>
    </w:lvl>
    <w:lvl w:ilvl="3" w:tplc="A5EA89C0">
      <w:numFmt w:val="bullet"/>
      <w:lvlText w:val="•"/>
      <w:lvlJc w:val="left"/>
      <w:pPr>
        <w:ind w:left="3305" w:hanging="240"/>
      </w:pPr>
      <w:rPr>
        <w:rFonts w:hint="default"/>
        <w:lang w:val="ru-RU" w:eastAsia="en-US" w:bidi="ar-SA"/>
      </w:rPr>
    </w:lvl>
    <w:lvl w:ilvl="4" w:tplc="FF2285F2">
      <w:numFmt w:val="bullet"/>
      <w:lvlText w:val="•"/>
      <w:lvlJc w:val="left"/>
      <w:pPr>
        <w:ind w:left="4233" w:hanging="240"/>
      </w:pPr>
      <w:rPr>
        <w:rFonts w:hint="default"/>
        <w:lang w:val="ru-RU" w:eastAsia="en-US" w:bidi="ar-SA"/>
      </w:rPr>
    </w:lvl>
    <w:lvl w:ilvl="5" w:tplc="224C2FB4">
      <w:numFmt w:val="bullet"/>
      <w:lvlText w:val="•"/>
      <w:lvlJc w:val="left"/>
      <w:pPr>
        <w:ind w:left="5162" w:hanging="240"/>
      </w:pPr>
      <w:rPr>
        <w:rFonts w:hint="default"/>
        <w:lang w:val="ru-RU" w:eastAsia="en-US" w:bidi="ar-SA"/>
      </w:rPr>
    </w:lvl>
    <w:lvl w:ilvl="6" w:tplc="6486C94C">
      <w:numFmt w:val="bullet"/>
      <w:lvlText w:val="•"/>
      <w:lvlJc w:val="left"/>
      <w:pPr>
        <w:ind w:left="6090" w:hanging="240"/>
      </w:pPr>
      <w:rPr>
        <w:rFonts w:hint="default"/>
        <w:lang w:val="ru-RU" w:eastAsia="en-US" w:bidi="ar-SA"/>
      </w:rPr>
    </w:lvl>
    <w:lvl w:ilvl="7" w:tplc="E92E2EC0">
      <w:numFmt w:val="bullet"/>
      <w:lvlText w:val="•"/>
      <w:lvlJc w:val="left"/>
      <w:pPr>
        <w:ind w:left="7018" w:hanging="240"/>
      </w:pPr>
      <w:rPr>
        <w:rFonts w:hint="default"/>
        <w:lang w:val="ru-RU" w:eastAsia="en-US" w:bidi="ar-SA"/>
      </w:rPr>
    </w:lvl>
    <w:lvl w:ilvl="8" w:tplc="D2D48754">
      <w:numFmt w:val="bullet"/>
      <w:lvlText w:val="•"/>
      <w:lvlJc w:val="left"/>
      <w:pPr>
        <w:ind w:left="7947" w:hanging="240"/>
      </w:pPr>
      <w:rPr>
        <w:rFonts w:hint="default"/>
        <w:lang w:val="ru-RU" w:eastAsia="en-US" w:bidi="ar-SA"/>
      </w:rPr>
    </w:lvl>
  </w:abstractNum>
  <w:abstractNum w:abstractNumId="19">
    <w:nsid w:val="05357315"/>
    <w:multiLevelType w:val="hybridMultilevel"/>
    <w:tmpl w:val="73B45ABA"/>
    <w:lvl w:ilvl="0" w:tplc="21C4E418">
      <w:start w:val="1"/>
      <w:numFmt w:val="decimal"/>
      <w:lvlText w:val="%1."/>
      <w:lvlJc w:val="left"/>
      <w:pPr>
        <w:ind w:left="219" w:hanging="18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00680A38">
      <w:numFmt w:val="bullet"/>
      <w:lvlText w:val="•"/>
      <w:lvlJc w:val="left"/>
      <w:pPr>
        <w:ind w:left="1178" w:hanging="183"/>
      </w:pPr>
      <w:rPr>
        <w:rFonts w:hint="default"/>
        <w:lang w:val="ru-RU" w:eastAsia="en-US" w:bidi="ar-SA"/>
      </w:rPr>
    </w:lvl>
    <w:lvl w:ilvl="2" w:tplc="808AA68A">
      <w:numFmt w:val="bullet"/>
      <w:lvlText w:val="•"/>
      <w:lvlJc w:val="left"/>
      <w:pPr>
        <w:ind w:left="2136" w:hanging="183"/>
      </w:pPr>
      <w:rPr>
        <w:rFonts w:hint="default"/>
        <w:lang w:val="ru-RU" w:eastAsia="en-US" w:bidi="ar-SA"/>
      </w:rPr>
    </w:lvl>
    <w:lvl w:ilvl="3" w:tplc="A76436E4">
      <w:numFmt w:val="bullet"/>
      <w:lvlText w:val="•"/>
      <w:lvlJc w:val="left"/>
      <w:pPr>
        <w:ind w:left="3095" w:hanging="183"/>
      </w:pPr>
      <w:rPr>
        <w:rFonts w:hint="default"/>
        <w:lang w:val="ru-RU" w:eastAsia="en-US" w:bidi="ar-SA"/>
      </w:rPr>
    </w:lvl>
    <w:lvl w:ilvl="4" w:tplc="2B0264DE">
      <w:numFmt w:val="bullet"/>
      <w:lvlText w:val="•"/>
      <w:lvlJc w:val="left"/>
      <w:pPr>
        <w:ind w:left="4053" w:hanging="183"/>
      </w:pPr>
      <w:rPr>
        <w:rFonts w:hint="default"/>
        <w:lang w:val="ru-RU" w:eastAsia="en-US" w:bidi="ar-SA"/>
      </w:rPr>
    </w:lvl>
    <w:lvl w:ilvl="5" w:tplc="0B4A8DF8">
      <w:numFmt w:val="bullet"/>
      <w:lvlText w:val="•"/>
      <w:lvlJc w:val="left"/>
      <w:pPr>
        <w:ind w:left="5012" w:hanging="183"/>
      </w:pPr>
      <w:rPr>
        <w:rFonts w:hint="default"/>
        <w:lang w:val="ru-RU" w:eastAsia="en-US" w:bidi="ar-SA"/>
      </w:rPr>
    </w:lvl>
    <w:lvl w:ilvl="6" w:tplc="DD860294">
      <w:numFmt w:val="bullet"/>
      <w:lvlText w:val="•"/>
      <w:lvlJc w:val="left"/>
      <w:pPr>
        <w:ind w:left="5970" w:hanging="183"/>
      </w:pPr>
      <w:rPr>
        <w:rFonts w:hint="default"/>
        <w:lang w:val="ru-RU" w:eastAsia="en-US" w:bidi="ar-SA"/>
      </w:rPr>
    </w:lvl>
    <w:lvl w:ilvl="7" w:tplc="5C6AD27C">
      <w:numFmt w:val="bullet"/>
      <w:lvlText w:val="•"/>
      <w:lvlJc w:val="left"/>
      <w:pPr>
        <w:ind w:left="6928" w:hanging="183"/>
      </w:pPr>
      <w:rPr>
        <w:rFonts w:hint="default"/>
        <w:lang w:val="ru-RU" w:eastAsia="en-US" w:bidi="ar-SA"/>
      </w:rPr>
    </w:lvl>
    <w:lvl w:ilvl="8" w:tplc="8B7A426E">
      <w:numFmt w:val="bullet"/>
      <w:lvlText w:val="•"/>
      <w:lvlJc w:val="left"/>
      <w:pPr>
        <w:ind w:left="7887" w:hanging="183"/>
      </w:pPr>
      <w:rPr>
        <w:rFonts w:hint="default"/>
        <w:lang w:val="ru-RU" w:eastAsia="en-US" w:bidi="ar-SA"/>
      </w:rPr>
    </w:lvl>
  </w:abstractNum>
  <w:abstractNum w:abstractNumId="20">
    <w:nsid w:val="055831FF"/>
    <w:multiLevelType w:val="hybridMultilevel"/>
    <w:tmpl w:val="9DE4AC70"/>
    <w:lvl w:ilvl="0" w:tplc="D494F378">
      <w:numFmt w:val="bullet"/>
      <w:lvlText w:val="•"/>
      <w:lvlJc w:val="left"/>
      <w:pPr>
        <w:ind w:left="219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0E200E2">
      <w:numFmt w:val="bullet"/>
      <w:lvlText w:val="•"/>
      <w:lvlJc w:val="left"/>
      <w:pPr>
        <w:ind w:left="1178" w:hanging="144"/>
      </w:pPr>
      <w:rPr>
        <w:rFonts w:hint="default"/>
        <w:lang w:val="ru-RU" w:eastAsia="en-US" w:bidi="ar-SA"/>
      </w:rPr>
    </w:lvl>
    <w:lvl w:ilvl="2" w:tplc="19F40108">
      <w:numFmt w:val="bullet"/>
      <w:lvlText w:val="•"/>
      <w:lvlJc w:val="left"/>
      <w:pPr>
        <w:ind w:left="2136" w:hanging="144"/>
      </w:pPr>
      <w:rPr>
        <w:rFonts w:hint="default"/>
        <w:lang w:val="ru-RU" w:eastAsia="en-US" w:bidi="ar-SA"/>
      </w:rPr>
    </w:lvl>
    <w:lvl w:ilvl="3" w:tplc="0E3A488C">
      <w:numFmt w:val="bullet"/>
      <w:lvlText w:val="•"/>
      <w:lvlJc w:val="left"/>
      <w:pPr>
        <w:ind w:left="3095" w:hanging="144"/>
      </w:pPr>
      <w:rPr>
        <w:rFonts w:hint="default"/>
        <w:lang w:val="ru-RU" w:eastAsia="en-US" w:bidi="ar-SA"/>
      </w:rPr>
    </w:lvl>
    <w:lvl w:ilvl="4" w:tplc="760ABD06">
      <w:numFmt w:val="bullet"/>
      <w:lvlText w:val="•"/>
      <w:lvlJc w:val="left"/>
      <w:pPr>
        <w:ind w:left="4053" w:hanging="144"/>
      </w:pPr>
      <w:rPr>
        <w:rFonts w:hint="default"/>
        <w:lang w:val="ru-RU" w:eastAsia="en-US" w:bidi="ar-SA"/>
      </w:rPr>
    </w:lvl>
    <w:lvl w:ilvl="5" w:tplc="4432BE62">
      <w:numFmt w:val="bullet"/>
      <w:lvlText w:val="•"/>
      <w:lvlJc w:val="left"/>
      <w:pPr>
        <w:ind w:left="5012" w:hanging="144"/>
      </w:pPr>
      <w:rPr>
        <w:rFonts w:hint="default"/>
        <w:lang w:val="ru-RU" w:eastAsia="en-US" w:bidi="ar-SA"/>
      </w:rPr>
    </w:lvl>
    <w:lvl w:ilvl="6" w:tplc="25C09F88">
      <w:numFmt w:val="bullet"/>
      <w:lvlText w:val="•"/>
      <w:lvlJc w:val="left"/>
      <w:pPr>
        <w:ind w:left="5970" w:hanging="144"/>
      </w:pPr>
      <w:rPr>
        <w:rFonts w:hint="default"/>
        <w:lang w:val="ru-RU" w:eastAsia="en-US" w:bidi="ar-SA"/>
      </w:rPr>
    </w:lvl>
    <w:lvl w:ilvl="7" w:tplc="A394F5F4">
      <w:numFmt w:val="bullet"/>
      <w:lvlText w:val="•"/>
      <w:lvlJc w:val="left"/>
      <w:pPr>
        <w:ind w:left="6928" w:hanging="144"/>
      </w:pPr>
      <w:rPr>
        <w:rFonts w:hint="default"/>
        <w:lang w:val="ru-RU" w:eastAsia="en-US" w:bidi="ar-SA"/>
      </w:rPr>
    </w:lvl>
    <w:lvl w:ilvl="8" w:tplc="4A82D010">
      <w:numFmt w:val="bullet"/>
      <w:lvlText w:val="•"/>
      <w:lvlJc w:val="left"/>
      <w:pPr>
        <w:ind w:left="7887" w:hanging="144"/>
      </w:pPr>
      <w:rPr>
        <w:rFonts w:hint="default"/>
        <w:lang w:val="ru-RU" w:eastAsia="en-US" w:bidi="ar-SA"/>
      </w:rPr>
    </w:lvl>
  </w:abstractNum>
  <w:abstractNum w:abstractNumId="21">
    <w:nsid w:val="068D72E0"/>
    <w:multiLevelType w:val="hybridMultilevel"/>
    <w:tmpl w:val="B7D86D1E"/>
    <w:lvl w:ilvl="0" w:tplc="8D5EDB1E">
      <w:numFmt w:val="bullet"/>
      <w:lvlText w:val="•"/>
      <w:lvlJc w:val="left"/>
      <w:pPr>
        <w:ind w:left="219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AE06F9C">
      <w:numFmt w:val="bullet"/>
      <w:lvlText w:val="•"/>
      <w:lvlJc w:val="left"/>
      <w:pPr>
        <w:ind w:left="1178" w:hanging="144"/>
      </w:pPr>
      <w:rPr>
        <w:rFonts w:hint="default"/>
        <w:lang w:val="ru-RU" w:eastAsia="en-US" w:bidi="ar-SA"/>
      </w:rPr>
    </w:lvl>
    <w:lvl w:ilvl="2" w:tplc="2938A018">
      <w:numFmt w:val="bullet"/>
      <w:lvlText w:val="•"/>
      <w:lvlJc w:val="left"/>
      <w:pPr>
        <w:ind w:left="2136" w:hanging="144"/>
      </w:pPr>
      <w:rPr>
        <w:rFonts w:hint="default"/>
        <w:lang w:val="ru-RU" w:eastAsia="en-US" w:bidi="ar-SA"/>
      </w:rPr>
    </w:lvl>
    <w:lvl w:ilvl="3" w:tplc="4A866F2C">
      <w:numFmt w:val="bullet"/>
      <w:lvlText w:val="•"/>
      <w:lvlJc w:val="left"/>
      <w:pPr>
        <w:ind w:left="3095" w:hanging="144"/>
      </w:pPr>
      <w:rPr>
        <w:rFonts w:hint="default"/>
        <w:lang w:val="ru-RU" w:eastAsia="en-US" w:bidi="ar-SA"/>
      </w:rPr>
    </w:lvl>
    <w:lvl w:ilvl="4" w:tplc="81D8B8C2">
      <w:numFmt w:val="bullet"/>
      <w:lvlText w:val="•"/>
      <w:lvlJc w:val="left"/>
      <w:pPr>
        <w:ind w:left="4053" w:hanging="144"/>
      </w:pPr>
      <w:rPr>
        <w:rFonts w:hint="default"/>
        <w:lang w:val="ru-RU" w:eastAsia="en-US" w:bidi="ar-SA"/>
      </w:rPr>
    </w:lvl>
    <w:lvl w:ilvl="5" w:tplc="7B70FE4C">
      <w:numFmt w:val="bullet"/>
      <w:lvlText w:val="•"/>
      <w:lvlJc w:val="left"/>
      <w:pPr>
        <w:ind w:left="5012" w:hanging="144"/>
      </w:pPr>
      <w:rPr>
        <w:rFonts w:hint="default"/>
        <w:lang w:val="ru-RU" w:eastAsia="en-US" w:bidi="ar-SA"/>
      </w:rPr>
    </w:lvl>
    <w:lvl w:ilvl="6" w:tplc="6DBAD7D0">
      <w:numFmt w:val="bullet"/>
      <w:lvlText w:val="•"/>
      <w:lvlJc w:val="left"/>
      <w:pPr>
        <w:ind w:left="5970" w:hanging="144"/>
      </w:pPr>
      <w:rPr>
        <w:rFonts w:hint="default"/>
        <w:lang w:val="ru-RU" w:eastAsia="en-US" w:bidi="ar-SA"/>
      </w:rPr>
    </w:lvl>
    <w:lvl w:ilvl="7" w:tplc="FCC6EBCE">
      <w:numFmt w:val="bullet"/>
      <w:lvlText w:val="•"/>
      <w:lvlJc w:val="left"/>
      <w:pPr>
        <w:ind w:left="6928" w:hanging="144"/>
      </w:pPr>
      <w:rPr>
        <w:rFonts w:hint="default"/>
        <w:lang w:val="ru-RU" w:eastAsia="en-US" w:bidi="ar-SA"/>
      </w:rPr>
    </w:lvl>
    <w:lvl w:ilvl="8" w:tplc="E9E81ECA">
      <w:numFmt w:val="bullet"/>
      <w:lvlText w:val="•"/>
      <w:lvlJc w:val="left"/>
      <w:pPr>
        <w:ind w:left="7887" w:hanging="144"/>
      </w:pPr>
      <w:rPr>
        <w:rFonts w:hint="default"/>
        <w:lang w:val="ru-RU" w:eastAsia="en-US" w:bidi="ar-SA"/>
      </w:rPr>
    </w:lvl>
  </w:abstractNum>
  <w:abstractNum w:abstractNumId="22">
    <w:nsid w:val="06981CFE"/>
    <w:multiLevelType w:val="hybridMultilevel"/>
    <w:tmpl w:val="DB7E1AAA"/>
    <w:lvl w:ilvl="0" w:tplc="3CF6F4B4">
      <w:start w:val="1"/>
      <w:numFmt w:val="decimal"/>
      <w:lvlText w:val="%1."/>
      <w:lvlJc w:val="left"/>
      <w:pPr>
        <w:ind w:left="401" w:hanging="183"/>
        <w:jc w:val="right"/>
      </w:pPr>
      <w:rPr>
        <w:rFonts w:hint="default"/>
        <w:spacing w:val="0"/>
        <w:w w:val="89"/>
        <w:lang w:val="ru-RU" w:eastAsia="en-US" w:bidi="ar-SA"/>
      </w:rPr>
    </w:lvl>
    <w:lvl w:ilvl="1" w:tplc="3F76DF44">
      <w:numFmt w:val="bullet"/>
      <w:lvlText w:val="•"/>
      <w:lvlJc w:val="left"/>
      <w:pPr>
        <w:ind w:left="1340" w:hanging="183"/>
      </w:pPr>
      <w:rPr>
        <w:rFonts w:hint="default"/>
        <w:lang w:val="ru-RU" w:eastAsia="en-US" w:bidi="ar-SA"/>
      </w:rPr>
    </w:lvl>
    <w:lvl w:ilvl="2" w:tplc="D01EAFE0">
      <w:numFmt w:val="bullet"/>
      <w:lvlText w:val="•"/>
      <w:lvlJc w:val="left"/>
      <w:pPr>
        <w:ind w:left="2280" w:hanging="183"/>
      </w:pPr>
      <w:rPr>
        <w:rFonts w:hint="default"/>
        <w:lang w:val="ru-RU" w:eastAsia="en-US" w:bidi="ar-SA"/>
      </w:rPr>
    </w:lvl>
    <w:lvl w:ilvl="3" w:tplc="B67EA356">
      <w:numFmt w:val="bullet"/>
      <w:lvlText w:val="•"/>
      <w:lvlJc w:val="left"/>
      <w:pPr>
        <w:ind w:left="3221" w:hanging="183"/>
      </w:pPr>
      <w:rPr>
        <w:rFonts w:hint="default"/>
        <w:lang w:val="ru-RU" w:eastAsia="en-US" w:bidi="ar-SA"/>
      </w:rPr>
    </w:lvl>
    <w:lvl w:ilvl="4" w:tplc="C39CD54A">
      <w:numFmt w:val="bullet"/>
      <w:lvlText w:val="•"/>
      <w:lvlJc w:val="left"/>
      <w:pPr>
        <w:ind w:left="4161" w:hanging="183"/>
      </w:pPr>
      <w:rPr>
        <w:rFonts w:hint="default"/>
        <w:lang w:val="ru-RU" w:eastAsia="en-US" w:bidi="ar-SA"/>
      </w:rPr>
    </w:lvl>
    <w:lvl w:ilvl="5" w:tplc="39EEE452">
      <w:numFmt w:val="bullet"/>
      <w:lvlText w:val="•"/>
      <w:lvlJc w:val="left"/>
      <w:pPr>
        <w:ind w:left="5102" w:hanging="183"/>
      </w:pPr>
      <w:rPr>
        <w:rFonts w:hint="default"/>
        <w:lang w:val="ru-RU" w:eastAsia="en-US" w:bidi="ar-SA"/>
      </w:rPr>
    </w:lvl>
    <w:lvl w:ilvl="6" w:tplc="D7383400">
      <w:numFmt w:val="bullet"/>
      <w:lvlText w:val="•"/>
      <w:lvlJc w:val="left"/>
      <w:pPr>
        <w:ind w:left="6042" w:hanging="183"/>
      </w:pPr>
      <w:rPr>
        <w:rFonts w:hint="default"/>
        <w:lang w:val="ru-RU" w:eastAsia="en-US" w:bidi="ar-SA"/>
      </w:rPr>
    </w:lvl>
    <w:lvl w:ilvl="7" w:tplc="731099AA">
      <w:numFmt w:val="bullet"/>
      <w:lvlText w:val="•"/>
      <w:lvlJc w:val="left"/>
      <w:pPr>
        <w:ind w:left="6982" w:hanging="183"/>
      </w:pPr>
      <w:rPr>
        <w:rFonts w:hint="default"/>
        <w:lang w:val="ru-RU" w:eastAsia="en-US" w:bidi="ar-SA"/>
      </w:rPr>
    </w:lvl>
    <w:lvl w:ilvl="8" w:tplc="B5D2B614">
      <w:numFmt w:val="bullet"/>
      <w:lvlText w:val="•"/>
      <w:lvlJc w:val="left"/>
      <w:pPr>
        <w:ind w:left="7923" w:hanging="183"/>
      </w:pPr>
      <w:rPr>
        <w:rFonts w:hint="default"/>
        <w:lang w:val="ru-RU" w:eastAsia="en-US" w:bidi="ar-SA"/>
      </w:rPr>
    </w:lvl>
  </w:abstractNum>
  <w:abstractNum w:abstractNumId="23">
    <w:nsid w:val="07395626"/>
    <w:multiLevelType w:val="hybridMultilevel"/>
    <w:tmpl w:val="4E800CEA"/>
    <w:lvl w:ilvl="0" w:tplc="DDEC4C50">
      <w:numFmt w:val="bullet"/>
      <w:lvlText w:val="•"/>
      <w:lvlJc w:val="left"/>
      <w:pPr>
        <w:ind w:left="219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3E6D3F8">
      <w:numFmt w:val="bullet"/>
      <w:lvlText w:val="•"/>
      <w:lvlJc w:val="left"/>
      <w:pPr>
        <w:ind w:left="1178" w:hanging="144"/>
      </w:pPr>
      <w:rPr>
        <w:rFonts w:hint="default"/>
        <w:lang w:val="ru-RU" w:eastAsia="en-US" w:bidi="ar-SA"/>
      </w:rPr>
    </w:lvl>
    <w:lvl w:ilvl="2" w:tplc="6AEC3F8A">
      <w:numFmt w:val="bullet"/>
      <w:lvlText w:val="•"/>
      <w:lvlJc w:val="left"/>
      <w:pPr>
        <w:ind w:left="2136" w:hanging="144"/>
      </w:pPr>
      <w:rPr>
        <w:rFonts w:hint="default"/>
        <w:lang w:val="ru-RU" w:eastAsia="en-US" w:bidi="ar-SA"/>
      </w:rPr>
    </w:lvl>
    <w:lvl w:ilvl="3" w:tplc="FBBABD08">
      <w:numFmt w:val="bullet"/>
      <w:lvlText w:val="•"/>
      <w:lvlJc w:val="left"/>
      <w:pPr>
        <w:ind w:left="3095" w:hanging="144"/>
      </w:pPr>
      <w:rPr>
        <w:rFonts w:hint="default"/>
        <w:lang w:val="ru-RU" w:eastAsia="en-US" w:bidi="ar-SA"/>
      </w:rPr>
    </w:lvl>
    <w:lvl w:ilvl="4" w:tplc="63EAA4A8">
      <w:numFmt w:val="bullet"/>
      <w:lvlText w:val="•"/>
      <w:lvlJc w:val="left"/>
      <w:pPr>
        <w:ind w:left="4053" w:hanging="144"/>
      </w:pPr>
      <w:rPr>
        <w:rFonts w:hint="default"/>
        <w:lang w:val="ru-RU" w:eastAsia="en-US" w:bidi="ar-SA"/>
      </w:rPr>
    </w:lvl>
    <w:lvl w:ilvl="5" w:tplc="2E746778">
      <w:numFmt w:val="bullet"/>
      <w:lvlText w:val="•"/>
      <w:lvlJc w:val="left"/>
      <w:pPr>
        <w:ind w:left="5012" w:hanging="144"/>
      </w:pPr>
      <w:rPr>
        <w:rFonts w:hint="default"/>
        <w:lang w:val="ru-RU" w:eastAsia="en-US" w:bidi="ar-SA"/>
      </w:rPr>
    </w:lvl>
    <w:lvl w:ilvl="6" w:tplc="D7F43B2E">
      <w:numFmt w:val="bullet"/>
      <w:lvlText w:val="•"/>
      <w:lvlJc w:val="left"/>
      <w:pPr>
        <w:ind w:left="5970" w:hanging="144"/>
      </w:pPr>
      <w:rPr>
        <w:rFonts w:hint="default"/>
        <w:lang w:val="ru-RU" w:eastAsia="en-US" w:bidi="ar-SA"/>
      </w:rPr>
    </w:lvl>
    <w:lvl w:ilvl="7" w:tplc="E40E841A">
      <w:numFmt w:val="bullet"/>
      <w:lvlText w:val="•"/>
      <w:lvlJc w:val="left"/>
      <w:pPr>
        <w:ind w:left="6928" w:hanging="144"/>
      </w:pPr>
      <w:rPr>
        <w:rFonts w:hint="default"/>
        <w:lang w:val="ru-RU" w:eastAsia="en-US" w:bidi="ar-SA"/>
      </w:rPr>
    </w:lvl>
    <w:lvl w:ilvl="8" w:tplc="7F9CF2F8">
      <w:numFmt w:val="bullet"/>
      <w:lvlText w:val="•"/>
      <w:lvlJc w:val="left"/>
      <w:pPr>
        <w:ind w:left="7887" w:hanging="144"/>
      </w:pPr>
      <w:rPr>
        <w:rFonts w:hint="default"/>
        <w:lang w:val="ru-RU" w:eastAsia="en-US" w:bidi="ar-SA"/>
      </w:rPr>
    </w:lvl>
  </w:abstractNum>
  <w:abstractNum w:abstractNumId="24">
    <w:nsid w:val="08803BE0"/>
    <w:multiLevelType w:val="hybridMultilevel"/>
    <w:tmpl w:val="6628AB94"/>
    <w:lvl w:ilvl="0" w:tplc="D7465828">
      <w:start w:val="1"/>
      <w:numFmt w:val="decimal"/>
      <w:lvlText w:val="%1."/>
      <w:lvlJc w:val="left"/>
      <w:pPr>
        <w:ind w:left="401" w:hanging="18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4884710E">
      <w:numFmt w:val="bullet"/>
      <w:lvlText w:val="•"/>
      <w:lvlJc w:val="left"/>
      <w:pPr>
        <w:ind w:left="1340" w:hanging="183"/>
      </w:pPr>
      <w:rPr>
        <w:rFonts w:hint="default"/>
        <w:lang w:val="ru-RU" w:eastAsia="en-US" w:bidi="ar-SA"/>
      </w:rPr>
    </w:lvl>
    <w:lvl w:ilvl="2" w:tplc="9D44CD4C">
      <w:numFmt w:val="bullet"/>
      <w:lvlText w:val="•"/>
      <w:lvlJc w:val="left"/>
      <w:pPr>
        <w:ind w:left="2280" w:hanging="183"/>
      </w:pPr>
      <w:rPr>
        <w:rFonts w:hint="default"/>
        <w:lang w:val="ru-RU" w:eastAsia="en-US" w:bidi="ar-SA"/>
      </w:rPr>
    </w:lvl>
    <w:lvl w:ilvl="3" w:tplc="968E4B2A">
      <w:numFmt w:val="bullet"/>
      <w:lvlText w:val="•"/>
      <w:lvlJc w:val="left"/>
      <w:pPr>
        <w:ind w:left="3221" w:hanging="183"/>
      </w:pPr>
      <w:rPr>
        <w:rFonts w:hint="default"/>
        <w:lang w:val="ru-RU" w:eastAsia="en-US" w:bidi="ar-SA"/>
      </w:rPr>
    </w:lvl>
    <w:lvl w:ilvl="4" w:tplc="E13093B2">
      <w:numFmt w:val="bullet"/>
      <w:lvlText w:val="•"/>
      <w:lvlJc w:val="left"/>
      <w:pPr>
        <w:ind w:left="4161" w:hanging="183"/>
      </w:pPr>
      <w:rPr>
        <w:rFonts w:hint="default"/>
        <w:lang w:val="ru-RU" w:eastAsia="en-US" w:bidi="ar-SA"/>
      </w:rPr>
    </w:lvl>
    <w:lvl w:ilvl="5" w:tplc="81C4AD1E">
      <w:numFmt w:val="bullet"/>
      <w:lvlText w:val="•"/>
      <w:lvlJc w:val="left"/>
      <w:pPr>
        <w:ind w:left="5102" w:hanging="183"/>
      </w:pPr>
      <w:rPr>
        <w:rFonts w:hint="default"/>
        <w:lang w:val="ru-RU" w:eastAsia="en-US" w:bidi="ar-SA"/>
      </w:rPr>
    </w:lvl>
    <w:lvl w:ilvl="6" w:tplc="F5F8DC6A">
      <w:numFmt w:val="bullet"/>
      <w:lvlText w:val="•"/>
      <w:lvlJc w:val="left"/>
      <w:pPr>
        <w:ind w:left="6042" w:hanging="183"/>
      </w:pPr>
      <w:rPr>
        <w:rFonts w:hint="default"/>
        <w:lang w:val="ru-RU" w:eastAsia="en-US" w:bidi="ar-SA"/>
      </w:rPr>
    </w:lvl>
    <w:lvl w:ilvl="7" w:tplc="54CC887E">
      <w:numFmt w:val="bullet"/>
      <w:lvlText w:val="•"/>
      <w:lvlJc w:val="left"/>
      <w:pPr>
        <w:ind w:left="6982" w:hanging="183"/>
      </w:pPr>
      <w:rPr>
        <w:rFonts w:hint="default"/>
        <w:lang w:val="ru-RU" w:eastAsia="en-US" w:bidi="ar-SA"/>
      </w:rPr>
    </w:lvl>
    <w:lvl w:ilvl="8" w:tplc="D76A75DE">
      <w:numFmt w:val="bullet"/>
      <w:lvlText w:val="•"/>
      <w:lvlJc w:val="left"/>
      <w:pPr>
        <w:ind w:left="7923" w:hanging="183"/>
      </w:pPr>
      <w:rPr>
        <w:rFonts w:hint="default"/>
        <w:lang w:val="ru-RU" w:eastAsia="en-US" w:bidi="ar-SA"/>
      </w:rPr>
    </w:lvl>
  </w:abstractNum>
  <w:abstractNum w:abstractNumId="25">
    <w:nsid w:val="08FE1CFB"/>
    <w:multiLevelType w:val="multilevel"/>
    <w:tmpl w:val="05CA5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0A09203A"/>
    <w:multiLevelType w:val="hybridMultilevel"/>
    <w:tmpl w:val="0DAAAED0"/>
    <w:lvl w:ilvl="0" w:tplc="059CB0D6">
      <w:numFmt w:val="bullet"/>
      <w:lvlText w:val="•"/>
      <w:lvlJc w:val="left"/>
      <w:pPr>
        <w:ind w:left="363" w:hanging="6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45"/>
        <w:sz w:val="19"/>
        <w:szCs w:val="19"/>
        <w:lang w:val="ru-RU" w:eastAsia="en-US" w:bidi="ar-SA"/>
      </w:rPr>
    </w:lvl>
    <w:lvl w:ilvl="1" w:tplc="ADC29A90">
      <w:numFmt w:val="bullet"/>
      <w:lvlText w:val="•"/>
      <w:lvlJc w:val="left"/>
      <w:pPr>
        <w:ind w:left="1304" w:hanging="630"/>
      </w:pPr>
      <w:rPr>
        <w:rFonts w:hint="default"/>
        <w:lang w:val="ru-RU" w:eastAsia="en-US" w:bidi="ar-SA"/>
      </w:rPr>
    </w:lvl>
    <w:lvl w:ilvl="2" w:tplc="F88A48B4">
      <w:numFmt w:val="bullet"/>
      <w:lvlText w:val="•"/>
      <w:lvlJc w:val="left"/>
      <w:pPr>
        <w:ind w:left="2248" w:hanging="630"/>
      </w:pPr>
      <w:rPr>
        <w:rFonts w:hint="default"/>
        <w:lang w:val="ru-RU" w:eastAsia="en-US" w:bidi="ar-SA"/>
      </w:rPr>
    </w:lvl>
    <w:lvl w:ilvl="3" w:tplc="919CB7E2">
      <w:numFmt w:val="bullet"/>
      <w:lvlText w:val="•"/>
      <w:lvlJc w:val="left"/>
      <w:pPr>
        <w:ind w:left="3193" w:hanging="630"/>
      </w:pPr>
      <w:rPr>
        <w:rFonts w:hint="default"/>
        <w:lang w:val="ru-RU" w:eastAsia="en-US" w:bidi="ar-SA"/>
      </w:rPr>
    </w:lvl>
    <w:lvl w:ilvl="4" w:tplc="E16A40B4">
      <w:numFmt w:val="bullet"/>
      <w:lvlText w:val="•"/>
      <w:lvlJc w:val="left"/>
      <w:pPr>
        <w:ind w:left="4137" w:hanging="630"/>
      </w:pPr>
      <w:rPr>
        <w:rFonts w:hint="default"/>
        <w:lang w:val="ru-RU" w:eastAsia="en-US" w:bidi="ar-SA"/>
      </w:rPr>
    </w:lvl>
    <w:lvl w:ilvl="5" w:tplc="C06C700E">
      <w:numFmt w:val="bullet"/>
      <w:lvlText w:val="•"/>
      <w:lvlJc w:val="left"/>
      <w:pPr>
        <w:ind w:left="5082" w:hanging="630"/>
      </w:pPr>
      <w:rPr>
        <w:rFonts w:hint="default"/>
        <w:lang w:val="ru-RU" w:eastAsia="en-US" w:bidi="ar-SA"/>
      </w:rPr>
    </w:lvl>
    <w:lvl w:ilvl="6" w:tplc="667CFF1C">
      <w:numFmt w:val="bullet"/>
      <w:lvlText w:val="•"/>
      <w:lvlJc w:val="left"/>
      <w:pPr>
        <w:ind w:left="6026" w:hanging="630"/>
      </w:pPr>
      <w:rPr>
        <w:rFonts w:hint="default"/>
        <w:lang w:val="ru-RU" w:eastAsia="en-US" w:bidi="ar-SA"/>
      </w:rPr>
    </w:lvl>
    <w:lvl w:ilvl="7" w:tplc="76948BB8">
      <w:numFmt w:val="bullet"/>
      <w:lvlText w:val="•"/>
      <w:lvlJc w:val="left"/>
      <w:pPr>
        <w:ind w:left="6970" w:hanging="630"/>
      </w:pPr>
      <w:rPr>
        <w:rFonts w:hint="default"/>
        <w:lang w:val="ru-RU" w:eastAsia="en-US" w:bidi="ar-SA"/>
      </w:rPr>
    </w:lvl>
    <w:lvl w:ilvl="8" w:tplc="8D742E7C">
      <w:numFmt w:val="bullet"/>
      <w:lvlText w:val="•"/>
      <w:lvlJc w:val="left"/>
      <w:pPr>
        <w:ind w:left="7915" w:hanging="630"/>
      </w:pPr>
      <w:rPr>
        <w:rFonts w:hint="default"/>
        <w:lang w:val="ru-RU" w:eastAsia="en-US" w:bidi="ar-SA"/>
      </w:rPr>
    </w:lvl>
  </w:abstractNum>
  <w:abstractNum w:abstractNumId="27">
    <w:nsid w:val="0A286498"/>
    <w:multiLevelType w:val="hybridMultilevel"/>
    <w:tmpl w:val="E488C6B2"/>
    <w:lvl w:ilvl="0" w:tplc="27069C14">
      <w:start w:val="1"/>
      <w:numFmt w:val="decimal"/>
      <w:lvlText w:val="%1."/>
      <w:lvlJc w:val="left"/>
      <w:pPr>
        <w:ind w:left="219" w:hanging="183"/>
      </w:pPr>
      <w:rPr>
        <w:rFonts w:hint="default"/>
        <w:spacing w:val="0"/>
        <w:w w:val="89"/>
        <w:lang w:val="ru-RU" w:eastAsia="en-US" w:bidi="ar-SA"/>
      </w:rPr>
    </w:lvl>
    <w:lvl w:ilvl="1" w:tplc="1A36F9B4">
      <w:start w:val="1"/>
      <w:numFmt w:val="decimal"/>
      <w:lvlText w:val="%2."/>
      <w:lvlJc w:val="left"/>
      <w:pPr>
        <w:ind w:left="464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14FECD1A">
      <w:numFmt w:val="bullet"/>
      <w:lvlText w:val="•"/>
      <w:lvlJc w:val="left"/>
      <w:pPr>
        <w:ind w:left="1498" w:hanging="245"/>
      </w:pPr>
      <w:rPr>
        <w:rFonts w:hint="default"/>
        <w:lang w:val="ru-RU" w:eastAsia="en-US" w:bidi="ar-SA"/>
      </w:rPr>
    </w:lvl>
    <w:lvl w:ilvl="3" w:tplc="E38403C6">
      <w:numFmt w:val="bullet"/>
      <w:lvlText w:val="•"/>
      <w:lvlJc w:val="left"/>
      <w:pPr>
        <w:ind w:left="2536" w:hanging="245"/>
      </w:pPr>
      <w:rPr>
        <w:rFonts w:hint="default"/>
        <w:lang w:val="ru-RU" w:eastAsia="en-US" w:bidi="ar-SA"/>
      </w:rPr>
    </w:lvl>
    <w:lvl w:ilvl="4" w:tplc="18FE4450">
      <w:numFmt w:val="bullet"/>
      <w:lvlText w:val="•"/>
      <w:lvlJc w:val="left"/>
      <w:pPr>
        <w:ind w:left="3574" w:hanging="245"/>
      </w:pPr>
      <w:rPr>
        <w:rFonts w:hint="default"/>
        <w:lang w:val="ru-RU" w:eastAsia="en-US" w:bidi="ar-SA"/>
      </w:rPr>
    </w:lvl>
    <w:lvl w:ilvl="5" w:tplc="33522D96">
      <w:numFmt w:val="bullet"/>
      <w:lvlText w:val="•"/>
      <w:lvlJc w:val="left"/>
      <w:pPr>
        <w:ind w:left="4612" w:hanging="245"/>
      </w:pPr>
      <w:rPr>
        <w:rFonts w:hint="default"/>
        <w:lang w:val="ru-RU" w:eastAsia="en-US" w:bidi="ar-SA"/>
      </w:rPr>
    </w:lvl>
    <w:lvl w:ilvl="6" w:tplc="439065CE">
      <w:numFmt w:val="bullet"/>
      <w:lvlText w:val="•"/>
      <w:lvlJc w:val="left"/>
      <w:pPr>
        <w:ind w:left="5651" w:hanging="245"/>
      </w:pPr>
      <w:rPr>
        <w:rFonts w:hint="default"/>
        <w:lang w:val="ru-RU" w:eastAsia="en-US" w:bidi="ar-SA"/>
      </w:rPr>
    </w:lvl>
    <w:lvl w:ilvl="7" w:tplc="EC6A26D4">
      <w:numFmt w:val="bullet"/>
      <w:lvlText w:val="•"/>
      <w:lvlJc w:val="left"/>
      <w:pPr>
        <w:ind w:left="6689" w:hanging="245"/>
      </w:pPr>
      <w:rPr>
        <w:rFonts w:hint="default"/>
        <w:lang w:val="ru-RU" w:eastAsia="en-US" w:bidi="ar-SA"/>
      </w:rPr>
    </w:lvl>
    <w:lvl w:ilvl="8" w:tplc="0666EA4E">
      <w:numFmt w:val="bullet"/>
      <w:lvlText w:val="•"/>
      <w:lvlJc w:val="left"/>
      <w:pPr>
        <w:ind w:left="7727" w:hanging="245"/>
      </w:pPr>
      <w:rPr>
        <w:rFonts w:hint="default"/>
        <w:lang w:val="ru-RU" w:eastAsia="en-US" w:bidi="ar-SA"/>
      </w:rPr>
    </w:lvl>
  </w:abstractNum>
  <w:abstractNum w:abstractNumId="28">
    <w:nsid w:val="0D61021F"/>
    <w:multiLevelType w:val="hybridMultilevel"/>
    <w:tmpl w:val="0FFE0334"/>
    <w:lvl w:ilvl="0" w:tplc="2E469CFA">
      <w:start w:val="3"/>
      <w:numFmt w:val="decimal"/>
      <w:lvlText w:val="%1)"/>
      <w:lvlJc w:val="left"/>
      <w:pPr>
        <w:ind w:left="484" w:hanging="2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6D0A2DE">
      <w:numFmt w:val="bullet"/>
      <w:lvlText w:val="•"/>
      <w:lvlJc w:val="left"/>
      <w:pPr>
        <w:ind w:left="1412" w:hanging="265"/>
      </w:pPr>
      <w:rPr>
        <w:rFonts w:hint="default"/>
        <w:lang w:val="ru-RU" w:eastAsia="en-US" w:bidi="ar-SA"/>
      </w:rPr>
    </w:lvl>
    <w:lvl w:ilvl="2" w:tplc="B3765F96">
      <w:numFmt w:val="bullet"/>
      <w:lvlText w:val="•"/>
      <w:lvlJc w:val="left"/>
      <w:pPr>
        <w:ind w:left="2344" w:hanging="265"/>
      </w:pPr>
      <w:rPr>
        <w:rFonts w:hint="default"/>
        <w:lang w:val="ru-RU" w:eastAsia="en-US" w:bidi="ar-SA"/>
      </w:rPr>
    </w:lvl>
    <w:lvl w:ilvl="3" w:tplc="6EB8043A">
      <w:numFmt w:val="bullet"/>
      <w:lvlText w:val="•"/>
      <w:lvlJc w:val="left"/>
      <w:pPr>
        <w:ind w:left="3277" w:hanging="265"/>
      </w:pPr>
      <w:rPr>
        <w:rFonts w:hint="default"/>
        <w:lang w:val="ru-RU" w:eastAsia="en-US" w:bidi="ar-SA"/>
      </w:rPr>
    </w:lvl>
    <w:lvl w:ilvl="4" w:tplc="7F5C72DE">
      <w:numFmt w:val="bullet"/>
      <w:lvlText w:val="•"/>
      <w:lvlJc w:val="left"/>
      <w:pPr>
        <w:ind w:left="4209" w:hanging="265"/>
      </w:pPr>
      <w:rPr>
        <w:rFonts w:hint="default"/>
        <w:lang w:val="ru-RU" w:eastAsia="en-US" w:bidi="ar-SA"/>
      </w:rPr>
    </w:lvl>
    <w:lvl w:ilvl="5" w:tplc="0ABC44A2">
      <w:numFmt w:val="bullet"/>
      <w:lvlText w:val="•"/>
      <w:lvlJc w:val="left"/>
      <w:pPr>
        <w:ind w:left="5142" w:hanging="265"/>
      </w:pPr>
      <w:rPr>
        <w:rFonts w:hint="default"/>
        <w:lang w:val="ru-RU" w:eastAsia="en-US" w:bidi="ar-SA"/>
      </w:rPr>
    </w:lvl>
    <w:lvl w:ilvl="6" w:tplc="911EC6F4">
      <w:numFmt w:val="bullet"/>
      <w:lvlText w:val="•"/>
      <w:lvlJc w:val="left"/>
      <w:pPr>
        <w:ind w:left="6074" w:hanging="265"/>
      </w:pPr>
      <w:rPr>
        <w:rFonts w:hint="default"/>
        <w:lang w:val="ru-RU" w:eastAsia="en-US" w:bidi="ar-SA"/>
      </w:rPr>
    </w:lvl>
    <w:lvl w:ilvl="7" w:tplc="366C5A56">
      <w:numFmt w:val="bullet"/>
      <w:lvlText w:val="•"/>
      <w:lvlJc w:val="left"/>
      <w:pPr>
        <w:ind w:left="7006" w:hanging="265"/>
      </w:pPr>
      <w:rPr>
        <w:rFonts w:hint="default"/>
        <w:lang w:val="ru-RU" w:eastAsia="en-US" w:bidi="ar-SA"/>
      </w:rPr>
    </w:lvl>
    <w:lvl w:ilvl="8" w:tplc="2A0C5B5E">
      <w:numFmt w:val="bullet"/>
      <w:lvlText w:val="•"/>
      <w:lvlJc w:val="left"/>
      <w:pPr>
        <w:ind w:left="7939" w:hanging="265"/>
      </w:pPr>
      <w:rPr>
        <w:rFonts w:hint="default"/>
        <w:lang w:val="ru-RU" w:eastAsia="en-US" w:bidi="ar-SA"/>
      </w:rPr>
    </w:lvl>
  </w:abstractNum>
  <w:abstractNum w:abstractNumId="29">
    <w:nsid w:val="0F446690"/>
    <w:multiLevelType w:val="hybridMultilevel"/>
    <w:tmpl w:val="01E280DC"/>
    <w:lvl w:ilvl="0" w:tplc="1AB4B676">
      <w:start w:val="1"/>
      <w:numFmt w:val="decimal"/>
      <w:lvlText w:val="%1."/>
      <w:lvlJc w:val="left"/>
      <w:pPr>
        <w:ind w:left="219" w:hanging="33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7"/>
        <w:sz w:val="24"/>
        <w:szCs w:val="24"/>
        <w:lang w:val="ru-RU" w:eastAsia="en-US" w:bidi="ar-SA"/>
      </w:rPr>
    </w:lvl>
    <w:lvl w:ilvl="1" w:tplc="75468888">
      <w:start w:val="1"/>
      <w:numFmt w:val="decimal"/>
      <w:lvlText w:val="%2)"/>
      <w:lvlJc w:val="left"/>
      <w:pPr>
        <w:ind w:left="483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6DA6DE16">
      <w:numFmt w:val="bullet"/>
      <w:lvlText w:val="•"/>
      <w:lvlJc w:val="left"/>
      <w:pPr>
        <w:ind w:left="1516" w:hanging="264"/>
      </w:pPr>
      <w:rPr>
        <w:rFonts w:hint="default"/>
        <w:lang w:val="ru-RU" w:eastAsia="en-US" w:bidi="ar-SA"/>
      </w:rPr>
    </w:lvl>
    <w:lvl w:ilvl="3" w:tplc="7354F176">
      <w:numFmt w:val="bullet"/>
      <w:lvlText w:val="•"/>
      <w:lvlJc w:val="left"/>
      <w:pPr>
        <w:ind w:left="2552" w:hanging="264"/>
      </w:pPr>
      <w:rPr>
        <w:rFonts w:hint="default"/>
        <w:lang w:val="ru-RU" w:eastAsia="en-US" w:bidi="ar-SA"/>
      </w:rPr>
    </w:lvl>
    <w:lvl w:ilvl="4" w:tplc="DEAE5018">
      <w:numFmt w:val="bullet"/>
      <w:lvlText w:val="•"/>
      <w:lvlJc w:val="left"/>
      <w:pPr>
        <w:ind w:left="3588" w:hanging="264"/>
      </w:pPr>
      <w:rPr>
        <w:rFonts w:hint="default"/>
        <w:lang w:val="ru-RU" w:eastAsia="en-US" w:bidi="ar-SA"/>
      </w:rPr>
    </w:lvl>
    <w:lvl w:ilvl="5" w:tplc="0BC4B884">
      <w:numFmt w:val="bullet"/>
      <w:lvlText w:val="•"/>
      <w:lvlJc w:val="left"/>
      <w:pPr>
        <w:ind w:left="4624" w:hanging="264"/>
      </w:pPr>
      <w:rPr>
        <w:rFonts w:hint="default"/>
        <w:lang w:val="ru-RU" w:eastAsia="en-US" w:bidi="ar-SA"/>
      </w:rPr>
    </w:lvl>
    <w:lvl w:ilvl="6" w:tplc="2E10669C">
      <w:numFmt w:val="bullet"/>
      <w:lvlText w:val="•"/>
      <w:lvlJc w:val="left"/>
      <w:pPr>
        <w:ind w:left="5660" w:hanging="264"/>
      </w:pPr>
      <w:rPr>
        <w:rFonts w:hint="default"/>
        <w:lang w:val="ru-RU" w:eastAsia="en-US" w:bidi="ar-SA"/>
      </w:rPr>
    </w:lvl>
    <w:lvl w:ilvl="7" w:tplc="CFBCD75A">
      <w:numFmt w:val="bullet"/>
      <w:lvlText w:val="•"/>
      <w:lvlJc w:val="left"/>
      <w:pPr>
        <w:ind w:left="6696" w:hanging="264"/>
      </w:pPr>
      <w:rPr>
        <w:rFonts w:hint="default"/>
        <w:lang w:val="ru-RU" w:eastAsia="en-US" w:bidi="ar-SA"/>
      </w:rPr>
    </w:lvl>
    <w:lvl w:ilvl="8" w:tplc="37BC83EC">
      <w:numFmt w:val="bullet"/>
      <w:lvlText w:val="•"/>
      <w:lvlJc w:val="left"/>
      <w:pPr>
        <w:ind w:left="7732" w:hanging="264"/>
      </w:pPr>
      <w:rPr>
        <w:rFonts w:hint="default"/>
        <w:lang w:val="ru-RU" w:eastAsia="en-US" w:bidi="ar-SA"/>
      </w:rPr>
    </w:lvl>
  </w:abstractNum>
  <w:abstractNum w:abstractNumId="30">
    <w:nsid w:val="10040AFD"/>
    <w:multiLevelType w:val="hybridMultilevel"/>
    <w:tmpl w:val="8A5ED5E0"/>
    <w:lvl w:ilvl="0" w:tplc="7F3CA828">
      <w:start w:val="1"/>
      <w:numFmt w:val="decimal"/>
      <w:lvlText w:val="%1."/>
      <w:lvlJc w:val="left"/>
      <w:pPr>
        <w:ind w:left="464" w:hanging="245"/>
      </w:pPr>
      <w:rPr>
        <w:rFonts w:hint="default"/>
        <w:spacing w:val="0"/>
        <w:w w:val="89"/>
        <w:lang w:val="ru-RU" w:eastAsia="en-US" w:bidi="ar-SA"/>
      </w:rPr>
    </w:lvl>
    <w:lvl w:ilvl="1" w:tplc="9B2EAF84">
      <w:start w:val="1"/>
      <w:numFmt w:val="decimal"/>
      <w:lvlText w:val="%2)"/>
      <w:lvlJc w:val="left"/>
      <w:pPr>
        <w:ind w:left="483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EB26BA6C">
      <w:numFmt w:val="bullet"/>
      <w:lvlText w:val="•"/>
      <w:lvlJc w:val="left"/>
      <w:pPr>
        <w:ind w:left="1516" w:hanging="264"/>
      </w:pPr>
      <w:rPr>
        <w:rFonts w:hint="default"/>
        <w:lang w:val="ru-RU" w:eastAsia="en-US" w:bidi="ar-SA"/>
      </w:rPr>
    </w:lvl>
    <w:lvl w:ilvl="3" w:tplc="7A9C3CA6">
      <w:numFmt w:val="bullet"/>
      <w:lvlText w:val="•"/>
      <w:lvlJc w:val="left"/>
      <w:pPr>
        <w:ind w:left="2552" w:hanging="264"/>
      </w:pPr>
      <w:rPr>
        <w:rFonts w:hint="default"/>
        <w:lang w:val="ru-RU" w:eastAsia="en-US" w:bidi="ar-SA"/>
      </w:rPr>
    </w:lvl>
    <w:lvl w:ilvl="4" w:tplc="FB76A4D6">
      <w:numFmt w:val="bullet"/>
      <w:lvlText w:val="•"/>
      <w:lvlJc w:val="left"/>
      <w:pPr>
        <w:ind w:left="3588" w:hanging="264"/>
      </w:pPr>
      <w:rPr>
        <w:rFonts w:hint="default"/>
        <w:lang w:val="ru-RU" w:eastAsia="en-US" w:bidi="ar-SA"/>
      </w:rPr>
    </w:lvl>
    <w:lvl w:ilvl="5" w:tplc="42681664">
      <w:numFmt w:val="bullet"/>
      <w:lvlText w:val="•"/>
      <w:lvlJc w:val="left"/>
      <w:pPr>
        <w:ind w:left="4624" w:hanging="264"/>
      </w:pPr>
      <w:rPr>
        <w:rFonts w:hint="default"/>
        <w:lang w:val="ru-RU" w:eastAsia="en-US" w:bidi="ar-SA"/>
      </w:rPr>
    </w:lvl>
    <w:lvl w:ilvl="6" w:tplc="782CC560">
      <w:numFmt w:val="bullet"/>
      <w:lvlText w:val="•"/>
      <w:lvlJc w:val="left"/>
      <w:pPr>
        <w:ind w:left="5660" w:hanging="264"/>
      </w:pPr>
      <w:rPr>
        <w:rFonts w:hint="default"/>
        <w:lang w:val="ru-RU" w:eastAsia="en-US" w:bidi="ar-SA"/>
      </w:rPr>
    </w:lvl>
    <w:lvl w:ilvl="7" w:tplc="95B47E7C">
      <w:numFmt w:val="bullet"/>
      <w:lvlText w:val="•"/>
      <w:lvlJc w:val="left"/>
      <w:pPr>
        <w:ind w:left="6696" w:hanging="264"/>
      </w:pPr>
      <w:rPr>
        <w:rFonts w:hint="default"/>
        <w:lang w:val="ru-RU" w:eastAsia="en-US" w:bidi="ar-SA"/>
      </w:rPr>
    </w:lvl>
    <w:lvl w:ilvl="8" w:tplc="F714643C">
      <w:numFmt w:val="bullet"/>
      <w:lvlText w:val="•"/>
      <w:lvlJc w:val="left"/>
      <w:pPr>
        <w:ind w:left="7732" w:hanging="264"/>
      </w:pPr>
      <w:rPr>
        <w:rFonts w:hint="default"/>
        <w:lang w:val="ru-RU" w:eastAsia="en-US" w:bidi="ar-SA"/>
      </w:rPr>
    </w:lvl>
  </w:abstractNum>
  <w:abstractNum w:abstractNumId="31">
    <w:nsid w:val="11E357FF"/>
    <w:multiLevelType w:val="hybridMultilevel"/>
    <w:tmpl w:val="2542B79C"/>
    <w:lvl w:ilvl="0" w:tplc="86445D38">
      <w:numFmt w:val="bullet"/>
      <w:lvlText w:val="•"/>
      <w:lvlJc w:val="left"/>
      <w:pPr>
        <w:ind w:left="575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45"/>
        <w:sz w:val="19"/>
        <w:szCs w:val="19"/>
        <w:lang w:val="ru-RU" w:eastAsia="en-US" w:bidi="ar-SA"/>
      </w:rPr>
    </w:lvl>
    <w:lvl w:ilvl="1" w:tplc="A9D62BB6">
      <w:numFmt w:val="bullet"/>
      <w:lvlText w:val="•"/>
      <w:lvlJc w:val="left"/>
      <w:pPr>
        <w:ind w:left="1502" w:hanging="356"/>
      </w:pPr>
      <w:rPr>
        <w:rFonts w:hint="default"/>
        <w:lang w:val="ru-RU" w:eastAsia="en-US" w:bidi="ar-SA"/>
      </w:rPr>
    </w:lvl>
    <w:lvl w:ilvl="2" w:tplc="44BA0C1E">
      <w:numFmt w:val="bullet"/>
      <w:lvlText w:val="•"/>
      <w:lvlJc w:val="left"/>
      <w:pPr>
        <w:ind w:left="2424" w:hanging="356"/>
      </w:pPr>
      <w:rPr>
        <w:rFonts w:hint="default"/>
        <w:lang w:val="ru-RU" w:eastAsia="en-US" w:bidi="ar-SA"/>
      </w:rPr>
    </w:lvl>
    <w:lvl w:ilvl="3" w:tplc="434038DA">
      <w:numFmt w:val="bullet"/>
      <w:lvlText w:val="•"/>
      <w:lvlJc w:val="left"/>
      <w:pPr>
        <w:ind w:left="3347" w:hanging="356"/>
      </w:pPr>
      <w:rPr>
        <w:rFonts w:hint="default"/>
        <w:lang w:val="ru-RU" w:eastAsia="en-US" w:bidi="ar-SA"/>
      </w:rPr>
    </w:lvl>
    <w:lvl w:ilvl="4" w:tplc="89D40646">
      <w:numFmt w:val="bullet"/>
      <w:lvlText w:val="•"/>
      <w:lvlJc w:val="left"/>
      <w:pPr>
        <w:ind w:left="4269" w:hanging="356"/>
      </w:pPr>
      <w:rPr>
        <w:rFonts w:hint="default"/>
        <w:lang w:val="ru-RU" w:eastAsia="en-US" w:bidi="ar-SA"/>
      </w:rPr>
    </w:lvl>
    <w:lvl w:ilvl="5" w:tplc="1924ED76">
      <w:numFmt w:val="bullet"/>
      <w:lvlText w:val="•"/>
      <w:lvlJc w:val="left"/>
      <w:pPr>
        <w:ind w:left="5192" w:hanging="356"/>
      </w:pPr>
      <w:rPr>
        <w:rFonts w:hint="default"/>
        <w:lang w:val="ru-RU" w:eastAsia="en-US" w:bidi="ar-SA"/>
      </w:rPr>
    </w:lvl>
    <w:lvl w:ilvl="6" w:tplc="78AE2348">
      <w:numFmt w:val="bullet"/>
      <w:lvlText w:val="•"/>
      <w:lvlJc w:val="left"/>
      <w:pPr>
        <w:ind w:left="6114" w:hanging="356"/>
      </w:pPr>
      <w:rPr>
        <w:rFonts w:hint="default"/>
        <w:lang w:val="ru-RU" w:eastAsia="en-US" w:bidi="ar-SA"/>
      </w:rPr>
    </w:lvl>
    <w:lvl w:ilvl="7" w:tplc="FF18E078">
      <w:numFmt w:val="bullet"/>
      <w:lvlText w:val="•"/>
      <w:lvlJc w:val="left"/>
      <w:pPr>
        <w:ind w:left="7036" w:hanging="356"/>
      </w:pPr>
      <w:rPr>
        <w:rFonts w:hint="default"/>
        <w:lang w:val="ru-RU" w:eastAsia="en-US" w:bidi="ar-SA"/>
      </w:rPr>
    </w:lvl>
    <w:lvl w:ilvl="8" w:tplc="DC3EC5F4">
      <w:numFmt w:val="bullet"/>
      <w:lvlText w:val="•"/>
      <w:lvlJc w:val="left"/>
      <w:pPr>
        <w:ind w:left="7959" w:hanging="356"/>
      </w:pPr>
      <w:rPr>
        <w:rFonts w:hint="default"/>
        <w:lang w:val="ru-RU" w:eastAsia="en-US" w:bidi="ar-SA"/>
      </w:rPr>
    </w:lvl>
  </w:abstractNum>
  <w:abstractNum w:abstractNumId="32">
    <w:nsid w:val="12377C4E"/>
    <w:multiLevelType w:val="hybridMultilevel"/>
    <w:tmpl w:val="17BE353A"/>
    <w:lvl w:ilvl="0" w:tplc="3EDCF056">
      <w:numFmt w:val="bullet"/>
      <w:lvlText w:val="o"/>
      <w:lvlJc w:val="left"/>
      <w:pPr>
        <w:ind w:left="647" w:hanging="361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35E6AE6">
      <w:numFmt w:val="bullet"/>
      <w:lvlText w:val="•"/>
      <w:lvlJc w:val="left"/>
      <w:pPr>
        <w:ind w:left="1556" w:hanging="361"/>
      </w:pPr>
      <w:rPr>
        <w:rFonts w:hint="default"/>
        <w:lang w:val="ru-RU" w:eastAsia="en-US" w:bidi="ar-SA"/>
      </w:rPr>
    </w:lvl>
    <w:lvl w:ilvl="2" w:tplc="809A2540">
      <w:numFmt w:val="bullet"/>
      <w:lvlText w:val="•"/>
      <w:lvlJc w:val="left"/>
      <w:pPr>
        <w:ind w:left="2472" w:hanging="361"/>
      </w:pPr>
      <w:rPr>
        <w:rFonts w:hint="default"/>
        <w:lang w:val="ru-RU" w:eastAsia="en-US" w:bidi="ar-SA"/>
      </w:rPr>
    </w:lvl>
    <w:lvl w:ilvl="3" w:tplc="701E895C">
      <w:numFmt w:val="bullet"/>
      <w:lvlText w:val="•"/>
      <w:lvlJc w:val="left"/>
      <w:pPr>
        <w:ind w:left="3389" w:hanging="361"/>
      </w:pPr>
      <w:rPr>
        <w:rFonts w:hint="default"/>
        <w:lang w:val="ru-RU" w:eastAsia="en-US" w:bidi="ar-SA"/>
      </w:rPr>
    </w:lvl>
    <w:lvl w:ilvl="4" w:tplc="175A5802">
      <w:numFmt w:val="bullet"/>
      <w:lvlText w:val="•"/>
      <w:lvlJc w:val="left"/>
      <w:pPr>
        <w:ind w:left="4305" w:hanging="361"/>
      </w:pPr>
      <w:rPr>
        <w:rFonts w:hint="default"/>
        <w:lang w:val="ru-RU" w:eastAsia="en-US" w:bidi="ar-SA"/>
      </w:rPr>
    </w:lvl>
    <w:lvl w:ilvl="5" w:tplc="A6407412">
      <w:numFmt w:val="bullet"/>
      <w:lvlText w:val="•"/>
      <w:lvlJc w:val="left"/>
      <w:pPr>
        <w:ind w:left="5222" w:hanging="361"/>
      </w:pPr>
      <w:rPr>
        <w:rFonts w:hint="default"/>
        <w:lang w:val="ru-RU" w:eastAsia="en-US" w:bidi="ar-SA"/>
      </w:rPr>
    </w:lvl>
    <w:lvl w:ilvl="6" w:tplc="5274B9A8">
      <w:numFmt w:val="bullet"/>
      <w:lvlText w:val="•"/>
      <w:lvlJc w:val="left"/>
      <w:pPr>
        <w:ind w:left="6138" w:hanging="361"/>
      </w:pPr>
      <w:rPr>
        <w:rFonts w:hint="default"/>
        <w:lang w:val="ru-RU" w:eastAsia="en-US" w:bidi="ar-SA"/>
      </w:rPr>
    </w:lvl>
    <w:lvl w:ilvl="7" w:tplc="FA1CAD20">
      <w:numFmt w:val="bullet"/>
      <w:lvlText w:val="•"/>
      <w:lvlJc w:val="left"/>
      <w:pPr>
        <w:ind w:left="7054" w:hanging="361"/>
      </w:pPr>
      <w:rPr>
        <w:rFonts w:hint="default"/>
        <w:lang w:val="ru-RU" w:eastAsia="en-US" w:bidi="ar-SA"/>
      </w:rPr>
    </w:lvl>
    <w:lvl w:ilvl="8" w:tplc="368C03EE">
      <w:numFmt w:val="bullet"/>
      <w:lvlText w:val="•"/>
      <w:lvlJc w:val="left"/>
      <w:pPr>
        <w:ind w:left="7971" w:hanging="361"/>
      </w:pPr>
      <w:rPr>
        <w:rFonts w:hint="default"/>
        <w:lang w:val="ru-RU" w:eastAsia="en-US" w:bidi="ar-SA"/>
      </w:rPr>
    </w:lvl>
  </w:abstractNum>
  <w:abstractNum w:abstractNumId="33">
    <w:nsid w:val="125C7538"/>
    <w:multiLevelType w:val="hybridMultilevel"/>
    <w:tmpl w:val="7F5EC35C"/>
    <w:lvl w:ilvl="0" w:tplc="418878CA">
      <w:start w:val="1"/>
      <w:numFmt w:val="decimal"/>
      <w:lvlText w:val="%1."/>
      <w:lvlJc w:val="left"/>
      <w:pPr>
        <w:ind w:left="219" w:hanging="2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9609F66">
      <w:numFmt w:val="bullet"/>
      <w:lvlText w:val="•"/>
      <w:lvlJc w:val="left"/>
      <w:pPr>
        <w:ind w:left="1178" w:hanging="278"/>
      </w:pPr>
      <w:rPr>
        <w:rFonts w:hint="default"/>
        <w:lang w:val="ru-RU" w:eastAsia="en-US" w:bidi="ar-SA"/>
      </w:rPr>
    </w:lvl>
    <w:lvl w:ilvl="2" w:tplc="81BEE136">
      <w:numFmt w:val="bullet"/>
      <w:lvlText w:val="•"/>
      <w:lvlJc w:val="left"/>
      <w:pPr>
        <w:ind w:left="2136" w:hanging="278"/>
      </w:pPr>
      <w:rPr>
        <w:rFonts w:hint="default"/>
        <w:lang w:val="ru-RU" w:eastAsia="en-US" w:bidi="ar-SA"/>
      </w:rPr>
    </w:lvl>
    <w:lvl w:ilvl="3" w:tplc="8CF87EC4">
      <w:numFmt w:val="bullet"/>
      <w:lvlText w:val="•"/>
      <w:lvlJc w:val="left"/>
      <w:pPr>
        <w:ind w:left="3095" w:hanging="278"/>
      </w:pPr>
      <w:rPr>
        <w:rFonts w:hint="default"/>
        <w:lang w:val="ru-RU" w:eastAsia="en-US" w:bidi="ar-SA"/>
      </w:rPr>
    </w:lvl>
    <w:lvl w:ilvl="4" w:tplc="A3F212A6">
      <w:numFmt w:val="bullet"/>
      <w:lvlText w:val="•"/>
      <w:lvlJc w:val="left"/>
      <w:pPr>
        <w:ind w:left="4053" w:hanging="278"/>
      </w:pPr>
      <w:rPr>
        <w:rFonts w:hint="default"/>
        <w:lang w:val="ru-RU" w:eastAsia="en-US" w:bidi="ar-SA"/>
      </w:rPr>
    </w:lvl>
    <w:lvl w:ilvl="5" w:tplc="B296DC44">
      <w:numFmt w:val="bullet"/>
      <w:lvlText w:val="•"/>
      <w:lvlJc w:val="left"/>
      <w:pPr>
        <w:ind w:left="5012" w:hanging="278"/>
      </w:pPr>
      <w:rPr>
        <w:rFonts w:hint="default"/>
        <w:lang w:val="ru-RU" w:eastAsia="en-US" w:bidi="ar-SA"/>
      </w:rPr>
    </w:lvl>
    <w:lvl w:ilvl="6" w:tplc="AD4CE64E">
      <w:numFmt w:val="bullet"/>
      <w:lvlText w:val="•"/>
      <w:lvlJc w:val="left"/>
      <w:pPr>
        <w:ind w:left="5970" w:hanging="278"/>
      </w:pPr>
      <w:rPr>
        <w:rFonts w:hint="default"/>
        <w:lang w:val="ru-RU" w:eastAsia="en-US" w:bidi="ar-SA"/>
      </w:rPr>
    </w:lvl>
    <w:lvl w:ilvl="7" w:tplc="E27689E6">
      <w:numFmt w:val="bullet"/>
      <w:lvlText w:val="•"/>
      <w:lvlJc w:val="left"/>
      <w:pPr>
        <w:ind w:left="6928" w:hanging="278"/>
      </w:pPr>
      <w:rPr>
        <w:rFonts w:hint="default"/>
        <w:lang w:val="ru-RU" w:eastAsia="en-US" w:bidi="ar-SA"/>
      </w:rPr>
    </w:lvl>
    <w:lvl w:ilvl="8" w:tplc="DFAA3BE2">
      <w:numFmt w:val="bullet"/>
      <w:lvlText w:val="•"/>
      <w:lvlJc w:val="left"/>
      <w:pPr>
        <w:ind w:left="7887" w:hanging="278"/>
      </w:pPr>
      <w:rPr>
        <w:rFonts w:hint="default"/>
        <w:lang w:val="ru-RU" w:eastAsia="en-US" w:bidi="ar-SA"/>
      </w:rPr>
    </w:lvl>
  </w:abstractNum>
  <w:abstractNum w:abstractNumId="34">
    <w:nsid w:val="12672538"/>
    <w:multiLevelType w:val="multilevel"/>
    <w:tmpl w:val="F74A6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14B91F1E"/>
    <w:multiLevelType w:val="hybridMultilevel"/>
    <w:tmpl w:val="DB7E1AAA"/>
    <w:lvl w:ilvl="0" w:tplc="3CF6F4B4">
      <w:start w:val="1"/>
      <w:numFmt w:val="decimal"/>
      <w:lvlText w:val="%1."/>
      <w:lvlJc w:val="left"/>
      <w:pPr>
        <w:ind w:left="401" w:hanging="183"/>
        <w:jc w:val="right"/>
      </w:pPr>
      <w:rPr>
        <w:rFonts w:hint="default"/>
        <w:spacing w:val="0"/>
        <w:w w:val="89"/>
        <w:lang w:val="ru-RU" w:eastAsia="en-US" w:bidi="ar-SA"/>
      </w:rPr>
    </w:lvl>
    <w:lvl w:ilvl="1" w:tplc="3F76DF44">
      <w:numFmt w:val="bullet"/>
      <w:lvlText w:val="•"/>
      <w:lvlJc w:val="left"/>
      <w:pPr>
        <w:ind w:left="1340" w:hanging="183"/>
      </w:pPr>
      <w:rPr>
        <w:rFonts w:hint="default"/>
        <w:lang w:val="ru-RU" w:eastAsia="en-US" w:bidi="ar-SA"/>
      </w:rPr>
    </w:lvl>
    <w:lvl w:ilvl="2" w:tplc="D01EAFE0">
      <w:numFmt w:val="bullet"/>
      <w:lvlText w:val="•"/>
      <w:lvlJc w:val="left"/>
      <w:pPr>
        <w:ind w:left="2280" w:hanging="183"/>
      </w:pPr>
      <w:rPr>
        <w:rFonts w:hint="default"/>
        <w:lang w:val="ru-RU" w:eastAsia="en-US" w:bidi="ar-SA"/>
      </w:rPr>
    </w:lvl>
    <w:lvl w:ilvl="3" w:tplc="B67EA356">
      <w:numFmt w:val="bullet"/>
      <w:lvlText w:val="•"/>
      <w:lvlJc w:val="left"/>
      <w:pPr>
        <w:ind w:left="3221" w:hanging="183"/>
      </w:pPr>
      <w:rPr>
        <w:rFonts w:hint="default"/>
        <w:lang w:val="ru-RU" w:eastAsia="en-US" w:bidi="ar-SA"/>
      </w:rPr>
    </w:lvl>
    <w:lvl w:ilvl="4" w:tplc="C39CD54A">
      <w:numFmt w:val="bullet"/>
      <w:lvlText w:val="•"/>
      <w:lvlJc w:val="left"/>
      <w:pPr>
        <w:ind w:left="4161" w:hanging="183"/>
      </w:pPr>
      <w:rPr>
        <w:rFonts w:hint="default"/>
        <w:lang w:val="ru-RU" w:eastAsia="en-US" w:bidi="ar-SA"/>
      </w:rPr>
    </w:lvl>
    <w:lvl w:ilvl="5" w:tplc="39EEE452">
      <w:numFmt w:val="bullet"/>
      <w:lvlText w:val="•"/>
      <w:lvlJc w:val="left"/>
      <w:pPr>
        <w:ind w:left="5102" w:hanging="183"/>
      </w:pPr>
      <w:rPr>
        <w:rFonts w:hint="default"/>
        <w:lang w:val="ru-RU" w:eastAsia="en-US" w:bidi="ar-SA"/>
      </w:rPr>
    </w:lvl>
    <w:lvl w:ilvl="6" w:tplc="D7383400">
      <w:numFmt w:val="bullet"/>
      <w:lvlText w:val="•"/>
      <w:lvlJc w:val="left"/>
      <w:pPr>
        <w:ind w:left="6042" w:hanging="183"/>
      </w:pPr>
      <w:rPr>
        <w:rFonts w:hint="default"/>
        <w:lang w:val="ru-RU" w:eastAsia="en-US" w:bidi="ar-SA"/>
      </w:rPr>
    </w:lvl>
    <w:lvl w:ilvl="7" w:tplc="731099AA">
      <w:numFmt w:val="bullet"/>
      <w:lvlText w:val="•"/>
      <w:lvlJc w:val="left"/>
      <w:pPr>
        <w:ind w:left="6982" w:hanging="183"/>
      </w:pPr>
      <w:rPr>
        <w:rFonts w:hint="default"/>
        <w:lang w:val="ru-RU" w:eastAsia="en-US" w:bidi="ar-SA"/>
      </w:rPr>
    </w:lvl>
    <w:lvl w:ilvl="8" w:tplc="B5D2B614">
      <w:numFmt w:val="bullet"/>
      <w:lvlText w:val="•"/>
      <w:lvlJc w:val="left"/>
      <w:pPr>
        <w:ind w:left="7923" w:hanging="183"/>
      </w:pPr>
      <w:rPr>
        <w:rFonts w:hint="default"/>
        <w:lang w:val="ru-RU" w:eastAsia="en-US" w:bidi="ar-SA"/>
      </w:rPr>
    </w:lvl>
  </w:abstractNum>
  <w:abstractNum w:abstractNumId="36">
    <w:nsid w:val="15260DE3"/>
    <w:multiLevelType w:val="hybridMultilevel"/>
    <w:tmpl w:val="EBCA278A"/>
    <w:lvl w:ilvl="0" w:tplc="4288BEF8">
      <w:start w:val="1"/>
      <w:numFmt w:val="decimal"/>
      <w:lvlText w:val="%1."/>
      <w:lvlJc w:val="left"/>
      <w:pPr>
        <w:ind w:left="464" w:hanging="245"/>
      </w:pPr>
      <w:rPr>
        <w:rFonts w:hint="default"/>
        <w:spacing w:val="0"/>
        <w:w w:val="89"/>
        <w:lang w:val="ru-RU" w:eastAsia="en-US" w:bidi="ar-SA"/>
      </w:rPr>
    </w:lvl>
    <w:lvl w:ilvl="1" w:tplc="C2A0FDFA">
      <w:numFmt w:val="bullet"/>
      <w:lvlText w:val="•"/>
      <w:lvlJc w:val="left"/>
      <w:pPr>
        <w:ind w:left="1394" w:hanging="245"/>
      </w:pPr>
      <w:rPr>
        <w:rFonts w:hint="default"/>
        <w:lang w:val="ru-RU" w:eastAsia="en-US" w:bidi="ar-SA"/>
      </w:rPr>
    </w:lvl>
    <w:lvl w:ilvl="2" w:tplc="1A8016B4">
      <w:numFmt w:val="bullet"/>
      <w:lvlText w:val="•"/>
      <w:lvlJc w:val="left"/>
      <w:pPr>
        <w:ind w:left="2328" w:hanging="245"/>
      </w:pPr>
      <w:rPr>
        <w:rFonts w:hint="default"/>
        <w:lang w:val="ru-RU" w:eastAsia="en-US" w:bidi="ar-SA"/>
      </w:rPr>
    </w:lvl>
    <w:lvl w:ilvl="3" w:tplc="7C8EB352">
      <w:numFmt w:val="bullet"/>
      <w:lvlText w:val="•"/>
      <w:lvlJc w:val="left"/>
      <w:pPr>
        <w:ind w:left="3263" w:hanging="245"/>
      </w:pPr>
      <w:rPr>
        <w:rFonts w:hint="default"/>
        <w:lang w:val="ru-RU" w:eastAsia="en-US" w:bidi="ar-SA"/>
      </w:rPr>
    </w:lvl>
    <w:lvl w:ilvl="4" w:tplc="BECABD08">
      <w:numFmt w:val="bullet"/>
      <w:lvlText w:val="•"/>
      <w:lvlJc w:val="left"/>
      <w:pPr>
        <w:ind w:left="4197" w:hanging="245"/>
      </w:pPr>
      <w:rPr>
        <w:rFonts w:hint="default"/>
        <w:lang w:val="ru-RU" w:eastAsia="en-US" w:bidi="ar-SA"/>
      </w:rPr>
    </w:lvl>
    <w:lvl w:ilvl="5" w:tplc="90B87700">
      <w:numFmt w:val="bullet"/>
      <w:lvlText w:val="•"/>
      <w:lvlJc w:val="left"/>
      <w:pPr>
        <w:ind w:left="5132" w:hanging="245"/>
      </w:pPr>
      <w:rPr>
        <w:rFonts w:hint="default"/>
        <w:lang w:val="ru-RU" w:eastAsia="en-US" w:bidi="ar-SA"/>
      </w:rPr>
    </w:lvl>
    <w:lvl w:ilvl="6" w:tplc="CD76ACCA">
      <w:numFmt w:val="bullet"/>
      <w:lvlText w:val="•"/>
      <w:lvlJc w:val="left"/>
      <w:pPr>
        <w:ind w:left="6066" w:hanging="245"/>
      </w:pPr>
      <w:rPr>
        <w:rFonts w:hint="default"/>
        <w:lang w:val="ru-RU" w:eastAsia="en-US" w:bidi="ar-SA"/>
      </w:rPr>
    </w:lvl>
    <w:lvl w:ilvl="7" w:tplc="6A689798">
      <w:numFmt w:val="bullet"/>
      <w:lvlText w:val="•"/>
      <w:lvlJc w:val="left"/>
      <w:pPr>
        <w:ind w:left="7000" w:hanging="245"/>
      </w:pPr>
      <w:rPr>
        <w:rFonts w:hint="default"/>
        <w:lang w:val="ru-RU" w:eastAsia="en-US" w:bidi="ar-SA"/>
      </w:rPr>
    </w:lvl>
    <w:lvl w:ilvl="8" w:tplc="0D2499E4">
      <w:numFmt w:val="bullet"/>
      <w:lvlText w:val="•"/>
      <w:lvlJc w:val="left"/>
      <w:pPr>
        <w:ind w:left="7935" w:hanging="245"/>
      </w:pPr>
      <w:rPr>
        <w:rFonts w:hint="default"/>
        <w:lang w:val="ru-RU" w:eastAsia="en-US" w:bidi="ar-SA"/>
      </w:rPr>
    </w:lvl>
  </w:abstractNum>
  <w:abstractNum w:abstractNumId="37">
    <w:nsid w:val="15F04917"/>
    <w:multiLevelType w:val="multilevel"/>
    <w:tmpl w:val="97BE0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198E0473"/>
    <w:multiLevelType w:val="hybridMultilevel"/>
    <w:tmpl w:val="C2E21110"/>
    <w:lvl w:ilvl="0" w:tplc="E63AF446">
      <w:numFmt w:val="bullet"/>
      <w:lvlText w:val="-"/>
      <w:lvlJc w:val="left"/>
      <w:pPr>
        <w:ind w:left="1069" w:hanging="14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A98C0348">
      <w:start w:val="1"/>
      <w:numFmt w:val="decimal"/>
      <w:lvlText w:val="%2."/>
      <w:lvlJc w:val="left"/>
      <w:pPr>
        <w:ind w:left="1021" w:hanging="6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49828D02">
      <w:numFmt w:val="bullet"/>
      <w:lvlText w:val="•"/>
      <w:lvlJc w:val="left"/>
      <w:pPr>
        <w:ind w:left="2031" w:hanging="620"/>
      </w:pPr>
      <w:rPr>
        <w:rFonts w:hint="default"/>
        <w:lang w:val="ru-RU" w:eastAsia="en-US" w:bidi="ar-SA"/>
      </w:rPr>
    </w:lvl>
    <w:lvl w:ilvl="3" w:tplc="16D0A800">
      <w:numFmt w:val="bullet"/>
      <w:lvlText w:val="•"/>
      <w:lvlJc w:val="left"/>
      <w:pPr>
        <w:ind w:left="3003" w:hanging="620"/>
      </w:pPr>
      <w:rPr>
        <w:rFonts w:hint="default"/>
        <w:lang w:val="ru-RU" w:eastAsia="en-US" w:bidi="ar-SA"/>
      </w:rPr>
    </w:lvl>
    <w:lvl w:ilvl="4" w:tplc="9C921938">
      <w:numFmt w:val="bullet"/>
      <w:lvlText w:val="•"/>
      <w:lvlJc w:val="left"/>
      <w:pPr>
        <w:ind w:left="3974" w:hanging="620"/>
      </w:pPr>
      <w:rPr>
        <w:rFonts w:hint="default"/>
        <w:lang w:val="ru-RU" w:eastAsia="en-US" w:bidi="ar-SA"/>
      </w:rPr>
    </w:lvl>
    <w:lvl w:ilvl="5" w:tplc="E474F4B6">
      <w:numFmt w:val="bullet"/>
      <w:lvlText w:val="•"/>
      <w:lvlJc w:val="left"/>
      <w:pPr>
        <w:ind w:left="4946" w:hanging="620"/>
      </w:pPr>
      <w:rPr>
        <w:rFonts w:hint="default"/>
        <w:lang w:val="ru-RU" w:eastAsia="en-US" w:bidi="ar-SA"/>
      </w:rPr>
    </w:lvl>
    <w:lvl w:ilvl="6" w:tplc="79900F62">
      <w:numFmt w:val="bullet"/>
      <w:lvlText w:val="•"/>
      <w:lvlJc w:val="left"/>
      <w:pPr>
        <w:ind w:left="5917" w:hanging="620"/>
      </w:pPr>
      <w:rPr>
        <w:rFonts w:hint="default"/>
        <w:lang w:val="ru-RU" w:eastAsia="en-US" w:bidi="ar-SA"/>
      </w:rPr>
    </w:lvl>
    <w:lvl w:ilvl="7" w:tplc="7226B1FA">
      <w:numFmt w:val="bullet"/>
      <w:lvlText w:val="•"/>
      <w:lvlJc w:val="left"/>
      <w:pPr>
        <w:ind w:left="6889" w:hanging="620"/>
      </w:pPr>
      <w:rPr>
        <w:rFonts w:hint="default"/>
        <w:lang w:val="ru-RU" w:eastAsia="en-US" w:bidi="ar-SA"/>
      </w:rPr>
    </w:lvl>
    <w:lvl w:ilvl="8" w:tplc="476674C6">
      <w:numFmt w:val="bullet"/>
      <w:lvlText w:val="•"/>
      <w:lvlJc w:val="left"/>
      <w:pPr>
        <w:ind w:left="7860" w:hanging="620"/>
      </w:pPr>
      <w:rPr>
        <w:rFonts w:hint="default"/>
        <w:lang w:val="ru-RU" w:eastAsia="en-US" w:bidi="ar-SA"/>
      </w:rPr>
    </w:lvl>
  </w:abstractNum>
  <w:abstractNum w:abstractNumId="39">
    <w:nsid w:val="1A001E4E"/>
    <w:multiLevelType w:val="hybridMultilevel"/>
    <w:tmpl w:val="871A5C30"/>
    <w:lvl w:ilvl="0" w:tplc="3592AC6C">
      <w:numFmt w:val="bullet"/>
      <w:lvlText w:val="–"/>
      <w:lvlJc w:val="left"/>
      <w:pPr>
        <w:ind w:left="121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45"/>
        <w:sz w:val="19"/>
        <w:szCs w:val="19"/>
        <w:lang w:val="ru-RU" w:eastAsia="en-US" w:bidi="ar-SA"/>
      </w:rPr>
    </w:lvl>
    <w:lvl w:ilvl="1" w:tplc="4EDA962C">
      <w:numFmt w:val="bullet"/>
      <w:lvlText w:val="•"/>
      <w:lvlJc w:val="left"/>
      <w:pPr>
        <w:ind w:left="2078" w:hanging="360"/>
      </w:pPr>
      <w:rPr>
        <w:rFonts w:hint="default"/>
        <w:lang w:val="ru-RU" w:eastAsia="en-US" w:bidi="ar-SA"/>
      </w:rPr>
    </w:lvl>
    <w:lvl w:ilvl="2" w:tplc="83CC988C">
      <w:numFmt w:val="bullet"/>
      <w:lvlText w:val="•"/>
      <w:lvlJc w:val="left"/>
      <w:pPr>
        <w:ind w:left="2936" w:hanging="360"/>
      </w:pPr>
      <w:rPr>
        <w:rFonts w:hint="default"/>
        <w:lang w:val="ru-RU" w:eastAsia="en-US" w:bidi="ar-SA"/>
      </w:rPr>
    </w:lvl>
    <w:lvl w:ilvl="3" w:tplc="C8E208F2">
      <w:numFmt w:val="bullet"/>
      <w:lvlText w:val="•"/>
      <w:lvlJc w:val="left"/>
      <w:pPr>
        <w:ind w:left="3795" w:hanging="360"/>
      </w:pPr>
      <w:rPr>
        <w:rFonts w:hint="default"/>
        <w:lang w:val="ru-RU" w:eastAsia="en-US" w:bidi="ar-SA"/>
      </w:rPr>
    </w:lvl>
    <w:lvl w:ilvl="4" w:tplc="A4722F68">
      <w:numFmt w:val="bullet"/>
      <w:lvlText w:val="•"/>
      <w:lvlJc w:val="left"/>
      <w:pPr>
        <w:ind w:left="4653" w:hanging="360"/>
      </w:pPr>
      <w:rPr>
        <w:rFonts w:hint="default"/>
        <w:lang w:val="ru-RU" w:eastAsia="en-US" w:bidi="ar-SA"/>
      </w:rPr>
    </w:lvl>
    <w:lvl w:ilvl="5" w:tplc="393636B6">
      <w:numFmt w:val="bullet"/>
      <w:lvlText w:val="•"/>
      <w:lvlJc w:val="left"/>
      <w:pPr>
        <w:ind w:left="5512" w:hanging="360"/>
      </w:pPr>
      <w:rPr>
        <w:rFonts w:hint="default"/>
        <w:lang w:val="ru-RU" w:eastAsia="en-US" w:bidi="ar-SA"/>
      </w:rPr>
    </w:lvl>
    <w:lvl w:ilvl="6" w:tplc="52A27E2E">
      <w:numFmt w:val="bullet"/>
      <w:lvlText w:val="•"/>
      <w:lvlJc w:val="left"/>
      <w:pPr>
        <w:ind w:left="6370" w:hanging="360"/>
      </w:pPr>
      <w:rPr>
        <w:rFonts w:hint="default"/>
        <w:lang w:val="ru-RU" w:eastAsia="en-US" w:bidi="ar-SA"/>
      </w:rPr>
    </w:lvl>
    <w:lvl w:ilvl="7" w:tplc="2A5436C0">
      <w:numFmt w:val="bullet"/>
      <w:lvlText w:val="•"/>
      <w:lvlJc w:val="left"/>
      <w:pPr>
        <w:ind w:left="7228" w:hanging="360"/>
      </w:pPr>
      <w:rPr>
        <w:rFonts w:hint="default"/>
        <w:lang w:val="ru-RU" w:eastAsia="en-US" w:bidi="ar-SA"/>
      </w:rPr>
    </w:lvl>
    <w:lvl w:ilvl="8" w:tplc="DA9ACFEA">
      <w:numFmt w:val="bullet"/>
      <w:lvlText w:val="•"/>
      <w:lvlJc w:val="left"/>
      <w:pPr>
        <w:ind w:left="8087" w:hanging="360"/>
      </w:pPr>
      <w:rPr>
        <w:rFonts w:hint="default"/>
        <w:lang w:val="ru-RU" w:eastAsia="en-US" w:bidi="ar-SA"/>
      </w:rPr>
    </w:lvl>
  </w:abstractNum>
  <w:abstractNum w:abstractNumId="40">
    <w:nsid w:val="1ACD6904"/>
    <w:multiLevelType w:val="hybridMultilevel"/>
    <w:tmpl w:val="F8185CFA"/>
    <w:lvl w:ilvl="0" w:tplc="63F884FE">
      <w:start w:val="1"/>
      <w:numFmt w:val="decimal"/>
      <w:lvlText w:val="%1."/>
      <w:lvlJc w:val="left"/>
      <w:pPr>
        <w:ind w:left="292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9440D8CE">
      <w:numFmt w:val="bullet"/>
      <w:lvlText w:val="•"/>
      <w:lvlJc w:val="left"/>
      <w:pPr>
        <w:ind w:left="747" w:hanging="183"/>
      </w:pPr>
      <w:rPr>
        <w:rFonts w:hint="default"/>
        <w:lang w:val="ru-RU" w:eastAsia="en-US" w:bidi="ar-SA"/>
      </w:rPr>
    </w:lvl>
    <w:lvl w:ilvl="2" w:tplc="F8BE1C3E">
      <w:numFmt w:val="bullet"/>
      <w:lvlText w:val="•"/>
      <w:lvlJc w:val="left"/>
      <w:pPr>
        <w:ind w:left="1195" w:hanging="183"/>
      </w:pPr>
      <w:rPr>
        <w:rFonts w:hint="default"/>
        <w:lang w:val="ru-RU" w:eastAsia="en-US" w:bidi="ar-SA"/>
      </w:rPr>
    </w:lvl>
    <w:lvl w:ilvl="3" w:tplc="E17A97E0">
      <w:numFmt w:val="bullet"/>
      <w:lvlText w:val="•"/>
      <w:lvlJc w:val="left"/>
      <w:pPr>
        <w:ind w:left="1643" w:hanging="183"/>
      </w:pPr>
      <w:rPr>
        <w:rFonts w:hint="default"/>
        <w:lang w:val="ru-RU" w:eastAsia="en-US" w:bidi="ar-SA"/>
      </w:rPr>
    </w:lvl>
    <w:lvl w:ilvl="4" w:tplc="FC96C55A">
      <w:numFmt w:val="bullet"/>
      <w:lvlText w:val="•"/>
      <w:lvlJc w:val="left"/>
      <w:pPr>
        <w:ind w:left="2091" w:hanging="183"/>
      </w:pPr>
      <w:rPr>
        <w:rFonts w:hint="default"/>
        <w:lang w:val="ru-RU" w:eastAsia="en-US" w:bidi="ar-SA"/>
      </w:rPr>
    </w:lvl>
    <w:lvl w:ilvl="5" w:tplc="AFB06398">
      <w:numFmt w:val="bullet"/>
      <w:lvlText w:val="•"/>
      <w:lvlJc w:val="left"/>
      <w:pPr>
        <w:ind w:left="2539" w:hanging="183"/>
      </w:pPr>
      <w:rPr>
        <w:rFonts w:hint="default"/>
        <w:lang w:val="ru-RU" w:eastAsia="en-US" w:bidi="ar-SA"/>
      </w:rPr>
    </w:lvl>
    <w:lvl w:ilvl="6" w:tplc="58121332">
      <w:numFmt w:val="bullet"/>
      <w:lvlText w:val="•"/>
      <w:lvlJc w:val="left"/>
      <w:pPr>
        <w:ind w:left="2986" w:hanging="183"/>
      </w:pPr>
      <w:rPr>
        <w:rFonts w:hint="default"/>
        <w:lang w:val="ru-RU" w:eastAsia="en-US" w:bidi="ar-SA"/>
      </w:rPr>
    </w:lvl>
    <w:lvl w:ilvl="7" w:tplc="D24C23B4">
      <w:numFmt w:val="bullet"/>
      <w:lvlText w:val="•"/>
      <w:lvlJc w:val="left"/>
      <w:pPr>
        <w:ind w:left="3434" w:hanging="183"/>
      </w:pPr>
      <w:rPr>
        <w:rFonts w:hint="default"/>
        <w:lang w:val="ru-RU" w:eastAsia="en-US" w:bidi="ar-SA"/>
      </w:rPr>
    </w:lvl>
    <w:lvl w:ilvl="8" w:tplc="20F83D2A">
      <w:numFmt w:val="bullet"/>
      <w:lvlText w:val="•"/>
      <w:lvlJc w:val="left"/>
      <w:pPr>
        <w:ind w:left="3882" w:hanging="183"/>
      </w:pPr>
      <w:rPr>
        <w:rFonts w:hint="default"/>
        <w:lang w:val="ru-RU" w:eastAsia="en-US" w:bidi="ar-SA"/>
      </w:rPr>
    </w:lvl>
  </w:abstractNum>
  <w:abstractNum w:abstractNumId="41">
    <w:nsid w:val="1BF668EB"/>
    <w:multiLevelType w:val="hybridMultilevel"/>
    <w:tmpl w:val="9C7A78BA"/>
    <w:lvl w:ilvl="0" w:tplc="D5D2908C">
      <w:start w:val="1"/>
      <w:numFmt w:val="decimal"/>
      <w:lvlText w:val="%1."/>
      <w:lvlJc w:val="left"/>
      <w:pPr>
        <w:ind w:left="219" w:hanging="183"/>
      </w:pPr>
      <w:rPr>
        <w:rFonts w:hint="default"/>
        <w:spacing w:val="0"/>
        <w:w w:val="89"/>
        <w:lang w:val="ru-RU" w:eastAsia="en-US" w:bidi="ar-SA"/>
      </w:rPr>
    </w:lvl>
    <w:lvl w:ilvl="1" w:tplc="AC7ED562">
      <w:numFmt w:val="bullet"/>
      <w:lvlText w:val="•"/>
      <w:lvlJc w:val="left"/>
      <w:pPr>
        <w:ind w:left="1178" w:hanging="183"/>
      </w:pPr>
      <w:rPr>
        <w:rFonts w:hint="default"/>
        <w:lang w:val="ru-RU" w:eastAsia="en-US" w:bidi="ar-SA"/>
      </w:rPr>
    </w:lvl>
    <w:lvl w:ilvl="2" w:tplc="B1963FC6">
      <w:numFmt w:val="bullet"/>
      <w:lvlText w:val="•"/>
      <w:lvlJc w:val="left"/>
      <w:pPr>
        <w:ind w:left="2136" w:hanging="183"/>
      </w:pPr>
      <w:rPr>
        <w:rFonts w:hint="default"/>
        <w:lang w:val="ru-RU" w:eastAsia="en-US" w:bidi="ar-SA"/>
      </w:rPr>
    </w:lvl>
    <w:lvl w:ilvl="3" w:tplc="1436CF1C">
      <w:numFmt w:val="bullet"/>
      <w:lvlText w:val="•"/>
      <w:lvlJc w:val="left"/>
      <w:pPr>
        <w:ind w:left="3095" w:hanging="183"/>
      </w:pPr>
      <w:rPr>
        <w:rFonts w:hint="default"/>
        <w:lang w:val="ru-RU" w:eastAsia="en-US" w:bidi="ar-SA"/>
      </w:rPr>
    </w:lvl>
    <w:lvl w:ilvl="4" w:tplc="FCA4AFEA">
      <w:numFmt w:val="bullet"/>
      <w:lvlText w:val="•"/>
      <w:lvlJc w:val="left"/>
      <w:pPr>
        <w:ind w:left="4053" w:hanging="183"/>
      </w:pPr>
      <w:rPr>
        <w:rFonts w:hint="default"/>
        <w:lang w:val="ru-RU" w:eastAsia="en-US" w:bidi="ar-SA"/>
      </w:rPr>
    </w:lvl>
    <w:lvl w:ilvl="5" w:tplc="3A42587E">
      <w:numFmt w:val="bullet"/>
      <w:lvlText w:val="•"/>
      <w:lvlJc w:val="left"/>
      <w:pPr>
        <w:ind w:left="5012" w:hanging="183"/>
      </w:pPr>
      <w:rPr>
        <w:rFonts w:hint="default"/>
        <w:lang w:val="ru-RU" w:eastAsia="en-US" w:bidi="ar-SA"/>
      </w:rPr>
    </w:lvl>
    <w:lvl w:ilvl="6" w:tplc="72C8F712">
      <w:numFmt w:val="bullet"/>
      <w:lvlText w:val="•"/>
      <w:lvlJc w:val="left"/>
      <w:pPr>
        <w:ind w:left="5970" w:hanging="183"/>
      </w:pPr>
      <w:rPr>
        <w:rFonts w:hint="default"/>
        <w:lang w:val="ru-RU" w:eastAsia="en-US" w:bidi="ar-SA"/>
      </w:rPr>
    </w:lvl>
    <w:lvl w:ilvl="7" w:tplc="217E36BA">
      <w:numFmt w:val="bullet"/>
      <w:lvlText w:val="•"/>
      <w:lvlJc w:val="left"/>
      <w:pPr>
        <w:ind w:left="6928" w:hanging="183"/>
      </w:pPr>
      <w:rPr>
        <w:rFonts w:hint="default"/>
        <w:lang w:val="ru-RU" w:eastAsia="en-US" w:bidi="ar-SA"/>
      </w:rPr>
    </w:lvl>
    <w:lvl w:ilvl="8" w:tplc="F0822E8C">
      <w:numFmt w:val="bullet"/>
      <w:lvlText w:val="•"/>
      <w:lvlJc w:val="left"/>
      <w:pPr>
        <w:ind w:left="7887" w:hanging="183"/>
      </w:pPr>
      <w:rPr>
        <w:rFonts w:hint="default"/>
        <w:lang w:val="ru-RU" w:eastAsia="en-US" w:bidi="ar-SA"/>
      </w:rPr>
    </w:lvl>
  </w:abstractNum>
  <w:abstractNum w:abstractNumId="42">
    <w:nsid w:val="1F983854"/>
    <w:multiLevelType w:val="hybridMultilevel"/>
    <w:tmpl w:val="541C142A"/>
    <w:lvl w:ilvl="0" w:tplc="FDECFC0C">
      <w:numFmt w:val="bullet"/>
      <w:lvlText w:val="•"/>
      <w:lvlJc w:val="left"/>
      <w:pPr>
        <w:ind w:left="219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B64EA0C">
      <w:numFmt w:val="bullet"/>
      <w:lvlText w:val="•"/>
      <w:lvlJc w:val="left"/>
      <w:pPr>
        <w:ind w:left="1178" w:hanging="144"/>
      </w:pPr>
      <w:rPr>
        <w:rFonts w:hint="default"/>
        <w:lang w:val="ru-RU" w:eastAsia="en-US" w:bidi="ar-SA"/>
      </w:rPr>
    </w:lvl>
    <w:lvl w:ilvl="2" w:tplc="768C3A6E">
      <w:numFmt w:val="bullet"/>
      <w:lvlText w:val="•"/>
      <w:lvlJc w:val="left"/>
      <w:pPr>
        <w:ind w:left="2136" w:hanging="144"/>
      </w:pPr>
      <w:rPr>
        <w:rFonts w:hint="default"/>
        <w:lang w:val="ru-RU" w:eastAsia="en-US" w:bidi="ar-SA"/>
      </w:rPr>
    </w:lvl>
    <w:lvl w:ilvl="3" w:tplc="E4B6BEB8">
      <w:numFmt w:val="bullet"/>
      <w:lvlText w:val="•"/>
      <w:lvlJc w:val="left"/>
      <w:pPr>
        <w:ind w:left="3095" w:hanging="144"/>
      </w:pPr>
      <w:rPr>
        <w:rFonts w:hint="default"/>
        <w:lang w:val="ru-RU" w:eastAsia="en-US" w:bidi="ar-SA"/>
      </w:rPr>
    </w:lvl>
    <w:lvl w:ilvl="4" w:tplc="0DACD9F8">
      <w:numFmt w:val="bullet"/>
      <w:lvlText w:val="•"/>
      <w:lvlJc w:val="left"/>
      <w:pPr>
        <w:ind w:left="4053" w:hanging="144"/>
      </w:pPr>
      <w:rPr>
        <w:rFonts w:hint="default"/>
        <w:lang w:val="ru-RU" w:eastAsia="en-US" w:bidi="ar-SA"/>
      </w:rPr>
    </w:lvl>
    <w:lvl w:ilvl="5" w:tplc="840E7D00">
      <w:numFmt w:val="bullet"/>
      <w:lvlText w:val="•"/>
      <w:lvlJc w:val="left"/>
      <w:pPr>
        <w:ind w:left="5012" w:hanging="144"/>
      </w:pPr>
      <w:rPr>
        <w:rFonts w:hint="default"/>
        <w:lang w:val="ru-RU" w:eastAsia="en-US" w:bidi="ar-SA"/>
      </w:rPr>
    </w:lvl>
    <w:lvl w:ilvl="6" w:tplc="F4B2128A">
      <w:numFmt w:val="bullet"/>
      <w:lvlText w:val="•"/>
      <w:lvlJc w:val="left"/>
      <w:pPr>
        <w:ind w:left="5970" w:hanging="144"/>
      </w:pPr>
      <w:rPr>
        <w:rFonts w:hint="default"/>
        <w:lang w:val="ru-RU" w:eastAsia="en-US" w:bidi="ar-SA"/>
      </w:rPr>
    </w:lvl>
    <w:lvl w:ilvl="7" w:tplc="9B686C90">
      <w:numFmt w:val="bullet"/>
      <w:lvlText w:val="•"/>
      <w:lvlJc w:val="left"/>
      <w:pPr>
        <w:ind w:left="6928" w:hanging="144"/>
      </w:pPr>
      <w:rPr>
        <w:rFonts w:hint="default"/>
        <w:lang w:val="ru-RU" w:eastAsia="en-US" w:bidi="ar-SA"/>
      </w:rPr>
    </w:lvl>
    <w:lvl w:ilvl="8" w:tplc="455C26D6">
      <w:numFmt w:val="bullet"/>
      <w:lvlText w:val="•"/>
      <w:lvlJc w:val="left"/>
      <w:pPr>
        <w:ind w:left="7887" w:hanging="144"/>
      </w:pPr>
      <w:rPr>
        <w:rFonts w:hint="default"/>
        <w:lang w:val="ru-RU" w:eastAsia="en-US" w:bidi="ar-SA"/>
      </w:rPr>
    </w:lvl>
  </w:abstractNum>
  <w:abstractNum w:abstractNumId="43">
    <w:nsid w:val="1FD15DD2"/>
    <w:multiLevelType w:val="hybridMultilevel"/>
    <w:tmpl w:val="1A687810"/>
    <w:lvl w:ilvl="0" w:tplc="604EECF4">
      <w:start w:val="1"/>
      <w:numFmt w:val="decimal"/>
      <w:lvlText w:val="%1."/>
      <w:lvlJc w:val="left"/>
      <w:pPr>
        <w:ind w:left="219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DA441478">
      <w:numFmt w:val="bullet"/>
      <w:lvlText w:val="•"/>
      <w:lvlJc w:val="left"/>
      <w:pPr>
        <w:ind w:left="1178" w:hanging="183"/>
      </w:pPr>
      <w:rPr>
        <w:rFonts w:hint="default"/>
        <w:lang w:val="ru-RU" w:eastAsia="en-US" w:bidi="ar-SA"/>
      </w:rPr>
    </w:lvl>
    <w:lvl w:ilvl="2" w:tplc="AFAAA4FE">
      <w:numFmt w:val="bullet"/>
      <w:lvlText w:val="•"/>
      <w:lvlJc w:val="left"/>
      <w:pPr>
        <w:ind w:left="2136" w:hanging="183"/>
      </w:pPr>
      <w:rPr>
        <w:rFonts w:hint="default"/>
        <w:lang w:val="ru-RU" w:eastAsia="en-US" w:bidi="ar-SA"/>
      </w:rPr>
    </w:lvl>
    <w:lvl w:ilvl="3" w:tplc="15723400">
      <w:numFmt w:val="bullet"/>
      <w:lvlText w:val="•"/>
      <w:lvlJc w:val="left"/>
      <w:pPr>
        <w:ind w:left="3095" w:hanging="183"/>
      </w:pPr>
      <w:rPr>
        <w:rFonts w:hint="default"/>
        <w:lang w:val="ru-RU" w:eastAsia="en-US" w:bidi="ar-SA"/>
      </w:rPr>
    </w:lvl>
    <w:lvl w:ilvl="4" w:tplc="53F4408A">
      <w:numFmt w:val="bullet"/>
      <w:lvlText w:val="•"/>
      <w:lvlJc w:val="left"/>
      <w:pPr>
        <w:ind w:left="4053" w:hanging="183"/>
      </w:pPr>
      <w:rPr>
        <w:rFonts w:hint="default"/>
        <w:lang w:val="ru-RU" w:eastAsia="en-US" w:bidi="ar-SA"/>
      </w:rPr>
    </w:lvl>
    <w:lvl w:ilvl="5" w:tplc="4AF8904C">
      <w:numFmt w:val="bullet"/>
      <w:lvlText w:val="•"/>
      <w:lvlJc w:val="left"/>
      <w:pPr>
        <w:ind w:left="5012" w:hanging="183"/>
      </w:pPr>
      <w:rPr>
        <w:rFonts w:hint="default"/>
        <w:lang w:val="ru-RU" w:eastAsia="en-US" w:bidi="ar-SA"/>
      </w:rPr>
    </w:lvl>
    <w:lvl w:ilvl="6" w:tplc="2C8A0378">
      <w:numFmt w:val="bullet"/>
      <w:lvlText w:val="•"/>
      <w:lvlJc w:val="left"/>
      <w:pPr>
        <w:ind w:left="5970" w:hanging="183"/>
      </w:pPr>
      <w:rPr>
        <w:rFonts w:hint="default"/>
        <w:lang w:val="ru-RU" w:eastAsia="en-US" w:bidi="ar-SA"/>
      </w:rPr>
    </w:lvl>
    <w:lvl w:ilvl="7" w:tplc="8E3864FE">
      <w:numFmt w:val="bullet"/>
      <w:lvlText w:val="•"/>
      <w:lvlJc w:val="left"/>
      <w:pPr>
        <w:ind w:left="6928" w:hanging="183"/>
      </w:pPr>
      <w:rPr>
        <w:rFonts w:hint="default"/>
        <w:lang w:val="ru-RU" w:eastAsia="en-US" w:bidi="ar-SA"/>
      </w:rPr>
    </w:lvl>
    <w:lvl w:ilvl="8" w:tplc="D7A090AE">
      <w:numFmt w:val="bullet"/>
      <w:lvlText w:val="•"/>
      <w:lvlJc w:val="left"/>
      <w:pPr>
        <w:ind w:left="7887" w:hanging="183"/>
      </w:pPr>
      <w:rPr>
        <w:rFonts w:hint="default"/>
        <w:lang w:val="ru-RU" w:eastAsia="en-US" w:bidi="ar-SA"/>
      </w:rPr>
    </w:lvl>
  </w:abstractNum>
  <w:abstractNum w:abstractNumId="44">
    <w:nsid w:val="210327CA"/>
    <w:multiLevelType w:val="hybridMultilevel"/>
    <w:tmpl w:val="4DA656D0"/>
    <w:lvl w:ilvl="0" w:tplc="E8B86708">
      <w:numFmt w:val="bullet"/>
      <w:lvlText w:val="•"/>
      <w:lvlJc w:val="left"/>
      <w:pPr>
        <w:ind w:left="219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55C9B1A">
      <w:numFmt w:val="bullet"/>
      <w:lvlText w:val="o"/>
      <w:lvlJc w:val="left"/>
      <w:pPr>
        <w:ind w:left="1660" w:hanging="361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B33CA74A">
      <w:numFmt w:val="bullet"/>
      <w:lvlText w:val="•"/>
      <w:lvlJc w:val="left"/>
      <w:pPr>
        <w:ind w:left="2564" w:hanging="361"/>
      </w:pPr>
      <w:rPr>
        <w:rFonts w:hint="default"/>
        <w:lang w:val="ru-RU" w:eastAsia="en-US" w:bidi="ar-SA"/>
      </w:rPr>
    </w:lvl>
    <w:lvl w:ilvl="3" w:tplc="58F4261C">
      <w:numFmt w:val="bullet"/>
      <w:lvlText w:val="•"/>
      <w:lvlJc w:val="left"/>
      <w:pPr>
        <w:ind w:left="3469" w:hanging="361"/>
      </w:pPr>
      <w:rPr>
        <w:rFonts w:hint="default"/>
        <w:lang w:val="ru-RU" w:eastAsia="en-US" w:bidi="ar-SA"/>
      </w:rPr>
    </w:lvl>
    <w:lvl w:ilvl="4" w:tplc="6E8EB32E">
      <w:numFmt w:val="bullet"/>
      <w:lvlText w:val="•"/>
      <w:lvlJc w:val="left"/>
      <w:pPr>
        <w:ind w:left="4374" w:hanging="361"/>
      </w:pPr>
      <w:rPr>
        <w:rFonts w:hint="default"/>
        <w:lang w:val="ru-RU" w:eastAsia="en-US" w:bidi="ar-SA"/>
      </w:rPr>
    </w:lvl>
    <w:lvl w:ilvl="5" w:tplc="8A789E12">
      <w:numFmt w:val="bullet"/>
      <w:lvlText w:val="•"/>
      <w:lvlJc w:val="left"/>
      <w:pPr>
        <w:ind w:left="5279" w:hanging="361"/>
      </w:pPr>
      <w:rPr>
        <w:rFonts w:hint="default"/>
        <w:lang w:val="ru-RU" w:eastAsia="en-US" w:bidi="ar-SA"/>
      </w:rPr>
    </w:lvl>
    <w:lvl w:ilvl="6" w:tplc="C234D430">
      <w:numFmt w:val="bullet"/>
      <w:lvlText w:val="•"/>
      <w:lvlJc w:val="left"/>
      <w:pPr>
        <w:ind w:left="6184" w:hanging="361"/>
      </w:pPr>
      <w:rPr>
        <w:rFonts w:hint="default"/>
        <w:lang w:val="ru-RU" w:eastAsia="en-US" w:bidi="ar-SA"/>
      </w:rPr>
    </w:lvl>
    <w:lvl w:ilvl="7" w:tplc="D982125E">
      <w:numFmt w:val="bullet"/>
      <w:lvlText w:val="•"/>
      <w:lvlJc w:val="left"/>
      <w:pPr>
        <w:ind w:left="7089" w:hanging="361"/>
      </w:pPr>
      <w:rPr>
        <w:rFonts w:hint="default"/>
        <w:lang w:val="ru-RU" w:eastAsia="en-US" w:bidi="ar-SA"/>
      </w:rPr>
    </w:lvl>
    <w:lvl w:ilvl="8" w:tplc="17A6AEDE">
      <w:numFmt w:val="bullet"/>
      <w:lvlText w:val="•"/>
      <w:lvlJc w:val="left"/>
      <w:pPr>
        <w:ind w:left="7994" w:hanging="361"/>
      </w:pPr>
      <w:rPr>
        <w:rFonts w:hint="default"/>
        <w:lang w:val="ru-RU" w:eastAsia="en-US" w:bidi="ar-SA"/>
      </w:rPr>
    </w:lvl>
  </w:abstractNum>
  <w:abstractNum w:abstractNumId="45">
    <w:nsid w:val="226408F2"/>
    <w:multiLevelType w:val="hybridMultilevel"/>
    <w:tmpl w:val="AEBA9430"/>
    <w:lvl w:ilvl="0" w:tplc="6EE84948">
      <w:start w:val="1"/>
      <w:numFmt w:val="decimal"/>
      <w:lvlText w:val="%1."/>
      <w:lvlJc w:val="left"/>
      <w:pPr>
        <w:ind w:left="401" w:hanging="18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BD4A2FA6">
      <w:numFmt w:val="bullet"/>
      <w:lvlText w:val="•"/>
      <w:lvlJc w:val="left"/>
      <w:pPr>
        <w:ind w:left="1340" w:hanging="183"/>
      </w:pPr>
      <w:rPr>
        <w:rFonts w:hint="default"/>
        <w:lang w:val="ru-RU" w:eastAsia="en-US" w:bidi="ar-SA"/>
      </w:rPr>
    </w:lvl>
    <w:lvl w:ilvl="2" w:tplc="579A451C">
      <w:numFmt w:val="bullet"/>
      <w:lvlText w:val="•"/>
      <w:lvlJc w:val="left"/>
      <w:pPr>
        <w:ind w:left="2280" w:hanging="183"/>
      </w:pPr>
      <w:rPr>
        <w:rFonts w:hint="default"/>
        <w:lang w:val="ru-RU" w:eastAsia="en-US" w:bidi="ar-SA"/>
      </w:rPr>
    </w:lvl>
    <w:lvl w:ilvl="3" w:tplc="A0E61166">
      <w:numFmt w:val="bullet"/>
      <w:lvlText w:val="•"/>
      <w:lvlJc w:val="left"/>
      <w:pPr>
        <w:ind w:left="3221" w:hanging="183"/>
      </w:pPr>
      <w:rPr>
        <w:rFonts w:hint="default"/>
        <w:lang w:val="ru-RU" w:eastAsia="en-US" w:bidi="ar-SA"/>
      </w:rPr>
    </w:lvl>
    <w:lvl w:ilvl="4" w:tplc="CFE06A02">
      <w:numFmt w:val="bullet"/>
      <w:lvlText w:val="•"/>
      <w:lvlJc w:val="left"/>
      <w:pPr>
        <w:ind w:left="4161" w:hanging="183"/>
      </w:pPr>
      <w:rPr>
        <w:rFonts w:hint="default"/>
        <w:lang w:val="ru-RU" w:eastAsia="en-US" w:bidi="ar-SA"/>
      </w:rPr>
    </w:lvl>
    <w:lvl w:ilvl="5" w:tplc="630E7AA8">
      <w:numFmt w:val="bullet"/>
      <w:lvlText w:val="•"/>
      <w:lvlJc w:val="left"/>
      <w:pPr>
        <w:ind w:left="5102" w:hanging="183"/>
      </w:pPr>
      <w:rPr>
        <w:rFonts w:hint="default"/>
        <w:lang w:val="ru-RU" w:eastAsia="en-US" w:bidi="ar-SA"/>
      </w:rPr>
    </w:lvl>
    <w:lvl w:ilvl="6" w:tplc="1B028E2A">
      <w:numFmt w:val="bullet"/>
      <w:lvlText w:val="•"/>
      <w:lvlJc w:val="left"/>
      <w:pPr>
        <w:ind w:left="6042" w:hanging="183"/>
      </w:pPr>
      <w:rPr>
        <w:rFonts w:hint="default"/>
        <w:lang w:val="ru-RU" w:eastAsia="en-US" w:bidi="ar-SA"/>
      </w:rPr>
    </w:lvl>
    <w:lvl w:ilvl="7" w:tplc="6FB4BD12">
      <w:numFmt w:val="bullet"/>
      <w:lvlText w:val="•"/>
      <w:lvlJc w:val="left"/>
      <w:pPr>
        <w:ind w:left="6982" w:hanging="183"/>
      </w:pPr>
      <w:rPr>
        <w:rFonts w:hint="default"/>
        <w:lang w:val="ru-RU" w:eastAsia="en-US" w:bidi="ar-SA"/>
      </w:rPr>
    </w:lvl>
    <w:lvl w:ilvl="8" w:tplc="FA5AF76E">
      <w:numFmt w:val="bullet"/>
      <w:lvlText w:val="•"/>
      <w:lvlJc w:val="left"/>
      <w:pPr>
        <w:ind w:left="7923" w:hanging="183"/>
      </w:pPr>
      <w:rPr>
        <w:rFonts w:hint="default"/>
        <w:lang w:val="ru-RU" w:eastAsia="en-US" w:bidi="ar-SA"/>
      </w:rPr>
    </w:lvl>
  </w:abstractNum>
  <w:abstractNum w:abstractNumId="46">
    <w:nsid w:val="22694292"/>
    <w:multiLevelType w:val="multilevel"/>
    <w:tmpl w:val="CCE2A600"/>
    <w:lvl w:ilvl="0">
      <w:start w:val="1"/>
      <w:numFmt w:val="decimal"/>
      <w:lvlText w:val="%1"/>
      <w:lvlJc w:val="left"/>
      <w:pPr>
        <w:ind w:left="1996" w:hanging="389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1996" w:hanging="38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86" w:hanging="556"/>
        <w:jc w:val="right"/>
      </w:pPr>
      <w:rPr>
        <w:rFonts w:hint="default"/>
        <w:spacing w:val="-5"/>
        <w:w w:val="100"/>
        <w:lang w:val="ru-RU" w:eastAsia="en-US" w:bidi="ar-SA"/>
      </w:rPr>
    </w:lvl>
    <w:lvl w:ilvl="3">
      <w:numFmt w:val="bullet"/>
      <w:lvlText w:val=""/>
      <w:lvlJc w:val="left"/>
      <w:pPr>
        <w:ind w:left="363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951" w:hanging="2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26" w:hanging="2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02" w:hanging="2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77" w:hanging="2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53" w:hanging="284"/>
      </w:pPr>
      <w:rPr>
        <w:rFonts w:hint="default"/>
        <w:lang w:val="ru-RU" w:eastAsia="en-US" w:bidi="ar-SA"/>
      </w:rPr>
    </w:lvl>
  </w:abstractNum>
  <w:abstractNum w:abstractNumId="47">
    <w:nsid w:val="22C06652"/>
    <w:multiLevelType w:val="hybridMultilevel"/>
    <w:tmpl w:val="48F093E6"/>
    <w:lvl w:ilvl="0" w:tplc="52B67382">
      <w:numFmt w:val="bullet"/>
      <w:lvlText w:val="o"/>
      <w:lvlJc w:val="left"/>
      <w:pPr>
        <w:ind w:left="647" w:hanging="361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FA460B4">
      <w:numFmt w:val="bullet"/>
      <w:lvlText w:val="•"/>
      <w:lvlJc w:val="left"/>
      <w:pPr>
        <w:ind w:left="1556" w:hanging="361"/>
      </w:pPr>
      <w:rPr>
        <w:rFonts w:hint="default"/>
        <w:lang w:val="ru-RU" w:eastAsia="en-US" w:bidi="ar-SA"/>
      </w:rPr>
    </w:lvl>
    <w:lvl w:ilvl="2" w:tplc="36EEBC84">
      <w:numFmt w:val="bullet"/>
      <w:lvlText w:val="•"/>
      <w:lvlJc w:val="left"/>
      <w:pPr>
        <w:ind w:left="2472" w:hanging="361"/>
      </w:pPr>
      <w:rPr>
        <w:rFonts w:hint="default"/>
        <w:lang w:val="ru-RU" w:eastAsia="en-US" w:bidi="ar-SA"/>
      </w:rPr>
    </w:lvl>
    <w:lvl w:ilvl="3" w:tplc="9848A846">
      <w:numFmt w:val="bullet"/>
      <w:lvlText w:val="•"/>
      <w:lvlJc w:val="left"/>
      <w:pPr>
        <w:ind w:left="3389" w:hanging="361"/>
      </w:pPr>
      <w:rPr>
        <w:rFonts w:hint="default"/>
        <w:lang w:val="ru-RU" w:eastAsia="en-US" w:bidi="ar-SA"/>
      </w:rPr>
    </w:lvl>
    <w:lvl w:ilvl="4" w:tplc="0E24F8CC">
      <w:numFmt w:val="bullet"/>
      <w:lvlText w:val="•"/>
      <w:lvlJc w:val="left"/>
      <w:pPr>
        <w:ind w:left="4305" w:hanging="361"/>
      </w:pPr>
      <w:rPr>
        <w:rFonts w:hint="default"/>
        <w:lang w:val="ru-RU" w:eastAsia="en-US" w:bidi="ar-SA"/>
      </w:rPr>
    </w:lvl>
    <w:lvl w:ilvl="5" w:tplc="4F9EEF4C">
      <w:numFmt w:val="bullet"/>
      <w:lvlText w:val="•"/>
      <w:lvlJc w:val="left"/>
      <w:pPr>
        <w:ind w:left="5222" w:hanging="361"/>
      </w:pPr>
      <w:rPr>
        <w:rFonts w:hint="default"/>
        <w:lang w:val="ru-RU" w:eastAsia="en-US" w:bidi="ar-SA"/>
      </w:rPr>
    </w:lvl>
    <w:lvl w:ilvl="6" w:tplc="F690B642">
      <w:numFmt w:val="bullet"/>
      <w:lvlText w:val="•"/>
      <w:lvlJc w:val="left"/>
      <w:pPr>
        <w:ind w:left="6138" w:hanging="361"/>
      </w:pPr>
      <w:rPr>
        <w:rFonts w:hint="default"/>
        <w:lang w:val="ru-RU" w:eastAsia="en-US" w:bidi="ar-SA"/>
      </w:rPr>
    </w:lvl>
    <w:lvl w:ilvl="7" w:tplc="7A105DBE">
      <w:numFmt w:val="bullet"/>
      <w:lvlText w:val="•"/>
      <w:lvlJc w:val="left"/>
      <w:pPr>
        <w:ind w:left="7054" w:hanging="361"/>
      </w:pPr>
      <w:rPr>
        <w:rFonts w:hint="default"/>
        <w:lang w:val="ru-RU" w:eastAsia="en-US" w:bidi="ar-SA"/>
      </w:rPr>
    </w:lvl>
    <w:lvl w:ilvl="8" w:tplc="DEFAA1B8">
      <w:numFmt w:val="bullet"/>
      <w:lvlText w:val="•"/>
      <w:lvlJc w:val="left"/>
      <w:pPr>
        <w:ind w:left="7971" w:hanging="361"/>
      </w:pPr>
      <w:rPr>
        <w:rFonts w:hint="default"/>
        <w:lang w:val="ru-RU" w:eastAsia="en-US" w:bidi="ar-SA"/>
      </w:rPr>
    </w:lvl>
  </w:abstractNum>
  <w:abstractNum w:abstractNumId="48">
    <w:nsid w:val="22FD0054"/>
    <w:multiLevelType w:val="hybridMultilevel"/>
    <w:tmpl w:val="86CCCB40"/>
    <w:lvl w:ilvl="0" w:tplc="D1DEBFAE">
      <w:start w:val="1"/>
      <w:numFmt w:val="decimal"/>
      <w:lvlText w:val="%1."/>
      <w:lvlJc w:val="left"/>
      <w:pPr>
        <w:ind w:left="464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DC8AC76">
      <w:numFmt w:val="bullet"/>
      <w:lvlText w:val="-"/>
      <w:lvlJc w:val="left"/>
      <w:pPr>
        <w:ind w:left="363" w:hanging="14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CAF6CD9E">
      <w:numFmt w:val="bullet"/>
      <w:lvlText w:val="•"/>
      <w:lvlJc w:val="left"/>
      <w:pPr>
        <w:ind w:left="1498" w:hanging="144"/>
      </w:pPr>
      <w:rPr>
        <w:rFonts w:hint="default"/>
        <w:lang w:val="ru-RU" w:eastAsia="en-US" w:bidi="ar-SA"/>
      </w:rPr>
    </w:lvl>
    <w:lvl w:ilvl="3" w:tplc="D382D754">
      <w:numFmt w:val="bullet"/>
      <w:lvlText w:val="•"/>
      <w:lvlJc w:val="left"/>
      <w:pPr>
        <w:ind w:left="2536" w:hanging="144"/>
      </w:pPr>
      <w:rPr>
        <w:rFonts w:hint="default"/>
        <w:lang w:val="ru-RU" w:eastAsia="en-US" w:bidi="ar-SA"/>
      </w:rPr>
    </w:lvl>
    <w:lvl w:ilvl="4" w:tplc="2E225A80">
      <w:numFmt w:val="bullet"/>
      <w:lvlText w:val="•"/>
      <w:lvlJc w:val="left"/>
      <w:pPr>
        <w:ind w:left="3574" w:hanging="144"/>
      </w:pPr>
      <w:rPr>
        <w:rFonts w:hint="default"/>
        <w:lang w:val="ru-RU" w:eastAsia="en-US" w:bidi="ar-SA"/>
      </w:rPr>
    </w:lvl>
    <w:lvl w:ilvl="5" w:tplc="57549160">
      <w:numFmt w:val="bullet"/>
      <w:lvlText w:val="•"/>
      <w:lvlJc w:val="left"/>
      <w:pPr>
        <w:ind w:left="4612" w:hanging="144"/>
      </w:pPr>
      <w:rPr>
        <w:rFonts w:hint="default"/>
        <w:lang w:val="ru-RU" w:eastAsia="en-US" w:bidi="ar-SA"/>
      </w:rPr>
    </w:lvl>
    <w:lvl w:ilvl="6" w:tplc="8D1CE000">
      <w:numFmt w:val="bullet"/>
      <w:lvlText w:val="•"/>
      <w:lvlJc w:val="left"/>
      <w:pPr>
        <w:ind w:left="5651" w:hanging="144"/>
      </w:pPr>
      <w:rPr>
        <w:rFonts w:hint="default"/>
        <w:lang w:val="ru-RU" w:eastAsia="en-US" w:bidi="ar-SA"/>
      </w:rPr>
    </w:lvl>
    <w:lvl w:ilvl="7" w:tplc="DA54500E">
      <w:numFmt w:val="bullet"/>
      <w:lvlText w:val="•"/>
      <w:lvlJc w:val="left"/>
      <w:pPr>
        <w:ind w:left="6689" w:hanging="144"/>
      </w:pPr>
      <w:rPr>
        <w:rFonts w:hint="default"/>
        <w:lang w:val="ru-RU" w:eastAsia="en-US" w:bidi="ar-SA"/>
      </w:rPr>
    </w:lvl>
    <w:lvl w:ilvl="8" w:tplc="C2189E32">
      <w:numFmt w:val="bullet"/>
      <w:lvlText w:val="•"/>
      <w:lvlJc w:val="left"/>
      <w:pPr>
        <w:ind w:left="7727" w:hanging="144"/>
      </w:pPr>
      <w:rPr>
        <w:rFonts w:hint="default"/>
        <w:lang w:val="ru-RU" w:eastAsia="en-US" w:bidi="ar-SA"/>
      </w:rPr>
    </w:lvl>
  </w:abstractNum>
  <w:abstractNum w:abstractNumId="49">
    <w:nsid w:val="23133F05"/>
    <w:multiLevelType w:val="hybridMultilevel"/>
    <w:tmpl w:val="DFF6A030"/>
    <w:lvl w:ilvl="0" w:tplc="BED6A5FC">
      <w:start w:val="1"/>
      <w:numFmt w:val="decimal"/>
      <w:lvlText w:val="%1."/>
      <w:lvlJc w:val="left"/>
      <w:pPr>
        <w:ind w:left="219" w:hanging="183"/>
      </w:pPr>
      <w:rPr>
        <w:rFonts w:hint="default"/>
        <w:spacing w:val="0"/>
        <w:w w:val="89"/>
        <w:lang w:val="ru-RU" w:eastAsia="en-US" w:bidi="ar-SA"/>
      </w:rPr>
    </w:lvl>
    <w:lvl w:ilvl="1" w:tplc="606C64BC">
      <w:start w:val="1"/>
      <w:numFmt w:val="decimal"/>
      <w:lvlText w:val="%2)"/>
      <w:lvlJc w:val="left"/>
      <w:pPr>
        <w:ind w:left="9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F202D60E">
      <w:numFmt w:val="bullet"/>
      <w:lvlText w:val="•"/>
      <w:lvlJc w:val="left"/>
      <w:pPr>
        <w:ind w:left="1924" w:hanging="360"/>
      </w:pPr>
      <w:rPr>
        <w:rFonts w:hint="default"/>
        <w:lang w:val="ru-RU" w:eastAsia="en-US" w:bidi="ar-SA"/>
      </w:rPr>
    </w:lvl>
    <w:lvl w:ilvl="3" w:tplc="52564362">
      <w:numFmt w:val="bullet"/>
      <w:lvlText w:val="•"/>
      <w:lvlJc w:val="left"/>
      <w:pPr>
        <w:ind w:left="2909" w:hanging="360"/>
      </w:pPr>
      <w:rPr>
        <w:rFonts w:hint="default"/>
        <w:lang w:val="ru-RU" w:eastAsia="en-US" w:bidi="ar-SA"/>
      </w:rPr>
    </w:lvl>
    <w:lvl w:ilvl="4" w:tplc="9650F902">
      <w:numFmt w:val="bullet"/>
      <w:lvlText w:val="•"/>
      <w:lvlJc w:val="left"/>
      <w:pPr>
        <w:ind w:left="3894" w:hanging="360"/>
      </w:pPr>
      <w:rPr>
        <w:rFonts w:hint="default"/>
        <w:lang w:val="ru-RU" w:eastAsia="en-US" w:bidi="ar-SA"/>
      </w:rPr>
    </w:lvl>
    <w:lvl w:ilvl="5" w:tplc="677A1752">
      <w:numFmt w:val="bullet"/>
      <w:lvlText w:val="•"/>
      <w:lvlJc w:val="left"/>
      <w:pPr>
        <w:ind w:left="4879" w:hanging="360"/>
      </w:pPr>
      <w:rPr>
        <w:rFonts w:hint="default"/>
        <w:lang w:val="ru-RU" w:eastAsia="en-US" w:bidi="ar-SA"/>
      </w:rPr>
    </w:lvl>
    <w:lvl w:ilvl="6" w:tplc="14E86B48">
      <w:numFmt w:val="bullet"/>
      <w:lvlText w:val="•"/>
      <w:lvlJc w:val="left"/>
      <w:pPr>
        <w:ind w:left="5864" w:hanging="360"/>
      </w:pPr>
      <w:rPr>
        <w:rFonts w:hint="default"/>
        <w:lang w:val="ru-RU" w:eastAsia="en-US" w:bidi="ar-SA"/>
      </w:rPr>
    </w:lvl>
    <w:lvl w:ilvl="7" w:tplc="04965C72">
      <w:numFmt w:val="bullet"/>
      <w:lvlText w:val="•"/>
      <w:lvlJc w:val="left"/>
      <w:pPr>
        <w:ind w:left="6849" w:hanging="360"/>
      </w:pPr>
      <w:rPr>
        <w:rFonts w:hint="default"/>
        <w:lang w:val="ru-RU" w:eastAsia="en-US" w:bidi="ar-SA"/>
      </w:rPr>
    </w:lvl>
    <w:lvl w:ilvl="8" w:tplc="D82CCB62">
      <w:numFmt w:val="bullet"/>
      <w:lvlText w:val="•"/>
      <w:lvlJc w:val="left"/>
      <w:pPr>
        <w:ind w:left="7834" w:hanging="360"/>
      </w:pPr>
      <w:rPr>
        <w:rFonts w:hint="default"/>
        <w:lang w:val="ru-RU" w:eastAsia="en-US" w:bidi="ar-SA"/>
      </w:rPr>
    </w:lvl>
  </w:abstractNum>
  <w:abstractNum w:abstractNumId="50">
    <w:nsid w:val="23552C21"/>
    <w:multiLevelType w:val="hybridMultilevel"/>
    <w:tmpl w:val="4342895C"/>
    <w:lvl w:ilvl="0" w:tplc="F8626B3C">
      <w:numFmt w:val="bullet"/>
      <w:lvlText w:val="•"/>
      <w:lvlJc w:val="left"/>
      <w:pPr>
        <w:ind w:left="503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45"/>
        <w:sz w:val="19"/>
        <w:szCs w:val="19"/>
        <w:lang w:val="ru-RU" w:eastAsia="en-US" w:bidi="ar-SA"/>
      </w:rPr>
    </w:lvl>
    <w:lvl w:ilvl="1" w:tplc="38A4430E">
      <w:numFmt w:val="bullet"/>
      <w:lvlText w:val="•"/>
      <w:lvlJc w:val="left"/>
      <w:pPr>
        <w:ind w:left="1430" w:hanging="361"/>
      </w:pPr>
      <w:rPr>
        <w:rFonts w:hint="default"/>
        <w:lang w:val="ru-RU" w:eastAsia="en-US" w:bidi="ar-SA"/>
      </w:rPr>
    </w:lvl>
    <w:lvl w:ilvl="2" w:tplc="D292EA40">
      <w:numFmt w:val="bullet"/>
      <w:lvlText w:val="•"/>
      <w:lvlJc w:val="left"/>
      <w:pPr>
        <w:ind w:left="2360" w:hanging="361"/>
      </w:pPr>
      <w:rPr>
        <w:rFonts w:hint="default"/>
        <w:lang w:val="ru-RU" w:eastAsia="en-US" w:bidi="ar-SA"/>
      </w:rPr>
    </w:lvl>
    <w:lvl w:ilvl="3" w:tplc="610A1888">
      <w:numFmt w:val="bullet"/>
      <w:lvlText w:val="•"/>
      <w:lvlJc w:val="left"/>
      <w:pPr>
        <w:ind w:left="3291" w:hanging="361"/>
      </w:pPr>
      <w:rPr>
        <w:rFonts w:hint="default"/>
        <w:lang w:val="ru-RU" w:eastAsia="en-US" w:bidi="ar-SA"/>
      </w:rPr>
    </w:lvl>
    <w:lvl w:ilvl="4" w:tplc="94B8C1EA">
      <w:numFmt w:val="bullet"/>
      <w:lvlText w:val="•"/>
      <w:lvlJc w:val="left"/>
      <w:pPr>
        <w:ind w:left="4221" w:hanging="361"/>
      </w:pPr>
      <w:rPr>
        <w:rFonts w:hint="default"/>
        <w:lang w:val="ru-RU" w:eastAsia="en-US" w:bidi="ar-SA"/>
      </w:rPr>
    </w:lvl>
    <w:lvl w:ilvl="5" w:tplc="D3A0526E">
      <w:numFmt w:val="bullet"/>
      <w:lvlText w:val="•"/>
      <w:lvlJc w:val="left"/>
      <w:pPr>
        <w:ind w:left="5152" w:hanging="361"/>
      </w:pPr>
      <w:rPr>
        <w:rFonts w:hint="default"/>
        <w:lang w:val="ru-RU" w:eastAsia="en-US" w:bidi="ar-SA"/>
      </w:rPr>
    </w:lvl>
    <w:lvl w:ilvl="6" w:tplc="979CE872">
      <w:numFmt w:val="bullet"/>
      <w:lvlText w:val="•"/>
      <w:lvlJc w:val="left"/>
      <w:pPr>
        <w:ind w:left="6082" w:hanging="361"/>
      </w:pPr>
      <w:rPr>
        <w:rFonts w:hint="default"/>
        <w:lang w:val="ru-RU" w:eastAsia="en-US" w:bidi="ar-SA"/>
      </w:rPr>
    </w:lvl>
    <w:lvl w:ilvl="7" w:tplc="F03CF648">
      <w:numFmt w:val="bullet"/>
      <w:lvlText w:val="•"/>
      <w:lvlJc w:val="left"/>
      <w:pPr>
        <w:ind w:left="7012" w:hanging="361"/>
      </w:pPr>
      <w:rPr>
        <w:rFonts w:hint="default"/>
        <w:lang w:val="ru-RU" w:eastAsia="en-US" w:bidi="ar-SA"/>
      </w:rPr>
    </w:lvl>
    <w:lvl w:ilvl="8" w:tplc="B14C21DA">
      <w:numFmt w:val="bullet"/>
      <w:lvlText w:val="•"/>
      <w:lvlJc w:val="left"/>
      <w:pPr>
        <w:ind w:left="7943" w:hanging="361"/>
      </w:pPr>
      <w:rPr>
        <w:rFonts w:hint="default"/>
        <w:lang w:val="ru-RU" w:eastAsia="en-US" w:bidi="ar-SA"/>
      </w:rPr>
    </w:lvl>
  </w:abstractNum>
  <w:abstractNum w:abstractNumId="51">
    <w:nsid w:val="24853470"/>
    <w:multiLevelType w:val="hybridMultilevel"/>
    <w:tmpl w:val="C7D0025E"/>
    <w:lvl w:ilvl="0" w:tplc="38B4B264">
      <w:start w:val="1"/>
      <w:numFmt w:val="decimal"/>
      <w:lvlText w:val="%1."/>
      <w:lvlJc w:val="left"/>
      <w:pPr>
        <w:ind w:left="464" w:hanging="245"/>
      </w:pPr>
      <w:rPr>
        <w:rFonts w:hint="default"/>
        <w:spacing w:val="0"/>
        <w:w w:val="100"/>
        <w:lang w:val="ru-RU" w:eastAsia="en-US" w:bidi="ar-SA"/>
      </w:rPr>
    </w:lvl>
    <w:lvl w:ilvl="1" w:tplc="2C9A65CE">
      <w:numFmt w:val="bullet"/>
      <w:lvlText w:val="•"/>
      <w:lvlJc w:val="left"/>
      <w:pPr>
        <w:ind w:left="1394" w:hanging="245"/>
      </w:pPr>
      <w:rPr>
        <w:rFonts w:hint="default"/>
        <w:lang w:val="ru-RU" w:eastAsia="en-US" w:bidi="ar-SA"/>
      </w:rPr>
    </w:lvl>
    <w:lvl w:ilvl="2" w:tplc="F97825DC">
      <w:numFmt w:val="bullet"/>
      <w:lvlText w:val="•"/>
      <w:lvlJc w:val="left"/>
      <w:pPr>
        <w:ind w:left="2328" w:hanging="245"/>
      </w:pPr>
      <w:rPr>
        <w:rFonts w:hint="default"/>
        <w:lang w:val="ru-RU" w:eastAsia="en-US" w:bidi="ar-SA"/>
      </w:rPr>
    </w:lvl>
    <w:lvl w:ilvl="3" w:tplc="CC0EED92">
      <w:numFmt w:val="bullet"/>
      <w:lvlText w:val="•"/>
      <w:lvlJc w:val="left"/>
      <w:pPr>
        <w:ind w:left="3263" w:hanging="245"/>
      </w:pPr>
      <w:rPr>
        <w:rFonts w:hint="default"/>
        <w:lang w:val="ru-RU" w:eastAsia="en-US" w:bidi="ar-SA"/>
      </w:rPr>
    </w:lvl>
    <w:lvl w:ilvl="4" w:tplc="80223260">
      <w:numFmt w:val="bullet"/>
      <w:lvlText w:val="•"/>
      <w:lvlJc w:val="left"/>
      <w:pPr>
        <w:ind w:left="4197" w:hanging="245"/>
      </w:pPr>
      <w:rPr>
        <w:rFonts w:hint="default"/>
        <w:lang w:val="ru-RU" w:eastAsia="en-US" w:bidi="ar-SA"/>
      </w:rPr>
    </w:lvl>
    <w:lvl w:ilvl="5" w:tplc="F4C83398">
      <w:numFmt w:val="bullet"/>
      <w:lvlText w:val="•"/>
      <w:lvlJc w:val="left"/>
      <w:pPr>
        <w:ind w:left="5132" w:hanging="245"/>
      </w:pPr>
      <w:rPr>
        <w:rFonts w:hint="default"/>
        <w:lang w:val="ru-RU" w:eastAsia="en-US" w:bidi="ar-SA"/>
      </w:rPr>
    </w:lvl>
    <w:lvl w:ilvl="6" w:tplc="D7E27D8E">
      <w:numFmt w:val="bullet"/>
      <w:lvlText w:val="•"/>
      <w:lvlJc w:val="left"/>
      <w:pPr>
        <w:ind w:left="6066" w:hanging="245"/>
      </w:pPr>
      <w:rPr>
        <w:rFonts w:hint="default"/>
        <w:lang w:val="ru-RU" w:eastAsia="en-US" w:bidi="ar-SA"/>
      </w:rPr>
    </w:lvl>
    <w:lvl w:ilvl="7" w:tplc="3B687A38">
      <w:numFmt w:val="bullet"/>
      <w:lvlText w:val="•"/>
      <w:lvlJc w:val="left"/>
      <w:pPr>
        <w:ind w:left="7000" w:hanging="245"/>
      </w:pPr>
      <w:rPr>
        <w:rFonts w:hint="default"/>
        <w:lang w:val="ru-RU" w:eastAsia="en-US" w:bidi="ar-SA"/>
      </w:rPr>
    </w:lvl>
    <w:lvl w:ilvl="8" w:tplc="12688EA2">
      <w:numFmt w:val="bullet"/>
      <w:lvlText w:val="•"/>
      <w:lvlJc w:val="left"/>
      <w:pPr>
        <w:ind w:left="7935" w:hanging="245"/>
      </w:pPr>
      <w:rPr>
        <w:rFonts w:hint="default"/>
        <w:lang w:val="ru-RU" w:eastAsia="en-US" w:bidi="ar-SA"/>
      </w:rPr>
    </w:lvl>
  </w:abstractNum>
  <w:abstractNum w:abstractNumId="52">
    <w:nsid w:val="26636C7B"/>
    <w:multiLevelType w:val="multilevel"/>
    <w:tmpl w:val="0B528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2A315DCA"/>
    <w:multiLevelType w:val="hybridMultilevel"/>
    <w:tmpl w:val="A51E0C28"/>
    <w:lvl w:ilvl="0" w:tplc="C3589204">
      <w:start w:val="1"/>
      <w:numFmt w:val="decimal"/>
      <w:lvlText w:val="%1."/>
      <w:lvlJc w:val="left"/>
      <w:pPr>
        <w:ind w:left="464" w:hanging="245"/>
      </w:pPr>
      <w:rPr>
        <w:rFonts w:hint="default"/>
        <w:spacing w:val="0"/>
        <w:w w:val="89"/>
        <w:lang w:val="ru-RU" w:eastAsia="en-US" w:bidi="ar-SA"/>
      </w:rPr>
    </w:lvl>
    <w:lvl w:ilvl="1" w:tplc="0AC2FE6E">
      <w:numFmt w:val="bullet"/>
      <w:lvlText w:val="•"/>
      <w:lvlJc w:val="left"/>
      <w:pPr>
        <w:ind w:left="1394" w:hanging="245"/>
      </w:pPr>
      <w:rPr>
        <w:rFonts w:hint="default"/>
        <w:lang w:val="ru-RU" w:eastAsia="en-US" w:bidi="ar-SA"/>
      </w:rPr>
    </w:lvl>
    <w:lvl w:ilvl="2" w:tplc="8F66A830">
      <w:numFmt w:val="bullet"/>
      <w:lvlText w:val="•"/>
      <w:lvlJc w:val="left"/>
      <w:pPr>
        <w:ind w:left="2328" w:hanging="245"/>
      </w:pPr>
      <w:rPr>
        <w:rFonts w:hint="default"/>
        <w:lang w:val="ru-RU" w:eastAsia="en-US" w:bidi="ar-SA"/>
      </w:rPr>
    </w:lvl>
    <w:lvl w:ilvl="3" w:tplc="BD90B676">
      <w:numFmt w:val="bullet"/>
      <w:lvlText w:val="•"/>
      <w:lvlJc w:val="left"/>
      <w:pPr>
        <w:ind w:left="3263" w:hanging="245"/>
      </w:pPr>
      <w:rPr>
        <w:rFonts w:hint="default"/>
        <w:lang w:val="ru-RU" w:eastAsia="en-US" w:bidi="ar-SA"/>
      </w:rPr>
    </w:lvl>
    <w:lvl w:ilvl="4" w:tplc="60201D36">
      <w:numFmt w:val="bullet"/>
      <w:lvlText w:val="•"/>
      <w:lvlJc w:val="left"/>
      <w:pPr>
        <w:ind w:left="4197" w:hanging="245"/>
      </w:pPr>
      <w:rPr>
        <w:rFonts w:hint="default"/>
        <w:lang w:val="ru-RU" w:eastAsia="en-US" w:bidi="ar-SA"/>
      </w:rPr>
    </w:lvl>
    <w:lvl w:ilvl="5" w:tplc="1A581A4A">
      <w:numFmt w:val="bullet"/>
      <w:lvlText w:val="•"/>
      <w:lvlJc w:val="left"/>
      <w:pPr>
        <w:ind w:left="5132" w:hanging="245"/>
      </w:pPr>
      <w:rPr>
        <w:rFonts w:hint="default"/>
        <w:lang w:val="ru-RU" w:eastAsia="en-US" w:bidi="ar-SA"/>
      </w:rPr>
    </w:lvl>
    <w:lvl w:ilvl="6" w:tplc="0E368D78">
      <w:numFmt w:val="bullet"/>
      <w:lvlText w:val="•"/>
      <w:lvlJc w:val="left"/>
      <w:pPr>
        <w:ind w:left="6066" w:hanging="245"/>
      </w:pPr>
      <w:rPr>
        <w:rFonts w:hint="default"/>
        <w:lang w:val="ru-RU" w:eastAsia="en-US" w:bidi="ar-SA"/>
      </w:rPr>
    </w:lvl>
    <w:lvl w:ilvl="7" w:tplc="C90EDC0E">
      <w:numFmt w:val="bullet"/>
      <w:lvlText w:val="•"/>
      <w:lvlJc w:val="left"/>
      <w:pPr>
        <w:ind w:left="7000" w:hanging="245"/>
      </w:pPr>
      <w:rPr>
        <w:rFonts w:hint="default"/>
        <w:lang w:val="ru-RU" w:eastAsia="en-US" w:bidi="ar-SA"/>
      </w:rPr>
    </w:lvl>
    <w:lvl w:ilvl="8" w:tplc="B6B23E22">
      <w:numFmt w:val="bullet"/>
      <w:lvlText w:val="•"/>
      <w:lvlJc w:val="left"/>
      <w:pPr>
        <w:ind w:left="7935" w:hanging="245"/>
      </w:pPr>
      <w:rPr>
        <w:rFonts w:hint="default"/>
        <w:lang w:val="ru-RU" w:eastAsia="en-US" w:bidi="ar-SA"/>
      </w:rPr>
    </w:lvl>
  </w:abstractNum>
  <w:abstractNum w:abstractNumId="54">
    <w:nsid w:val="2F0F7EA9"/>
    <w:multiLevelType w:val="hybridMultilevel"/>
    <w:tmpl w:val="EA38F520"/>
    <w:lvl w:ilvl="0" w:tplc="91E8FD40">
      <w:numFmt w:val="bullet"/>
      <w:lvlText w:val="-"/>
      <w:lvlJc w:val="left"/>
      <w:pPr>
        <w:ind w:left="1069" w:hanging="14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1F182C10">
      <w:numFmt w:val="bullet"/>
      <w:lvlText w:val="•"/>
      <w:lvlJc w:val="left"/>
      <w:pPr>
        <w:ind w:left="1934" w:hanging="144"/>
      </w:pPr>
      <w:rPr>
        <w:rFonts w:hint="default"/>
        <w:lang w:val="ru-RU" w:eastAsia="en-US" w:bidi="ar-SA"/>
      </w:rPr>
    </w:lvl>
    <w:lvl w:ilvl="2" w:tplc="CFD266A2">
      <w:numFmt w:val="bullet"/>
      <w:lvlText w:val="•"/>
      <w:lvlJc w:val="left"/>
      <w:pPr>
        <w:ind w:left="2808" w:hanging="144"/>
      </w:pPr>
      <w:rPr>
        <w:rFonts w:hint="default"/>
        <w:lang w:val="ru-RU" w:eastAsia="en-US" w:bidi="ar-SA"/>
      </w:rPr>
    </w:lvl>
    <w:lvl w:ilvl="3" w:tplc="D90A1174">
      <w:numFmt w:val="bullet"/>
      <w:lvlText w:val="•"/>
      <w:lvlJc w:val="left"/>
      <w:pPr>
        <w:ind w:left="3683" w:hanging="144"/>
      </w:pPr>
      <w:rPr>
        <w:rFonts w:hint="default"/>
        <w:lang w:val="ru-RU" w:eastAsia="en-US" w:bidi="ar-SA"/>
      </w:rPr>
    </w:lvl>
    <w:lvl w:ilvl="4" w:tplc="F5E05E84">
      <w:numFmt w:val="bullet"/>
      <w:lvlText w:val="•"/>
      <w:lvlJc w:val="left"/>
      <w:pPr>
        <w:ind w:left="4557" w:hanging="144"/>
      </w:pPr>
      <w:rPr>
        <w:rFonts w:hint="default"/>
        <w:lang w:val="ru-RU" w:eastAsia="en-US" w:bidi="ar-SA"/>
      </w:rPr>
    </w:lvl>
    <w:lvl w:ilvl="5" w:tplc="6A62ADFE">
      <w:numFmt w:val="bullet"/>
      <w:lvlText w:val="•"/>
      <w:lvlJc w:val="left"/>
      <w:pPr>
        <w:ind w:left="5432" w:hanging="144"/>
      </w:pPr>
      <w:rPr>
        <w:rFonts w:hint="default"/>
        <w:lang w:val="ru-RU" w:eastAsia="en-US" w:bidi="ar-SA"/>
      </w:rPr>
    </w:lvl>
    <w:lvl w:ilvl="6" w:tplc="756E8178">
      <w:numFmt w:val="bullet"/>
      <w:lvlText w:val="•"/>
      <w:lvlJc w:val="left"/>
      <w:pPr>
        <w:ind w:left="6306" w:hanging="144"/>
      </w:pPr>
      <w:rPr>
        <w:rFonts w:hint="default"/>
        <w:lang w:val="ru-RU" w:eastAsia="en-US" w:bidi="ar-SA"/>
      </w:rPr>
    </w:lvl>
    <w:lvl w:ilvl="7" w:tplc="6F663002">
      <w:numFmt w:val="bullet"/>
      <w:lvlText w:val="•"/>
      <w:lvlJc w:val="left"/>
      <w:pPr>
        <w:ind w:left="7180" w:hanging="144"/>
      </w:pPr>
      <w:rPr>
        <w:rFonts w:hint="default"/>
        <w:lang w:val="ru-RU" w:eastAsia="en-US" w:bidi="ar-SA"/>
      </w:rPr>
    </w:lvl>
    <w:lvl w:ilvl="8" w:tplc="49A24740">
      <w:numFmt w:val="bullet"/>
      <w:lvlText w:val="•"/>
      <w:lvlJc w:val="left"/>
      <w:pPr>
        <w:ind w:left="8055" w:hanging="144"/>
      </w:pPr>
      <w:rPr>
        <w:rFonts w:hint="default"/>
        <w:lang w:val="ru-RU" w:eastAsia="en-US" w:bidi="ar-SA"/>
      </w:rPr>
    </w:lvl>
  </w:abstractNum>
  <w:abstractNum w:abstractNumId="55">
    <w:nsid w:val="32192E3A"/>
    <w:multiLevelType w:val="hybridMultilevel"/>
    <w:tmpl w:val="3F1A4870"/>
    <w:lvl w:ilvl="0" w:tplc="6DE45DA2">
      <w:start w:val="1"/>
      <w:numFmt w:val="decimal"/>
      <w:lvlText w:val="%1."/>
      <w:lvlJc w:val="left"/>
      <w:pPr>
        <w:ind w:left="219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695C7DD4">
      <w:numFmt w:val="bullet"/>
      <w:lvlText w:val="•"/>
      <w:lvlJc w:val="left"/>
      <w:pPr>
        <w:ind w:left="1178" w:hanging="183"/>
      </w:pPr>
      <w:rPr>
        <w:rFonts w:hint="default"/>
        <w:lang w:val="ru-RU" w:eastAsia="en-US" w:bidi="ar-SA"/>
      </w:rPr>
    </w:lvl>
    <w:lvl w:ilvl="2" w:tplc="8BDC02AA">
      <w:numFmt w:val="bullet"/>
      <w:lvlText w:val="•"/>
      <w:lvlJc w:val="left"/>
      <w:pPr>
        <w:ind w:left="2136" w:hanging="183"/>
      </w:pPr>
      <w:rPr>
        <w:rFonts w:hint="default"/>
        <w:lang w:val="ru-RU" w:eastAsia="en-US" w:bidi="ar-SA"/>
      </w:rPr>
    </w:lvl>
    <w:lvl w:ilvl="3" w:tplc="8A50C9EE">
      <w:numFmt w:val="bullet"/>
      <w:lvlText w:val="•"/>
      <w:lvlJc w:val="left"/>
      <w:pPr>
        <w:ind w:left="3095" w:hanging="183"/>
      </w:pPr>
      <w:rPr>
        <w:rFonts w:hint="default"/>
        <w:lang w:val="ru-RU" w:eastAsia="en-US" w:bidi="ar-SA"/>
      </w:rPr>
    </w:lvl>
    <w:lvl w:ilvl="4" w:tplc="24FAD47C">
      <w:numFmt w:val="bullet"/>
      <w:lvlText w:val="•"/>
      <w:lvlJc w:val="left"/>
      <w:pPr>
        <w:ind w:left="4053" w:hanging="183"/>
      </w:pPr>
      <w:rPr>
        <w:rFonts w:hint="default"/>
        <w:lang w:val="ru-RU" w:eastAsia="en-US" w:bidi="ar-SA"/>
      </w:rPr>
    </w:lvl>
    <w:lvl w:ilvl="5" w:tplc="43A804E8">
      <w:numFmt w:val="bullet"/>
      <w:lvlText w:val="•"/>
      <w:lvlJc w:val="left"/>
      <w:pPr>
        <w:ind w:left="5012" w:hanging="183"/>
      </w:pPr>
      <w:rPr>
        <w:rFonts w:hint="default"/>
        <w:lang w:val="ru-RU" w:eastAsia="en-US" w:bidi="ar-SA"/>
      </w:rPr>
    </w:lvl>
    <w:lvl w:ilvl="6" w:tplc="7ADAA300">
      <w:numFmt w:val="bullet"/>
      <w:lvlText w:val="•"/>
      <w:lvlJc w:val="left"/>
      <w:pPr>
        <w:ind w:left="5970" w:hanging="183"/>
      </w:pPr>
      <w:rPr>
        <w:rFonts w:hint="default"/>
        <w:lang w:val="ru-RU" w:eastAsia="en-US" w:bidi="ar-SA"/>
      </w:rPr>
    </w:lvl>
    <w:lvl w:ilvl="7" w:tplc="C6342BC6">
      <w:numFmt w:val="bullet"/>
      <w:lvlText w:val="•"/>
      <w:lvlJc w:val="left"/>
      <w:pPr>
        <w:ind w:left="6928" w:hanging="183"/>
      </w:pPr>
      <w:rPr>
        <w:rFonts w:hint="default"/>
        <w:lang w:val="ru-RU" w:eastAsia="en-US" w:bidi="ar-SA"/>
      </w:rPr>
    </w:lvl>
    <w:lvl w:ilvl="8" w:tplc="9F40D86A">
      <w:numFmt w:val="bullet"/>
      <w:lvlText w:val="•"/>
      <w:lvlJc w:val="left"/>
      <w:pPr>
        <w:ind w:left="7887" w:hanging="183"/>
      </w:pPr>
      <w:rPr>
        <w:rFonts w:hint="default"/>
        <w:lang w:val="ru-RU" w:eastAsia="en-US" w:bidi="ar-SA"/>
      </w:rPr>
    </w:lvl>
  </w:abstractNum>
  <w:abstractNum w:abstractNumId="56">
    <w:nsid w:val="325939BD"/>
    <w:multiLevelType w:val="hybridMultilevel"/>
    <w:tmpl w:val="99FE44EA"/>
    <w:lvl w:ilvl="0" w:tplc="3B801266">
      <w:start w:val="1"/>
      <w:numFmt w:val="decimal"/>
      <w:lvlText w:val="%1."/>
      <w:lvlJc w:val="left"/>
      <w:pPr>
        <w:ind w:left="219" w:hanging="307"/>
      </w:pPr>
      <w:rPr>
        <w:rFonts w:hint="default"/>
        <w:spacing w:val="0"/>
        <w:w w:val="93"/>
        <w:lang w:val="ru-RU" w:eastAsia="en-US" w:bidi="ar-SA"/>
      </w:rPr>
    </w:lvl>
    <w:lvl w:ilvl="1" w:tplc="46489966">
      <w:numFmt w:val="bullet"/>
      <w:lvlText w:val="•"/>
      <w:lvlJc w:val="left"/>
      <w:pPr>
        <w:ind w:left="1178" w:hanging="307"/>
      </w:pPr>
      <w:rPr>
        <w:rFonts w:hint="default"/>
        <w:lang w:val="ru-RU" w:eastAsia="en-US" w:bidi="ar-SA"/>
      </w:rPr>
    </w:lvl>
    <w:lvl w:ilvl="2" w:tplc="83C6B4EE">
      <w:numFmt w:val="bullet"/>
      <w:lvlText w:val="•"/>
      <w:lvlJc w:val="left"/>
      <w:pPr>
        <w:ind w:left="2136" w:hanging="307"/>
      </w:pPr>
      <w:rPr>
        <w:rFonts w:hint="default"/>
        <w:lang w:val="ru-RU" w:eastAsia="en-US" w:bidi="ar-SA"/>
      </w:rPr>
    </w:lvl>
    <w:lvl w:ilvl="3" w:tplc="7BD286B6">
      <w:numFmt w:val="bullet"/>
      <w:lvlText w:val="•"/>
      <w:lvlJc w:val="left"/>
      <w:pPr>
        <w:ind w:left="3095" w:hanging="307"/>
      </w:pPr>
      <w:rPr>
        <w:rFonts w:hint="default"/>
        <w:lang w:val="ru-RU" w:eastAsia="en-US" w:bidi="ar-SA"/>
      </w:rPr>
    </w:lvl>
    <w:lvl w:ilvl="4" w:tplc="87B0E1EE">
      <w:numFmt w:val="bullet"/>
      <w:lvlText w:val="•"/>
      <w:lvlJc w:val="left"/>
      <w:pPr>
        <w:ind w:left="4053" w:hanging="307"/>
      </w:pPr>
      <w:rPr>
        <w:rFonts w:hint="default"/>
        <w:lang w:val="ru-RU" w:eastAsia="en-US" w:bidi="ar-SA"/>
      </w:rPr>
    </w:lvl>
    <w:lvl w:ilvl="5" w:tplc="17EE6AF8">
      <w:numFmt w:val="bullet"/>
      <w:lvlText w:val="•"/>
      <w:lvlJc w:val="left"/>
      <w:pPr>
        <w:ind w:left="5012" w:hanging="307"/>
      </w:pPr>
      <w:rPr>
        <w:rFonts w:hint="default"/>
        <w:lang w:val="ru-RU" w:eastAsia="en-US" w:bidi="ar-SA"/>
      </w:rPr>
    </w:lvl>
    <w:lvl w:ilvl="6" w:tplc="448C0FFC">
      <w:numFmt w:val="bullet"/>
      <w:lvlText w:val="•"/>
      <w:lvlJc w:val="left"/>
      <w:pPr>
        <w:ind w:left="5970" w:hanging="307"/>
      </w:pPr>
      <w:rPr>
        <w:rFonts w:hint="default"/>
        <w:lang w:val="ru-RU" w:eastAsia="en-US" w:bidi="ar-SA"/>
      </w:rPr>
    </w:lvl>
    <w:lvl w:ilvl="7" w:tplc="7D22259A">
      <w:numFmt w:val="bullet"/>
      <w:lvlText w:val="•"/>
      <w:lvlJc w:val="left"/>
      <w:pPr>
        <w:ind w:left="6928" w:hanging="307"/>
      </w:pPr>
      <w:rPr>
        <w:rFonts w:hint="default"/>
        <w:lang w:val="ru-RU" w:eastAsia="en-US" w:bidi="ar-SA"/>
      </w:rPr>
    </w:lvl>
    <w:lvl w:ilvl="8" w:tplc="C74EA6BC">
      <w:numFmt w:val="bullet"/>
      <w:lvlText w:val="•"/>
      <w:lvlJc w:val="left"/>
      <w:pPr>
        <w:ind w:left="7887" w:hanging="307"/>
      </w:pPr>
      <w:rPr>
        <w:rFonts w:hint="default"/>
        <w:lang w:val="ru-RU" w:eastAsia="en-US" w:bidi="ar-SA"/>
      </w:rPr>
    </w:lvl>
  </w:abstractNum>
  <w:abstractNum w:abstractNumId="57">
    <w:nsid w:val="32786917"/>
    <w:multiLevelType w:val="hybridMultilevel"/>
    <w:tmpl w:val="E3802322"/>
    <w:lvl w:ilvl="0" w:tplc="2CDC47CE">
      <w:start w:val="1"/>
      <w:numFmt w:val="decimal"/>
      <w:lvlText w:val="%1."/>
      <w:lvlJc w:val="left"/>
      <w:pPr>
        <w:ind w:left="464" w:hanging="24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3"/>
        <w:sz w:val="24"/>
        <w:szCs w:val="24"/>
        <w:lang w:val="ru-RU" w:eastAsia="en-US" w:bidi="ar-SA"/>
      </w:rPr>
    </w:lvl>
    <w:lvl w:ilvl="1" w:tplc="2E609A18">
      <w:numFmt w:val="bullet"/>
      <w:lvlText w:val="•"/>
      <w:lvlJc w:val="left"/>
      <w:pPr>
        <w:ind w:left="1394" w:hanging="245"/>
      </w:pPr>
      <w:rPr>
        <w:rFonts w:hint="default"/>
        <w:lang w:val="ru-RU" w:eastAsia="en-US" w:bidi="ar-SA"/>
      </w:rPr>
    </w:lvl>
    <w:lvl w:ilvl="2" w:tplc="F4FC06B4">
      <w:numFmt w:val="bullet"/>
      <w:lvlText w:val="•"/>
      <w:lvlJc w:val="left"/>
      <w:pPr>
        <w:ind w:left="2328" w:hanging="245"/>
      </w:pPr>
      <w:rPr>
        <w:rFonts w:hint="default"/>
        <w:lang w:val="ru-RU" w:eastAsia="en-US" w:bidi="ar-SA"/>
      </w:rPr>
    </w:lvl>
    <w:lvl w:ilvl="3" w:tplc="72E2BB6E">
      <w:numFmt w:val="bullet"/>
      <w:lvlText w:val="•"/>
      <w:lvlJc w:val="left"/>
      <w:pPr>
        <w:ind w:left="3263" w:hanging="245"/>
      </w:pPr>
      <w:rPr>
        <w:rFonts w:hint="default"/>
        <w:lang w:val="ru-RU" w:eastAsia="en-US" w:bidi="ar-SA"/>
      </w:rPr>
    </w:lvl>
    <w:lvl w:ilvl="4" w:tplc="111802E8">
      <w:numFmt w:val="bullet"/>
      <w:lvlText w:val="•"/>
      <w:lvlJc w:val="left"/>
      <w:pPr>
        <w:ind w:left="4197" w:hanging="245"/>
      </w:pPr>
      <w:rPr>
        <w:rFonts w:hint="default"/>
        <w:lang w:val="ru-RU" w:eastAsia="en-US" w:bidi="ar-SA"/>
      </w:rPr>
    </w:lvl>
    <w:lvl w:ilvl="5" w:tplc="D568B472">
      <w:numFmt w:val="bullet"/>
      <w:lvlText w:val="•"/>
      <w:lvlJc w:val="left"/>
      <w:pPr>
        <w:ind w:left="5132" w:hanging="245"/>
      </w:pPr>
      <w:rPr>
        <w:rFonts w:hint="default"/>
        <w:lang w:val="ru-RU" w:eastAsia="en-US" w:bidi="ar-SA"/>
      </w:rPr>
    </w:lvl>
    <w:lvl w:ilvl="6" w:tplc="11CCFCF4">
      <w:numFmt w:val="bullet"/>
      <w:lvlText w:val="•"/>
      <w:lvlJc w:val="left"/>
      <w:pPr>
        <w:ind w:left="6066" w:hanging="245"/>
      </w:pPr>
      <w:rPr>
        <w:rFonts w:hint="default"/>
        <w:lang w:val="ru-RU" w:eastAsia="en-US" w:bidi="ar-SA"/>
      </w:rPr>
    </w:lvl>
    <w:lvl w:ilvl="7" w:tplc="C9127318">
      <w:numFmt w:val="bullet"/>
      <w:lvlText w:val="•"/>
      <w:lvlJc w:val="left"/>
      <w:pPr>
        <w:ind w:left="7000" w:hanging="245"/>
      </w:pPr>
      <w:rPr>
        <w:rFonts w:hint="default"/>
        <w:lang w:val="ru-RU" w:eastAsia="en-US" w:bidi="ar-SA"/>
      </w:rPr>
    </w:lvl>
    <w:lvl w:ilvl="8" w:tplc="C0D416AA">
      <w:numFmt w:val="bullet"/>
      <w:lvlText w:val="•"/>
      <w:lvlJc w:val="left"/>
      <w:pPr>
        <w:ind w:left="7935" w:hanging="245"/>
      </w:pPr>
      <w:rPr>
        <w:rFonts w:hint="default"/>
        <w:lang w:val="ru-RU" w:eastAsia="en-US" w:bidi="ar-SA"/>
      </w:rPr>
    </w:lvl>
  </w:abstractNum>
  <w:abstractNum w:abstractNumId="58">
    <w:nsid w:val="332B3B1A"/>
    <w:multiLevelType w:val="hybridMultilevel"/>
    <w:tmpl w:val="1FAEC2D8"/>
    <w:lvl w:ilvl="0" w:tplc="832A6858">
      <w:start w:val="1"/>
      <w:numFmt w:val="decimal"/>
      <w:lvlText w:val="%1."/>
      <w:lvlJc w:val="left"/>
      <w:pPr>
        <w:ind w:left="464" w:hanging="24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lang w:val="ru-RU" w:eastAsia="en-US" w:bidi="ar-SA"/>
      </w:rPr>
    </w:lvl>
    <w:lvl w:ilvl="1" w:tplc="88EE9B52">
      <w:numFmt w:val="bullet"/>
      <w:lvlText w:val="•"/>
      <w:lvlJc w:val="left"/>
      <w:pPr>
        <w:ind w:left="1394" w:hanging="245"/>
      </w:pPr>
      <w:rPr>
        <w:rFonts w:hint="default"/>
        <w:lang w:val="ru-RU" w:eastAsia="en-US" w:bidi="ar-SA"/>
      </w:rPr>
    </w:lvl>
    <w:lvl w:ilvl="2" w:tplc="32AA1EE6">
      <w:numFmt w:val="bullet"/>
      <w:lvlText w:val="•"/>
      <w:lvlJc w:val="left"/>
      <w:pPr>
        <w:ind w:left="2328" w:hanging="245"/>
      </w:pPr>
      <w:rPr>
        <w:rFonts w:hint="default"/>
        <w:lang w:val="ru-RU" w:eastAsia="en-US" w:bidi="ar-SA"/>
      </w:rPr>
    </w:lvl>
    <w:lvl w:ilvl="3" w:tplc="E042C840">
      <w:numFmt w:val="bullet"/>
      <w:lvlText w:val="•"/>
      <w:lvlJc w:val="left"/>
      <w:pPr>
        <w:ind w:left="3263" w:hanging="245"/>
      </w:pPr>
      <w:rPr>
        <w:rFonts w:hint="default"/>
        <w:lang w:val="ru-RU" w:eastAsia="en-US" w:bidi="ar-SA"/>
      </w:rPr>
    </w:lvl>
    <w:lvl w:ilvl="4" w:tplc="B630ECC0">
      <w:numFmt w:val="bullet"/>
      <w:lvlText w:val="•"/>
      <w:lvlJc w:val="left"/>
      <w:pPr>
        <w:ind w:left="4197" w:hanging="245"/>
      </w:pPr>
      <w:rPr>
        <w:rFonts w:hint="default"/>
        <w:lang w:val="ru-RU" w:eastAsia="en-US" w:bidi="ar-SA"/>
      </w:rPr>
    </w:lvl>
    <w:lvl w:ilvl="5" w:tplc="1832B4DE">
      <w:numFmt w:val="bullet"/>
      <w:lvlText w:val="•"/>
      <w:lvlJc w:val="left"/>
      <w:pPr>
        <w:ind w:left="5132" w:hanging="245"/>
      </w:pPr>
      <w:rPr>
        <w:rFonts w:hint="default"/>
        <w:lang w:val="ru-RU" w:eastAsia="en-US" w:bidi="ar-SA"/>
      </w:rPr>
    </w:lvl>
    <w:lvl w:ilvl="6" w:tplc="18B8C4C8">
      <w:numFmt w:val="bullet"/>
      <w:lvlText w:val="•"/>
      <w:lvlJc w:val="left"/>
      <w:pPr>
        <w:ind w:left="6066" w:hanging="245"/>
      </w:pPr>
      <w:rPr>
        <w:rFonts w:hint="default"/>
        <w:lang w:val="ru-RU" w:eastAsia="en-US" w:bidi="ar-SA"/>
      </w:rPr>
    </w:lvl>
    <w:lvl w:ilvl="7" w:tplc="B5586F00">
      <w:numFmt w:val="bullet"/>
      <w:lvlText w:val="•"/>
      <w:lvlJc w:val="left"/>
      <w:pPr>
        <w:ind w:left="7000" w:hanging="245"/>
      </w:pPr>
      <w:rPr>
        <w:rFonts w:hint="default"/>
        <w:lang w:val="ru-RU" w:eastAsia="en-US" w:bidi="ar-SA"/>
      </w:rPr>
    </w:lvl>
    <w:lvl w:ilvl="8" w:tplc="DF44C4C2">
      <w:numFmt w:val="bullet"/>
      <w:lvlText w:val="•"/>
      <w:lvlJc w:val="left"/>
      <w:pPr>
        <w:ind w:left="7935" w:hanging="245"/>
      </w:pPr>
      <w:rPr>
        <w:rFonts w:hint="default"/>
        <w:lang w:val="ru-RU" w:eastAsia="en-US" w:bidi="ar-SA"/>
      </w:rPr>
    </w:lvl>
  </w:abstractNum>
  <w:abstractNum w:abstractNumId="59">
    <w:nsid w:val="363020FA"/>
    <w:multiLevelType w:val="multilevel"/>
    <w:tmpl w:val="E5F81F6A"/>
    <w:lvl w:ilvl="0">
      <w:start w:val="40"/>
      <w:numFmt w:val="decimal"/>
      <w:lvlText w:val="%1"/>
      <w:lvlJc w:val="left"/>
      <w:pPr>
        <w:ind w:left="2059" w:hanging="1206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2059" w:hanging="1206"/>
      </w:pPr>
      <w:rPr>
        <w:rFonts w:hint="default"/>
        <w:lang w:val="ru-RU" w:eastAsia="en-US" w:bidi="ar-SA"/>
      </w:rPr>
    </w:lvl>
    <w:lvl w:ilvl="2">
      <w:start w:val="1"/>
      <w:numFmt w:val="decimalZero"/>
      <w:lvlText w:val="%1.%2.%3"/>
      <w:lvlJc w:val="left"/>
      <w:pPr>
        <w:ind w:left="2059" w:hanging="120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4"/>
        <w:w w:val="100"/>
        <w:sz w:val="32"/>
        <w:szCs w:val="32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651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2059" w:hanging="303"/>
        <w:jc w:val="right"/>
      </w:pPr>
      <w:rPr>
        <w:rFonts w:hint="default"/>
        <w:spacing w:val="0"/>
        <w:w w:val="100"/>
        <w:lang w:val="ru-RU" w:eastAsia="en-US" w:bidi="ar-SA"/>
      </w:rPr>
    </w:lvl>
    <w:lvl w:ilvl="5">
      <w:start w:val="1"/>
      <w:numFmt w:val="decimal"/>
      <w:lvlText w:val="%5.%6"/>
      <w:lvlJc w:val="left"/>
      <w:pPr>
        <w:ind w:left="1290" w:hanging="365"/>
        <w:jc w:val="right"/>
      </w:pPr>
      <w:rPr>
        <w:rFonts w:hint="default"/>
        <w:spacing w:val="0"/>
        <w:w w:val="100"/>
        <w:lang w:val="ru-RU" w:eastAsia="en-US" w:bidi="ar-SA"/>
      </w:rPr>
    </w:lvl>
    <w:lvl w:ilvl="6">
      <w:numFmt w:val="bullet"/>
      <w:lvlText w:val="•"/>
      <w:lvlJc w:val="left"/>
      <w:pPr>
        <w:ind w:left="5932" w:hanging="36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00" w:hanging="36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68" w:hanging="365"/>
      </w:pPr>
      <w:rPr>
        <w:rFonts w:hint="default"/>
        <w:lang w:val="ru-RU" w:eastAsia="en-US" w:bidi="ar-SA"/>
      </w:rPr>
    </w:lvl>
  </w:abstractNum>
  <w:abstractNum w:abstractNumId="60">
    <w:nsid w:val="384B4261"/>
    <w:multiLevelType w:val="hybridMultilevel"/>
    <w:tmpl w:val="98129756"/>
    <w:lvl w:ilvl="0" w:tplc="6C22EA0E">
      <w:start w:val="1"/>
      <w:numFmt w:val="decimal"/>
      <w:lvlText w:val="%1."/>
      <w:lvlJc w:val="left"/>
      <w:pPr>
        <w:ind w:left="464" w:hanging="245"/>
      </w:pPr>
      <w:rPr>
        <w:rFonts w:hint="default"/>
        <w:spacing w:val="0"/>
        <w:w w:val="100"/>
        <w:lang w:val="ru-RU" w:eastAsia="en-US" w:bidi="ar-SA"/>
      </w:rPr>
    </w:lvl>
    <w:lvl w:ilvl="1" w:tplc="B312651A">
      <w:numFmt w:val="bullet"/>
      <w:lvlText w:val="•"/>
      <w:lvlJc w:val="left"/>
      <w:pPr>
        <w:ind w:left="1394" w:hanging="245"/>
      </w:pPr>
      <w:rPr>
        <w:rFonts w:hint="default"/>
        <w:lang w:val="ru-RU" w:eastAsia="en-US" w:bidi="ar-SA"/>
      </w:rPr>
    </w:lvl>
    <w:lvl w:ilvl="2" w:tplc="2A8E0562">
      <w:numFmt w:val="bullet"/>
      <w:lvlText w:val="•"/>
      <w:lvlJc w:val="left"/>
      <w:pPr>
        <w:ind w:left="2328" w:hanging="245"/>
      </w:pPr>
      <w:rPr>
        <w:rFonts w:hint="default"/>
        <w:lang w:val="ru-RU" w:eastAsia="en-US" w:bidi="ar-SA"/>
      </w:rPr>
    </w:lvl>
    <w:lvl w:ilvl="3" w:tplc="DE7606CE">
      <w:numFmt w:val="bullet"/>
      <w:lvlText w:val="•"/>
      <w:lvlJc w:val="left"/>
      <w:pPr>
        <w:ind w:left="3263" w:hanging="245"/>
      </w:pPr>
      <w:rPr>
        <w:rFonts w:hint="default"/>
        <w:lang w:val="ru-RU" w:eastAsia="en-US" w:bidi="ar-SA"/>
      </w:rPr>
    </w:lvl>
    <w:lvl w:ilvl="4" w:tplc="5EB481B4">
      <w:numFmt w:val="bullet"/>
      <w:lvlText w:val="•"/>
      <w:lvlJc w:val="left"/>
      <w:pPr>
        <w:ind w:left="4197" w:hanging="245"/>
      </w:pPr>
      <w:rPr>
        <w:rFonts w:hint="default"/>
        <w:lang w:val="ru-RU" w:eastAsia="en-US" w:bidi="ar-SA"/>
      </w:rPr>
    </w:lvl>
    <w:lvl w:ilvl="5" w:tplc="53E858E8">
      <w:numFmt w:val="bullet"/>
      <w:lvlText w:val="•"/>
      <w:lvlJc w:val="left"/>
      <w:pPr>
        <w:ind w:left="5132" w:hanging="245"/>
      </w:pPr>
      <w:rPr>
        <w:rFonts w:hint="default"/>
        <w:lang w:val="ru-RU" w:eastAsia="en-US" w:bidi="ar-SA"/>
      </w:rPr>
    </w:lvl>
    <w:lvl w:ilvl="6" w:tplc="5564425E">
      <w:numFmt w:val="bullet"/>
      <w:lvlText w:val="•"/>
      <w:lvlJc w:val="left"/>
      <w:pPr>
        <w:ind w:left="6066" w:hanging="245"/>
      </w:pPr>
      <w:rPr>
        <w:rFonts w:hint="default"/>
        <w:lang w:val="ru-RU" w:eastAsia="en-US" w:bidi="ar-SA"/>
      </w:rPr>
    </w:lvl>
    <w:lvl w:ilvl="7" w:tplc="945E4600">
      <w:numFmt w:val="bullet"/>
      <w:lvlText w:val="•"/>
      <w:lvlJc w:val="left"/>
      <w:pPr>
        <w:ind w:left="7000" w:hanging="245"/>
      </w:pPr>
      <w:rPr>
        <w:rFonts w:hint="default"/>
        <w:lang w:val="ru-RU" w:eastAsia="en-US" w:bidi="ar-SA"/>
      </w:rPr>
    </w:lvl>
    <w:lvl w:ilvl="8" w:tplc="EB2CA352">
      <w:numFmt w:val="bullet"/>
      <w:lvlText w:val="•"/>
      <w:lvlJc w:val="left"/>
      <w:pPr>
        <w:ind w:left="7935" w:hanging="245"/>
      </w:pPr>
      <w:rPr>
        <w:rFonts w:hint="default"/>
        <w:lang w:val="ru-RU" w:eastAsia="en-US" w:bidi="ar-SA"/>
      </w:rPr>
    </w:lvl>
  </w:abstractNum>
  <w:abstractNum w:abstractNumId="61">
    <w:nsid w:val="387E7D20"/>
    <w:multiLevelType w:val="hybridMultilevel"/>
    <w:tmpl w:val="347002A8"/>
    <w:lvl w:ilvl="0" w:tplc="4B56B75A">
      <w:start w:val="9"/>
      <w:numFmt w:val="decimal"/>
      <w:lvlText w:val="%1."/>
      <w:lvlJc w:val="left"/>
      <w:pPr>
        <w:ind w:left="401" w:hanging="18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A5CCFCA8">
      <w:start w:val="1"/>
      <w:numFmt w:val="decimal"/>
      <w:lvlText w:val="%2)"/>
      <w:lvlJc w:val="left"/>
      <w:pPr>
        <w:ind w:left="9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61D0CFCC">
      <w:numFmt w:val="bullet"/>
      <w:lvlText w:val="•"/>
      <w:lvlJc w:val="left"/>
      <w:pPr>
        <w:ind w:left="1924" w:hanging="360"/>
      </w:pPr>
      <w:rPr>
        <w:rFonts w:hint="default"/>
        <w:lang w:val="ru-RU" w:eastAsia="en-US" w:bidi="ar-SA"/>
      </w:rPr>
    </w:lvl>
    <w:lvl w:ilvl="3" w:tplc="3E26C02E">
      <w:numFmt w:val="bullet"/>
      <w:lvlText w:val="•"/>
      <w:lvlJc w:val="left"/>
      <w:pPr>
        <w:ind w:left="2909" w:hanging="360"/>
      </w:pPr>
      <w:rPr>
        <w:rFonts w:hint="default"/>
        <w:lang w:val="ru-RU" w:eastAsia="en-US" w:bidi="ar-SA"/>
      </w:rPr>
    </w:lvl>
    <w:lvl w:ilvl="4" w:tplc="18E42CDA">
      <w:numFmt w:val="bullet"/>
      <w:lvlText w:val="•"/>
      <w:lvlJc w:val="left"/>
      <w:pPr>
        <w:ind w:left="3894" w:hanging="360"/>
      </w:pPr>
      <w:rPr>
        <w:rFonts w:hint="default"/>
        <w:lang w:val="ru-RU" w:eastAsia="en-US" w:bidi="ar-SA"/>
      </w:rPr>
    </w:lvl>
    <w:lvl w:ilvl="5" w:tplc="06067CCE">
      <w:numFmt w:val="bullet"/>
      <w:lvlText w:val="•"/>
      <w:lvlJc w:val="left"/>
      <w:pPr>
        <w:ind w:left="4879" w:hanging="360"/>
      </w:pPr>
      <w:rPr>
        <w:rFonts w:hint="default"/>
        <w:lang w:val="ru-RU" w:eastAsia="en-US" w:bidi="ar-SA"/>
      </w:rPr>
    </w:lvl>
    <w:lvl w:ilvl="6" w:tplc="598605AC">
      <w:numFmt w:val="bullet"/>
      <w:lvlText w:val="•"/>
      <w:lvlJc w:val="left"/>
      <w:pPr>
        <w:ind w:left="5864" w:hanging="360"/>
      </w:pPr>
      <w:rPr>
        <w:rFonts w:hint="default"/>
        <w:lang w:val="ru-RU" w:eastAsia="en-US" w:bidi="ar-SA"/>
      </w:rPr>
    </w:lvl>
    <w:lvl w:ilvl="7" w:tplc="FF90DB50">
      <w:numFmt w:val="bullet"/>
      <w:lvlText w:val="•"/>
      <w:lvlJc w:val="left"/>
      <w:pPr>
        <w:ind w:left="6849" w:hanging="360"/>
      </w:pPr>
      <w:rPr>
        <w:rFonts w:hint="default"/>
        <w:lang w:val="ru-RU" w:eastAsia="en-US" w:bidi="ar-SA"/>
      </w:rPr>
    </w:lvl>
    <w:lvl w:ilvl="8" w:tplc="314A53AE">
      <w:numFmt w:val="bullet"/>
      <w:lvlText w:val="•"/>
      <w:lvlJc w:val="left"/>
      <w:pPr>
        <w:ind w:left="7834" w:hanging="360"/>
      </w:pPr>
      <w:rPr>
        <w:rFonts w:hint="default"/>
        <w:lang w:val="ru-RU" w:eastAsia="en-US" w:bidi="ar-SA"/>
      </w:rPr>
    </w:lvl>
  </w:abstractNum>
  <w:abstractNum w:abstractNumId="62">
    <w:nsid w:val="38844D5A"/>
    <w:multiLevelType w:val="hybridMultilevel"/>
    <w:tmpl w:val="5A46B8CC"/>
    <w:lvl w:ilvl="0" w:tplc="197ACB2C">
      <w:start w:val="1"/>
      <w:numFmt w:val="decimal"/>
      <w:lvlText w:val="%1."/>
      <w:lvlJc w:val="left"/>
      <w:pPr>
        <w:ind w:left="219" w:hanging="39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lang w:val="ru-RU" w:eastAsia="en-US" w:bidi="ar-SA"/>
      </w:rPr>
    </w:lvl>
    <w:lvl w:ilvl="1" w:tplc="06A2CBA0">
      <w:numFmt w:val="bullet"/>
      <w:lvlText w:val="•"/>
      <w:lvlJc w:val="left"/>
      <w:pPr>
        <w:ind w:left="1178" w:hanging="394"/>
      </w:pPr>
      <w:rPr>
        <w:rFonts w:hint="default"/>
        <w:lang w:val="ru-RU" w:eastAsia="en-US" w:bidi="ar-SA"/>
      </w:rPr>
    </w:lvl>
    <w:lvl w:ilvl="2" w:tplc="7300263A">
      <w:numFmt w:val="bullet"/>
      <w:lvlText w:val="•"/>
      <w:lvlJc w:val="left"/>
      <w:pPr>
        <w:ind w:left="2136" w:hanging="394"/>
      </w:pPr>
      <w:rPr>
        <w:rFonts w:hint="default"/>
        <w:lang w:val="ru-RU" w:eastAsia="en-US" w:bidi="ar-SA"/>
      </w:rPr>
    </w:lvl>
    <w:lvl w:ilvl="3" w:tplc="04EC325E">
      <w:numFmt w:val="bullet"/>
      <w:lvlText w:val="•"/>
      <w:lvlJc w:val="left"/>
      <w:pPr>
        <w:ind w:left="3095" w:hanging="394"/>
      </w:pPr>
      <w:rPr>
        <w:rFonts w:hint="default"/>
        <w:lang w:val="ru-RU" w:eastAsia="en-US" w:bidi="ar-SA"/>
      </w:rPr>
    </w:lvl>
    <w:lvl w:ilvl="4" w:tplc="D1FC4EA6">
      <w:numFmt w:val="bullet"/>
      <w:lvlText w:val="•"/>
      <w:lvlJc w:val="left"/>
      <w:pPr>
        <w:ind w:left="4053" w:hanging="394"/>
      </w:pPr>
      <w:rPr>
        <w:rFonts w:hint="default"/>
        <w:lang w:val="ru-RU" w:eastAsia="en-US" w:bidi="ar-SA"/>
      </w:rPr>
    </w:lvl>
    <w:lvl w:ilvl="5" w:tplc="B74A1310">
      <w:numFmt w:val="bullet"/>
      <w:lvlText w:val="•"/>
      <w:lvlJc w:val="left"/>
      <w:pPr>
        <w:ind w:left="5012" w:hanging="394"/>
      </w:pPr>
      <w:rPr>
        <w:rFonts w:hint="default"/>
        <w:lang w:val="ru-RU" w:eastAsia="en-US" w:bidi="ar-SA"/>
      </w:rPr>
    </w:lvl>
    <w:lvl w:ilvl="6" w:tplc="A05A3D18">
      <w:numFmt w:val="bullet"/>
      <w:lvlText w:val="•"/>
      <w:lvlJc w:val="left"/>
      <w:pPr>
        <w:ind w:left="5970" w:hanging="394"/>
      </w:pPr>
      <w:rPr>
        <w:rFonts w:hint="default"/>
        <w:lang w:val="ru-RU" w:eastAsia="en-US" w:bidi="ar-SA"/>
      </w:rPr>
    </w:lvl>
    <w:lvl w:ilvl="7" w:tplc="21BA4E58">
      <w:numFmt w:val="bullet"/>
      <w:lvlText w:val="•"/>
      <w:lvlJc w:val="left"/>
      <w:pPr>
        <w:ind w:left="6928" w:hanging="394"/>
      </w:pPr>
      <w:rPr>
        <w:rFonts w:hint="default"/>
        <w:lang w:val="ru-RU" w:eastAsia="en-US" w:bidi="ar-SA"/>
      </w:rPr>
    </w:lvl>
    <w:lvl w:ilvl="8" w:tplc="EE70C772">
      <w:numFmt w:val="bullet"/>
      <w:lvlText w:val="•"/>
      <w:lvlJc w:val="left"/>
      <w:pPr>
        <w:ind w:left="7887" w:hanging="394"/>
      </w:pPr>
      <w:rPr>
        <w:rFonts w:hint="default"/>
        <w:lang w:val="ru-RU" w:eastAsia="en-US" w:bidi="ar-SA"/>
      </w:rPr>
    </w:lvl>
  </w:abstractNum>
  <w:abstractNum w:abstractNumId="63">
    <w:nsid w:val="39181705"/>
    <w:multiLevelType w:val="hybridMultilevel"/>
    <w:tmpl w:val="86E44F8E"/>
    <w:lvl w:ilvl="0" w:tplc="4B7C5328">
      <w:start w:val="1"/>
      <w:numFmt w:val="decimal"/>
      <w:lvlText w:val="%1."/>
      <w:lvlJc w:val="left"/>
      <w:pPr>
        <w:ind w:left="401" w:hanging="183"/>
      </w:pPr>
      <w:rPr>
        <w:rFonts w:hint="default"/>
        <w:spacing w:val="0"/>
        <w:w w:val="89"/>
        <w:lang w:val="ru-RU" w:eastAsia="en-US" w:bidi="ar-SA"/>
      </w:rPr>
    </w:lvl>
    <w:lvl w:ilvl="1" w:tplc="BFDCE21A">
      <w:numFmt w:val="bullet"/>
      <w:lvlText w:val="•"/>
      <w:lvlJc w:val="left"/>
      <w:pPr>
        <w:ind w:left="1340" w:hanging="183"/>
      </w:pPr>
      <w:rPr>
        <w:rFonts w:hint="default"/>
        <w:lang w:val="ru-RU" w:eastAsia="en-US" w:bidi="ar-SA"/>
      </w:rPr>
    </w:lvl>
    <w:lvl w:ilvl="2" w:tplc="950EB9D2">
      <w:numFmt w:val="bullet"/>
      <w:lvlText w:val="•"/>
      <w:lvlJc w:val="left"/>
      <w:pPr>
        <w:ind w:left="2280" w:hanging="183"/>
      </w:pPr>
      <w:rPr>
        <w:rFonts w:hint="default"/>
        <w:lang w:val="ru-RU" w:eastAsia="en-US" w:bidi="ar-SA"/>
      </w:rPr>
    </w:lvl>
    <w:lvl w:ilvl="3" w:tplc="630AE526">
      <w:numFmt w:val="bullet"/>
      <w:lvlText w:val="•"/>
      <w:lvlJc w:val="left"/>
      <w:pPr>
        <w:ind w:left="3221" w:hanging="183"/>
      </w:pPr>
      <w:rPr>
        <w:rFonts w:hint="default"/>
        <w:lang w:val="ru-RU" w:eastAsia="en-US" w:bidi="ar-SA"/>
      </w:rPr>
    </w:lvl>
    <w:lvl w:ilvl="4" w:tplc="86B428BA">
      <w:numFmt w:val="bullet"/>
      <w:lvlText w:val="•"/>
      <w:lvlJc w:val="left"/>
      <w:pPr>
        <w:ind w:left="4161" w:hanging="183"/>
      </w:pPr>
      <w:rPr>
        <w:rFonts w:hint="default"/>
        <w:lang w:val="ru-RU" w:eastAsia="en-US" w:bidi="ar-SA"/>
      </w:rPr>
    </w:lvl>
    <w:lvl w:ilvl="5" w:tplc="D01669D8">
      <w:numFmt w:val="bullet"/>
      <w:lvlText w:val="•"/>
      <w:lvlJc w:val="left"/>
      <w:pPr>
        <w:ind w:left="5102" w:hanging="183"/>
      </w:pPr>
      <w:rPr>
        <w:rFonts w:hint="default"/>
        <w:lang w:val="ru-RU" w:eastAsia="en-US" w:bidi="ar-SA"/>
      </w:rPr>
    </w:lvl>
    <w:lvl w:ilvl="6" w:tplc="D97C013C">
      <w:numFmt w:val="bullet"/>
      <w:lvlText w:val="•"/>
      <w:lvlJc w:val="left"/>
      <w:pPr>
        <w:ind w:left="6042" w:hanging="183"/>
      </w:pPr>
      <w:rPr>
        <w:rFonts w:hint="default"/>
        <w:lang w:val="ru-RU" w:eastAsia="en-US" w:bidi="ar-SA"/>
      </w:rPr>
    </w:lvl>
    <w:lvl w:ilvl="7" w:tplc="9990AA2A">
      <w:numFmt w:val="bullet"/>
      <w:lvlText w:val="•"/>
      <w:lvlJc w:val="left"/>
      <w:pPr>
        <w:ind w:left="6982" w:hanging="183"/>
      </w:pPr>
      <w:rPr>
        <w:rFonts w:hint="default"/>
        <w:lang w:val="ru-RU" w:eastAsia="en-US" w:bidi="ar-SA"/>
      </w:rPr>
    </w:lvl>
    <w:lvl w:ilvl="8" w:tplc="80EC3FEA">
      <w:numFmt w:val="bullet"/>
      <w:lvlText w:val="•"/>
      <w:lvlJc w:val="left"/>
      <w:pPr>
        <w:ind w:left="7923" w:hanging="183"/>
      </w:pPr>
      <w:rPr>
        <w:rFonts w:hint="default"/>
        <w:lang w:val="ru-RU" w:eastAsia="en-US" w:bidi="ar-SA"/>
      </w:rPr>
    </w:lvl>
  </w:abstractNum>
  <w:abstractNum w:abstractNumId="64">
    <w:nsid w:val="3D5654B4"/>
    <w:multiLevelType w:val="hybridMultilevel"/>
    <w:tmpl w:val="828A8DE0"/>
    <w:lvl w:ilvl="0" w:tplc="736C606C">
      <w:numFmt w:val="bullet"/>
      <w:lvlText w:val="•"/>
      <w:lvlJc w:val="left"/>
      <w:pPr>
        <w:ind w:left="9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B6881BE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2" w:tplc="D97E3CE4">
      <w:numFmt w:val="bullet"/>
      <w:lvlText w:val="•"/>
      <w:lvlJc w:val="left"/>
      <w:pPr>
        <w:ind w:left="2712" w:hanging="360"/>
      </w:pPr>
      <w:rPr>
        <w:rFonts w:hint="default"/>
        <w:lang w:val="ru-RU" w:eastAsia="en-US" w:bidi="ar-SA"/>
      </w:rPr>
    </w:lvl>
    <w:lvl w:ilvl="3" w:tplc="7C0AED02">
      <w:numFmt w:val="bullet"/>
      <w:lvlText w:val="•"/>
      <w:lvlJc w:val="left"/>
      <w:pPr>
        <w:ind w:left="3599" w:hanging="360"/>
      </w:pPr>
      <w:rPr>
        <w:rFonts w:hint="default"/>
        <w:lang w:val="ru-RU" w:eastAsia="en-US" w:bidi="ar-SA"/>
      </w:rPr>
    </w:lvl>
    <w:lvl w:ilvl="4" w:tplc="1F1251CC">
      <w:numFmt w:val="bullet"/>
      <w:lvlText w:val="•"/>
      <w:lvlJc w:val="left"/>
      <w:pPr>
        <w:ind w:left="4485" w:hanging="360"/>
      </w:pPr>
      <w:rPr>
        <w:rFonts w:hint="default"/>
        <w:lang w:val="ru-RU" w:eastAsia="en-US" w:bidi="ar-SA"/>
      </w:rPr>
    </w:lvl>
    <w:lvl w:ilvl="5" w:tplc="82A6925A">
      <w:numFmt w:val="bullet"/>
      <w:lvlText w:val="•"/>
      <w:lvlJc w:val="left"/>
      <w:pPr>
        <w:ind w:left="5372" w:hanging="360"/>
      </w:pPr>
      <w:rPr>
        <w:rFonts w:hint="default"/>
        <w:lang w:val="ru-RU" w:eastAsia="en-US" w:bidi="ar-SA"/>
      </w:rPr>
    </w:lvl>
    <w:lvl w:ilvl="6" w:tplc="2B2C93B4">
      <w:numFmt w:val="bullet"/>
      <w:lvlText w:val="•"/>
      <w:lvlJc w:val="left"/>
      <w:pPr>
        <w:ind w:left="6258" w:hanging="360"/>
      </w:pPr>
      <w:rPr>
        <w:rFonts w:hint="default"/>
        <w:lang w:val="ru-RU" w:eastAsia="en-US" w:bidi="ar-SA"/>
      </w:rPr>
    </w:lvl>
    <w:lvl w:ilvl="7" w:tplc="E3C234F0">
      <w:numFmt w:val="bullet"/>
      <w:lvlText w:val="•"/>
      <w:lvlJc w:val="left"/>
      <w:pPr>
        <w:ind w:left="7144" w:hanging="360"/>
      </w:pPr>
      <w:rPr>
        <w:rFonts w:hint="default"/>
        <w:lang w:val="ru-RU" w:eastAsia="en-US" w:bidi="ar-SA"/>
      </w:rPr>
    </w:lvl>
    <w:lvl w:ilvl="8" w:tplc="4B24F9A2">
      <w:numFmt w:val="bullet"/>
      <w:lvlText w:val="•"/>
      <w:lvlJc w:val="left"/>
      <w:pPr>
        <w:ind w:left="8031" w:hanging="360"/>
      </w:pPr>
      <w:rPr>
        <w:rFonts w:hint="default"/>
        <w:lang w:val="ru-RU" w:eastAsia="en-US" w:bidi="ar-SA"/>
      </w:rPr>
    </w:lvl>
  </w:abstractNum>
  <w:abstractNum w:abstractNumId="65">
    <w:nsid w:val="40E27109"/>
    <w:multiLevelType w:val="multilevel"/>
    <w:tmpl w:val="5FFEF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>
    <w:nsid w:val="420D26F0"/>
    <w:multiLevelType w:val="hybridMultilevel"/>
    <w:tmpl w:val="16703B32"/>
    <w:lvl w:ilvl="0" w:tplc="3CC6E0EC">
      <w:numFmt w:val="bullet"/>
      <w:lvlText w:val="•"/>
      <w:lvlJc w:val="left"/>
      <w:pPr>
        <w:ind w:left="930" w:hanging="36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47B457E8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2" w:tplc="CB3C39E4">
      <w:numFmt w:val="bullet"/>
      <w:lvlText w:val="•"/>
      <w:lvlJc w:val="left"/>
      <w:pPr>
        <w:ind w:left="2712" w:hanging="360"/>
      </w:pPr>
      <w:rPr>
        <w:rFonts w:hint="default"/>
        <w:lang w:val="ru-RU" w:eastAsia="en-US" w:bidi="ar-SA"/>
      </w:rPr>
    </w:lvl>
    <w:lvl w:ilvl="3" w:tplc="445A8940">
      <w:numFmt w:val="bullet"/>
      <w:lvlText w:val="•"/>
      <w:lvlJc w:val="left"/>
      <w:pPr>
        <w:ind w:left="3599" w:hanging="360"/>
      </w:pPr>
      <w:rPr>
        <w:rFonts w:hint="default"/>
        <w:lang w:val="ru-RU" w:eastAsia="en-US" w:bidi="ar-SA"/>
      </w:rPr>
    </w:lvl>
    <w:lvl w:ilvl="4" w:tplc="C044A87E">
      <w:numFmt w:val="bullet"/>
      <w:lvlText w:val="•"/>
      <w:lvlJc w:val="left"/>
      <w:pPr>
        <w:ind w:left="4485" w:hanging="360"/>
      </w:pPr>
      <w:rPr>
        <w:rFonts w:hint="default"/>
        <w:lang w:val="ru-RU" w:eastAsia="en-US" w:bidi="ar-SA"/>
      </w:rPr>
    </w:lvl>
    <w:lvl w:ilvl="5" w:tplc="8AF6901C">
      <w:numFmt w:val="bullet"/>
      <w:lvlText w:val="•"/>
      <w:lvlJc w:val="left"/>
      <w:pPr>
        <w:ind w:left="5372" w:hanging="360"/>
      </w:pPr>
      <w:rPr>
        <w:rFonts w:hint="default"/>
        <w:lang w:val="ru-RU" w:eastAsia="en-US" w:bidi="ar-SA"/>
      </w:rPr>
    </w:lvl>
    <w:lvl w:ilvl="6" w:tplc="29E45DA8">
      <w:numFmt w:val="bullet"/>
      <w:lvlText w:val="•"/>
      <w:lvlJc w:val="left"/>
      <w:pPr>
        <w:ind w:left="6258" w:hanging="360"/>
      </w:pPr>
      <w:rPr>
        <w:rFonts w:hint="default"/>
        <w:lang w:val="ru-RU" w:eastAsia="en-US" w:bidi="ar-SA"/>
      </w:rPr>
    </w:lvl>
    <w:lvl w:ilvl="7" w:tplc="69D23D0E">
      <w:numFmt w:val="bullet"/>
      <w:lvlText w:val="•"/>
      <w:lvlJc w:val="left"/>
      <w:pPr>
        <w:ind w:left="7144" w:hanging="360"/>
      </w:pPr>
      <w:rPr>
        <w:rFonts w:hint="default"/>
        <w:lang w:val="ru-RU" w:eastAsia="en-US" w:bidi="ar-SA"/>
      </w:rPr>
    </w:lvl>
    <w:lvl w:ilvl="8" w:tplc="9702D740">
      <w:numFmt w:val="bullet"/>
      <w:lvlText w:val="•"/>
      <w:lvlJc w:val="left"/>
      <w:pPr>
        <w:ind w:left="8031" w:hanging="360"/>
      </w:pPr>
      <w:rPr>
        <w:rFonts w:hint="default"/>
        <w:lang w:val="ru-RU" w:eastAsia="en-US" w:bidi="ar-SA"/>
      </w:rPr>
    </w:lvl>
  </w:abstractNum>
  <w:abstractNum w:abstractNumId="67">
    <w:nsid w:val="44082C99"/>
    <w:multiLevelType w:val="hybridMultilevel"/>
    <w:tmpl w:val="5D5872B2"/>
    <w:lvl w:ilvl="0" w:tplc="A7480A18">
      <w:numFmt w:val="bullet"/>
      <w:lvlText w:val="•"/>
      <w:lvlJc w:val="left"/>
      <w:pPr>
        <w:ind w:left="219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8502826">
      <w:numFmt w:val="bullet"/>
      <w:lvlText w:val="•"/>
      <w:lvlJc w:val="left"/>
      <w:pPr>
        <w:ind w:left="1178" w:hanging="144"/>
      </w:pPr>
      <w:rPr>
        <w:rFonts w:hint="default"/>
        <w:lang w:val="ru-RU" w:eastAsia="en-US" w:bidi="ar-SA"/>
      </w:rPr>
    </w:lvl>
    <w:lvl w:ilvl="2" w:tplc="BFCEE2E4">
      <w:numFmt w:val="bullet"/>
      <w:lvlText w:val="•"/>
      <w:lvlJc w:val="left"/>
      <w:pPr>
        <w:ind w:left="2136" w:hanging="144"/>
      </w:pPr>
      <w:rPr>
        <w:rFonts w:hint="default"/>
        <w:lang w:val="ru-RU" w:eastAsia="en-US" w:bidi="ar-SA"/>
      </w:rPr>
    </w:lvl>
    <w:lvl w:ilvl="3" w:tplc="C40460FA">
      <w:numFmt w:val="bullet"/>
      <w:lvlText w:val="•"/>
      <w:lvlJc w:val="left"/>
      <w:pPr>
        <w:ind w:left="3095" w:hanging="144"/>
      </w:pPr>
      <w:rPr>
        <w:rFonts w:hint="default"/>
        <w:lang w:val="ru-RU" w:eastAsia="en-US" w:bidi="ar-SA"/>
      </w:rPr>
    </w:lvl>
    <w:lvl w:ilvl="4" w:tplc="DF6A6C8C">
      <w:numFmt w:val="bullet"/>
      <w:lvlText w:val="•"/>
      <w:lvlJc w:val="left"/>
      <w:pPr>
        <w:ind w:left="4053" w:hanging="144"/>
      </w:pPr>
      <w:rPr>
        <w:rFonts w:hint="default"/>
        <w:lang w:val="ru-RU" w:eastAsia="en-US" w:bidi="ar-SA"/>
      </w:rPr>
    </w:lvl>
    <w:lvl w:ilvl="5" w:tplc="D704572C">
      <w:numFmt w:val="bullet"/>
      <w:lvlText w:val="•"/>
      <w:lvlJc w:val="left"/>
      <w:pPr>
        <w:ind w:left="5012" w:hanging="144"/>
      </w:pPr>
      <w:rPr>
        <w:rFonts w:hint="default"/>
        <w:lang w:val="ru-RU" w:eastAsia="en-US" w:bidi="ar-SA"/>
      </w:rPr>
    </w:lvl>
    <w:lvl w:ilvl="6" w:tplc="A5264258">
      <w:numFmt w:val="bullet"/>
      <w:lvlText w:val="•"/>
      <w:lvlJc w:val="left"/>
      <w:pPr>
        <w:ind w:left="5970" w:hanging="144"/>
      </w:pPr>
      <w:rPr>
        <w:rFonts w:hint="default"/>
        <w:lang w:val="ru-RU" w:eastAsia="en-US" w:bidi="ar-SA"/>
      </w:rPr>
    </w:lvl>
    <w:lvl w:ilvl="7" w:tplc="763C6E72">
      <w:numFmt w:val="bullet"/>
      <w:lvlText w:val="•"/>
      <w:lvlJc w:val="left"/>
      <w:pPr>
        <w:ind w:left="6928" w:hanging="144"/>
      </w:pPr>
      <w:rPr>
        <w:rFonts w:hint="default"/>
        <w:lang w:val="ru-RU" w:eastAsia="en-US" w:bidi="ar-SA"/>
      </w:rPr>
    </w:lvl>
    <w:lvl w:ilvl="8" w:tplc="985EEF26">
      <w:numFmt w:val="bullet"/>
      <w:lvlText w:val="•"/>
      <w:lvlJc w:val="left"/>
      <w:pPr>
        <w:ind w:left="7887" w:hanging="144"/>
      </w:pPr>
      <w:rPr>
        <w:rFonts w:hint="default"/>
        <w:lang w:val="ru-RU" w:eastAsia="en-US" w:bidi="ar-SA"/>
      </w:rPr>
    </w:lvl>
  </w:abstractNum>
  <w:abstractNum w:abstractNumId="68">
    <w:nsid w:val="48C15671"/>
    <w:multiLevelType w:val="hybridMultilevel"/>
    <w:tmpl w:val="C49C41C2"/>
    <w:lvl w:ilvl="0" w:tplc="126E5E36">
      <w:start w:val="1"/>
      <w:numFmt w:val="decimal"/>
      <w:lvlText w:val="%1."/>
      <w:lvlJc w:val="left"/>
      <w:pPr>
        <w:ind w:left="219" w:hanging="18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D5F2540A">
      <w:start w:val="1"/>
      <w:numFmt w:val="decimal"/>
      <w:lvlText w:val="%2)"/>
      <w:lvlJc w:val="left"/>
      <w:pPr>
        <w:ind w:left="9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8C4CA4B0">
      <w:numFmt w:val="bullet"/>
      <w:lvlText w:val="•"/>
      <w:lvlJc w:val="left"/>
      <w:pPr>
        <w:ind w:left="1924" w:hanging="360"/>
      </w:pPr>
      <w:rPr>
        <w:rFonts w:hint="default"/>
        <w:lang w:val="ru-RU" w:eastAsia="en-US" w:bidi="ar-SA"/>
      </w:rPr>
    </w:lvl>
    <w:lvl w:ilvl="3" w:tplc="75CC8C3E">
      <w:numFmt w:val="bullet"/>
      <w:lvlText w:val="•"/>
      <w:lvlJc w:val="left"/>
      <w:pPr>
        <w:ind w:left="2909" w:hanging="360"/>
      </w:pPr>
      <w:rPr>
        <w:rFonts w:hint="default"/>
        <w:lang w:val="ru-RU" w:eastAsia="en-US" w:bidi="ar-SA"/>
      </w:rPr>
    </w:lvl>
    <w:lvl w:ilvl="4" w:tplc="8CD40632">
      <w:numFmt w:val="bullet"/>
      <w:lvlText w:val="•"/>
      <w:lvlJc w:val="left"/>
      <w:pPr>
        <w:ind w:left="3894" w:hanging="360"/>
      </w:pPr>
      <w:rPr>
        <w:rFonts w:hint="default"/>
        <w:lang w:val="ru-RU" w:eastAsia="en-US" w:bidi="ar-SA"/>
      </w:rPr>
    </w:lvl>
    <w:lvl w:ilvl="5" w:tplc="01EC3806">
      <w:numFmt w:val="bullet"/>
      <w:lvlText w:val="•"/>
      <w:lvlJc w:val="left"/>
      <w:pPr>
        <w:ind w:left="4879" w:hanging="360"/>
      </w:pPr>
      <w:rPr>
        <w:rFonts w:hint="default"/>
        <w:lang w:val="ru-RU" w:eastAsia="en-US" w:bidi="ar-SA"/>
      </w:rPr>
    </w:lvl>
    <w:lvl w:ilvl="6" w:tplc="89A4BB02">
      <w:numFmt w:val="bullet"/>
      <w:lvlText w:val="•"/>
      <w:lvlJc w:val="left"/>
      <w:pPr>
        <w:ind w:left="5864" w:hanging="360"/>
      </w:pPr>
      <w:rPr>
        <w:rFonts w:hint="default"/>
        <w:lang w:val="ru-RU" w:eastAsia="en-US" w:bidi="ar-SA"/>
      </w:rPr>
    </w:lvl>
    <w:lvl w:ilvl="7" w:tplc="B676860E">
      <w:numFmt w:val="bullet"/>
      <w:lvlText w:val="•"/>
      <w:lvlJc w:val="left"/>
      <w:pPr>
        <w:ind w:left="6849" w:hanging="360"/>
      </w:pPr>
      <w:rPr>
        <w:rFonts w:hint="default"/>
        <w:lang w:val="ru-RU" w:eastAsia="en-US" w:bidi="ar-SA"/>
      </w:rPr>
    </w:lvl>
    <w:lvl w:ilvl="8" w:tplc="56F43428">
      <w:numFmt w:val="bullet"/>
      <w:lvlText w:val="•"/>
      <w:lvlJc w:val="left"/>
      <w:pPr>
        <w:ind w:left="7834" w:hanging="360"/>
      </w:pPr>
      <w:rPr>
        <w:rFonts w:hint="default"/>
        <w:lang w:val="ru-RU" w:eastAsia="en-US" w:bidi="ar-SA"/>
      </w:rPr>
    </w:lvl>
  </w:abstractNum>
  <w:abstractNum w:abstractNumId="69">
    <w:nsid w:val="4A2E0101"/>
    <w:multiLevelType w:val="hybridMultilevel"/>
    <w:tmpl w:val="44B06116"/>
    <w:lvl w:ilvl="0" w:tplc="1E74C73A">
      <w:start w:val="1"/>
      <w:numFmt w:val="decimal"/>
      <w:lvlText w:val="%1."/>
      <w:lvlJc w:val="left"/>
      <w:pPr>
        <w:ind w:left="464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18C3596">
      <w:numFmt w:val="bullet"/>
      <w:lvlText w:val="•"/>
      <w:lvlJc w:val="left"/>
      <w:pPr>
        <w:ind w:left="1394" w:hanging="245"/>
      </w:pPr>
      <w:rPr>
        <w:rFonts w:hint="default"/>
        <w:lang w:val="ru-RU" w:eastAsia="en-US" w:bidi="ar-SA"/>
      </w:rPr>
    </w:lvl>
    <w:lvl w:ilvl="2" w:tplc="11F2BB18">
      <w:numFmt w:val="bullet"/>
      <w:lvlText w:val="•"/>
      <w:lvlJc w:val="left"/>
      <w:pPr>
        <w:ind w:left="2328" w:hanging="245"/>
      </w:pPr>
      <w:rPr>
        <w:rFonts w:hint="default"/>
        <w:lang w:val="ru-RU" w:eastAsia="en-US" w:bidi="ar-SA"/>
      </w:rPr>
    </w:lvl>
    <w:lvl w:ilvl="3" w:tplc="35D8FA60">
      <w:numFmt w:val="bullet"/>
      <w:lvlText w:val="•"/>
      <w:lvlJc w:val="left"/>
      <w:pPr>
        <w:ind w:left="3263" w:hanging="245"/>
      </w:pPr>
      <w:rPr>
        <w:rFonts w:hint="default"/>
        <w:lang w:val="ru-RU" w:eastAsia="en-US" w:bidi="ar-SA"/>
      </w:rPr>
    </w:lvl>
    <w:lvl w:ilvl="4" w:tplc="F68030B4">
      <w:numFmt w:val="bullet"/>
      <w:lvlText w:val="•"/>
      <w:lvlJc w:val="left"/>
      <w:pPr>
        <w:ind w:left="4197" w:hanging="245"/>
      </w:pPr>
      <w:rPr>
        <w:rFonts w:hint="default"/>
        <w:lang w:val="ru-RU" w:eastAsia="en-US" w:bidi="ar-SA"/>
      </w:rPr>
    </w:lvl>
    <w:lvl w:ilvl="5" w:tplc="DF9E572A">
      <w:numFmt w:val="bullet"/>
      <w:lvlText w:val="•"/>
      <w:lvlJc w:val="left"/>
      <w:pPr>
        <w:ind w:left="5132" w:hanging="245"/>
      </w:pPr>
      <w:rPr>
        <w:rFonts w:hint="default"/>
        <w:lang w:val="ru-RU" w:eastAsia="en-US" w:bidi="ar-SA"/>
      </w:rPr>
    </w:lvl>
    <w:lvl w:ilvl="6" w:tplc="37E4722E">
      <w:numFmt w:val="bullet"/>
      <w:lvlText w:val="•"/>
      <w:lvlJc w:val="left"/>
      <w:pPr>
        <w:ind w:left="6066" w:hanging="245"/>
      </w:pPr>
      <w:rPr>
        <w:rFonts w:hint="default"/>
        <w:lang w:val="ru-RU" w:eastAsia="en-US" w:bidi="ar-SA"/>
      </w:rPr>
    </w:lvl>
    <w:lvl w:ilvl="7" w:tplc="BAE0C3E0">
      <w:numFmt w:val="bullet"/>
      <w:lvlText w:val="•"/>
      <w:lvlJc w:val="left"/>
      <w:pPr>
        <w:ind w:left="7000" w:hanging="245"/>
      </w:pPr>
      <w:rPr>
        <w:rFonts w:hint="default"/>
        <w:lang w:val="ru-RU" w:eastAsia="en-US" w:bidi="ar-SA"/>
      </w:rPr>
    </w:lvl>
    <w:lvl w:ilvl="8" w:tplc="F174AEA2">
      <w:numFmt w:val="bullet"/>
      <w:lvlText w:val="•"/>
      <w:lvlJc w:val="left"/>
      <w:pPr>
        <w:ind w:left="7935" w:hanging="245"/>
      </w:pPr>
      <w:rPr>
        <w:rFonts w:hint="default"/>
        <w:lang w:val="ru-RU" w:eastAsia="en-US" w:bidi="ar-SA"/>
      </w:rPr>
    </w:lvl>
  </w:abstractNum>
  <w:abstractNum w:abstractNumId="70">
    <w:nsid w:val="4BA25ADD"/>
    <w:multiLevelType w:val="hybridMultilevel"/>
    <w:tmpl w:val="2890751A"/>
    <w:lvl w:ilvl="0" w:tplc="C8A02144">
      <w:start w:val="1"/>
      <w:numFmt w:val="decimal"/>
      <w:lvlText w:val="%1."/>
      <w:lvlJc w:val="left"/>
      <w:pPr>
        <w:ind w:left="219" w:hanging="183"/>
      </w:pPr>
      <w:rPr>
        <w:rFonts w:hint="default"/>
        <w:spacing w:val="0"/>
        <w:w w:val="89"/>
        <w:lang w:val="ru-RU" w:eastAsia="en-US" w:bidi="ar-SA"/>
      </w:rPr>
    </w:lvl>
    <w:lvl w:ilvl="1" w:tplc="7938F33C">
      <w:numFmt w:val="bullet"/>
      <w:lvlText w:val="•"/>
      <w:lvlJc w:val="left"/>
      <w:pPr>
        <w:ind w:left="1178" w:hanging="183"/>
      </w:pPr>
      <w:rPr>
        <w:rFonts w:hint="default"/>
        <w:lang w:val="ru-RU" w:eastAsia="en-US" w:bidi="ar-SA"/>
      </w:rPr>
    </w:lvl>
    <w:lvl w:ilvl="2" w:tplc="F106FB28">
      <w:numFmt w:val="bullet"/>
      <w:lvlText w:val="•"/>
      <w:lvlJc w:val="left"/>
      <w:pPr>
        <w:ind w:left="2136" w:hanging="183"/>
      </w:pPr>
      <w:rPr>
        <w:rFonts w:hint="default"/>
        <w:lang w:val="ru-RU" w:eastAsia="en-US" w:bidi="ar-SA"/>
      </w:rPr>
    </w:lvl>
    <w:lvl w:ilvl="3" w:tplc="DE20152C">
      <w:numFmt w:val="bullet"/>
      <w:lvlText w:val="•"/>
      <w:lvlJc w:val="left"/>
      <w:pPr>
        <w:ind w:left="3095" w:hanging="183"/>
      </w:pPr>
      <w:rPr>
        <w:rFonts w:hint="default"/>
        <w:lang w:val="ru-RU" w:eastAsia="en-US" w:bidi="ar-SA"/>
      </w:rPr>
    </w:lvl>
    <w:lvl w:ilvl="4" w:tplc="AA32B4CA">
      <w:numFmt w:val="bullet"/>
      <w:lvlText w:val="•"/>
      <w:lvlJc w:val="left"/>
      <w:pPr>
        <w:ind w:left="4053" w:hanging="183"/>
      </w:pPr>
      <w:rPr>
        <w:rFonts w:hint="default"/>
        <w:lang w:val="ru-RU" w:eastAsia="en-US" w:bidi="ar-SA"/>
      </w:rPr>
    </w:lvl>
    <w:lvl w:ilvl="5" w:tplc="1ED63B0E">
      <w:numFmt w:val="bullet"/>
      <w:lvlText w:val="•"/>
      <w:lvlJc w:val="left"/>
      <w:pPr>
        <w:ind w:left="5012" w:hanging="183"/>
      </w:pPr>
      <w:rPr>
        <w:rFonts w:hint="default"/>
        <w:lang w:val="ru-RU" w:eastAsia="en-US" w:bidi="ar-SA"/>
      </w:rPr>
    </w:lvl>
    <w:lvl w:ilvl="6" w:tplc="E236B5EA">
      <w:numFmt w:val="bullet"/>
      <w:lvlText w:val="•"/>
      <w:lvlJc w:val="left"/>
      <w:pPr>
        <w:ind w:left="5970" w:hanging="183"/>
      </w:pPr>
      <w:rPr>
        <w:rFonts w:hint="default"/>
        <w:lang w:val="ru-RU" w:eastAsia="en-US" w:bidi="ar-SA"/>
      </w:rPr>
    </w:lvl>
    <w:lvl w:ilvl="7" w:tplc="6B0623A6">
      <w:numFmt w:val="bullet"/>
      <w:lvlText w:val="•"/>
      <w:lvlJc w:val="left"/>
      <w:pPr>
        <w:ind w:left="6928" w:hanging="183"/>
      </w:pPr>
      <w:rPr>
        <w:rFonts w:hint="default"/>
        <w:lang w:val="ru-RU" w:eastAsia="en-US" w:bidi="ar-SA"/>
      </w:rPr>
    </w:lvl>
    <w:lvl w:ilvl="8" w:tplc="EA661072">
      <w:numFmt w:val="bullet"/>
      <w:lvlText w:val="•"/>
      <w:lvlJc w:val="left"/>
      <w:pPr>
        <w:ind w:left="7887" w:hanging="183"/>
      </w:pPr>
      <w:rPr>
        <w:rFonts w:hint="default"/>
        <w:lang w:val="ru-RU" w:eastAsia="en-US" w:bidi="ar-SA"/>
      </w:rPr>
    </w:lvl>
  </w:abstractNum>
  <w:abstractNum w:abstractNumId="71">
    <w:nsid w:val="4EF423E1"/>
    <w:multiLevelType w:val="hybridMultilevel"/>
    <w:tmpl w:val="74986F86"/>
    <w:lvl w:ilvl="0" w:tplc="C96850DE">
      <w:start w:val="4"/>
      <w:numFmt w:val="decimal"/>
      <w:lvlText w:val="%1."/>
      <w:lvlJc w:val="left"/>
      <w:pPr>
        <w:ind w:left="292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BCAEF400">
      <w:numFmt w:val="bullet"/>
      <w:lvlText w:val="•"/>
      <w:lvlJc w:val="left"/>
      <w:pPr>
        <w:ind w:left="747" w:hanging="183"/>
      </w:pPr>
      <w:rPr>
        <w:rFonts w:hint="default"/>
        <w:lang w:val="ru-RU" w:eastAsia="en-US" w:bidi="ar-SA"/>
      </w:rPr>
    </w:lvl>
    <w:lvl w:ilvl="2" w:tplc="3BA826E8">
      <w:numFmt w:val="bullet"/>
      <w:lvlText w:val="•"/>
      <w:lvlJc w:val="left"/>
      <w:pPr>
        <w:ind w:left="1195" w:hanging="183"/>
      </w:pPr>
      <w:rPr>
        <w:rFonts w:hint="default"/>
        <w:lang w:val="ru-RU" w:eastAsia="en-US" w:bidi="ar-SA"/>
      </w:rPr>
    </w:lvl>
    <w:lvl w:ilvl="3" w:tplc="F4AABAC4">
      <w:numFmt w:val="bullet"/>
      <w:lvlText w:val="•"/>
      <w:lvlJc w:val="left"/>
      <w:pPr>
        <w:ind w:left="1643" w:hanging="183"/>
      </w:pPr>
      <w:rPr>
        <w:rFonts w:hint="default"/>
        <w:lang w:val="ru-RU" w:eastAsia="en-US" w:bidi="ar-SA"/>
      </w:rPr>
    </w:lvl>
    <w:lvl w:ilvl="4" w:tplc="98F224D0">
      <w:numFmt w:val="bullet"/>
      <w:lvlText w:val="•"/>
      <w:lvlJc w:val="left"/>
      <w:pPr>
        <w:ind w:left="2091" w:hanging="183"/>
      </w:pPr>
      <w:rPr>
        <w:rFonts w:hint="default"/>
        <w:lang w:val="ru-RU" w:eastAsia="en-US" w:bidi="ar-SA"/>
      </w:rPr>
    </w:lvl>
    <w:lvl w:ilvl="5" w:tplc="98603ED0">
      <w:numFmt w:val="bullet"/>
      <w:lvlText w:val="•"/>
      <w:lvlJc w:val="left"/>
      <w:pPr>
        <w:ind w:left="2539" w:hanging="183"/>
      </w:pPr>
      <w:rPr>
        <w:rFonts w:hint="default"/>
        <w:lang w:val="ru-RU" w:eastAsia="en-US" w:bidi="ar-SA"/>
      </w:rPr>
    </w:lvl>
    <w:lvl w:ilvl="6" w:tplc="37D0B62A">
      <w:numFmt w:val="bullet"/>
      <w:lvlText w:val="•"/>
      <w:lvlJc w:val="left"/>
      <w:pPr>
        <w:ind w:left="2986" w:hanging="183"/>
      </w:pPr>
      <w:rPr>
        <w:rFonts w:hint="default"/>
        <w:lang w:val="ru-RU" w:eastAsia="en-US" w:bidi="ar-SA"/>
      </w:rPr>
    </w:lvl>
    <w:lvl w:ilvl="7" w:tplc="E19A5366">
      <w:numFmt w:val="bullet"/>
      <w:lvlText w:val="•"/>
      <w:lvlJc w:val="left"/>
      <w:pPr>
        <w:ind w:left="3434" w:hanging="183"/>
      </w:pPr>
      <w:rPr>
        <w:rFonts w:hint="default"/>
        <w:lang w:val="ru-RU" w:eastAsia="en-US" w:bidi="ar-SA"/>
      </w:rPr>
    </w:lvl>
    <w:lvl w:ilvl="8" w:tplc="00C24C44">
      <w:numFmt w:val="bullet"/>
      <w:lvlText w:val="•"/>
      <w:lvlJc w:val="left"/>
      <w:pPr>
        <w:ind w:left="3882" w:hanging="183"/>
      </w:pPr>
      <w:rPr>
        <w:rFonts w:hint="default"/>
        <w:lang w:val="ru-RU" w:eastAsia="en-US" w:bidi="ar-SA"/>
      </w:rPr>
    </w:lvl>
  </w:abstractNum>
  <w:abstractNum w:abstractNumId="72">
    <w:nsid w:val="512F2F9C"/>
    <w:multiLevelType w:val="hybridMultilevel"/>
    <w:tmpl w:val="6A0A6C0C"/>
    <w:lvl w:ilvl="0" w:tplc="96E8BA3E">
      <w:start w:val="1"/>
      <w:numFmt w:val="decimal"/>
      <w:lvlText w:val="%1."/>
      <w:lvlJc w:val="left"/>
      <w:pPr>
        <w:ind w:left="219" w:hanging="302"/>
      </w:pPr>
      <w:rPr>
        <w:rFonts w:hint="default"/>
        <w:spacing w:val="0"/>
        <w:w w:val="100"/>
        <w:lang w:val="ru-RU" w:eastAsia="en-US" w:bidi="ar-SA"/>
      </w:rPr>
    </w:lvl>
    <w:lvl w:ilvl="1" w:tplc="738AD4D2">
      <w:numFmt w:val="bullet"/>
      <w:lvlText w:val="•"/>
      <w:lvlJc w:val="left"/>
      <w:pPr>
        <w:ind w:left="1178" w:hanging="302"/>
      </w:pPr>
      <w:rPr>
        <w:rFonts w:hint="default"/>
        <w:lang w:val="ru-RU" w:eastAsia="en-US" w:bidi="ar-SA"/>
      </w:rPr>
    </w:lvl>
    <w:lvl w:ilvl="2" w:tplc="2BA23B96">
      <w:numFmt w:val="bullet"/>
      <w:lvlText w:val="•"/>
      <w:lvlJc w:val="left"/>
      <w:pPr>
        <w:ind w:left="2136" w:hanging="302"/>
      </w:pPr>
      <w:rPr>
        <w:rFonts w:hint="default"/>
        <w:lang w:val="ru-RU" w:eastAsia="en-US" w:bidi="ar-SA"/>
      </w:rPr>
    </w:lvl>
    <w:lvl w:ilvl="3" w:tplc="5D584F30">
      <w:numFmt w:val="bullet"/>
      <w:lvlText w:val="•"/>
      <w:lvlJc w:val="left"/>
      <w:pPr>
        <w:ind w:left="3095" w:hanging="302"/>
      </w:pPr>
      <w:rPr>
        <w:rFonts w:hint="default"/>
        <w:lang w:val="ru-RU" w:eastAsia="en-US" w:bidi="ar-SA"/>
      </w:rPr>
    </w:lvl>
    <w:lvl w:ilvl="4" w:tplc="6720ABE0">
      <w:numFmt w:val="bullet"/>
      <w:lvlText w:val="•"/>
      <w:lvlJc w:val="left"/>
      <w:pPr>
        <w:ind w:left="4053" w:hanging="302"/>
      </w:pPr>
      <w:rPr>
        <w:rFonts w:hint="default"/>
        <w:lang w:val="ru-RU" w:eastAsia="en-US" w:bidi="ar-SA"/>
      </w:rPr>
    </w:lvl>
    <w:lvl w:ilvl="5" w:tplc="50BCD278">
      <w:numFmt w:val="bullet"/>
      <w:lvlText w:val="•"/>
      <w:lvlJc w:val="left"/>
      <w:pPr>
        <w:ind w:left="5012" w:hanging="302"/>
      </w:pPr>
      <w:rPr>
        <w:rFonts w:hint="default"/>
        <w:lang w:val="ru-RU" w:eastAsia="en-US" w:bidi="ar-SA"/>
      </w:rPr>
    </w:lvl>
    <w:lvl w:ilvl="6" w:tplc="CD583C06">
      <w:numFmt w:val="bullet"/>
      <w:lvlText w:val="•"/>
      <w:lvlJc w:val="left"/>
      <w:pPr>
        <w:ind w:left="5970" w:hanging="302"/>
      </w:pPr>
      <w:rPr>
        <w:rFonts w:hint="default"/>
        <w:lang w:val="ru-RU" w:eastAsia="en-US" w:bidi="ar-SA"/>
      </w:rPr>
    </w:lvl>
    <w:lvl w:ilvl="7" w:tplc="2356DB3E">
      <w:numFmt w:val="bullet"/>
      <w:lvlText w:val="•"/>
      <w:lvlJc w:val="left"/>
      <w:pPr>
        <w:ind w:left="6928" w:hanging="302"/>
      </w:pPr>
      <w:rPr>
        <w:rFonts w:hint="default"/>
        <w:lang w:val="ru-RU" w:eastAsia="en-US" w:bidi="ar-SA"/>
      </w:rPr>
    </w:lvl>
    <w:lvl w:ilvl="8" w:tplc="580C31B6">
      <w:numFmt w:val="bullet"/>
      <w:lvlText w:val="•"/>
      <w:lvlJc w:val="left"/>
      <w:pPr>
        <w:ind w:left="7887" w:hanging="302"/>
      </w:pPr>
      <w:rPr>
        <w:rFonts w:hint="default"/>
        <w:lang w:val="ru-RU" w:eastAsia="en-US" w:bidi="ar-SA"/>
      </w:rPr>
    </w:lvl>
  </w:abstractNum>
  <w:abstractNum w:abstractNumId="73">
    <w:nsid w:val="52FC4F60"/>
    <w:multiLevelType w:val="hybridMultilevel"/>
    <w:tmpl w:val="B24EF7CE"/>
    <w:lvl w:ilvl="0" w:tplc="254E6E54">
      <w:numFmt w:val="bullet"/>
      <w:lvlText w:val="-"/>
      <w:lvlJc w:val="left"/>
      <w:pPr>
        <w:ind w:left="1069" w:hanging="14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11067DA8">
      <w:numFmt w:val="bullet"/>
      <w:lvlText w:val="•"/>
      <w:lvlJc w:val="left"/>
      <w:pPr>
        <w:ind w:left="1934" w:hanging="144"/>
      </w:pPr>
      <w:rPr>
        <w:rFonts w:hint="default"/>
        <w:lang w:val="ru-RU" w:eastAsia="en-US" w:bidi="ar-SA"/>
      </w:rPr>
    </w:lvl>
    <w:lvl w:ilvl="2" w:tplc="16982A84">
      <w:numFmt w:val="bullet"/>
      <w:lvlText w:val="•"/>
      <w:lvlJc w:val="left"/>
      <w:pPr>
        <w:ind w:left="2808" w:hanging="144"/>
      </w:pPr>
      <w:rPr>
        <w:rFonts w:hint="default"/>
        <w:lang w:val="ru-RU" w:eastAsia="en-US" w:bidi="ar-SA"/>
      </w:rPr>
    </w:lvl>
    <w:lvl w:ilvl="3" w:tplc="63B69F2C">
      <w:numFmt w:val="bullet"/>
      <w:lvlText w:val="•"/>
      <w:lvlJc w:val="left"/>
      <w:pPr>
        <w:ind w:left="3683" w:hanging="144"/>
      </w:pPr>
      <w:rPr>
        <w:rFonts w:hint="default"/>
        <w:lang w:val="ru-RU" w:eastAsia="en-US" w:bidi="ar-SA"/>
      </w:rPr>
    </w:lvl>
    <w:lvl w:ilvl="4" w:tplc="F54E4054">
      <w:numFmt w:val="bullet"/>
      <w:lvlText w:val="•"/>
      <w:lvlJc w:val="left"/>
      <w:pPr>
        <w:ind w:left="4557" w:hanging="144"/>
      </w:pPr>
      <w:rPr>
        <w:rFonts w:hint="default"/>
        <w:lang w:val="ru-RU" w:eastAsia="en-US" w:bidi="ar-SA"/>
      </w:rPr>
    </w:lvl>
    <w:lvl w:ilvl="5" w:tplc="2CDC5162">
      <w:numFmt w:val="bullet"/>
      <w:lvlText w:val="•"/>
      <w:lvlJc w:val="left"/>
      <w:pPr>
        <w:ind w:left="5432" w:hanging="144"/>
      </w:pPr>
      <w:rPr>
        <w:rFonts w:hint="default"/>
        <w:lang w:val="ru-RU" w:eastAsia="en-US" w:bidi="ar-SA"/>
      </w:rPr>
    </w:lvl>
    <w:lvl w:ilvl="6" w:tplc="A2D8D7B6">
      <w:numFmt w:val="bullet"/>
      <w:lvlText w:val="•"/>
      <w:lvlJc w:val="left"/>
      <w:pPr>
        <w:ind w:left="6306" w:hanging="144"/>
      </w:pPr>
      <w:rPr>
        <w:rFonts w:hint="default"/>
        <w:lang w:val="ru-RU" w:eastAsia="en-US" w:bidi="ar-SA"/>
      </w:rPr>
    </w:lvl>
    <w:lvl w:ilvl="7" w:tplc="F62824F0">
      <w:numFmt w:val="bullet"/>
      <w:lvlText w:val="•"/>
      <w:lvlJc w:val="left"/>
      <w:pPr>
        <w:ind w:left="7180" w:hanging="144"/>
      </w:pPr>
      <w:rPr>
        <w:rFonts w:hint="default"/>
        <w:lang w:val="ru-RU" w:eastAsia="en-US" w:bidi="ar-SA"/>
      </w:rPr>
    </w:lvl>
    <w:lvl w:ilvl="8" w:tplc="90101C00">
      <w:numFmt w:val="bullet"/>
      <w:lvlText w:val="•"/>
      <w:lvlJc w:val="left"/>
      <w:pPr>
        <w:ind w:left="8055" w:hanging="144"/>
      </w:pPr>
      <w:rPr>
        <w:rFonts w:hint="default"/>
        <w:lang w:val="ru-RU" w:eastAsia="en-US" w:bidi="ar-SA"/>
      </w:rPr>
    </w:lvl>
  </w:abstractNum>
  <w:abstractNum w:abstractNumId="74">
    <w:nsid w:val="532D2E46"/>
    <w:multiLevelType w:val="hybridMultilevel"/>
    <w:tmpl w:val="D92AA580"/>
    <w:lvl w:ilvl="0" w:tplc="CD3E7D26">
      <w:start w:val="7"/>
      <w:numFmt w:val="decimal"/>
      <w:pStyle w:val="1"/>
      <w:lvlText w:val="%1."/>
      <w:lvlJc w:val="left"/>
      <w:pPr>
        <w:ind w:left="1641" w:hanging="6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 w:tplc="8B5A6E8C">
      <w:numFmt w:val="bullet"/>
      <w:pStyle w:val="2"/>
      <w:lvlText w:val="•"/>
      <w:lvlJc w:val="left"/>
      <w:pPr>
        <w:ind w:left="2456" w:hanging="620"/>
      </w:pPr>
      <w:rPr>
        <w:rFonts w:hint="default"/>
        <w:lang w:val="ru-RU" w:eastAsia="en-US" w:bidi="ar-SA"/>
      </w:rPr>
    </w:lvl>
    <w:lvl w:ilvl="2" w:tplc="6644D2B6">
      <w:numFmt w:val="bullet"/>
      <w:lvlText w:val="•"/>
      <w:lvlJc w:val="left"/>
      <w:pPr>
        <w:ind w:left="3272" w:hanging="620"/>
      </w:pPr>
      <w:rPr>
        <w:rFonts w:hint="default"/>
        <w:lang w:val="ru-RU" w:eastAsia="en-US" w:bidi="ar-SA"/>
      </w:rPr>
    </w:lvl>
    <w:lvl w:ilvl="3" w:tplc="26E6CFFA">
      <w:numFmt w:val="bullet"/>
      <w:lvlText w:val="•"/>
      <w:lvlJc w:val="left"/>
      <w:pPr>
        <w:ind w:left="4089" w:hanging="620"/>
      </w:pPr>
      <w:rPr>
        <w:rFonts w:hint="default"/>
        <w:lang w:val="ru-RU" w:eastAsia="en-US" w:bidi="ar-SA"/>
      </w:rPr>
    </w:lvl>
    <w:lvl w:ilvl="4" w:tplc="6802850E">
      <w:numFmt w:val="bullet"/>
      <w:lvlText w:val="•"/>
      <w:lvlJc w:val="left"/>
      <w:pPr>
        <w:ind w:left="4905" w:hanging="620"/>
      </w:pPr>
      <w:rPr>
        <w:rFonts w:hint="default"/>
        <w:lang w:val="ru-RU" w:eastAsia="en-US" w:bidi="ar-SA"/>
      </w:rPr>
    </w:lvl>
    <w:lvl w:ilvl="5" w:tplc="FB8493DE">
      <w:numFmt w:val="bullet"/>
      <w:pStyle w:val="6"/>
      <w:lvlText w:val="•"/>
      <w:lvlJc w:val="left"/>
      <w:pPr>
        <w:ind w:left="5722" w:hanging="620"/>
      </w:pPr>
      <w:rPr>
        <w:rFonts w:hint="default"/>
        <w:lang w:val="ru-RU" w:eastAsia="en-US" w:bidi="ar-SA"/>
      </w:rPr>
    </w:lvl>
    <w:lvl w:ilvl="6" w:tplc="3B1ACE02">
      <w:numFmt w:val="bullet"/>
      <w:lvlText w:val="•"/>
      <w:lvlJc w:val="left"/>
      <w:pPr>
        <w:ind w:left="6538" w:hanging="620"/>
      </w:pPr>
      <w:rPr>
        <w:rFonts w:hint="default"/>
        <w:lang w:val="ru-RU" w:eastAsia="en-US" w:bidi="ar-SA"/>
      </w:rPr>
    </w:lvl>
    <w:lvl w:ilvl="7" w:tplc="C3368E36">
      <w:numFmt w:val="bullet"/>
      <w:lvlText w:val="•"/>
      <w:lvlJc w:val="left"/>
      <w:pPr>
        <w:ind w:left="7354" w:hanging="620"/>
      </w:pPr>
      <w:rPr>
        <w:rFonts w:hint="default"/>
        <w:lang w:val="ru-RU" w:eastAsia="en-US" w:bidi="ar-SA"/>
      </w:rPr>
    </w:lvl>
    <w:lvl w:ilvl="8" w:tplc="12A21F54">
      <w:numFmt w:val="bullet"/>
      <w:lvlText w:val="•"/>
      <w:lvlJc w:val="left"/>
      <w:pPr>
        <w:ind w:left="8171" w:hanging="620"/>
      </w:pPr>
      <w:rPr>
        <w:rFonts w:hint="default"/>
        <w:lang w:val="ru-RU" w:eastAsia="en-US" w:bidi="ar-SA"/>
      </w:rPr>
    </w:lvl>
  </w:abstractNum>
  <w:abstractNum w:abstractNumId="75">
    <w:nsid w:val="55BA7C75"/>
    <w:multiLevelType w:val="hybridMultilevel"/>
    <w:tmpl w:val="EFDC6BA6"/>
    <w:lvl w:ilvl="0" w:tplc="5CD23948">
      <w:start w:val="1"/>
      <w:numFmt w:val="decimal"/>
      <w:lvlText w:val="%1."/>
      <w:lvlJc w:val="left"/>
      <w:pPr>
        <w:ind w:left="401" w:hanging="183"/>
      </w:pPr>
      <w:rPr>
        <w:rFonts w:hint="default"/>
        <w:spacing w:val="0"/>
        <w:w w:val="89"/>
        <w:lang w:val="ru-RU" w:eastAsia="en-US" w:bidi="ar-SA"/>
      </w:rPr>
    </w:lvl>
    <w:lvl w:ilvl="1" w:tplc="FBAC7D8A">
      <w:numFmt w:val="bullet"/>
      <w:lvlText w:val="•"/>
      <w:lvlJc w:val="left"/>
      <w:pPr>
        <w:ind w:left="1340" w:hanging="183"/>
      </w:pPr>
      <w:rPr>
        <w:rFonts w:hint="default"/>
        <w:lang w:val="ru-RU" w:eastAsia="en-US" w:bidi="ar-SA"/>
      </w:rPr>
    </w:lvl>
    <w:lvl w:ilvl="2" w:tplc="A36AB7CE">
      <w:numFmt w:val="bullet"/>
      <w:lvlText w:val="•"/>
      <w:lvlJc w:val="left"/>
      <w:pPr>
        <w:ind w:left="2280" w:hanging="183"/>
      </w:pPr>
      <w:rPr>
        <w:rFonts w:hint="default"/>
        <w:lang w:val="ru-RU" w:eastAsia="en-US" w:bidi="ar-SA"/>
      </w:rPr>
    </w:lvl>
    <w:lvl w:ilvl="3" w:tplc="F4C6157C">
      <w:numFmt w:val="bullet"/>
      <w:lvlText w:val="•"/>
      <w:lvlJc w:val="left"/>
      <w:pPr>
        <w:ind w:left="3221" w:hanging="183"/>
      </w:pPr>
      <w:rPr>
        <w:rFonts w:hint="default"/>
        <w:lang w:val="ru-RU" w:eastAsia="en-US" w:bidi="ar-SA"/>
      </w:rPr>
    </w:lvl>
    <w:lvl w:ilvl="4" w:tplc="7C94DAAA">
      <w:numFmt w:val="bullet"/>
      <w:lvlText w:val="•"/>
      <w:lvlJc w:val="left"/>
      <w:pPr>
        <w:ind w:left="4161" w:hanging="183"/>
      </w:pPr>
      <w:rPr>
        <w:rFonts w:hint="default"/>
        <w:lang w:val="ru-RU" w:eastAsia="en-US" w:bidi="ar-SA"/>
      </w:rPr>
    </w:lvl>
    <w:lvl w:ilvl="5" w:tplc="508092BE">
      <w:numFmt w:val="bullet"/>
      <w:lvlText w:val="•"/>
      <w:lvlJc w:val="left"/>
      <w:pPr>
        <w:ind w:left="5102" w:hanging="183"/>
      </w:pPr>
      <w:rPr>
        <w:rFonts w:hint="default"/>
        <w:lang w:val="ru-RU" w:eastAsia="en-US" w:bidi="ar-SA"/>
      </w:rPr>
    </w:lvl>
    <w:lvl w:ilvl="6" w:tplc="1088B4BA">
      <w:numFmt w:val="bullet"/>
      <w:lvlText w:val="•"/>
      <w:lvlJc w:val="left"/>
      <w:pPr>
        <w:ind w:left="6042" w:hanging="183"/>
      </w:pPr>
      <w:rPr>
        <w:rFonts w:hint="default"/>
        <w:lang w:val="ru-RU" w:eastAsia="en-US" w:bidi="ar-SA"/>
      </w:rPr>
    </w:lvl>
    <w:lvl w:ilvl="7" w:tplc="DE8E9EDE">
      <w:numFmt w:val="bullet"/>
      <w:lvlText w:val="•"/>
      <w:lvlJc w:val="left"/>
      <w:pPr>
        <w:ind w:left="6982" w:hanging="183"/>
      </w:pPr>
      <w:rPr>
        <w:rFonts w:hint="default"/>
        <w:lang w:val="ru-RU" w:eastAsia="en-US" w:bidi="ar-SA"/>
      </w:rPr>
    </w:lvl>
    <w:lvl w:ilvl="8" w:tplc="15A23D0C">
      <w:numFmt w:val="bullet"/>
      <w:lvlText w:val="•"/>
      <w:lvlJc w:val="left"/>
      <w:pPr>
        <w:ind w:left="7923" w:hanging="183"/>
      </w:pPr>
      <w:rPr>
        <w:rFonts w:hint="default"/>
        <w:lang w:val="ru-RU" w:eastAsia="en-US" w:bidi="ar-SA"/>
      </w:rPr>
    </w:lvl>
  </w:abstractNum>
  <w:abstractNum w:abstractNumId="76">
    <w:nsid w:val="576746F1"/>
    <w:multiLevelType w:val="hybridMultilevel"/>
    <w:tmpl w:val="951CD17C"/>
    <w:lvl w:ilvl="0" w:tplc="2F40F80A">
      <w:start w:val="1"/>
      <w:numFmt w:val="decimal"/>
      <w:lvlText w:val="%1."/>
      <w:lvlJc w:val="left"/>
      <w:pPr>
        <w:ind w:left="401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4CCCB3BC">
      <w:numFmt w:val="bullet"/>
      <w:lvlText w:val="•"/>
      <w:lvlJc w:val="left"/>
      <w:pPr>
        <w:ind w:left="1340" w:hanging="183"/>
      </w:pPr>
      <w:rPr>
        <w:rFonts w:hint="default"/>
        <w:lang w:val="ru-RU" w:eastAsia="en-US" w:bidi="ar-SA"/>
      </w:rPr>
    </w:lvl>
    <w:lvl w:ilvl="2" w:tplc="D1DA3662">
      <w:numFmt w:val="bullet"/>
      <w:lvlText w:val="•"/>
      <w:lvlJc w:val="left"/>
      <w:pPr>
        <w:ind w:left="2280" w:hanging="183"/>
      </w:pPr>
      <w:rPr>
        <w:rFonts w:hint="default"/>
        <w:lang w:val="ru-RU" w:eastAsia="en-US" w:bidi="ar-SA"/>
      </w:rPr>
    </w:lvl>
    <w:lvl w:ilvl="3" w:tplc="9DB49F76">
      <w:numFmt w:val="bullet"/>
      <w:lvlText w:val="•"/>
      <w:lvlJc w:val="left"/>
      <w:pPr>
        <w:ind w:left="3221" w:hanging="183"/>
      </w:pPr>
      <w:rPr>
        <w:rFonts w:hint="default"/>
        <w:lang w:val="ru-RU" w:eastAsia="en-US" w:bidi="ar-SA"/>
      </w:rPr>
    </w:lvl>
    <w:lvl w:ilvl="4" w:tplc="1F9297D2">
      <w:numFmt w:val="bullet"/>
      <w:lvlText w:val="•"/>
      <w:lvlJc w:val="left"/>
      <w:pPr>
        <w:ind w:left="4161" w:hanging="183"/>
      </w:pPr>
      <w:rPr>
        <w:rFonts w:hint="default"/>
        <w:lang w:val="ru-RU" w:eastAsia="en-US" w:bidi="ar-SA"/>
      </w:rPr>
    </w:lvl>
    <w:lvl w:ilvl="5" w:tplc="DCDA2D5E">
      <w:numFmt w:val="bullet"/>
      <w:lvlText w:val="•"/>
      <w:lvlJc w:val="left"/>
      <w:pPr>
        <w:ind w:left="5102" w:hanging="183"/>
      </w:pPr>
      <w:rPr>
        <w:rFonts w:hint="default"/>
        <w:lang w:val="ru-RU" w:eastAsia="en-US" w:bidi="ar-SA"/>
      </w:rPr>
    </w:lvl>
    <w:lvl w:ilvl="6" w:tplc="CD0A873C">
      <w:numFmt w:val="bullet"/>
      <w:lvlText w:val="•"/>
      <w:lvlJc w:val="left"/>
      <w:pPr>
        <w:ind w:left="6042" w:hanging="183"/>
      </w:pPr>
      <w:rPr>
        <w:rFonts w:hint="default"/>
        <w:lang w:val="ru-RU" w:eastAsia="en-US" w:bidi="ar-SA"/>
      </w:rPr>
    </w:lvl>
    <w:lvl w:ilvl="7" w:tplc="6F101B5C">
      <w:numFmt w:val="bullet"/>
      <w:lvlText w:val="•"/>
      <w:lvlJc w:val="left"/>
      <w:pPr>
        <w:ind w:left="6982" w:hanging="183"/>
      </w:pPr>
      <w:rPr>
        <w:rFonts w:hint="default"/>
        <w:lang w:val="ru-RU" w:eastAsia="en-US" w:bidi="ar-SA"/>
      </w:rPr>
    </w:lvl>
    <w:lvl w:ilvl="8" w:tplc="230E24CA">
      <w:numFmt w:val="bullet"/>
      <w:lvlText w:val="•"/>
      <w:lvlJc w:val="left"/>
      <w:pPr>
        <w:ind w:left="7923" w:hanging="183"/>
      </w:pPr>
      <w:rPr>
        <w:rFonts w:hint="default"/>
        <w:lang w:val="ru-RU" w:eastAsia="en-US" w:bidi="ar-SA"/>
      </w:rPr>
    </w:lvl>
  </w:abstractNum>
  <w:abstractNum w:abstractNumId="77">
    <w:nsid w:val="57CA300A"/>
    <w:multiLevelType w:val="hybridMultilevel"/>
    <w:tmpl w:val="3CEEBF46"/>
    <w:lvl w:ilvl="0" w:tplc="59C8B11C">
      <w:start w:val="1"/>
      <w:numFmt w:val="decimal"/>
      <w:lvlText w:val="%1."/>
      <w:lvlJc w:val="left"/>
      <w:pPr>
        <w:ind w:left="219" w:hanging="336"/>
      </w:pPr>
      <w:rPr>
        <w:rFonts w:hint="default"/>
        <w:spacing w:val="0"/>
        <w:w w:val="100"/>
        <w:lang w:val="ru-RU" w:eastAsia="en-US" w:bidi="ar-SA"/>
      </w:rPr>
    </w:lvl>
    <w:lvl w:ilvl="1" w:tplc="09A8C00C">
      <w:numFmt w:val="bullet"/>
      <w:lvlText w:val="•"/>
      <w:lvlJc w:val="left"/>
      <w:pPr>
        <w:ind w:left="1178" w:hanging="336"/>
      </w:pPr>
      <w:rPr>
        <w:rFonts w:hint="default"/>
        <w:lang w:val="ru-RU" w:eastAsia="en-US" w:bidi="ar-SA"/>
      </w:rPr>
    </w:lvl>
    <w:lvl w:ilvl="2" w:tplc="20641D78">
      <w:numFmt w:val="bullet"/>
      <w:lvlText w:val="•"/>
      <w:lvlJc w:val="left"/>
      <w:pPr>
        <w:ind w:left="2136" w:hanging="336"/>
      </w:pPr>
      <w:rPr>
        <w:rFonts w:hint="default"/>
        <w:lang w:val="ru-RU" w:eastAsia="en-US" w:bidi="ar-SA"/>
      </w:rPr>
    </w:lvl>
    <w:lvl w:ilvl="3" w:tplc="ED2C7094">
      <w:numFmt w:val="bullet"/>
      <w:lvlText w:val="•"/>
      <w:lvlJc w:val="left"/>
      <w:pPr>
        <w:ind w:left="3095" w:hanging="336"/>
      </w:pPr>
      <w:rPr>
        <w:rFonts w:hint="default"/>
        <w:lang w:val="ru-RU" w:eastAsia="en-US" w:bidi="ar-SA"/>
      </w:rPr>
    </w:lvl>
    <w:lvl w:ilvl="4" w:tplc="5FBE9AD0">
      <w:numFmt w:val="bullet"/>
      <w:lvlText w:val="•"/>
      <w:lvlJc w:val="left"/>
      <w:pPr>
        <w:ind w:left="4053" w:hanging="336"/>
      </w:pPr>
      <w:rPr>
        <w:rFonts w:hint="default"/>
        <w:lang w:val="ru-RU" w:eastAsia="en-US" w:bidi="ar-SA"/>
      </w:rPr>
    </w:lvl>
    <w:lvl w:ilvl="5" w:tplc="AB38EDAE">
      <w:numFmt w:val="bullet"/>
      <w:lvlText w:val="•"/>
      <w:lvlJc w:val="left"/>
      <w:pPr>
        <w:ind w:left="5012" w:hanging="336"/>
      </w:pPr>
      <w:rPr>
        <w:rFonts w:hint="default"/>
        <w:lang w:val="ru-RU" w:eastAsia="en-US" w:bidi="ar-SA"/>
      </w:rPr>
    </w:lvl>
    <w:lvl w:ilvl="6" w:tplc="E55A6CC2">
      <w:numFmt w:val="bullet"/>
      <w:lvlText w:val="•"/>
      <w:lvlJc w:val="left"/>
      <w:pPr>
        <w:ind w:left="5970" w:hanging="336"/>
      </w:pPr>
      <w:rPr>
        <w:rFonts w:hint="default"/>
        <w:lang w:val="ru-RU" w:eastAsia="en-US" w:bidi="ar-SA"/>
      </w:rPr>
    </w:lvl>
    <w:lvl w:ilvl="7" w:tplc="B76AD0A4">
      <w:numFmt w:val="bullet"/>
      <w:lvlText w:val="•"/>
      <w:lvlJc w:val="left"/>
      <w:pPr>
        <w:ind w:left="6928" w:hanging="336"/>
      </w:pPr>
      <w:rPr>
        <w:rFonts w:hint="default"/>
        <w:lang w:val="ru-RU" w:eastAsia="en-US" w:bidi="ar-SA"/>
      </w:rPr>
    </w:lvl>
    <w:lvl w:ilvl="8" w:tplc="C804ECF2">
      <w:numFmt w:val="bullet"/>
      <w:lvlText w:val="•"/>
      <w:lvlJc w:val="left"/>
      <w:pPr>
        <w:ind w:left="7887" w:hanging="336"/>
      </w:pPr>
      <w:rPr>
        <w:rFonts w:hint="default"/>
        <w:lang w:val="ru-RU" w:eastAsia="en-US" w:bidi="ar-SA"/>
      </w:rPr>
    </w:lvl>
  </w:abstractNum>
  <w:abstractNum w:abstractNumId="78">
    <w:nsid w:val="58394776"/>
    <w:multiLevelType w:val="hybridMultilevel"/>
    <w:tmpl w:val="661CCEF2"/>
    <w:lvl w:ilvl="0" w:tplc="B4D4DF78">
      <w:start w:val="1"/>
      <w:numFmt w:val="decimal"/>
      <w:lvlText w:val="%1)"/>
      <w:lvlJc w:val="left"/>
      <w:pPr>
        <w:ind w:left="484" w:hanging="2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006CF62">
      <w:numFmt w:val="bullet"/>
      <w:lvlText w:val="•"/>
      <w:lvlJc w:val="left"/>
      <w:pPr>
        <w:ind w:left="1412" w:hanging="265"/>
      </w:pPr>
      <w:rPr>
        <w:rFonts w:hint="default"/>
        <w:lang w:val="ru-RU" w:eastAsia="en-US" w:bidi="ar-SA"/>
      </w:rPr>
    </w:lvl>
    <w:lvl w:ilvl="2" w:tplc="98903C0A">
      <w:numFmt w:val="bullet"/>
      <w:lvlText w:val="•"/>
      <w:lvlJc w:val="left"/>
      <w:pPr>
        <w:ind w:left="2344" w:hanging="265"/>
      </w:pPr>
      <w:rPr>
        <w:rFonts w:hint="default"/>
        <w:lang w:val="ru-RU" w:eastAsia="en-US" w:bidi="ar-SA"/>
      </w:rPr>
    </w:lvl>
    <w:lvl w:ilvl="3" w:tplc="D272FD84">
      <w:numFmt w:val="bullet"/>
      <w:lvlText w:val="•"/>
      <w:lvlJc w:val="left"/>
      <w:pPr>
        <w:ind w:left="3277" w:hanging="265"/>
      </w:pPr>
      <w:rPr>
        <w:rFonts w:hint="default"/>
        <w:lang w:val="ru-RU" w:eastAsia="en-US" w:bidi="ar-SA"/>
      </w:rPr>
    </w:lvl>
    <w:lvl w:ilvl="4" w:tplc="3E907286">
      <w:numFmt w:val="bullet"/>
      <w:lvlText w:val="•"/>
      <w:lvlJc w:val="left"/>
      <w:pPr>
        <w:ind w:left="4209" w:hanging="265"/>
      </w:pPr>
      <w:rPr>
        <w:rFonts w:hint="default"/>
        <w:lang w:val="ru-RU" w:eastAsia="en-US" w:bidi="ar-SA"/>
      </w:rPr>
    </w:lvl>
    <w:lvl w:ilvl="5" w:tplc="F5C06C86">
      <w:numFmt w:val="bullet"/>
      <w:lvlText w:val="•"/>
      <w:lvlJc w:val="left"/>
      <w:pPr>
        <w:ind w:left="5142" w:hanging="265"/>
      </w:pPr>
      <w:rPr>
        <w:rFonts w:hint="default"/>
        <w:lang w:val="ru-RU" w:eastAsia="en-US" w:bidi="ar-SA"/>
      </w:rPr>
    </w:lvl>
    <w:lvl w:ilvl="6" w:tplc="EE3C2928">
      <w:numFmt w:val="bullet"/>
      <w:lvlText w:val="•"/>
      <w:lvlJc w:val="left"/>
      <w:pPr>
        <w:ind w:left="6074" w:hanging="265"/>
      </w:pPr>
      <w:rPr>
        <w:rFonts w:hint="default"/>
        <w:lang w:val="ru-RU" w:eastAsia="en-US" w:bidi="ar-SA"/>
      </w:rPr>
    </w:lvl>
    <w:lvl w:ilvl="7" w:tplc="36060F8C">
      <w:numFmt w:val="bullet"/>
      <w:lvlText w:val="•"/>
      <w:lvlJc w:val="left"/>
      <w:pPr>
        <w:ind w:left="7006" w:hanging="265"/>
      </w:pPr>
      <w:rPr>
        <w:rFonts w:hint="default"/>
        <w:lang w:val="ru-RU" w:eastAsia="en-US" w:bidi="ar-SA"/>
      </w:rPr>
    </w:lvl>
    <w:lvl w:ilvl="8" w:tplc="C4C661BC">
      <w:numFmt w:val="bullet"/>
      <w:lvlText w:val="•"/>
      <w:lvlJc w:val="left"/>
      <w:pPr>
        <w:ind w:left="7939" w:hanging="265"/>
      </w:pPr>
      <w:rPr>
        <w:rFonts w:hint="default"/>
        <w:lang w:val="ru-RU" w:eastAsia="en-US" w:bidi="ar-SA"/>
      </w:rPr>
    </w:lvl>
  </w:abstractNum>
  <w:abstractNum w:abstractNumId="79">
    <w:nsid w:val="5C2C424E"/>
    <w:multiLevelType w:val="multilevel"/>
    <w:tmpl w:val="D54C8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>
    <w:nsid w:val="5D863350"/>
    <w:multiLevelType w:val="hybridMultilevel"/>
    <w:tmpl w:val="7E063C7E"/>
    <w:lvl w:ilvl="0" w:tplc="08C24116">
      <w:numFmt w:val="bullet"/>
      <w:lvlText w:val="•"/>
      <w:lvlJc w:val="left"/>
      <w:pPr>
        <w:ind w:left="219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76646D8">
      <w:numFmt w:val="bullet"/>
      <w:lvlText w:val="•"/>
      <w:lvlJc w:val="left"/>
      <w:pPr>
        <w:ind w:left="1178" w:hanging="144"/>
      </w:pPr>
      <w:rPr>
        <w:rFonts w:hint="default"/>
        <w:lang w:val="ru-RU" w:eastAsia="en-US" w:bidi="ar-SA"/>
      </w:rPr>
    </w:lvl>
    <w:lvl w:ilvl="2" w:tplc="1AD26246">
      <w:numFmt w:val="bullet"/>
      <w:lvlText w:val="•"/>
      <w:lvlJc w:val="left"/>
      <w:pPr>
        <w:ind w:left="2136" w:hanging="144"/>
      </w:pPr>
      <w:rPr>
        <w:rFonts w:hint="default"/>
        <w:lang w:val="ru-RU" w:eastAsia="en-US" w:bidi="ar-SA"/>
      </w:rPr>
    </w:lvl>
    <w:lvl w:ilvl="3" w:tplc="AEAC747E">
      <w:numFmt w:val="bullet"/>
      <w:lvlText w:val="•"/>
      <w:lvlJc w:val="left"/>
      <w:pPr>
        <w:ind w:left="3095" w:hanging="144"/>
      </w:pPr>
      <w:rPr>
        <w:rFonts w:hint="default"/>
        <w:lang w:val="ru-RU" w:eastAsia="en-US" w:bidi="ar-SA"/>
      </w:rPr>
    </w:lvl>
    <w:lvl w:ilvl="4" w:tplc="60A87FA6">
      <w:numFmt w:val="bullet"/>
      <w:lvlText w:val="•"/>
      <w:lvlJc w:val="left"/>
      <w:pPr>
        <w:ind w:left="4053" w:hanging="144"/>
      </w:pPr>
      <w:rPr>
        <w:rFonts w:hint="default"/>
        <w:lang w:val="ru-RU" w:eastAsia="en-US" w:bidi="ar-SA"/>
      </w:rPr>
    </w:lvl>
    <w:lvl w:ilvl="5" w:tplc="A4140EAE">
      <w:numFmt w:val="bullet"/>
      <w:lvlText w:val="•"/>
      <w:lvlJc w:val="left"/>
      <w:pPr>
        <w:ind w:left="5012" w:hanging="144"/>
      </w:pPr>
      <w:rPr>
        <w:rFonts w:hint="default"/>
        <w:lang w:val="ru-RU" w:eastAsia="en-US" w:bidi="ar-SA"/>
      </w:rPr>
    </w:lvl>
    <w:lvl w:ilvl="6" w:tplc="6DC6DB76">
      <w:numFmt w:val="bullet"/>
      <w:lvlText w:val="•"/>
      <w:lvlJc w:val="left"/>
      <w:pPr>
        <w:ind w:left="5970" w:hanging="144"/>
      </w:pPr>
      <w:rPr>
        <w:rFonts w:hint="default"/>
        <w:lang w:val="ru-RU" w:eastAsia="en-US" w:bidi="ar-SA"/>
      </w:rPr>
    </w:lvl>
    <w:lvl w:ilvl="7" w:tplc="D3F4CD20">
      <w:numFmt w:val="bullet"/>
      <w:lvlText w:val="•"/>
      <w:lvlJc w:val="left"/>
      <w:pPr>
        <w:ind w:left="6928" w:hanging="144"/>
      </w:pPr>
      <w:rPr>
        <w:rFonts w:hint="default"/>
        <w:lang w:val="ru-RU" w:eastAsia="en-US" w:bidi="ar-SA"/>
      </w:rPr>
    </w:lvl>
    <w:lvl w:ilvl="8" w:tplc="DBAA9F28">
      <w:numFmt w:val="bullet"/>
      <w:lvlText w:val="•"/>
      <w:lvlJc w:val="left"/>
      <w:pPr>
        <w:ind w:left="7887" w:hanging="144"/>
      </w:pPr>
      <w:rPr>
        <w:rFonts w:hint="default"/>
        <w:lang w:val="ru-RU" w:eastAsia="en-US" w:bidi="ar-SA"/>
      </w:rPr>
    </w:lvl>
  </w:abstractNum>
  <w:abstractNum w:abstractNumId="81">
    <w:nsid w:val="5DC106FC"/>
    <w:multiLevelType w:val="hybridMultilevel"/>
    <w:tmpl w:val="57B2BE18"/>
    <w:lvl w:ilvl="0" w:tplc="27880812">
      <w:numFmt w:val="bullet"/>
      <w:lvlText w:val="•"/>
      <w:lvlJc w:val="left"/>
      <w:pPr>
        <w:ind w:left="575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45"/>
        <w:sz w:val="19"/>
        <w:szCs w:val="19"/>
        <w:lang w:val="ru-RU" w:eastAsia="en-US" w:bidi="ar-SA"/>
      </w:rPr>
    </w:lvl>
    <w:lvl w:ilvl="1" w:tplc="FBA44F9C">
      <w:numFmt w:val="bullet"/>
      <w:lvlText w:val="•"/>
      <w:lvlJc w:val="left"/>
      <w:pPr>
        <w:ind w:left="1502" w:hanging="356"/>
      </w:pPr>
      <w:rPr>
        <w:rFonts w:hint="default"/>
        <w:lang w:val="ru-RU" w:eastAsia="en-US" w:bidi="ar-SA"/>
      </w:rPr>
    </w:lvl>
    <w:lvl w:ilvl="2" w:tplc="A24E0AFA">
      <w:numFmt w:val="bullet"/>
      <w:lvlText w:val="•"/>
      <w:lvlJc w:val="left"/>
      <w:pPr>
        <w:ind w:left="2424" w:hanging="356"/>
      </w:pPr>
      <w:rPr>
        <w:rFonts w:hint="default"/>
        <w:lang w:val="ru-RU" w:eastAsia="en-US" w:bidi="ar-SA"/>
      </w:rPr>
    </w:lvl>
    <w:lvl w:ilvl="3" w:tplc="9858E06A">
      <w:numFmt w:val="bullet"/>
      <w:lvlText w:val="•"/>
      <w:lvlJc w:val="left"/>
      <w:pPr>
        <w:ind w:left="3347" w:hanging="356"/>
      </w:pPr>
      <w:rPr>
        <w:rFonts w:hint="default"/>
        <w:lang w:val="ru-RU" w:eastAsia="en-US" w:bidi="ar-SA"/>
      </w:rPr>
    </w:lvl>
    <w:lvl w:ilvl="4" w:tplc="C2BE82B8">
      <w:numFmt w:val="bullet"/>
      <w:lvlText w:val="•"/>
      <w:lvlJc w:val="left"/>
      <w:pPr>
        <w:ind w:left="4269" w:hanging="356"/>
      </w:pPr>
      <w:rPr>
        <w:rFonts w:hint="default"/>
        <w:lang w:val="ru-RU" w:eastAsia="en-US" w:bidi="ar-SA"/>
      </w:rPr>
    </w:lvl>
    <w:lvl w:ilvl="5" w:tplc="597C692A">
      <w:numFmt w:val="bullet"/>
      <w:lvlText w:val="•"/>
      <w:lvlJc w:val="left"/>
      <w:pPr>
        <w:ind w:left="5192" w:hanging="356"/>
      </w:pPr>
      <w:rPr>
        <w:rFonts w:hint="default"/>
        <w:lang w:val="ru-RU" w:eastAsia="en-US" w:bidi="ar-SA"/>
      </w:rPr>
    </w:lvl>
    <w:lvl w:ilvl="6" w:tplc="DF8694B6">
      <w:numFmt w:val="bullet"/>
      <w:lvlText w:val="•"/>
      <w:lvlJc w:val="left"/>
      <w:pPr>
        <w:ind w:left="6114" w:hanging="356"/>
      </w:pPr>
      <w:rPr>
        <w:rFonts w:hint="default"/>
        <w:lang w:val="ru-RU" w:eastAsia="en-US" w:bidi="ar-SA"/>
      </w:rPr>
    </w:lvl>
    <w:lvl w:ilvl="7" w:tplc="A2C04F74">
      <w:numFmt w:val="bullet"/>
      <w:lvlText w:val="•"/>
      <w:lvlJc w:val="left"/>
      <w:pPr>
        <w:ind w:left="7036" w:hanging="356"/>
      </w:pPr>
      <w:rPr>
        <w:rFonts w:hint="default"/>
        <w:lang w:val="ru-RU" w:eastAsia="en-US" w:bidi="ar-SA"/>
      </w:rPr>
    </w:lvl>
    <w:lvl w:ilvl="8" w:tplc="7B249A34">
      <w:numFmt w:val="bullet"/>
      <w:lvlText w:val="•"/>
      <w:lvlJc w:val="left"/>
      <w:pPr>
        <w:ind w:left="7959" w:hanging="356"/>
      </w:pPr>
      <w:rPr>
        <w:rFonts w:hint="default"/>
        <w:lang w:val="ru-RU" w:eastAsia="en-US" w:bidi="ar-SA"/>
      </w:rPr>
    </w:lvl>
  </w:abstractNum>
  <w:abstractNum w:abstractNumId="82">
    <w:nsid w:val="5EE66100"/>
    <w:multiLevelType w:val="hybridMultilevel"/>
    <w:tmpl w:val="14DA3E86"/>
    <w:lvl w:ilvl="0" w:tplc="09264836">
      <w:start w:val="1"/>
      <w:numFmt w:val="decimal"/>
      <w:lvlText w:val="%1."/>
      <w:lvlJc w:val="left"/>
      <w:pPr>
        <w:ind w:left="401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B46C0A70">
      <w:numFmt w:val="bullet"/>
      <w:lvlText w:val="•"/>
      <w:lvlJc w:val="left"/>
      <w:pPr>
        <w:ind w:left="1340" w:hanging="183"/>
      </w:pPr>
      <w:rPr>
        <w:rFonts w:hint="default"/>
        <w:lang w:val="ru-RU" w:eastAsia="en-US" w:bidi="ar-SA"/>
      </w:rPr>
    </w:lvl>
    <w:lvl w:ilvl="2" w:tplc="E8824862">
      <w:numFmt w:val="bullet"/>
      <w:lvlText w:val="•"/>
      <w:lvlJc w:val="left"/>
      <w:pPr>
        <w:ind w:left="2280" w:hanging="183"/>
      </w:pPr>
      <w:rPr>
        <w:rFonts w:hint="default"/>
        <w:lang w:val="ru-RU" w:eastAsia="en-US" w:bidi="ar-SA"/>
      </w:rPr>
    </w:lvl>
    <w:lvl w:ilvl="3" w:tplc="399ED43A">
      <w:numFmt w:val="bullet"/>
      <w:lvlText w:val="•"/>
      <w:lvlJc w:val="left"/>
      <w:pPr>
        <w:ind w:left="3221" w:hanging="183"/>
      </w:pPr>
      <w:rPr>
        <w:rFonts w:hint="default"/>
        <w:lang w:val="ru-RU" w:eastAsia="en-US" w:bidi="ar-SA"/>
      </w:rPr>
    </w:lvl>
    <w:lvl w:ilvl="4" w:tplc="5A60717E">
      <w:numFmt w:val="bullet"/>
      <w:lvlText w:val="•"/>
      <w:lvlJc w:val="left"/>
      <w:pPr>
        <w:ind w:left="4161" w:hanging="183"/>
      </w:pPr>
      <w:rPr>
        <w:rFonts w:hint="default"/>
        <w:lang w:val="ru-RU" w:eastAsia="en-US" w:bidi="ar-SA"/>
      </w:rPr>
    </w:lvl>
    <w:lvl w:ilvl="5" w:tplc="58F88AC0">
      <w:numFmt w:val="bullet"/>
      <w:lvlText w:val="•"/>
      <w:lvlJc w:val="left"/>
      <w:pPr>
        <w:ind w:left="5102" w:hanging="183"/>
      </w:pPr>
      <w:rPr>
        <w:rFonts w:hint="default"/>
        <w:lang w:val="ru-RU" w:eastAsia="en-US" w:bidi="ar-SA"/>
      </w:rPr>
    </w:lvl>
    <w:lvl w:ilvl="6" w:tplc="6D8ACC36">
      <w:numFmt w:val="bullet"/>
      <w:lvlText w:val="•"/>
      <w:lvlJc w:val="left"/>
      <w:pPr>
        <w:ind w:left="6042" w:hanging="183"/>
      </w:pPr>
      <w:rPr>
        <w:rFonts w:hint="default"/>
        <w:lang w:val="ru-RU" w:eastAsia="en-US" w:bidi="ar-SA"/>
      </w:rPr>
    </w:lvl>
    <w:lvl w:ilvl="7" w:tplc="B15ED5CE">
      <w:numFmt w:val="bullet"/>
      <w:lvlText w:val="•"/>
      <w:lvlJc w:val="left"/>
      <w:pPr>
        <w:ind w:left="6982" w:hanging="183"/>
      </w:pPr>
      <w:rPr>
        <w:rFonts w:hint="default"/>
        <w:lang w:val="ru-RU" w:eastAsia="en-US" w:bidi="ar-SA"/>
      </w:rPr>
    </w:lvl>
    <w:lvl w:ilvl="8" w:tplc="CDF82B1C">
      <w:numFmt w:val="bullet"/>
      <w:lvlText w:val="•"/>
      <w:lvlJc w:val="left"/>
      <w:pPr>
        <w:ind w:left="7923" w:hanging="183"/>
      </w:pPr>
      <w:rPr>
        <w:rFonts w:hint="default"/>
        <w:lang w:val="ru-RU" w:eastAsia="en-US" w:bidi="ar-SA"/>
      </w:rPr>
    </w:lvl>
  </w:abstractNum>
  <w:abstractNum w:abstractNumId="83">
    <w:nsid w:val="60DE74C6"/>
    <w:multiLevelType w:val="hybridMultilevel"/>
    <w:tmpl w:val="3F4CA496"/>
    <w:lvl w:ilvl="0" w:tplc="C0F639E2">
      <w:start w:val="1"/>
      <w:numFmt w:val="decimal"/>
      <w:lvlText w:val="%1."/>
      <w:lvlJc w:val="left"/>
      <w:pPr>
        <w:ind w:left="464" w:hanging="24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7B064E6">
      <w:numFmt w:val="bullet"/>
      <w:lvlText w:val="•"/>
      <w:lvlJc w:val="left"/>
      <w:pPr>
        <w:ind w:left="1394" w:hanging="245"/>
      </w:pPr>
      <w:rPr>
        <w:rFonts w:hint="default"/>
        <w:lang w:val="ru-RU" w:eastAsia="en-US" w:bidi="ar-SA"/>
      </w:rPr>
    </w:lvl>
    <w:lvl w:ilvl="2" w:tplc="4A9803E6">
      <w:numFmt w:val="bullet"/>
      <w:lvlText w:val="•"/>
      <w:lvlJc w:val="left"/>
      <w:pPr>
        <w:ind w:left="2328" w:hanging="245"/>
      </w:pPr>
      <w:rPr>
        <w:rFonts w:hint="default"/>
        <w:lang w:val="ru-RU" w:eastAsia="en-US" w:bidi="ar-SA"/>
      </w:rPr>
    </w:lvl>
    <w:lvl w:ilvl="3" w:tplc="C664A3E4">
      <w:numFmt w:val="bullet"/>
      <w:lvlText w:val="•"/>
      <w:lvlJc w:val="left"/>
      <w:pPr>
        <w:ind w:left="3263" w:hanging="245"/>
      </w:pPr>
      <w:rPr>
        <w:rFonts w:hint="default"/>
        <w:lang w:val="ru-RU" w:eastAsia="en-US" w:bidi="ar-SA"/>
      </w:rPr>
    </w:lvl>
    <w:lvl w:ilvl="4" w:tplc="003C3670">
      <w:numFmt w:val="bullet"/>
      <w:lvlText w:val="•"/>
      <w:lvlJc w:val="left"/>
      <w:pPr>
        <w:ind w:left="4197" w:hanging="245"/>
      </w:pPr>
      <w:rPr>
        <w:rFonts w:hint="default"/>
        <w:lang w:val="ru-RU" w:eastAsia="en-US" w:bidi="ar-SA"/>
      </w:rPr>
    </w:lvl>
    <w:lvl w:ilvl="5" w:tplc="ECBCA3F2">
      <w:numFmt w:val="bullet"/>
      <w:lvlText w:val="•"/>
      <w:lvlJc w:val="left"/>
      <w:pPr>
        <w:ind w:left="5132" w:hanging="245"/>
      </w:pPr>
      <w:rPr>
        <w:rFonts w:hint="default"/>
        <w:lang w:val="ru-RU" w:eastAsia="en-US" w:bidi="ar-SA"/>
      </w:rPr>
    </w:lvl>
    <w:lvl w:ilvl="6" w:tplc="284AF300">
      <w:numFmt w:val="bullet"/>
      <w:lvlText w:val="•"/>
      <w:lvlJc w:val="left"/>
      <w:pPr>
        <w:ind w:left="6066" w:hanging="245"/>
      </w:pPr>
      <w:rPr>
        <w:rFonts w:hint="default"/>
        <w:lang w:val="ru-RU" w:eastAsia="en-US" w:bidi="ar-SA"/>
      </w:rPr>
    </w:lvl>
    <w:lvl w:ilvl="7" w:tplc="FCFCFF64">
      <w:numFmt w:val="bullet"/>
      <w:lvlText w:val="•"/>
      <w:lvlJc w:val="left"/>
      <w:pPr>
        <w:ind w:left="7000" w:hanging="245"/>
      </w:pPr>
      <w:rPr>
        <w:rFonts w:hint="default"/>
        <w:lang w:val="ru-RU" w:eastAsia="en-US" w:bidi="ar-SA"/>
      </w:rPr>
    </w:lvl>
    <w:lvl w:ilvl="8" w:tplc="39B42B40">
      <w:numFmt w:val="bullet"/>
      <w:lvlText w:val="•"/>
      <w:lvlJc w:val="left"/>
      <w:pPr>
        <w:ind w:left="7935" w:hanging="245"/>
      </w:pPr>
      <w:rPr>
        <w:rFonts w:hint="default"/>
        <w:lang w:val="ru-RU" w:eastAsia="en-US" w:bidi="ar-SA"/>
      </w:rPr>
    </w:lvl>
  </w:abstractNum>
  <w:abstractNum w:abstractNumId="84">
    <w:nsid w:val="61315994"/>
    <w:multiLevelType w:val="hybridMultilevel"/>
    <w:tmpl w:val="AADEB202"/>
    <w:lvl w:ilvl="0" w:tplc="9698C98E">
      <w:numFmt w:val="bullet"/>
      <w:lvlText w:val="•"/>
      <w:lvlJc w:val="left"/>
      <w:pPr>
        <w:ind w:left="219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EFE5940">
      <w:numFmt w:val="bullet"/>
      <w:lvlText w:val="•"/>
      <w:lvlJc w:val="left"/>
      <w:pPr>
        <w:ind w:left="1178" w:hanging="144"/>
      </w:pPr>
      <w:rPr>
        <w:rFonts w:hint="default"/>
        <w:lang w:val="ru-RU" w:eastAsia="en-US" w:bidi="ar-SA"/>
      </w:rPr>
    </w:lvl>
    <w:lvl w:ilvl="2" w:tplc="7AE05E98">
      <w:numFmt w:val="bullet"/>
      <w:lvlText w:val="•"/>
      <w:lvlJc w:val="left"/>
      <w:pPr>
        <w:ind w:left="2136" w:hanging="144"/>
      </w:pPr>
      <w:rPr>
        <w:rFonts w:hint="default"/>
        <w:lang w:val="ru-RU" w:eastAsia="en-US" w:bidi="ar-SA"/>
      </w:rPr>
    </w:lvl>
    <w:lvl w:ilvl="3" w:tplc="74427A6A">
      <w:numFmt w:val="bullet"/>
      <w:lvlText w:val="•"/>
      <w:lvlJc w:val="left"/>
      <w:pPr>
        <w:ind w:left="3095" w:hanging="144"/>
      </w:pPr>
      <w:rPr>
        <w:rFonts w:hint="default"/>
        <w:lang w:val="ru-RU" w:eastAsia="en-US" w:bidi="ar-SA"/>
      </w:rPr>
    </w:lvl>
    <w:lvl w:ilvl="4" w:tplc="B308A94C">
      <w:numFmt w:val="bullet"/>
      <w:lvlText w:val="•"/>
      <w:lvlJc w:val="left"/>
      <w:pPr>
        <w:ind w:left="4053" w:hanging="144"/>
      </w:pPr>
      <w:rPr>
        <w:rFonts w:hint="default"/>
        <w:lang w:val="ru-RU" w:eastAsia="en-US" w:bidi="ar-SA"/>
      </w:rPr>
    </w:lvl>
    <w:lvl w:ilvl="5" w:tplc="52E8E0C6">
      <w:numFmt w:val="bullet"/>
      <w:lvlText w:val="•"/>
      <w:lvlJc w:val="left"/>
      <w:pPr>
        <w:ind w:left="5012" w:hanging="144"/>
      </w:pPr>
      <w:rPr>
        <w:rFonts w:hint="default"/>
        <w:lang w:val="ru-RU" w:eastAsia="en-US" w:bidi="ar-SA"/>
      </w:rPr>
    </w:lvl>
    <w:lvl w:ilvl="6" w:tplc="AF2A624A">
      <w:numFmt w:val="bullet"/>
      <w:lvlText w:val="•"/>
      <w:lvlJc w:val="left"/>
      <w:pPr>
        <w:ind w:left="5970" w:hanging="144"/>
      </w:pPr>
      <w:rPr>
        <w:rFonts w:hint="default"/>
        <w:lang w:val="ru-RU" w:eastAsia="en-US" w:bidi="ar-SA"/>
      </w:rPr>
    </w:lvl>
    <w:lvl w:ilvl="7" w:tplc="1B445338">
      <w:numFmt w:val="bullet"/>
      <w:lvlText w:val="•"/>
      <w:lvlJc w:val="left"/>
      <w:pPr>
        <w:ind w:left="6928" w:hanging="144"/>
      </w:pPr>
      <w:rPr>
        <w:rFonts w:hint="default"/>
        <w:lang w:val="ru-RU" w:eastAsia="en-US" w:bidi="ar-SA"/>
      </w:rPr>
    </w:lvl>
    <w:lvl w:ilvl="8" w:tplc="0B8402C0">
      <w:numFmt w:val="bullet"/>
      <w:lvlText w:val="•"/>
      <w:lvlJc w:val="left"/>
      <w:pPr>
        <w:ind w:left="7887" w:hanging="144"/>
      </w:pPr>
      <w:rPr>
        <w:rFonts w:hint="default"/>
        <w:lang w:val="ru-RU" w:eastAsia="en-US" w:bidi="ar-SA"/>
      </w:rPr>
    </w:lvl>
  </w:abstractNum>
  <w:abstractNum w:abstractNumId="85">
    <w:nsid w:val="621757F5"/>
    <w:multiLevelType w:val="hybridMultilevel"/>
    <w:tmpl w:val="226AA97E"/>
    <w:lvl w:ilvl="0" w:tplc="F320CBF4">
      <w:start w:val="1"/>
      <w:numFmt w:val="decimal"/>
      <w:lvlText w:val="%1."/>
      <w:lvlJc w:val="left"/>
      <w:pPr>
        <w:ind w:left="464" w:hanging="24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lang w:val="ru-RU" w:eastAsia="en-US" w:bidi="ar-SA"/>
      </w:rPr>
    </w:lvl>
    <w:lvl w:ilvl="1" w:tplc="D22096A8">
      <w:numFmt w:val="bullet"/>
      <w:lvlText w:val="•"/>
      <w:lvlJc w:val="left"/>
      <w:pPr>
        <w:ind w:left="363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4A503010">
      <w:numFmt w:val="bullet"/>
      <w:lvlText w:val="•"/>
      <w:lvlJc w:val="left"/>
      <w:pPr>
        <w:ind w:left="460" w:hanging="144"/>
      </w:pPr>
      <w:rPr>
        <w:rFonts w:hint="default"/>
        <w:lang w:val="ru-RU" w:eastAsia="en-US" w:bidi="ar-SA"/>
      </w:rPr>
    </w:lvl>
    <w:lvl w:ilvl="3" w:tplc="66A66538">
      <w:numFmt w:val="bullet"/>
      <w:lvlText w:val="•"/>
      <w:lvlJc w:val="left"/>
      <w:pPr>
        <w:ind w:left="1628" w:hanging="144"/>
      </w:pPr>
      <w:rPr>
        <w:rFonts w:hint="default"/>
        <w:lang w:val="ru-RU" w:eastAsia="en-US" w:bidi="ar-SA"/>
      </w:rPr>
    </w:lvl>
    <w:lvl w:ilvl="4" w:tplc="6D9A1206">
      <w:numFmt w:val="bullet"/>
      <w:lvlText w:val="•"/>
      <w:lvlJc w:val="left"/>
      <w:pPr>
        <w:ind w:left="2796" w:hanging="144"/>
      </w:pPr>
      <w:rPr>
        <w:rFonts w:hint="default"/>
        <w:lang w:val="ru-RU" w:eastAsia="en-US" w:bidi="ar-SA"/>
      </w:rPr>
    </w:lvl>
    <w:lvl w:ilvl="5" w:tplc="B9CEA14C">
      <w:numFmt w:val="bullet"/>
      <w:lvlText w:val="•"/>
      <w:lvlJc w:val="left"/>
      <w:pPr>
        <w:ind w:left="3964" w:hanging="144"/>
      </w:pPr>
      <w:rPr>
        <w:rFonts w:hint="default"/>
        <w:lang w:val="ru-RU" w:eastAsia="en-US" w:bidi="ar-SA"/>
      </w:rPr>
    </w:lvl>
    <w:lvl w:ilvl="6" w:tplc="5AA038F2">
      <w:numFmt w:val="bullet"/>
      <w:lvlText w:val="•"/>
      <w:lvlJc w:val="left"/>
      <w:pPr>
        <w:ind w:left="5132" w:hanging="144"/>
      </w:pPr>
      <w:rPr>
        <w:rFonts w:hint="default"/>
        <w:lang w:val="ru-RU" w:eastAsia="en-US" w:bidi="ar-SA"/>
      </w:rPr>
    </w:lvl>
    <w:lvl w:ilvl="7" w:tplc="120EFF7A">
      <w:numFmt w:val="bullet"/>
      <w:lvlText w:val="•"/>
      <w:lvlJc w:val="left"/>
      <w:pPr>
        <w:ind w:left="6300" w:hanging="144"/>
      </w:pPr>
      <w:rPr>
        <w:rFonts w:hint="default"/>
        <w:lang w:val="ru-RU" w:eastAsia="en-US" w:bidi="ar-SA"/>
      </w:rPr>
    </w:lvl>
    <w:lvl w:ilvl="8" w:tplc="A90A6DE4">
      <w:numFmt w:val="bullet"/>
      <w:lvlText w:val="•"/>
      <w:lvlJc w:val="left"/>
      <w:pPr>
        <w:ind w:left="7468" w:hanging="144"/>
      </w:pPr>
      <w:rPr>
        <w:rFonts w:hint="default"/>
        <w:lang w:val="ru-RU" w:eastAsia="en-US" w:bidi="ar-SA"/>
      </w:rPr>
    </w:lvl>
  </w:abstractNum>
  <w:abstractNum w:abstractNumId="86">
    <w:nsid w:val="624C48F2"/>
    <w:multiLevelType w:val="hybridMultilevel"/>
    <w:tmpl w:val="4D621122"/>
    <w:lvl w:ilvl="0" w:tplc="80C6D0C0">
      <w:numFmt w:val="bullet"/>
      <w:lvlText w:val="–"/>
      <w:lvlJc w:val="left"/>
      <w:pPr>
        <w:ind w:left="121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45"/>
        <w:sz w:val="19"/>
        <w:szCs w:val="19"/>
        <w:lang w:val="ru-RU" w:eastAsia="en-US" w:bidi="ar-SA"/>
      </w:rPr>
    </w:lvl>
    <w:lvl w:ilvl="1" w:tplc="062AB3A2">
      <w:numFmt w:val="bullet"/>
      <w:lvlText w:val="•"/>
      <w:lvlJc w:val="left"/>
      <w:pPr>
        <w:ind w:left="2078" w:hanging="360"/>
      </w:pPr>
      <w:rPr>
        <w:rFonts w:hint="default"/>
        <w:lang w:val="ru-RU" w:eastAsia="en-US" w:bidi="ar-SA"/>
      </w:rPr>
    </w:lvl>
    <w:lvl w:ilvl="2" w:tplc="CD84F0EA">
      <w:numFmt w:val="bullet"/>
      <w:lvlText w:val="•"/>
      <w:lvlJc w:val="left"/>
      <w:pPr>
        <w:ind w:left="2936" w:hanging="360"/>
      </w:pPr>
      <w:rPr>
        <w:rFonts w:hint="default"/>
        <w:lang w:val="ru-RU" w:eastAsia="en-US" w:bidi="ar-SA"/>
      </w:rPr>
    </w:lvl>
    <w:lvl w:ilvl="3" w:tplc="DFC8961E">
      <w:numFmt w:val="bullet"/>
      <w:lvlText w:val="•"/>
      <w:lvlJc w:val="left"/>
      <w:pPr>
        <w:ind w:left="3795" w:hanging="360"/>
      </w:pPr>
      <w:rPr>
        <w:rFonts w:hint="default"/>
        <w:lang w:val="ru-RU" w:eastAsia="en-US" w:bidi="ar-SA"/>
      </w:rPr>
    </w:lvl>
    <w:lvl w:ilvl="4" w:tplc="6A409ADE">
      <w:numFmt w:val="bullet"/>
      <w:lvlText w:val="•"/>
      <w:lvlJc w:val="left"/>
      <w:pPr>
        <w:ind w:left="4653" w:hanging="360"/>
      </w:pPr>
      <w:rPr>
        <w:rFonts w:hint="default"/>
        <w:lang w:val="ru-RU" w:eastAsia="en-US" w:bidi="ar-SA"/>
      </w:rPr>
    </w:lvl>
    <w:lvl w:ilvl="5" w:tplc="B3B83CEC">
      <w:numFmt w:val="bullet"/>
      <w:lvlText w:val="•"/>
      <w:lvlJc w:val="left"/>
      <w:pPr>
        <w:ind w:left="5512" w:hanging="360"/>
      </w:pPr>
      <w:rPr>
        <w:rFonts w:hint="default"/>
        <w:lang w:val="ru-RU" w:eastAsia="en-US" w:bidi="ar-SA"/>
      </w:rPr>
    </w:lvl>
    <w:lvl w:ilvl="6" w:tplc="BD6A1F84">
      <w:numFmt w:val="bullet"/>
      <w:lvlText w:val="•"/>
      <w:lvlJc w:val="left"/>
      <w:pPr>
        <w:ind w:left="6370" w:hanging="360"/>
      </w:pPr>
      <w:rPr>
        <w:rFonts w:hint="default"/>
        <w:lang w:val="ru-RU" w:eastAsia="en-US" w:bidi="ar-SA"/>
      </w:rPr>
    </w:lvl>
    <w:lvl w:ilvl="7" w:tplc="566AA6AA">
      <w:numFmt w:val="bullet"/>
      <w:lvlText w:val="•"/>
      <w:lvlJc w:val="left"/>
      <w:pPr>
        <w:ind w:left="7228" w:hanging="360"/>
      </w:pPr>
      <w:rPr>
        <w:rFonts w:hint="default"/>
        <w:lang w:val="ru-RU" w:eastAsia="en-US" w:bidi="ar-SA"/>
      </w:rPr>
    </w:lvl>
    <w:lvl w:ilvl="8" w:tplc="6C626CB2">
      <w:numFmt w:val="bullet"/>
      <w:lvlText w:val="•"/>
      <w:lvlJc w:val="left"/>
      <w:pPr>
        <w:ind w:left="8087" w:hanging="360"/>
      </w:pPr>
      <w:rPr>
        <w:rFonts w:hint="default"/>
        <w:lang w:val="ru-RU" w:eastAsia="en-US" w:bidi="ar-SA"/>
      </w:rPr>
    </w:lvl>
  </w:abstractNum>
  <w:abstractNum w:abstractNumId="87">
    <w:nsid w:val="625236A2"/>
    <w:multiLevelType w:val="hybridMultilevel"/>
    <w:tmpl w:val="27D6BB6C"/>
    <w:lvl w:ilvl="0" w:tplc="D90E97B2">
      <w:start w:val="1"/>
      <w:numFmt w:val="decimal"/>
      <w:lvlText w:val="%1."/>
      <w:lvlJc w:val="left"/>
      <w:pPr>
        <w:ind w:left="521" w:hanging="2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1F4F522">
      <w:numFmt w:val="bullet"/>
      <w:lvlText w:val="•"/>
      <w:lvlJc w:val="left"/>
      <w:pPr>
        <w:ind w:left="1448" w:hanging="240"/>
      </w:pPr>
      <w:rPr>
        <w:rFonts w:hint="default"/>
        <w:lang w:val="ru-RU" w:eastAsia="en-US" w:bidi="ar-SA"/>
      </w:rPr>
    </w:lvl>
    <w:lvl w:ilvl="2" w:tplc="B614AE68">
      <w:numFmt w:val="bullet"/>
      <w:lvlText w:val="•"/>
      <w:lvlJc w:val="left"/>
      <w:pPr>
        <w:ind w:left="2376" w:hanging="240"/>
      </w:pPr>
      <w:rPr>
        <w:rFonts w:hint="default"/>
        <w:lang w:val="ru-RU" w:eastAsia="en-US" w:bidi="ar-SA"/>
      </w:rPr>
    </w:lvl>
    <w:lvl w:ilvl="3" w:tplc="7FBE1F76">
      <w:numFmt w:val="bullet"/>
      <w:lvlText w:val="•"/>
      <w:lvlJc w:val="left"/>
      <w:pPr>
        <w:ind w:left="3305" w:hanging="240"/>
      </w:pPr>
      <w:rPr>
        <w:rFonts w:hint="default"/>
        <w:lang w:val="ru-RU" w:eastAsia="en-US" w:bidi="ar-SA"/>
      </w:rPr>
    </w:lvl>
    <w:lvl w:ilvl="4" w:tplc="71E286A6">
      <w:numFmt w:val="bullet"/>
      <w:lvlText w:val="•"/>
      <w:lvlJc w:val="left"/>
      <w:pPr>
        <w:ind w:left="4233" w:hanging="240"/>
      </w:pPr>
      <w:rPr>
        <w:rFonts w:hint="default"/>
        <w:lang w:val="ru-RU" w:eastAsia="en-US" w:bidi="ar-SA"/>
      </w:rPr>
    </w:lvl>
    <w:lvl w:ilvl="5" w:tplc="293682F6">
      <w:numFmt w:val="bullet"/>
      <w:lvlText w:val="•"/>
      <w:lvlJc w:val="left"/>
      <w:pPr>
        <w:ind w:left="5162" w:hanging="240"/>
      </w:pPr>
      <w:rPr>
        <w:rFonts w:hint="default"/>
        <w:lang w:val="ru-RU" w:eastAsia="en-US" w:bidi="ar-SA"/>
      </w:rPr>
    </w:lvl>
    <w:lvl w:ilvl="6" w:tplc="807EF914">
      <w:numFmt w:val="bullet"/>
      <w:lvlText w:val="•"/>
      <w:lvlJc w:val="left"/>
      <w:pPr>
        <w:ind w:left="6090" w:hanging="240"/>
      </w:pPr>
      <w:rPr>
        <w:rFonts w:hint="default"/>
        <w:lang w:val="ru-RU" w:eastAsia="en-US" w:bidi="ar-SA"/>
      </w:rPr>
    </w:lvl>
    <w:lvl w:ilvl="7" w:tplc="FCE446E4">
      <w:numFmt w:val="bullet"/>
      <w:lvlText w:val="•"/>
      <w:lvlJc w:val="left"/>
      <w:pPr>
        <w:ind w:left="7018" w:hanging="240"/>
      </w:pPr>
      <w:rPr>
        <w:rFonts w:hint="default"/>
        <w:lang w:val="ru-RU" w:eastAsia="en-US" w:bidi="ar-SA"/>
      </w:rPr>
    </w:lvl>
    <w:lvl w:ilvl="8" w:tplc="0A6E75B4">
      <w:numFmt w:val="bullet"/>
      <w:lvlText w:val="•"/>
      <w:lvlJc w:val="left"/>
      <w:pPr>
        <w:ind w:left="7947" w:hanging="240"/>
      </w:pPr>
      <w:rPr>
        <w:rFonts w:hint="default"/>
        <w:lang w:val="ru-RU" w:eastAsia="en-US" w:bidi="ar-SA"/>
      </w:rPr>
    </w:lvl>
  </w:abstractNum>
  <w:abstractNum w:abstractNumId="88">
    <w:nsid w:val="64850177"/>
    <w:multiLevelType w:val="hybridMultilevel"/>
    <w:tmpl w:val="DE52AF46"/>
    <w:lvl w:ilvl="0" w:tplc="7D605BD8">
      <w:start w:val="1"/>
      <w:numFmt w:val="decimal"/>
      <w:lvlText w:val="%1."/>
      <w:lvlJc w:val="left"/>
      <w:pPr>
        <w:ind w:left="464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B72994C">
      <w:numFmt w:val="bullet"/>
      <w:lvlText w:val="•"/>
      <w:lvlJc w:val="left"/>
      <w:pPr>
        <w:ind w:left="1394" w:hanging="245"/>
      </w:pPr>
      <w:rPr>
        <w:rFonts w:hint="default"/>
        <w:lang w:val="ru-RU" w:eastAsia="en-US" w:bidi="ar-SA"/>
      </w:rPr>
    </w:lvl>
    <w:lvl w:ilvl="2" w:tplc="7BF4A0F6">
      <w:numFmt w:val="bullet"/>
      <w:lvlText w:val="•"/>
      <w:lvlJc w:val="left"/>
      <w:pPr>
        <w:ind w:left="2328" w:hanging="245"/>
      </w:pPr>
      <w:rPr>
        <w:rFonts w:hint="default"/>
        <w:lang w:val="ru-RU" w:eastAsia="en-US" w:bidi="ar-SA"/>
      </w:rPr>
    </w:lvl>
    <w:lvl w:ilvl="3" w:tplc="A49C89A2">
      <w:numFmt w:val="bullet"/>
      <w:lvlText w:val="•"/>
      <w:lvlJc w:val="left"/>
      <w:pPr>
        <w:ind w:left="3263" w:hanging="245"/>
      </w:pPr>
      <w:rPr>
        <w:rFonts w:hint="default"/>
        <w:lang w:val="ru-RU" w:eastAsia="en-US" w:bidi="ar-SA"/>
      </w:rPr>
    </w:lvl>
    <w:lvl w:ilvl="4" w:tplc="97784874">
      <w:numFmt w:val="bullet"/>
      <w:lvlText w:val="•"/>
      <w:lvlJc w:val="left"/>
      <w:pPr>
        <w:ind w:left="4197" w:hanging="245"/>
      </w:pPr>
      <w:rPr>
        <w:rFonts w:hint="default"/>
        <w:lang w:val="ru-RU" w:eastAsia="en-US" w:bidi="ar-SA"/>
      </w:rPr>
    </w:lvl>
    <w:lvl w:ilvl="5" w:tplc="FB9AC6DA">
      <w:numFmt w:val="bullet"/>
      <w:lvlText w:val="•"/>
      <w:lvlJc w:val="left"/>
      <w:pPr>
        <w:ind w:left="5132" w:hanging="245"/>
      </w:pPr>
      <w:rPr>
        <w:rFonts w:hint="default"/>
        <w:lang w:val="ru-RU" w:eastAsia="en-US" w:bidi="ar-SA"/>
      </w:rPr>
    </w:lvl>
    <w:lvl w:ilvl="6" w:tplc="558EADC4">
      <w:numFmt w:val="bullet"/>
      <w:lvlText w:val="•"/>
      <w:lvlJc w:val="left"/>
      <w:pPr>
        <w:ind w:left="6066" w:hanging="245"/>
      </w:pPr>
      <w:rPr>
        <w:rFonts w:hint="default"/>
        <w:lang w:val="ru-RU" w:eastAsia="en-US" w:bidi="ar-SA"/>
      </w:rPr>
    </w:lvl>
    <w:lvl w:ilvl="7" w:tplc="C3065794">
      <w:numFmt w:val="bullet"/>
      <w:lvlText w:val="•"/>
      <w:lvlJc w:val="left"/>
      <w:pPr>
        <w:ind w:left="7000" w:hanging="245"/>
      </w:pPr>
      <w:rPr>
        <w:rFonts w:hint="default"/>
        <w:lang w:val="ru-RU" w:eastAsia="en-US" w:bidi="ar-SA"/>
      </w:rPr>
    </w:lvl>
    <w:lvl w:ilvl="8" w:tplc="44F00E12">
      <w:numFmt w:val="bullet"/>
      <w:lvlText w:val="•"/>
      <w:lvlJc w:val="left"/>
      <w:pPr>
        <w:ind w:left="7935" w:hanging="245"/>
      </w:pPr>
      <w:rPr>
        <w:rFonts w:hint="default"/>
        <w:lang w:val="ru-RU" w:eastAsia="en-US" w:bidi="ar-SA"/>
      </w:rPr>
    </w:lvl>
  </w:abstractNum>
  <w:abstractNum w:abstractNumId="89">
    <w:nsid w:val="6526281F"/>
    <w:multiLevelType w:val="hybridMultilevel"/>
    <w:tmpl w:val="D13EE1D6"/>
    <w:lvl w:ilvl="0" w:tplc="54BAE730">
      <w:start w:val="1"/>
      <w:numFmt w:val="decimal"/>
      <w:lvlText w:val="%1."/>
      <w:lvlJc w:val="left"/>
      <w:pPr>
        <w:ind w:left="464" w:hanging="24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 w:tplc="A468CEC8">
      <w:numFmt w:val="bullet"/>
      <w:lvlText w:val="•"/>
      <w:lvlJc w:val="left"/>
      <w:pPr>
        <w:ind w:left="1394" w:hanging="245"/>
      </w:pPr>
      <w:rPr>
        <w:rFonts w:hint="default"/>
        <w:lang w:val="ru-RU" w:eastAsia="en-US" w:bidi="ar-SA"/>
      </w:rPr>
    </w:lvl>
    <w:lvl w:ilvl="2" w:tplc="54720E2C">
      <w:numFmt w:val="bullet"/>
      <w:lvlText w:val="•"/>
      <w:lvlJc w:val="left"/>
      <w:pPr>
        <w:ind w:left="2328" w:hanging="245"/>
      </w:pPr>
      <w:rPr>
        <w:rFonts w:hint="default"/>
        <w:lang w:val="ru-RU" w:eastAsia="en-US" w:bidi="ar-SA"/>
      </w:rPr>
    </w:lvl>
    <w:lvl w:ilvl="3" w:tplc="F198DCE6">
      <w:numFmt w:val="bullet"/>
      <w:lvlText w:val="•"/>
      <w:lvlJc w:val="left"/>
      <w:pPr>
        <w:ind w:left="3263" w:hanging="245"/>
      </w:pPr>
      <w:rPr>
        <w:rFonts w:hint="default"/>
        <w:lang w:val="ru-RU" w:eastAsia="en-US" w:bidi="ar-SA"/>
      </w:rPr>
    </w:lvl>
    <w:lvl w:ilvl="4" w:tplc="03DA1B1A">
      <w:numFmt w:val="bullet"/>
      <w:lvlText w:val="•"/>
      <w:lvlJc w:val="left"/>
      <w:pPr>
        <w:ind w:left="4197" w:hanging="245"/>
      </w:pPr>
      <w:rPr>
        <w:rFonts w:hint="default"/>
        <w:lang w:val="ru-RU" w:eastAsia="en-US" w:bidi="ar-SA"/>
      </w:rPr>
    </w:lvl>
    <w:lvl w:ilvl="5" w:tplc="2DBCF82C">
      <w:numFmt w:val="bullet"/>
      <w:lvlText w:val="•"/>
      <w:lvlJc w:val="left"/>
      <w:pPr>
        <w:ind w:left="5132" w:hanging="245"/>
      </w:pPr>
      <w:rPr>
        <w:rFonts w:hint="default"/>
        <w:lang w:val="ru-RU" w:eastAsia="en-US" w:bidi="ar-SA"/>
      </w:rPr>
    </w:lvl>
    <w:lvl w:ilvl="6" w:tplc="518CEEBA">
      <w:numFmt w:val="bullet"/>
      <w:lvlText w:val="•"/>
      <w:lvlJc w:val="left"/>
      <w:pPr>
        <w:ind w:left="6066" w:hanging="245"/>
      </w:pPr>
      <w:rPr>
        <w:rFonts w:hint="default"/>
        <w:lang w:val="ru-RU" w:eastAsia="en-US" w:bidi="ar-SA"/>
      </w:rPr>
    </w:lvl>
    <w:lvl w:ilvl="7" w:tplc="EA148F8C">
      <w:numFmt w:val="bullet"/>
      <w:lvlText w:val="•"/>
      <w:lvlJc w:val="left"/>
      <w:pPr>
        <w:ind w:left="7000" w:hanging="245"/>
      </w:pPr>
      <w:rPr>
        <w:rFonts w:hint="default"/>
        <w:lang w:val="ru-RU" w:eastAsia="en-US" w:bidi="ar-SA"/>
      </w:rPr>
    </w:lvl>
    <w:lvl w:ilvl="8" w:tplc="89C867DC">
      <w:numFmt w:val="bullet"/>
      <w:lvlText w:val="•"/>
      <w:lvlJc w:val="left"/>
      <w:pPr>
        <w:ind w:left="7935" w:hanging="245"/>
      </w:pPr>
      <w:rPr>
        <w:rFonts w:hint="default"/>
        <w:lang w:val="ru-RU" w:eastAsia="en-US" w:bidi="ar-SA"/>
      </w:rPr>
    </w:lvl>
  </w:abstractNum>
  <w:abstractNum w:abstractNumId="90">
    <w:nsid w:val="65651343"/>
    <w:multiLevelType w:val="hybridMultilevel"/>
    <w:tmpl w:val="6E286CC4"/>
    <w:lvl w:ilvl="0" w:tplc="FD484EC4">
      <w:start w:val="1"/>
      <w:numFmt w:val="decimal"/>
      <w:lvlText w:val="%1."/>
      <w:lvlJc w:val="left"/>
      <w:pPr>
        <w:ind w:left="219" w:hanging="26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78CC650">
      <w:numFmt w:val="bullet"/>
      <w:lvlText w:val="•"/>
      <w:lvlJc w:val="left"/>
      <w:pPr>
        <w:ind w:left="1178" w:hanging="269"/>
      </w:pPr>
      <w:rPr>
        <w:rFonts w:hint="default"/>
        <w:lang w:val="ru-RU" w:eastAsia="en-US" w:bidi="ar-SA"/>
      </w:rPr>
    </w:lvl>
    <w:lvl w:ilvl="2" w:tplc="935EE9B2">
      <w:numFmt w:val="bullet"/>
      <w:lvlText w:val="•"/>
      <w:lvlJc w:val="left"/>
      <w:pPr>
        <w:ind w:left="2136" w:hanging="269"/>
      </w:pPr>
      <w:rPr>
        <w:rFonts w:hint="default"/>
        <w:lang w:val="ru-RU" w:eastAsia="en-US" w:bidi="ar-SA"/>
      </w:rPr>
    </w:lvl>
    <w:lvl w:ilvl="3" w:tplc="D76E2BC2">
      <w:numFmt w:val="bullet"/>
      <w:lvlText w:val="•"/>
      <w:lvlJc w:val="left"/>
      <w:pPr>
        <w:ind w:left="3095" w:hanging="269"/>
      </w:pPr>
      <w:rPr>
        <w:rFonts w:hint="default"/>
        <w:lang w:val="ru-RU" w:eastAsia="en-US" w:bidi="ar-SA"/>
      </w:rPr>
    </w:lvl>
    <w:lvl w:ilvl="4" w:tplc="0E9A8242">
      <w:numFmt w:val="bullet"/>
      <w:lvlText w:val="•"/>
      <w:lvlJc w:val="left"/>
      <w:pPr>
        <w:ind w:left="4053" w:hanging="269"/>
      </w:pPr>
      <w:rPr>
        <w:rFonts w:hint="default"/>
        <w:lang w:val="ru-RU" w:eastAsia="en-US" w:bidi="ar-SA"/>
      </w:rPr>
    </w:lvl>
    <w:lvl w:ilvl="5" w:tplc="C6E276F0">
      <w:numFmt w:val="bullet"/>
      <w:lvlText w:val="•"/>
      <w:lvlJc w:val="left"/>
      <w:pPr>
        <w:ind w:left="5012" w:hanging="269"/>
      </w:pPr>
      <w:rPr>
        <w:rFonts w:hint="default"/>
        <w:lang w:val="ru-RU" w:eastAsia="en-US" w:bidi="ar-SA"/>
      </w:rPr>
    </w:lvl>
    <w:lvl w:ilvl="6" w:tplc="6A1406A6">
      <w:numFmt w:val="bullet"/>
      <w:lvlText w:val="•"/>
      <w:lvlJc w:val="left"/>
      <w:pPr>
        <w:ind w:left="5970" w:hanging="269"/>
      </w:pPr>
      <w:rPr>
        <w:rFonts w:hint="default"/>
        <w:lang w:val="ru-RU" w:eastAsia="en-US" w:bidi="ar-SA"/>
      </w:rPr>
    </w:lvl>
    <w:lvl w:ilvl="7" w:tplc="83F009F6">
      <w:numFmt w:val="bullet"/>
      <w:lvlText w:val="•"/>
      <w:lvlJc w:val="left"/>
      <w:pPr>
        <w:ind w:left="6928" w:hanging="269"/>
      </w:pPr>
      <w:rPr>
        <w:rFonts w:hint="default"/>
        <w:lang w:val="ru-RU" w:eastAsia="en-US" w:bidi="ar-SA"/>
      </w:rPr>
    </w:lvl>
    <w:lvl w:ilvl="8" w:tplc="7EF2A2A8">
      <w:numFmt w:val="bullet"/>
      <w:lvlText w:val="•"/>
      <w:lvlJc w:val="left"/>
      <w:pPr>
        <w:ind w:left="7887" w:hanging="269"/>
      </w:pPr>
      <w:rPr>
        <w:rFonts w:hint="default"/>
        <w:lang w:val="ru-RU" w:eastAsia="en-US" w:bidi="ar-SA"/>
      </w:rPr>
    </w:lvl>
  </w:abstractNum>
  <w:abstractNum w:abstractNumId="91">
    <w:nsid w:val="67324222"/>
    <w:multiLevelType w:val="hybridMultilevel"/>
    <w:tmpl w:val="C5084488"/>
    <w:lvl w:ilvl="0" w:tplc="817045AE">
      <w:numFmt w:val="bullet"/>
      <w:lvlText w:val="-"/>
      <w:lvlJc w:val="left"/>
      <w:pPr>
        <w:ind w:left="580" w:hanging="28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8546780C">
      <w:numFmt w:val="bullet"/>
      <w:lvlText w:val="•"/>
      <w:lvlJc w:val="left"/>
      <w:pPr>
        <w:ind w:left="1502" w:hanging="284"/>
      </w:pPr>
      <w:rPr>
        <w:rFonts w:hint="default"/>
        <w:lang w:val="ru-RU" w:eastAsia="en-US" w:bidi="ar-SA"/>
      </w:rPr>
    </w:lvl>
    <w:lvl w:ilvl="2" w:tplc="052CBD6E">
      <w:numFmt w:val="bullet"/>
      <w:lvlText w:val="•"/>
      <w:lvlJc w:val="left"/>
      <w:pPr>
        <w:ind w:left="2424" w:hanging="284"/>
      </w:pPr>
      <w:rPr>
        <w:rFonts w:hint="default"/>
        <w:lang w:val="ru-RU" w:eastAsia="en-US" w:bidi="ar-SA"/>
      </w:rPr>
    </w:lvl>
    <w:lvl w:ilvl="3" w:tplc="A2CE272E">
      <w:numFmt w:val="bullet"/>
      <w:lvlText w:val="•"/>
      <w:lvlJc w:val="left"/>
      <w:pPr>
        <w:ind w:left="3347" w:hanging="284"/>
      </w:pPr>
      <w:rPr>
        <w:rFonts w:hint="default"/>
        <w:lang w:val="ru-RU" w:eastAsia="en-US" w:bidi="ar-SA"/>
      </w:rPr>
    </w:lvl>
    <w:lvl w:ilvl="4" w:tplc="7F2891BE">
      <w:numFmt w:val="bullet"/>
      <w:lvlText w:val="•"/>
      <w:lvlJc w:val="left"/>
      <w:pPr>
        <w:ind w:left="4269" w:hanging="284"/>
      </w:pPr>
      <w:rPr>
        <w:rFonts w:hint="default"/>
        <w:lang w:val="ru-RU" w:eastAsia="en-US" w:bidi="ar-SA"/>
      </w:rPr>
    </w:lvl>
    <w:lvl w:ilvl="5" w:tplc="CF301CAA">
      <w:numFmt w:val="bullet"/>
      <w:lvlText w:val="•"/>
      <w:lvlJc w:val="left"/>
      <w:pPr>
        <w:ind w:left="5192" w:hanging="284"/>
      </w:pPr>
      <w:rPr>
        <w:rFonts w:hint="default"/>
        <w:lang w:val="ru-RU" w:eastAsia="en-US" w:bidi="ar-SA"/>
      </w:rPr>
    </w:lvl>
    <w:lvl w:ilvl="6" w:tplc="26C6064E">
      <w:numFmt w:val="bullet"/>
      <w:lvlText w:val="•"/>
      <w:lvlJc w:val="left"/>
      <w:pPr>
        <w:ind w:left="6114" w:hanging="284"/>
      </w:pPr>
      <w:rPr>
        <w:rFonts w:hint="default"/>
        <w:lang w:val="ru-RU" w:eastAsia="en-US" w:bidi="ar-SA"/>
      </w:rPr>
    </w:lvl>
    <w:lvl w:ilvl="7" w:tplc="42B20580">
      <w:numFmt w:val="bullet"/>
      <w:lvlText w:val="•"/>
      <w:lvlJc w:val="left"/>
      <w:pPr>
        <w:ind w:left="7036" w:hanging="284"/>
      </w:pPr>
      <w:rPr>
        <w:rFonts w:hint="default"/>
        <w:lang w:val="ru-RU" w:eastAsia="en-US" w:bidi="ar-SA"/>
      </w:rPr>
    </w:lvl>
    <w:lvl w:ilvl="8" w:tplc="4EC8B848">
      <w:numFmt w:val="bullet"/>
      <w:lvlText w:val="•"/>
      <w:lvlJc w:val="left"/>
      <w:pPr>
        <w:ind w:left="7959" w:hanging="284"/>
      </w:pPr>
      <w:rPr>
        <w:rFonts w:hint="default"/>
        <w:lang w:val="ru-RU" w:eastAsia="en-US" w:bidi="ar-SA"/>
      </w:rPr>
    </w:lvl>
  </w:abstractNum>
  <w:abstractNum w:abstractNumId="92">
    <w:nsid w:val="674C1FC0"/>
    <w:multiLevelType w:val="hybridMultilevel"/>
    <w:tmpl w:val="72301852"/>
    <w:lvl w:ilvl="0" w:tplc="7AA23FA2">
      <w:start w:val="1"/>
      <w:numFmt w:val="decimal"/>
      <w:lvlText w:val="%1)"/>
      <w:lvlJc w:val="left"/>
      <w:pPr>
        <w:ind w:left="483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5005948">
      <w:numFmt w:val="bullet"/>
      <w:lvlText w:val="•"/>
      <w:lvlJc w:val="left"/>
      <w:pPr>
        <w:ind w:left="1412" w:hanging="264"/>
      </w:pPr>
      <w:rPr>
        <w:rFonts w:hint="default"/>
        <w:lang w:val="ru-RU" w:eastAsia="en-US" w:bidi="ar-SA"/>
      </w:rPr>
    </w:lvl>
    <w:lvl w:ilvl="2" w:tplc="9954CC24">
      <w:numFmt w:val="bullet"/>
      <w:lvlText w:val="•"/>
      <w:lvlJc w:val="left"/>
      <w:pPr>
        <w:ind w:left="2344" w:hanging="264"/>
      </w:pPr>
      <w:rPr>
        <w:rFonts w:hint="default"/>
        <w:lang w:val="ru-RU" w:eastAsia="en-US" w:bidi="ar-SA"/>
      </w:rPr>
    </w:lvl>
    <w:lvl w:ilvl="3" w:tplc="0D0CFD6E">
      <w:numFmt w:val="bullet"/>
      <w:lvlText w:val="•"/>
      <w:lvlJc w:val="left"/>
      <w:pPr>
        <w:ind w:left="3277" w:hanging="264"/>
      </w:pPr>
      <w:rPr>
        <w:rFonts w:hint="default"/>
        <w:lang w:val="ru-RU" w:eastAsia="en-US" w:bidi="ar-SA"/>
      </w:rPr>
    </w:lvl>
    <w:lvl w:ilvl="4" w:tplc="31C005BC">
      <w:numFmt w:val="bullet"/>
      <w:lvlText w:val="•"/>
      <w:lvlJc w:val="left"/>
      <w:pPr>
        <w:ind w:left="4209" w:hanging="264"/>
      </w:pPr>
      <w:rPr>
        <w:rFonts w:hint="default"/>
        <w:lang w:val="ru-RU" w:eastAsia="en-US" w:bidi="ar-SA"/>
      </w:rPr>
    </w:lvl>
    <w:lvl w:ilvl="5" w:tplc="4642D554">
      <w:numFmt w:val="bullet"/>
      <w:lvlText w:val="•"/>
      <w:lvlJc w:val="left"/>
      <w:pPr>
        <w:ind w:left="5142" w:hanging="264"/>
      </w:pPr>
      <w:rPr>
        <w:rFonts w:hint="default"/>
        <w:lang w:val="ru-RU" w:eastAsia="en-US" w:bidi="ar-SA"/>
      </w:rPr>
    </w:lvl>
    <w:lvl w:ilvl="6" w:tplc="9CA600CC">
      <w:numFmt w:val="bullet"/>
      <w:lvlText w:val="•"/>
      <w:lvlJc w:val="left"/>
      <w:pPr>
        <w:ind w:left="6074" w:hanging="264"/>
      </w:pPr>
      <w:rPr>
        <w:rFonts w:hint="default"/>
        <w:lang w:val="ru-RU" w:eastAsia="en-US" w:bidi="ar-SA"/>
      </w:rPr>
    </w:lvl>
    <w:lvl w:ilvl="7" w:tplc="0A7C8F8A">
      <w:numFmt w:val="bullet"/>
      <w:lvlText w:val="•"/>
      <w:lvlJc w:val="left"/>
      <w:pPr>
        <w:ind w:left="7006" w:hanging="264"/>
      </w:pPr>
      <w:rPr>
        <w:rFonts w:hint="default"/>
        <w:lang w:val="ru-RU" w:eastAsia="en-US" w:bidi="ar-SA"/>
      </w:rPr>
    </w:lvl>
    <w:lvl w:ilvl="8" w:tplc="48126ABA">
      <w:numFmt w:val="bullet"/>
      <w:lvlText w:val="•"/>
      <w:lvlJc w:val="left"/>
      <w:pPr>
        <w:ind w:left="7939" w:hanging="264"/>
      </w:pPr>
      <w:rPr>
        <w:rFonts w:hint="default"/>
        <w:lang w:val="ru-RU" w:eastAsia="en-US" w:bidi="ar-SA"/>
      </w:rPr>
    </w:lvl>
  </w:abstractNum>
  <w:abstractNum w:abstractNumId="93">
    <w:nsid w:val="6A336D98"/>
    <w:multiLevelType w:val="hybridMultilevel"/>
    <w:tmpl w:val="5AA0065E"/>
    <w:lvl w:ilvl="0" w:tplc="B978B25C">
      <w:numFmt w:val="bullet"/>
      <w:lvlText w:val="-"/>
      <w:lvlJc w:val="left"/>
      <w:pPr>
        <w:ind w:left="580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8A8FA50">
      <w:numFmt w:val="bullet"/>
      <w:lvlText w:val="•"/>
      <w:lvlJc w:val="left"/>
      <w:pPr>
        <w:ind w:left="1502" w:hanging="168"/>
      </w:pPr>
      <w:rPr>
        <w:rFonts w:hint="default"/>
        <w:lang w:val="ru-RU" w:eastAsia="en-US" w:bidi="ar-SA"/>
      </w:rPr>
    </w:lvl>
    <w:lvl w:ilvl="2" w:tplc="7034DF2E">
      <w:numFmt w:val="bullet"/>
      <w:lvlText w:val="•"/>
      <w:lvlJc w:val="left"/>
      <w:pPr>
        <w:ind w:left="2424" w:hanging="168"/>
      </w:pPr>
      <w:rPr>
        <w:rFonts w:hint="default"/>
        <w:lang w:val="ru-RU" w:eastAsia="en-US" w:bidi="ar-SA"/>
      </w:rPr>
    </w:lvl>
    <w:lvl w:ilvl="3" w:tplc="A12A50BA">
      <w:numFmt w:val="bullet"/>
      <w:lvlText w:val="•"/>
      <w:lvlJc w:val="left"/>
      <w:pPr>
        <w:ind w:left="3347" w:hanging="168"/>
      </w:pPr>
      <w:rPr>
        <w:rFonts w:hint="default"/>
        <w:lang w:val="ru-RU" w:eastAsia="en-US" w:bidi="ar-SA"/>
      </w:rPr>
    </w:lvl>
    <w:lvl w:ilvl="4" w:tplc="5D620A12">
      <w:numFmt w:val="bullet"/>
      <w:lvlText w:val="•"/>
      <w:lvlJc w:val="left"/>
      <w:pPr>
        <w:ind w:left="4269" w:hanging="168"/>
      </w:pPr>
      <w:rPr>
        <w:rFonts w:hint="default"/>
        <w:lang w:val="ru-RU" w:eastAsia="en-US" w:bidi="ar-SA"/>
      </w:rPr>
    </w:lvl>
    <w:lvl w:ilvl="5" w:tplc="9312821C">
      <w:numFmt w:val="bullet"/>
      <w:lvlText w:val="•"/>
      <w:lvlJc w:val="left"/>
      <w:pPr>
        <w:ind w:left="5192" w:hanging="168"/>
      </w:pPr>
      <w:rPr>
        <w:rFonts w:hint="default"/>
        <w:lang w:val="ru-RU" w:eastAsia="en-US" w:bidi="ar-SA"/>
      </w:rPr>
    </w:lvl>
    <w:lvl w:ilvl="6" w:tplc="159EB1A2">
      <w:numFmt w:val="bullet"/>
      <w:lvlText w:val="•"/>
      <w:lvlJc w:val="left"/>
      <w:pPr>
        <w:ind w:left="6114" w:hanging="168"/>
      </w:pPr>
      <w:rPr>
        <w:rFonts w:hint="default"/>
        <w:lang w:val="ru-RU" w:eastAsia="en-US" w:bidi="ar-SA"/>
      </w:rPr>
    </w:lvl>
    <w:lvl w:ilvl="7" w:tplc="2076C58C">
      <w:numFmt w:val="bullet"/>
      <w:lvlText w:val="•"/>
      <w:lvlJc w:val="left"/>
      <w:pPr>
        <w:ind w:left="7036" w:hanging="168"/>
      </w:pPr>
      <w:rPr>
        <w:rFonts w:hint="default"/>
        <w:lang w:val="ru-RU" w:eastAsia="en-US" w:bidi="ar-SA"/>
      </w:rPr>
    </w:lvl>
    <w:lvl w:ilvl="8" w:tplc="158037F2">
      <w:numFmt w:val="bullet"/>
      <w:lvlText w:val="•"/>
      <w:lvlJc w:val="left"/>
      <w:pPr>
        <w:ind w:left="7959" w:hanging="168"/>
      </w:pPr>
      <w:rPr>
        <w:rFonts w:hint="default"/>
        <w:lang w:val="ru-RU" w:eastAsia="en-US" w:bidi="ar-SA"/>
      </w:rPr>
    </w:lvl>
  </w:abstractNum>
  <w:abstractNum w:abstractNumId="94">
    <w:nsid w:val="6C1C4FC4"/>
    <w:multiLevelType w:val="hybridMultilevel"/>
    <w:tmpl w:val="8D30DB82"/>
    <w:lvl w:ilvl="0" w:tplc="8D660062"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91EB6C4">
      <w:numFmt w:val="bullet"/>
      <w:lvlText w:val="•"/>
      <w:lvlJc w:val="left"/>
      <w:pPr>
        <w:ind w:left="1934" w:hanging="360"/>
      </w:pPr>
      <w:rPr>
        <w:rFonts w:hint="default"/>
        <w:lang w:val="ru-RU" w:eastAsia="en-US" w:bidi="ar-SA"/>
      </w:rPr>
    </w:lvl>
    <w:lvl w:ilvl="2" w:tplc="1E040624">
      <w:numFmt w:val="bullet"/>
      <w:lvlText w:val="•"/>
      <w:lvlJc w:val="left"/>
      <w:pPr>
        <w:ind w:left="2808" w:hanging="360"/>
      </w:pPr>
      <w:rPr>
        <w:rFonts w:hint="default"/>
        <w:lang w:val="ru-RU" w:eastAsia="en-US" w:bidi="ar-SA"/>
      </w:rPr>
    </w:lvl>
    <w:lvl w:ilvl="3" w:tplc="D6FC0718">
      <w:numFmt w:val="bullet"/>
      <w:lvlText w:val="•"/>
      <w:lvlJc w:val="left"/>
      <w:pPr>
        <w:ind w:left="3683" w:hanging="360"/>
      </w:pPr>
      <w:rPr>
        <w:rFonts w:hint="default"/>
        <w:lang w:val="ru-RU" w:eastAsia="en-US" w:bidi="ar-SA"/>
      </w:rPr>
    </w:lvl>
    <w:lvl w:ilvl="4" w:tplc="7F8E06EE">
      <w:numFmt w:val="bullet"/>
      <w:lvlText w:val="•"/>
      <w:lvlJc w:val="left"/>
      <w:pPr>
        <w:ind w:left="4557" w:hanging="360"/>
      </w:pPr>
      <w:rPr>
        <w:rFonts w:hint="default"/>
        <w:lang w:val="ru-RU" w:eastAsia="en-US" w:bidi="ar-SA"/>
      </w:rPr>
    </w:lvl>
    <w:lvl w:ilvl="5" w:tplc="3556A832">
      <w:numFmt w:val="bullet"/>
      <w:lvlText w:val="•"/>
      <w:lvlJc w:val="left"/>
      <w:pPr>
        <w:ind w:left="5432" w:hanging="360"/>
      </w:pPr>
      <w:rPr>
        <w:rFonts w:hint="default"/>
        <w:lang w:val="ru-RU" w:eastAsia="en-US" w:bidi="ar-SA"/>
      </w:rPr>
    </w:lvl>
    <w:lvl w:ilvl="6" w:tplc="1BE81966">
      <w:numFmt w:val="bullet"/>
      <w:lvlText w:val="•"/>
      <w:lvlJc w:val="left"/>
      <w:pPr>
        <w:ind w:left="6306" w:hanging="360"/>
      </w:pPr>
      <w:rPr>
        <w:rFonts w:hint="default"/>
        <w:lang w:val="ru-RU" w:eastAsia="en-US" w:bidi="ar-SA"/>
      </w:rPr>
    </w:lvl>
    <w:lvl w:ilvl="7" w:tplc="B5004BDE">
      <w:numFmt w:val="bullet"/>
      <w:lvlText w:val="•"/>
      <w:lvlJc w:val="left"/>
      <w:pPr>
        <w:ind w:left="7180" w:hanging="360"/>
      </w:pPr>
      <w:rPr>
        <w:rFonts w:hint="default"/>
        <w:lang w:val="ru-RU" w:eastAsia="en-US" w:bidi="ar-SA"/>
      </w:rPr>
    </w:lvl>
    <w:lvl w:ilvl="8" w:tplc="E970F962">
      <w:numFmt w:val="bullet"/>
      <w:lvlText w:val="•"/>
      <w:lvlJc w:val="left"/>
      <w:pPr>
        <w:ind w:left="8055" w:hanging="360"/>
      </w:pPr>
      <w:rPr>
        <w:rFonts w:hint="default"/>
        <w:lang w:val="ru-RU" w:eastAsia="en-US" w:bidi="ar-SA"/>
      </w:rPr>
    </w:lvl>
  </w:abstractNum>
  <w:abstractNum w:abstractNumId="95">
    <w:nsid w:val="6CF41424"/>
    <w:multiLevelType w:val="hybridMultilevel"/>
    <w:tmpl w:val="C7A6DB1A"/>
    <w:lvl w:ilvl="0" w:tplc="02B656DC">
      <w:start w:val="1"/>
      <w:numFmt w:val="decimal"/>
      <w:lvlText w:val="%1."/>
      <w:lvlJc w:val="left"/>
      <w:pPr>
        <w:ind w:left="464" w:hanging="24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lang w:val="ru-RU" w:eastAsia="en-US" w:bidi="ar-SA"/>
      </w:rPr>
    </w:lvl>
    <w:lvl w:ilvl="1" w:tplc="A738AAEA">
      <w:numFmt w:val="bullet"/>
      <w:lvlText w:val="•"/>
      <w:lvlJc w:val="left"/>
      <w:pPr>
        <w:ind w:left="1394" w:hanging="245"/>
      </w:pPr>
      <w:rPr>
        <w:rFonts w:hint="default"/>
        <w:lang w:val="ru-RU" w:eastAsia="en-US" w:bidi="ar-SA"/>
      </w:rPr>
    </w:lvl>
    <w:lvl w:ilvl="2" w:tplc="7340F8E4">
      <w:numFmt w:val="bullet"/>
      <w:lvlText w:val="•"/>
      <w:lvlJc w:val="left"/>
      <w:pPr>
        <w:ind w:left="2328" w:hanging="245"/>
      </w:pPr>
      <w:rPr>
        <w:rFonts w:hint="default"/>
        <w:lang w:val="ru-RU" w:eastAsia="en-US" w:bidi="ar-SA"/>
      </w:rPr>
    </w:lvl>
    <w:lvl w:ilvl="3" w:tplc="CD9A194E">
      <w:numFmt w:val="bullet"/>
      <w:lvlText w:val="•"/>
      <w:lvlJc w:val="left"/>
      <w:pPr>
        <w:ind w:left="3263" w:hanging="245"/>
      </w:pPr>
      <w:rPr>
        <w:rFonts w:hint="default"/>
        <w:lang w:val="ru-RU" w:eastAsia="en-US" w:bidi="ar-SA"/>
      </w:rPr>
    </w:lvl>
    <w:lvl w:ilvl="4" w:tplc="0B90F282">
      <w:numFmt w:val="bullet"/>
      <w:lvlText w:val="•"/>
      <w:lvlJc w:val="left"/>
      <w:pPr>
        <w:ind w:left="4197" w:hanging="245"/>
      </w:pPr>
      <w:rPr>
        <w:rFonts w:hint="default"/>
        <w:lang w:val="ru-RU" w:eastAsia="en-US" w:bidi="ar-SA"/>
      </w:rPr>
    </w:lvl>
    <w:lvl w:ilvl="5" w:tplc="29F27F2C">
      <w:numFmt w:val="bullet"/>
      <w:lvlText w:val="•"/>
      <w:lvlJc w:val="left"/>
      <w:pPr>
        <w:ind w:left="5132" w:hanging="245"/>
      </w:pPr>
      <w:rPr>
        <w:rFonts w:hint="default"/>
        <w:lang w:val="ru-RU" w:eastAsia="en-US" w:bidi="ar-SA"/>
      </w:rPr>
    </w:lvl>
    <w:lvl w:ilvl="6" w:tplc="4EAC90CA">
      <w:numFmt w:val="bullet"/>
      <w:lvlText w:val="•"/>
      <w:lvlJc w:val="left"/>
      <w:pPr>
        <w:ind w:left="6066" w:hanging="245"/>
      </w:pPr>
      <w:rPr>
        <w:rFonts w:hint="default"/>
        <w:lang w:val="ru-RU" w:eastAsia="en-US" w:bidi="ar-SA"/>
      </w:rPr>
    </w:lvl>
    <w:lvl w:ilvl="7" w:tplc="FCA0264C">
      <w:numFmt w:val="bullet"/>
      <w:lvlText w:val="•"/>
      <w:lvlJc w:val="left"/>
      <w:pPr>
        <w:ind w:left="7000" w:hanging="245"/>
      </w:pPr>
      <w:rPr>
        <w:rFonts w:hint="default"/>
        <w:lang w:val="ru-RU" w:eastAsia="en-US" w:bidi="ar-SA"/>
      </w:rPr>
    </w:lvl>
    <w:lvl w:ilvl="8" w:tplc="9510F6CA">
      <w:numFmt w:val="bullet"/>
      <w:lvlText w:val="•"/>
      <w:lvlJc w:val="left"/>
      <w:pPr>
        <w:ind w:left="7935" w:hanging="245"/>
      </w:pPr>
      <w:rPr>
        <w:rFonts w:hint="default"/>
        <w:lang w:val="ru-RU" w:eastAsia="en-US" w:bidi="ar-SA"/>
      </w:rPr>
    </w:lvl>
  </w:abstractNum>
  <w:abstractNum w:abstractNumId="96">
    <w:nsid w:val="704F57A5"/>
    <w:multiLevelType w:val="hybridMultilevel"/>
    <w:tmpl w:val="50240404"/>
    <w:lvl w:ilvl="0" w:tplc="7B38A4F4">
      <w:start w:val="1"/>
      <w:numFmt w:val="decimal"/>
      <w:lvlText w:val="%1."/>
      <w:lvlJc w:val="left"/>
      <w:pPr>
        <w:ind w:left="464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E2EA68C">
      <w:numFmt w:val="bullet"/>
      <w:lvlText w:val="•"/>
      <w:lvlJc w:val="left"/>
      <w:pPr>
        <w:ind w:left="1394" w:hanging="245"/>
      </w:pPr>
      <w:rPr>
        <w:rFonts w:hint="default"/>
        <w:lang w:val="ru-RU" w:eastAsia="en-US" w:bidi="ar-SA"/>
      </w:rPr>
    </w:lvl>
    <w:lvl w:ilvl="2" w:tplc="B310F8B0">
      <w:numFmt w:val="bullet"/>
      <w:lvlText w:val="•"/>
      <w:lvlJc w:val="left"/>
      <w:pPr>
        <w:ind w:left="2328" w:hanging="245"/>
      </w:pPr>
      <w:rPr>
        <w:rFonts w:hint="default"/>
        <w:lang w:val="ru-RU" w:eastAsia="en-US" w:bidi="ar-SA"/>
      </w:rPr>
    </w:lvl>
    <w:lvl w:ilvl="3" w:tplc="191830B0">
      <w:numFmt w:val="bullet"/>
      <w:lvlText w:val="•"/>
      <w:lvlJc w:val="left"/>
      <w:pPr>
        <w:ind w:left="3263" w:hanging="245"/>
      </w:pPr>
      <w:rPr>
        <w:rFonts w:hint="default"/>
        <w:lang w:val="ru-RU" w:eastAsia="en-US" w:bidi="ar-SA"/>
      </w:rPr>
    </w:lvl>
    <w:lvl w:ilvl="4" w:tplc="3B64BBE0">
      <w:numFmt w:val="bullet"/>
      <w:lvlText w:val="•"/>
      <w:lvlJc w:val="left"/>
      <w:pPr>
        <w:ind w:left="4197" w:hanging="245"/>
      </w:pPr>
      <w:rPr>
        <w:rFonts w:hint="default"/>
        <w:lang w:val="ru-RU" w:eastAsia="en-US" w:bidi="ar-SA"/>
      </w:rPr>
    </w:lvl>
    <w:lvl w:ilvl="5" w:tplc="F572BBEA">
      <w:numFmt w:val="bullet"/>
      <w:lvlText w:val="•"/>
      <w:lvlJc w:val="left"/>
      <w:pPr>
        <w:ind w:left="5132" w:hanging="245"/>
      </w:pPr>
      <w:rPr>
        <w:rFonts w:hint="default"/>
        <w:lang w:val="ru-RU" w:eastAsia="en-US" w:bidi="ar-SA"/>
      </w:rPr>
    </w:lvl>
    <w:lvl w:ilvl="6" w:tplc="7FB85E40">
      <w:numFmt w:val="bullet"/>
      <w:lvlText w:val="•"/>
      <w:lvlJc w:val="left"/>
      <w:pPr>
        <w:ind w:left="6066" w:hanging="245"/>
      </w:pPr>
      <w:rPr>
        <w:rFonts w:hint="default"/>
        <w:lang w:val="ru-RU" w:eastAsia="en-US" w:bidi="ar-SA"/>
      </w:rPr>
    </w:lvl>
    <w:lvl w:ilvl="7" w:tplc="2A185B26">
      <w:numFmt w:val="bullet"/>
      <w:lvlText w:val="•"/>
      <w:lvlJc w:val="left"/>
      <w:pPr>
        <w:ind w:left="7000" w:hanging="245"/>
      </w:pPr>
      <w:rPr>
        <w:rFonts w:hint="default"/>
        <w:lang w:val="ru-RU" w:eastAsia="en-US" w:bidi="ar-SA"/>
      </w:rPr>
    </w:lvl>
    <w:lvl w:ilvl="8" w:tplc="2820C41E">
      <w:numFmt w:val="bullet"/>
      <w:lvlText w:val="•"/>
      <w:lvlJc w:val="left"/>
      <w:pPr>
        <w:ind w:left="7935" w:hanging="245"/>
      </w:pPr>
      <w:rPr>
        <w:rFonts w:hint="default"/>
        <w:lang w:val="ru-RU" w:eastAsia="en-US" w:bidi="ar-SA"/>
      </w:rPr>
    </w:lvl>
  </w:abstractNum>
  <w:abstractNum w:abstractNumId="97">
    <w:nsid w:val="71935292"/>
    <w:multiLevelType w:val="hybridMultilevel"/>
    <w:tmpl w:val="B90ED686"/>
    <w:lvl w:ilvl="0" w:tplc="B988204E">
      <w:start w:val="1"/>
      <w:numFmt w:val="decimal"/>
      <w:lvlText w:val="%1."/>
      <w:lvlJc w:val="left"/>
      <w:pPr>
        <w:ind w:left="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0" w:hanging="360"/>
      </w:pPr>
    </w:lvl>
    <w:lvl w:ilvl="2" w:tplc="0419001B" w:tentative="1">
      <w:start w:val="1"/>
      <w:numFmt w:val="lowerRoman"/>
      <w:lvlText w:val="%3."/>
      <w:lvlJc w:val="right"/>
      <w:pPr>
        <w:ind w:left="2120" w:hanging="180"/>
      </w:pPr>
    </w:lvl>
    <w:lvl w:ilvl="3" w:tplc="0419000F" w:tentative="1">
      <w:start w:val="1"/>
      <w:numFmt w:val="decimal"/>
      <w:lvlText w:val="%4."/>
      <w:lvlJc w:val="left"/>
      <w:pPr>
        <w:ind w:left="2840" w:hanging="360"/>
      </w:pPr>
    </w:lvl>
    <w:lvl w:ilvl="4" w:tplc="04190019" w:tentative="1">
      <w:start w:val="1"/>
      <w:numFmt w:val="lowerLetter"/>
      <w:lvlText w:val="%5."/>
      <w:lvlJc w:val="left"/>
      <w:pPr>
        <w:ind w:left="3560" w:hanging="360"/>
      </w:pPr>
    </w:lvl>
    <w:lvl w:ilvl="5" w:tplc="0419001B" w:tentative="1">
      <w:start w:val="1"/>
      <w:numFmt w:val="lowerRoman"/>
      <w:lvlText w:val="%6."/>
      <w:lvlJc w:val="right"/>
      <w:pPr>
        <w:ind w:left="4280" w:hanging="180"/>
      </w:pPr>
    </w:lvl>
    <w:lvl w:ilvl="6" w:tplc="0419000F" w:tentative="1">
      <w:start w:val="1"/>
      <w:numFmt w:val="decimal"/>
      <w:lvlText w:val="%7."/>
      <w:lvlJc w:val="left"/>
      <w:pPr>
        <w:ind w:left="5000" w:hanging="360"/>
      </w:pPr>
    </w:lvl>
    <w:lvl w:ilvl="7" w:tplc="04190019" w:tentative="1">
      <w:start w:val="1"/>
      <w:numFmt w:val="lowerLetter"/>
      <w:lvlText w:val="%8."/>
      <w:lvlJc w:val="left"/>
      <w:pPr>
        <w:ind w:left="5720" w:hanging="360"/>
      </w:pPr>
    </w:lvl>
    <w:lvl w:ilvl="8" w:tplc="0419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98">
    <w:nsid w:val="71CD0E1B"/>
    <w:multiLevelType w:val="hybridMultilevel"/>
    <w:tmpl w:val="B950C1CC"/>
    <w:lvl w:ilvl="0" w:tplc="57DE5438">
      <w:numFmt w:val="bullet"/>
      <w:lvlText w:val="o"/>
      <w:lvlJc w:val="left"/>
      <w:pPr>
        <w:ind w:left="503" w:hanging="361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8008522">
      <w:numFmt w:val="bullet"/>
      <w:lvlText w:val="•"/>
      <w:lvlJc w:val="left"/>
      <w:pPr>
        <w:ind w:left="1430" w:hanging="361"/>
      </w:pPr>
      <w:rPr>
        <w:rFonts w:hint="default"/>
        <w:lang w:val="ru-RU" w:eastAsia="en-US" w:bidi="ar-SA"/>
      </w:rPr>
    </w:lvl>
    <w:lvl w:ilvl="2" w:tplc="FF26FDC4">
      <w:numFmt w:val="bullet"/>
      <w:lvlText w:val="•"/>
      <w:lvlJc w:val="left"/>
      <w:pPr>
        <w:ind w:left="2360" w:hanging="361"/>
      </w:pPr>
      <w:rPr>
        <w:rFonts w:hint="default"/>
        <w:lang w:val="ru-RU" w:eastAsia="en-US" w:bidi="ar-SA"/>
      </w:rPr>
    </w:lvl>
    <w:lvl w:ilvl="3" w:tplc="CFCC73C4">
      <w:numFmt w:val="bullet"/>
      <w:lvlText w:val="•"/>
      <w:lvlJc w:val="left"/>
      <w:pPr>
        <w:ind w:left="3291" w:hanging="361"/>
      </w:pPr>
      <w:rPr>
        <w:rFonts w:hint="default"/>
        <w:lang w:val="ru-RU" w:eastAsia="en-US" w:bidi="ar-SA"/>
      </w:rPr>
    </w:lvl>
    <w:lvl w:ilvl="4" w:tplc="860AA430">
      <w:numFmt w:val="bullet"/>
      <w:lvlText w:val="•"/>
      <w:lvlJc w:val="left"/>
      <w:pPr>
        <w:ind w:left="4221" w:hanging="361"/>
      </w:pPr>
      <w:rPr>
        <w:rFonts w:hint="default"/>
        <w:lang w:val="ru-RU" w:eastAsia="en-US" w:bidi="ar-SA"/>
      </w:rPr>
    </w:lvl>
    <w:lvl w:ilvl="5" w:tplc="70365FAC">
      <w:numFmt w:val="bullet"/>
      <w:lvlText w:val="•"/>
      <w:lvlJc w:val="left"/>
      <w:pPr>
        <w:ind w:left="5152" w:hanging="361"/>
      </w:pPr>
      <w:rPr>
        <w:rFonts w:hint="default"/>
        <w:lang w:val="ru-RU" w:eastAsia="en-US" w:bidi="ar-SA"/>
      </w:rPr>
    </w:lvl>
    <w:lvl w:ilvl="6" w:tplc="BAACEECE">
      <w:numFmt w:val="bullet"/>
      <w:lvlText w:val="•"/>
      <w:lvlJc w:val="left"/>
      <w:pPr>
        <w:ind w:left="6082" w:hanging="361"/>
      </w:pPr>
      <w:rPr>
        <w:rFonts w:hint="default"/>
        <w:lang w:val="ru-RU" w:eastAsia="en-US" w:bidi="ar-SA"/>
      </w:rPr>
    </w:lvl>
    <w:lvl w:ilvl="7" w:tplc="1A741F6C">
      <w:numFmt w:val="bullet"/>
      <w:lvlText w:val="•"/>
      <w:lvlJc w:val="left"/>
      <w:pPr>
        <w:ind w:left="7012" w:hanging="361"/>
      </w:pPr>
      <w:rPr>
        <w:rFonts w:hint="default"/>
        <w:lang w:val="ru-RU" w:eastAsia="en-US" w:bidi="ar-SA"/>
      </w:rPr>
    </w:lvl>
    <w:lvl w:ilvl="8" w:tplc="CCF45EB2">
      <w:numFmt w:val="bullet"/>
      <w:lvlText w:val="•"/>
      <w:lvlJc w:val="left"/>
      <w:pPr>
        <w:ind w:left="7943" w:hanging="361"/>
      </w:pPr>
      <w:rPr>
        <w:rFonts w:hint="default"/>
        <w:lang w:val="ru-RU" w:eastAsia="en-US" w:bidi="ar-SA"/>
      </w:rPr>
    </w:lvl>
  </w:abstractNum>
  <w:abstractNum w:abstractNumId="99">
    <w:nsid w:val="7260135A"/>
    <w:multiLevelType w:val="hybridMultilevel"/>
    <w:tmpl w:val="3E1C1FB4"/>
    <w:lvl w:ilvl="0" w:tplc="8904D66E">
      <w:start w:val="1"/>
      <w:numFmt w:val="decimal"/>
      <w:lvlText w:val="%1."/>
      <w:lvlJc w:val="left"/>
      <w:pPr>
        <w:ind w:left="464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6949BC6">
      <w:numFmt w:val="bullet"/>
      <w:lvlText w:val="•"/>
      <w:lvlJc w:val="left"/>
      <w:pPr>
        <w:ind w:left="1394" w:hanging="245"/>
      </w:pPr>
      <w:rPr>
        <w:rFonts w:hint="default"/>
        <w:lang w:val="ru-RU" w:eastAsia="en-US" w:bidi="ar-SA"/>
      </w:rPr>
    </w:lvl>
    <w:lvl w:ilvl="2" w:tplc="99609462">
      <w:numFmt w:val="bullet"/>
      <w:lvlText w:val="•"/>
      <w:lvlJc w:val="left"/>
      <w:pPr>
        <w:ind w:left="2328" w:hanging="245"/>
      </w:pPr>
      <w:rPr>
        <w:rFonts w:hint="default"/>
        <w:lang w:val="ru-RU" w:eastAsia="en-US" w:bidi="ar-SA"/>
      </w:rPr>
    </w:lvl>
    <w:lvl w:ilvl="3" w:tplc="EFF2B196">
      <w:numFmt w:val="bullet"/>
      <w:lvlText w:val="•"/>
      <w:lvlJc w:val="left"/>
      <w:pPr>
        <w:ind w:left="3263" w:hanging="245"/>
      </w:pPr>
      <w:rPr>
        <w:rFonts w:hint="default"/>
        <w:lang w:val="ru-RU" w:eastAsia="en-US" w:bidi="ar-SA"/>
      </w:rPr>
    </w:lvl>
    <w:lvl w:ilvl="4" w:tplc="7E342F18">
      <w:numFmt w:val="bullet"/>
      <w:lvlText w:val="•"/>
      <w:lvlJc w:val="left"/>
      <w:pPr>
        <w:ind w:left="4197" w:hanging="245"/>
      </w:pPr>
      <w:rPr>
        <w:rFonts w:hint="default"/>
        <w:lang w:val="ru-RU" w:eastAsia="en-US" w:bidi="ar-SA"/>
      </w:rPr>
    </w:lvl>
    <w:lvl w:ilvl="5" w:tplc="03481EBE">
      <w:numFmt w:val="bullet"/>
      <w:lvlText w:val="•"/>
      <w:lvlJc w:val="left"/>
      <w:pPr>
        <w:ind w:left="5132" w:hanging="245"/>
      </w:pPr>
      <w:rPr>
        <w:rFonts w:hint="default"/>
        <w:lang w:val="ru-RU" w:eastAsia="en-US" w:bidi="ar-SA"/>
      </w:rPr>
    </w:lvl>
    <w:lvl w:ilvl="6" w:tplc="A8CC467C">
      <w:numFmt w:val="bullet"/>
      <w:lvlText w:val="•"/>
      <w:lvlJc w:val="left"/>
      <w:pPr>
        <w:ind w:left="6066" w:hanging="245"/>
      </w:pPr>
      <w:rPr>
        <w:rFonts w:hint="default"/>
        <w:lang w:val="ru-RU" w:eastAsia="en-US" w:bidi="ar-SA"/>
      </w:rPr>
    </w:lvl>
    <w:lvl w:ilvl="7" w:tplc="8154FCB8">
      <w:numFmt w:val="bullet"/>
      <w:lvlText w:val="•"/>
      <w:lvlJc w:val="left"/>
      <w:pPr>
        <w:ind w:left="7000" w:hanging="245"/>
      </w:pPr>
      <w:rPr>
        <w:rFonts w:hint="default"/>
        <w:lang w:val="ru-RU" w:eastAsia="en-US" w:bidi="ar-SA"/>
      </w:rPr>
    </w:lvl>
    <w:lvl w:ilvl="8" w:tplc="D3584ED6">
      <w:numFmt w:val="bullet"/>
      <w:lvlText w:val="•"/>
      <w:lvlJc w:val="left"/>
      <w:pPr>
        <w:ind w:left="7935" w:hanging="245"/>
      </w:pPr>
      <w:rPr>
        <w:rFonts w:hint="default"/>
        <w:lang w:val="ru-RU" w:eastAsia="en-US" w:bidi="ar-SA"/>
      </w:rPr>
    </w:lvl>
  </w:abstractNum>
  <w:abstractNum w:abstractNumId="100">
    <w:nsid w:val="74227F3B"/>
    <w:multiLevelType w:val="multilevel"/>
    <w:tmpl w:val="7F30C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>
    <w:nsid w:val="75FE66A3"/>
    <w:multiLevelType w:val="hybridMultilevel"/>
    <w:tmpl w:val="ACAE0464"/>
    <w:lvl w:ilvl="0" w:tplc="EEBE7F42">
      <w:numFmt w:val="bullet"/>
      <w:lvlText w:val="-"/>
      <w:lvlJc w:val="left"/>
      <w:pPr>
        <w:ind w:left="219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858591E">
      <w:numFmt w:val="bullet"/>
      <w:lvlText w:val="•"/>
      <w:lvlJc w:val="left"/>
      <w:pPr>
        <w:ind w:left="1178" w:hanging="250"/>
      </w:pPr>
      <w:rPr>
        <w:rFonts w:hint="default"/>
        <w:lang w:val="ru-RU" w:eastAsia="en-US" w:bidi="ar-SA"/>
      </w:rPr>
    </w:lvl>
    <w:lvl w:ilvl="2" w:tplc="29C61590">
      <w:numFmt w:val="bullet"/>
      <w:lvlText w:val="•"/>
      <w:lvlJc w:val="left"/>
      <w:pPr>
        <w:ind w:left="2136" w:hanging="250"/>
      </w:pPr>
      <w:rPr>
        <w:rFonts w:hint="default"/>
        <w:lang w:val="ru-RU" w:eastAsia="en-US" w:bidi="ar-SA"/>
      </w:rPr>
    </w:lvl>
    <w:lvl w:ilvl="3" w:tplc="7C8A4846">
      <w:numFmt w:val="bullet"/>
      <w:lvlText w:val="•"/>
      <w:lvlJc w:val="left"/>
      <w:pPr>
        <w:ind w:left="3095" w:hanging="250"/>
      </w:pPr>
      <w:rPr>
        <w:rFonts w:hint="default"/>
        <w:lang w:val="ru-RU" w:eastAsia="en-US" w:bidi="ar-SA"/>
      </w:rPr>
    </w:lvl>
    <w:lvl w:ilvl="4" w:tplc="284A233A">
      <w:numFmt w:val="bullet"/>
      <w:lvlText w:val="•"/>
      <w:lvlJc w:val="left"/>
      <w:pPr>
        <w:ind w:left="4053" w:hanging="250"/>
      </w:pPr>
      <w:rPr>
        <w:rFonts w:hint="default"/>
        <w:lang w:val="ru-RU" w:eastAsia="en-US" w:bidi="ar-SA"/>
      </w:rPr>
    </w:lvl>
    <w:lvl w:ilvl="5" w:tplc="C0981346">
      <w:numFmt w:val="bullet"/>
      <w:lvlText w:val="•"/>
      <w:lvlJc w:val="left"/>
      <w:pPr>
        <w:ind w:left="5012" w:hanging="250"/>
      </w:pPr>
      <w:rPr>
        <w:rFonts w:hint="default"/>
        <w:lang w:val="ru-RU" w:eastAsia="en-US" w:bidi="ar-SA"/>
      </w:rPr>
    </w:lvl>
    <w:lvl w:ilvl="6" w:tplc="A9686AA0">
      <w:numFmt w:val="bullet"/>
      <w:lvlText w:val="•"/>
      <w:lvlJc w:val="left"/>
      <w:pPr>
        <w:ind w:left="5970" w:hanging="250"/>
      </w:pPr>
      <w:rPr>
        <w:rFonts w:hint="default"/>
        <w:lang w:val="ru-RU" w:eastAsia="en-US" w:bidi="ar-SA"/>
      </w:rPr>
    </w:lvl>
    <w:lvl w:ilvl="7" w:tplc="00621770">
      <w:numFmt w:val="bullet"/>
      <w:lvlText w:val="•"/>
      <w:lvlJc w:val="left"/>
      <w:pPr>
        <w:ind w:left="6928" w:hanging="250"/>
      </w:pPr>
      <w:rPr>
        <w:rFonts w:hint="default"/>
        <w:lang w:val="ru-RU" w:eastAsia="en-US" w:bidi="ar-SA"/>
      </w:rPr>
    </w:lvl>
    <w:lvl w:ilvl="8" w:tplc="77789D54">
      <w:numFmt w:val="bullet"/>
      <w:lvlText w:val="•"/>
      <w:lvlJc w:val="left"/>
      <w:pPr>
        <w:ind w:left="7887" w:hanging="250"/>
      </w:pPr>
      <w:rPr>
        <w:rFonts w:hint="default"/>
        <w:lang w:val="ru-RU" w:eastAsia="en-US" w:bidi="ar-SA"/>
      </w:rPr>
    </w:lvl>
  </w:abstractNum>
  <w:abstractNum w:abstractNumId="102">
    <w:nsid w:val="76DC2375"/>
    <w:multiLevelType w:val="multilevel"/>
    <w:tmpl w:val="81984C9E"/>
    <w:lvl w:ilvl="0">
      <w:start w:val="2"/>
      <w:numFmt w:val="decimal"/>
      <w:lvlText w:val="%1"/>
      <w:lvlJc w:val="left"/>
      <w:pPr>
        <w:ind w:left="641" w:hanging="42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1" w:hanging="42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925" w:hanging="60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"/>
      <w:lvlJc w:val="left"/>
      <w:pPr>
        <w:ind w:left="575" w:hanging="41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4">
      <w:numFmt w:val="bullet"/>
      <w:lvlText w:val="•"/>
      <w:lvlJc w:val="left"/>
      <w:pPr>
        <w:ind w:left="363" w:hanging="3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3458" w:hanging="34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727" w:hanging="34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996" w:hanging="34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265" w:hanging="346"/>
      </w:pPr>
      <w:rPr>
        <w:rFonts w:hint="default"/>
        <w:lang w:val="ru-RU" w:eastAsia="en-US" w:bidi="ar-SA"/>
      </w:rPr>
    </w:lvl>
  </w:abstractNum>
  <w:abstractNum w:abstractNumId="103">
    <w:nsid w:val="778C16BB"/>
    <w:multiLevelType w:val="hybridMultilevel"/>
    <w:tmpl w:val="870AFC7E"/>
    <w:lvl w:ilvl="0" w:tplc="2CC27FAE">
      <w:start w:val="1"/>
      <w:numFmt w:val="decimal"/>
      <w:lvlText w:val="%1)"/>
      <w:lvlJc w:val="left"/>
      <w:pPr>
        <w:ind w:left="483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BD84E20">
      <w:numFmt w:val="bullet"/>
      <w:lvlText w:val="•"/>
      <w:lvlJc w:val="left"/>
      <w:pPr>
        <w:ind w:left="1412" w:hanging="264"/>
      </w:pPr>
      <w:rPr>
        <w:rFonts w:hint="default"/>
        <w:lang w:val="ru-RU" w:eastAsia="en-US" w:bidi="ar-SA"/>
      </w:rPr>
    </w:lvl>
    <w:lvl w:ilvl="2" w:tplc="9BA4643C">
      <w:numFmt w:val="bullet"/>
      <w:lvlText w:val="•"/>
      <w:lvlJc w:val="left"/>
      <w:pPr>
        <w:ind w:left="2344" w:hanging="264"/>
      </w:pPr>
      <w:rPr>
        <w:rFonts w:hint="default"/>
        <w:lang w:val="ru-RU" w:eastAsia="en-US" w:bidi="ar-SA"/>
      </w:rPr>
    </w:lvl>
    <w:lvl w:ilvl="3" w:tplc="E4CA9640">
      <w:numFmt w:val="bullet"/>
      <w:lvlText w:val="•"/>
      <w:lvlJc w:val="left"/>
      <w:pPr>
        <w:ind w:left="3277" w:hanging="264"/>
      </w:pPr>
      <w:rPr>
        <w:rFonts w:hint="default"/>
        <w:lang w:val="ru-RU" w:eastAsia="en-US" w:bidi="ar-SA"/>
      </w:rPr>
    </w:lvl>
    <w:lvl w:ilvl="4" w:tplc="9CCA718E">
      <w:numFmt w:val="bullet"/>
      <w:lvlText w:val="•"/>
      <w:lvlJc w:val="left"/>
      <w:pPr>
        <w:ind w:left="4209" w:hanging="264"/>
      </w:pPr>
      <w:rPr>
        <w:rFonts w:hint="default"/>
        <w:lang w:val="ru-RU" w:eastAsia="en-US" w:bidi="ar-SA"/>
      </w:rPr>
    </w:lvl>
    <w:lvl w:ilvl="5" w:tplc="D15E9816">
      <w:numFmt w:val="bullet"/>
      <w:lvlText w:val="•"/>
      <w:lvlJc w:val="left"/>
      <w:pPr>
        <w:ind w:left="5142" w:hanging="264"/>
      </w:pPr>
      <w:rPr>
        <w:rFonts w:hint="default"/>
        <w:lang w:val="ru-RU" w:eastAsia="en-US" w:bidi="ar-SA"/>
      </w:rPr>
    </w:lvl>
    <w:lvl w:ilvl="6" w:tplc="FF1EBDDE">
      <w:numFmt w:val="bullet"/>
      <w:lvlText w:val="•"/>
      <w:lvlJc w:val="left"/>
      <w:pPr>
        <w:ind w:left="6074" w:hanging="264"/>
      </w:pPr>
      <w:rPr>
        <w:rFonts w:hint="default"/>
        <w:lang w:val="ru-RU" w:eastAsia="en-US" w:bidi="ar-SA"/>
      </w:rPr>
    </w:lvl>
    <w:lvl w:ilvl="7" w:tplc="8F5AE444">
      <w:numFmt w:val="bullet"/>
      <w:lvlText w:val="•"/>
      <w:lvlJc w:val="left"/>
      <w:pPr>
        <w:ind w:left="7006" w:hanging="264"/>
      </w:pPr>
      <w:rPr>
        <w:rFonts w:hint="default"/>
        <w:lang w:val="ru-RU" w:eastAsia="en-US" w:bidi="ar-SA"/>
      </w:rPr>
    </w:lvl>
    <w:lvl w:ilvl="8" w:tplc="8D3252FA">
      <w:numFmt w:val="bullet"/>
      <w:lvlText w:val="•"/>
      <w:lvlJc w:val="left"/>
      <w:pPr>
        <w:ind w:left="7939" w:hanging="264"/>
      </w:pPr>
      <w:rPr>
        <w:rFonts w:hint="default"/>
        <w:lang w:val="ru-RU" w:eastAsia="en-US" w:bidi="ar-SA"/>
      </w:rPr>
    </w:lvl>
  </w:abstractNum>
  <w:abstractNum w:abstractNumId="104">
    <w:nsid w:val="789A0446"/>
    <w:multiLevelType w:val="hybridMultilevel"/>
    <w:tmpl w:val="54FCA9B4"/>
    <w:lvl w:ilvl="0" w:tplc="F8324792">
      <w:start w:val="1"/>
      <w:numFmt w:val="decimal"/>
      <w:lvlText w:val="%1."/>
      <w:lvlJc w:val="left"/>
      <w:pPr>
        <w:ind w:left="292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2A02EA30">
      <w:numFmt w:val="bullet"/>
      <w:lvlText w:val="•"/>
      <w:lvlJc w:val="left"/>
      <w:pPr>
        <w:ind w:left="747" w:hanging="183"/>
      </w:pPr>
      <w:rPr>
        <w:rFonts w:hint="default"/>
        <w:lang w:val="ru-RU" w:eastAsia="en-US" w:bidi="ar-SA"/>
      </w:rPr>
    </w:lvl>
    <w:lvl w:ilvl="2" w:tplc="D0723898">
      <w:numFmt w:val="bullet"/>
      <w:lvlText w:val="•"/>
      <w:lvlJc w:val="left"/>
      <w:pPr>
        <w:ind w:left="1195" w:hanging="183"/>
      </w:pPr>
      <w:rPr>
        <w:rFonts w:hint="default"/>
        <w:lang w:val="ru-RU" w:eastAsia="en-US" w:bidi="ar-SA"/>
      </w:rPr>
    </w:lvl>
    <w:lvl w:ilvl="3" w:tplc="78885AAA">
      <w:numFmt w:val="bullet"/>
      <w:lvlText w:val="•"/>
      <w:lvlJc w:val="left"/>
      <w:pPr>
        <w:ind w:left="1643" w:hanging="183"/>
      </w:pPr>
      <w:rPr>
        <w:rFonts w:hint="default"/>
        <w:lang w:val="ru-RU" w:eastAsia="en-US" w:bidi="ar-SA"/>
      </w:rPr>
    </w:lvl>
    <w:lvl w:ilvl="4" w:tplc="84D8F616">
      <w:numFmt w:val="bullet"/>
      <w:lvlText w:val="•"/>
      <w:lvlJc w:val="left"/>
      <w:pPr>
        <w:ind w:left="2091" w:hanging="183"/>
      </w:pPr>
      <w:rPr>
        <w:rFonts w:hint="default"/>
        <w:lang w:val="ru-RU" w:eastAsia="en-US" w:bidi="ar-SA"/>
      </w:rPr>
    </w:lvl>
    <w:lvl w:ilvl="5" w:tplc="67A832B4">
      <w:numFmt w:val="bullet"/>
      <w:lvlText w:val="•"/>
      <w:lvlJc w:val="left"/>
      <w:pPr>
        <w:ind w:left="2539" w:hanging="183"/>
      </w:pPr>
      <w:rPr>
        <w:rFonts w:hint="default"/>
        <w:lang w:val="ru-RU" w:eastAsia="en-US" w:bidi="ar-SA"/>
      </w:rPr>
    </w:lvl>
    <w:lvl w:ilvl="6" w:tplc="6D0849C8">
      <w:numFmt w:val="bullet"/>
      <w:lvlText w:val="•"/>
      <w:lvlJc w:val="left"/>
      <w:pPr>
        <w:ind w:left="2986" w:hanging="183"/>
      </w:pPr>
      <w:rPr>
        <w:rFonts w:hint="default"/>
        <w:lang w:val="ru-RU" w:eastAsia="en-US" w:bidi="ar-SA"/>
      </w:rPr>
    </w:lvl>
    <w:lvl w:ilvl="7" w:tplc="D3201710">
      <w:numFmt w:val="bullet"/>
      <w:lvlText w:val="•"/>
      <w:lvlJc w:val="left"/>
      <w:pPr>
        <w:ind w:left="3434" w:hanging="183"/>
      </w:pPr>
      <w:rPr>
        <w:rFonts w:hint="default"/>
        <w:lang w:val="ru-RU" w:eastAsia="en-US" w:bidi="ar-SA"/>
      </w:rPr>
    </w:lvl>
    <w:lvl w:ilvl="8" w:tplc="013EE906">
      <w:numFmt w:val="bullet"/>
      <w:lvlText w:val="•"/>
      <w:lvlJc w:val="left"/>
      <w:pPr>
        <w:ind w:left="3882" w:hanging="183"/>
      </w:pPr>
      <w:rPr>
        <w:rFonts w:hint="default"/>
        <w:lang w:val="ru-RU" w:eastAsia="en-US" w:bidi="ar-SA"/>
      </w:rPr>
    </w:lvl>
  </w:abstractNum>
  <w:abstractNum w:abstractNumId="105">
    <w:nsid w:val="78F10FC7"/>
    <w:multiLevelType w:val="hybridMultilevel"/>
    <w:tmpl w:val="1138F99C"/>
    <w:lvl w:ilvl="0" w:tplc="7910C3CE">
      <w:numFmt w:val="bullet"/>
      <w:lvlText w:val="•"/>
      <w:lvlJc w:val="left"/>
      <w:pPr>
        <w:ind w:left="219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6FE597C">
      <w:numFmt w:val="bullet"/>
      <w:lvlText w:val="•"/>
      <w:lvlJc w:val="left"/>
      <w:pPr>
        <w:ind w:left="1178" w:hanging="144"/>
      </w:pPr>
      <w:rPr>
        <w:rFonts w:hint="default"/>
        <w:lang w:val="ru-RU" w:eastAsia="en-US" w:bidi="ar-SA"/>
      </w:rPr>
    </w:lvl>
    <w:lvl w:ilvl="2" w:tplc="50D44D56">
      <w:numFmt w:val="bullet"/>
      <w:lvlText w:val="•"/>
      <w:lvlJc w:val="left"/>
      <w:pPr>
        <w:ind w:left="2136" w:hanging="144"/>
      </w:pPr>
      <w:rPr>
        <w:rFonts w:hint="default"/>
        <w:lang w:val="ru-RU" w:eastAsia="en-US" w:bidi="ar-SA"/>
      </w:rPr>
    </w:lvl>
    <w:lvl w:ilvl="3" w:tplc="3E2EBAEC">
      <w:numFmt w:val="bullet"/>
      <w:lvlText w:val="•"/>
      <w:lvlJc w:val="left"/>
      <w:pPr>
        <w:ind w:left="3095" w:hanging="144"/>
      </w:pPr>
      <w:rPr>
        <w:rFonts w:hint="default"/>
        <w:lang w:val="ru-RU" w:eastAsia="en-US" w:bidi="ar-SA"/>
      </w:rPr>
    </w:lvl>
    <w:lvl w:ilvl="4" w:tplc="8CB0C07E">
      <w:numFmt w:val="bullet"/>
      <w:lvlText w:val="•"/>
      <w:lvlJc w:val="left"/>
      <w:pPr>
        <w:ind w:left="4053" w:hanging="144"/>
      </w:pPr>
      <w:rPr>
        <w:rFonts w:hint="default"/>
        <w:lang w:val="ru-RU" w:eastAsia="en-US" w:bidi="ar-SA"/>
      </w:rPr>
    </w:lvl>
    <w:lvl w:ilvl="5" w:tplc="5DB68ACE">
      <w:numFmt w:val="bullet"/>
      <w:lvlText w:val="•"/>
      <w:lvlJc w:val="left"/>
      <w:pPr>
        <w:ind w:left="5012" w:hanging="144"/>
      </w:pPr>
      <w:rPr>
        <w:rFonts w:hint="default"/>
        <w:lang w:val="ru-RU" w:eastAsia="en-US" w:bidi="ar-SA"/>
      </w:rPr>
    </w:lvl>
    <w:lvl w:ilvl="6" w:tplc="A2147034">
      <w:numFmt w:val="bullet"/>
      <w:lvlText w:val="•"/>
      <w:lvlJc w:val="left"/>
      <w:pPr>
        <w:ind w:left="5970" w:hanging="144"/>
      </w:pPr>
      <w:rPr>
        <w:rFonts w:hint="default"/>
        <w:lang w:val="ru-RU" w:eastAsia="en-US" w:bidi="ar-SA"/>
      </w:rPr>
    </w:lvl>
    <w:lvl w:ilvl="7" w:tplc="11A0A82E">
      <w:numFmt w:val="bullet"/>
      <w:lvlText w:val="•"/>
      <w:lvlJc w:val="left"/>
      <w:pPr>
        <w:ind w:left="6928" w:hanging="144"/>
      </w:pPr>
      <w:rPr>
        <w:rFonts w:hint="default"/>
        <w:lang w:val="ru-RU" w:eastAsia="en-US" w:bidi="ar-SA"/>
      </w:rPr>
    </w:lvl>
    <w:lvl w:ilvl="8" w:tplc="6CE4D642">
      <w:numFmt w:val="bullet"/>
      <w:lvlText w:val="•"/>
      <w:lvlJc w:val="left"/>
      <w:pPr>
        <w:ind w:left="7887" w:hanging="144"/>
      </w:pPr>
      <w:rPr>
        <w:rFonts w:hint="default"/>
        <w:lang w:val="ru-RU" w:eastAsia="en-US" w:bidi="ar-SA"/>
      </w:rPr>
    </w:lvl>
  </w:abstractNum>
  <w:abstractNum w:abstractNumId="106">
    <w:nsid w:val="7ABC4629"/>
    <w:multiLevelType w:val="hybridMultilevel"/>
    <w:tmpl w:val="BA42F894"/>
    <w:lvl w:ilvl="0" w:tplc="F62EEEF6">
      <w:numFmt w:val="bullet"/>
      <w:lvlText w:val="•"/>
      <w:lvlJc w:val="left"/>
      <w:pPr>
        <w:ind w:left="575" w:hanging="3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E4646E2">
      <w:numFmt w:val="bullet"/>
      <w:lvlText w:val="•"/>
      <w:lvlJc w:val="left"/>
      <w:pPr>
        <w:ind w:left="1502" w:hanging="351"/>
      </w:pPr>
      <w:rPr>
        <w:rFonts w:hint="default"/>
        <w:lang w:val="ru-RU" w:eastAsia="en-US" w:bidi="ar-SA"/>
      </w:rPr>
    </w:lvl>
    <w:lvl w:ilvl="2" w:tplc="E36670AC">
      <w:numFmt w:val="bullet"/>
      <w:lvlText w:val="•"/>
      <w:lvlJc w:val="left"/>
      <w:pPr>
        <w:ind w:left="2424" w:hanging="351"/>
      </w:pPr>
      <w:rPr>
        <w:rFonts w:hint="default"/>
        <w:lang w:val="ru-RU" w:eastAsia="en-US" w:bidi="ar-SA"/>
      </w:rPr>
    </w:lvl>
    <w:lvl w:ilvl="3" w:tplc="D2DE16B0">
      <w:numFmt w:val="bullet"/>
      <w:lvlText w:val="•"/>
      <w:lvlJc w:val="left"/>
      <w:pPr>
        <w:ind w:left="3347" w:hanging="351"/>
      </w:pPr>
      <w:rPr>
        <w:rFonts w:hint="default"/>
        <w:lang w:val="ru-RU" w:eastAsia="en-US" w:bidi="ar-SA"/>
      </w:rPr>
    </w:lvl>
    <w:lvl w:ilvl="4" w:tplc="D88272E0">
      <w:numFmt w:val="bullet"/>
      <w:lvlText w:val="•"/>
      <w:lvlJc w:val="left"/>
      <w:pPr>
        <w:ind w:left="4269" w:hanging="351"/>
      </w:pPr>
      <w:rPr>
        <w:rFonts w:hint="default"/>
        <w:lang w:val="ru-RU" w:eastAsia="en-US" w:bidi="ar-SA"/>
      </w:rPr>
    </w:lvl>
    <w:lvl w:ilvl="5" w:tplc="5E62552C">
      <w:numFmt w:val="bullet"/>
      <w:lvlText w:val="•"/>
      <w:lvlJc w:val="left"/>
      <w:pPr>
        <w:ind w:left="5192" w:hanging="351"/>
      </w:pPr>
      <w:rPr>
        <w:rFonts w:hint="default"/>
        <w:lang w:val="ru-RU" w:eastAsia="en-US" w:bidi="ar-SA"/>
      </w:rPr>
    </w:lvl>
    <w:lvl w:ilvl="6" w:tplc="F71ED822">
      <w:numFmt w:val="bullet"/>
      <w:lvlText w:val="•"/>
      <w:lvlJc w:val="left"/>
      <w:pPr>
        <w:ind w:left="6114" w:hanging="351"/>
      </w:pPr>
      <w:rPr>
        <w:rFonts w:hint="default"/>
        <w:lang w:val="ru-RU" w:eastAsia="en-US" w:bidi="ar-SA"/>
      </w:rPr>
    </w:lvl>
    <w:lvl w:ilvl="7" w:tplc="2D849A64">
      <w:numFmt w:val="bullet"/>
      <w:lvlText w:val="•"/>
      <w:lvlJc w:val="left"/>
      <w:pPr>
        <w:ind w:left="7036" w:hanging="351"/>
      </w:pPr>
      <w:rPr>
        <w:rFonts w:hint="default"/>
        <w:lang w:val="ru-RU" w:eastAsia="en-US" w:bidi="ar-SA"/>
      </w:rPr>
    </w:lvl>
    <w:lvl w:ilvl="8" w:tplc="85B61F5E">
      <w:numFmt w:val="bullet"/>
      <w:lvlText w:val="•"/>
      <w:lvlJc w:val="left"/>
      <w:pPr>
        <w:ind w:left="7959" w:hanging="351"/>
      </w:pPr>
      <w:rPr>
        <w:rFonts w:hint="default"/>
        <w:lang w:val="ru-RU" w:eastAsia="en-US" w:bidi="ar-SA"/>
      </w:rPr>
    </w:lvl>
  </w:abstractNum>
  <w:abstractNum w:abstractNumId="107">
    <w:nsid w:val="7BCB6553"/>
    <w:multiLevelType w:val="hybridMultilevel"/>
    <w:tmpl w:val="F510E984"/>
    <w:lvl w:ilvl="0" w:tplc="0F1888B2">
      <w:start w:val="1"/>
      <w:numFmt w:val="decimal"/>
      <w:lvlText w:val="%1."/>
      <w:lvlJc w:val="left"/>
      <w:pPr>
        <w:ind w:left="464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ru-RU" w:eastAsia="en-US" w:bidi="ar-SA"/>
      </w:rPr>
    </w:lvl>
    <w:lvl w:ilvl="1" w:tplc="A9162184">
      <w:numFmt w:val="bullet"/>
      <w:lvlText w:val="•"/>
      <w:lvlJc w:val="left"/>
      <w:pPr>
        <w:ind w:left="1394" w:hanging="245"/>
      </w:pPr>
      <w:rPr>
        <w:rFonts w:hint="default"/>
        <w:lang w:val="ru-RU" w:eastAsia="en-US" w:bidi="ar-SA"/>
      </w:rPr>
    </w:lvl>
    <w:lvl w:ilvl="2" w:tplc="200AA55A">
      <w:numFmt w:val="bullet"/>
      <w:lvlText w:val="•"/>
      <w:lvlJc w:val="left"/>
      <w:pPr>
        <w:ind w:left="2328" w:hanging="245"/>
      </w:pPr>
      <w:rPr>
        <w:rFonts w:hint="default"/>
        <w:lang w:val="ru-RU" w:eastAsia="en-US" w:bidi="ar-SA"/>
      </w:rPr>
    </w:lvl>
    <w:lvl w:ilvl="3" w:tplc="E3D882C4">
      <w:numFmt w:val="bullet"/>
      <w:lvlText w:val="•"/>
      <w:lvlJc w:val="left"/>
      <w:pPr>
        <w:ind w:left="3263" w:hanging="245"/>
      </w:pPr>
      <w:rPr>
        <w:rFonts w:hint="default"/>
        <w:lang w:val="ru-RU" w:eastAsia="en-US" w:bidi="ar-SA"/>
      </w:rPr>
    </w:lvl>
    <w:lvl w:ilvl="4" w:tplc="1046A188">
      <w:numFmt w:val="bullet"/>
      <w:lvlText w:val="•"/>
      <w:lvlJc w:val="left"/>
      <w:pPr>
        <w:ind w:left="4197" w:hanging="245"/>
      </w:pPr>
      <w:rPr>
        <w:rFonts w:hint="default"/>
        <w:lang w:val="ru-RU" w:eastAsia="en-US" w:bidi="ar-SA"/>
      </w:rPr>
    </w:lvl>
    <w:lvl w:ilvl="5" w:tplc="52B6A760">
      <w:numFmt w:val="bullet"/>
      <w:lvlText w:val="•"/>
      <w:lvlJc w:val="left"/>
      <w:pPr>
        <w:ind w:left="5132" w:hanging="245"/>
      </w:pPr>
      <w:rPr>
        <w:rFonts w:hint="default"/>
        <w:lang w:val="ru-RU" w:eastAsia="en-US" w:bidi="ar-SA"/>
      </w:rPr>
    </w:lvl>
    <w:lvl w:ilvl="6" w:tplc="94B8D556">
      <w:numFmt w:val="bullet"/>
      <w:lvlText w:val="•"/>
      <w:lvlJc w:val="left"/>
      <w:pPr>
        <w:ind w:left="6066" w:hanging="245"/>
      </w:pPr>
      <w:rPr>
        <w:rFonts w:hint="default"/>
        <w:lang w:val="ru-RU" w:eastAsia="en-US" w:bidi="ar-SA"/>
      </w:rPr>
    </w:lvl>
    <w:lvl w:ilvl="7" w:tplc="F2FE8C84">
      <w:numFmt w:val="bullet"/>
      <w:lvlText w:val="•"/>
      <w:lvlJc w:val="left"/>
      <w:pPr>
        <w:ind w:left="7000" w:hanging="245"/>
      </w:pPr>
      <w:rPr>
        <w:rFonts w:hint="default"/>
        <w:lang w:val="ru-RU" w:eastAsia="en-US" w:bidi="ar-SA"/>
      </w:rPr>
    </w:lvl>
    <w:lvl w:ilvl="8" w:tplc="4CB2B9E4">
      <w:numFmt w:val="bullet"/>
      <w:lvlText w:val="•"/>
      <w:lvlJc w:val="left"/>
      <w:pPr>
        <w:ind w:left="7935" w:hanging="245"/>
      </w:pPr>
      <w:rPr>
        <w:rFonts w:hint="default"/>
        <w:lang w:val="ru-RU" w:eastAsia="en-US" w:bidi="ar-SA"/>
      </w:rPr>
    </w:lvl>
  </w:abstractNum>
  <w:abstractNum w:abstractNumId="108">
    <w:nsid w:val="7CE35A3A"/>
    <w:multiLevelType w:val="hybridMultilevel"/>
    <w:tmpl w:val="3D6CCD40"/>
    <w:lvl w:ilvl="0" w:tplc="A3D6B420">
      <w:numFmt w:val="bullet"/>
      <w:lvlText w:val="–"/>
      <w:lvlJc w:val="left"/>
      <w:pPr>
        <w:ind w:left="121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45"/>
        <w:sz w:val="19"/>
        <w:szCs w:val="19"/>
        <w:lang w:val="ru-RU" w:eastAsia="en-US" w:bidi="ar-SA"/>
      </w:rPr>
    </w:lvl>
    <w:lvl w:ilvl="1" w:tplc="AB184538">
      <w:numFmt w:val="bullet"/>
      <w:lvlText w:val="•"/>
      <w:lvlJc w:val="left"/>
      <w:pPr>
        <w:ind w:left="2078" w:hanging="360"/>
      </w:pPr>
      <w:rPr>
        <w:rFonts w:hint="default"/>
        <w:lang w:val="ru-RU" w:eastAsia="en-US" w:bidi="ar-SA"/>
      </w:rPr>
    </w:lvl>
    <w:lvl w:ilvl="2" w:tplc="FACAACDC">
      <w:numFmt w:val="bullet"/>
      <w:lvlText w:val="•"/>
      <w:lvlJc w:val="left"/>
      <w:pPr>
        <w:ind w:left="2936" w:hanging="360"/>
      </w:pPr>
      <w:rPr>
        <w:rFonts w:hint="default"/>
        <w:lang w:val="ru-RU" w:eastAsia="en-US" w:bidi="ar-SA"/>
      </w:rPr>
    </w:lvl>
    <w:lvl w:ilvl="3" w:tplc="1DC6B29C">
      <w:numFmt w:val="bullet"/>
      <w:lvlText w:val="•"/>
      <w:lvlJc w:val="left"/>
      <w:pPr>
        <w:ind w:left="3795" w:hanging="360"/>
      </w:pPr>
      <w:rPr>
        <w:rFonts w:hint="default"/>
        <w:lang w:val="ru-RU" w:eastAsia="en-US" w:bidi="ar-SA"/>
      </w:rPr>
    </w:lvl>
    <w:lvl w:ilvl="4" w:tplc="BFD002E0">
      <w:numFmt w:val="bullet"/>
      <w:lvlText w:val="•"/>
      <w:lvlJc w:val="left"/>
      <w:pPr>
        <w:ind w:left="4653" w:hanging="360"/>
      </w:pPr>
      <w:rPr>
        <w:rFonts w:hint="default"/>
        <w:lang w:val="ru-RU" w:eastAsia="en-US" w:bidi="ar-SA"/>
      </w:rPr>
    </w:lvl>
    <w:lvl w:ilvl="5" w:tplc="ABF093C8">
      <w:numFmt w:val="bullet"/>
      <w:lvlText w:val="•"/>
      <w:lvlJc w:val="left"/>
      <w:pPr>
        <w:ind w:left="5512" w:hanging="360"/>
      </w:pPr>
      <w:rPr>
        <w:rFonts w:hint="default"/>
        <w:lang w:val="ru-RU" w:eastAsia="en-US" w:bidi="ar-SA"/>
      </w:rPr>
    </w:lvl>
    <w:lvl w:ilvl="6" w:tplc="CCFEABC8">
      <w:numFmt w:val="bullet"/>
      <w:lvlText w:val="•"/>
      <w:lvlJc w:val="left"/>
      <w:pPr>
        <w:ind w:left="6370" w:hanging="360"/>
      </w:pPr>
      <w:rPr>
        <w:rFonts w:hint="default"/>
        <w:lang w:val="ru-RU" w:eastAsia="en-US" w:bidi="ar-SA"/>
      </w:rPr>
    </w:lvl>
    <w:lvl w:ilvl="7" w:tplc="B1743EDA">
      <w:numFmt w:val="bullet"/>
      <w:lvlText w:val="•"/>
      <w:lvlJc w:val="left"/>
      <w:pPr>
        <w:ind w:left="7228" w:hanging="360"/>
      </w:pPr>
      <w:rPr>
        <w:rFonts w:hint="default"/>
        <w:lang w:val="ru-RU" w:eastAsia="en-US" w:bidi="ar-SA"/>
      </w:rPr>
    </w:lvl>
    <w:lvl w:ilvl="8" w:tplc="B784F702">
      <w:numFmt w:val="bullet"/>
      <w:lvlText w:val="•"/>
      <w:lvlJc w:val="left"/>
      <w:pPr>
        <w:ind w:left="8087" w:hanging="360"/>
      </w:pPr>
      <w:rPr>
        <w:rFonts w:hint="default"/>
        <w:lang w:val="ru-RU" w:eastAsia="en-US" w:bidi="ar-SA"/>
      </w:rPr>
    </w:lvl>
  </w:abstractNum>
  <w:abstractNum w:abstractNumId="109">
    <w:nsid w:val="7F2C0880"/>
    <w:multiLevelType w:val="hybridMultilevel"/>
    <w:tmpl w:val="9B64B826"/>
    <w:lvl w:ilvl="0" w:tplc="398C1650">
      <w:start w:val="1"/>
      <w:numFmt w:val="decimal"/>
      <w:lvlText w:val="%1."/>
      <w:lvlJc w:val="left"/>
      <w:pPr>
        <w:ind w:left="219" w:hanging="18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59AC95FA">
      <w:numFmt w:val="bullet"/>
      <w:lvlText w:val="•"/>
      <w:lvlJc w:val="left"/>
      <w:pPr>
        <w:ind w:left="1178" w:hanging="183"/>
      </w:pPr>
      <w:rPr>
        <w:rFonts w:hint="default"/>
        <w:lang w:val="ru-RU" w:eastAsia="en-US" w:bidi="ar-SA"/>
      </w:rPr>
    </w:lvl>
    <w:lvl w:ilvl="2" w:tplc="30C6AA56">
      <w:numFmt w:val="bullet"/>
      <w:lvlText w:val="•"/>
      <w:lvlJc w:val="left"/>
      <w:pPr>
        <w:ind w:left="2136" w:hanging="183"/>
      </w:pPr>
      <w:rPr>
        <w:rFonts w:hint="default"/>
        <w:lang w:val="ru-RU" w:eastAsia="en-US" w:bidi="ar-SA"/>
      </w:rPr>
    </w:lvl>
    <w:lvl w:ilvl="3" w:tplc="1D222A84">
      <w:numFmt w:val="bullet"/>
      <w:lvlText w:val="•"/>
      <w:lvlJc w:val="left"/>
      <w:pPr>
        <w:ind w:left="3095" w:hanging="183"/>
      </w:pPr>
      <w:rPr>
        <w:rFonts w:hint="default"/>
        <w:lang w:val="ru-RU" w:eastAsia="en-US" w:bidi="ar-SA"/>
      </w:rPr>
    </w:lvl>
    <w:lvl w:ilvl="4" w:tplc="97541A1A">
      <w:numFmt w:val="bullet"/>
      <w:lvlText w:val="•"/>
      <w:lvlJc w:val="left"/>
      <w:pPr>
        <w:ind w:left="4053" w:hanging="183"/>
      </w:pPr>
      <w:rPr>
        <w:rFonts w:hint="default"/>
        <w:lang w:val="ru-RU" w:eastAsia="en-US" w:bidi="ar-SA"/>
      </w:rPr>
    </w:lvl>
    <w:lvl w:ilvl="5" w:tplc="C2C46042">
      <w:numFmt w:val="bullet"/>
      <w:lvlText w:val="•"/>
      <w:lvlJc w:val="left"/>
      <w:pPr>
        <w:ind w:left="5012" w:hanging="183"/>
      </w:pPr>
      <w:rPr>
        <w:rFonts w:hint="default"/>
        <w:lang w:val="ru-RU" w:eastAsia="en-US" w:bidi="ar-SA"/>
      </w:rPr>
    </w:lvl>
    <w:lvl w:ilvl="6" w:tplc="3858EA12">
      <w:numFmt w:val="bullet"/>
      <w:lvlText w:val="•"/>
      <w:lvlJc w:val="left"/>
      <w:pPr>
        <w:ind w:left="5970" w:hanging="183"/>
      </w:pPr>
      <w:rPr>
        <w:rFonts w:hint="default"/>
        <w:lang w:val="ru-RU" w:eastAsia="en-US" w:bidi="ar-SA"/>
      </w:rPr>
    </w:lvl>
    <w:lvl w:ilvl="7" w:tplc="6C50A9DC">
      <w:numFmt w:val="bullet"/>
      <w:lvlText w:val="•"/>
      <w:lvlJc w:val="left"/>
      <w:pPr>
        <w:ind w:left="6928" w:hanging="183"/>
      </w:pPr>
      <w:rPr>
        <w:rFonts w:hint="default"/>
        <w:lang w:val="ru-RU" w:eastAsia="en-US" w:bidi="ar-SA"/>
      </w:rPr>
    </w:lvl>
    <w:lvl w:ilvl="8" w:tplc="F0CC72FE">
      <w:numFmt w:val="bullet"/>
      <w:lvlText w:val="•"/>
      <w:lvlJc w:val="left"/>
      <w:pPr>
        <w:ind w:left="7887" w:hanging="183"/>
      </w:pPr>
      <w:rPr>
        <w:rFonts w:hint="default"/>
        <w:lang w:val="ru-RU" w:eastAsia="en-US" w:bidi="ar-SA"/>
      </w:rPr>
    </w:lvl>
  </w:abstractNum>
  <w:num w:numId="1">
    <w:abstractNumId w:val="74"/>
  </w:num>
  <w:num w:numId="2">
    <w:abstractNumId w:val="38"/>
  </w:num>
  <w:num w:numId="3">
    <w:abstractNumId w:val="48"/>
  </w:num>
  <w:num w:numId="4">
    <w:abstractNumId w:val="69"/>
  </w:num>
  <w:num w:numId="5">
    <w:abstractNumId w:val="24"/>
  </w:num>
  <w:num w:numId="6">
    <w:abstractNumId w:val="49"/>
  </w:num>
  <w:num w:numId="7">
    <w:abstractNumId w:val="33"/>
  </w:num>
  <w:num w:numId="8">
    <w:abstractNumId w:val="96"/>
  </w:num>
  <w:num w:numId="9">
    <w:abstractNumId w:val="41"/>
  </w:num>
  <w:num w:numId="10">
    <w:abstractNumId w:val="28"/>
  </w:num>
  <w:num w:numId="11">
    <w:abstractNumId w:val="68"/>
  </w:num>
  <w:num w:numId="12">
    <w:abstractNumId w:val="55"/>
  </w:num>
  <w:num w:numId="13">
    <w:abstractNumId w:val="27"/>
  </w:num>
  <w:num w:numId="14">
    <w:abstractNumId w:val="61"/>
  </w:num>
  <w:num w:numId="15">
    <w:abstractNumId w:val="70"/>
  </w:num>
  <w:num w:numId="16">
    <w:abstractNumId w:val="43"/>
  </w:num>
  <w:num w:numId="17">
    <w:abstractNumId w:val="88"/>
  </w:num>
  <w:num w:numId="18">
    <w:abstractNumId w:val="19"/>
  </w:num>
  <w:num w:numId="19">
    <w:abstractNumId w:val="17"/>
  </w:num>
  <w:num w:numId="20">
    <w:abstractNumId w:val="106"/>
  </w:num>
  <w:num w:numId="21">
    <w:abstractNumId w:val="73"/>
  </w:num>
  <w:num w:numId="22">
    <w:abstractNumId w:val="64"/>
  </w:num>
  <w:num w:numId="23">
    <w:abstractNumId w:val="54"/>
  </w:num>
  <w:num w:numId="24">
    <w:abstractNumId w:val="108"/>
  </w:num>
  <w:num w:numId="25">
    <w:abstractNumId w:val="91"/>
  </w:num>
  <w:num w:numId="26">
    <w:abstractNumId w:val="39"/>
  </w:num>
  <w:num w:numId="27">
    <w:abstractNumId w:val="93"/>
  </w:num>
  <w:num w:numId="28">
    <w:abstractNumId w:val="86"/>
  </w:num>
  <w:num w:numId="29">
    <w:abstractNumId w:val="50"/>
  </w:num>
  <w:num w:numId="30">
    <w:abstractNumId w:val="101"/>
  </w:num>
  <w:num w:numId="31">
    <w:abstractNumId w:val="31"/>
  </w:num>
  <w:num w:numId="32">
    <w:abstractNumId w:val="78"/>
  </w:num>
  <w:num w:numId="33">
    <w:abstractNumId w:val="85"/>
  </w:num>
  <w:num w:numId="34">
    <w:abstractNumId w:val="44"/>
  </w:num>
  <w:num w:numId="35">
    <w:abstractNumId w:val="107"/>
  </w:num>
  <w:num w:numId="36">
    <w:abstractNumId w:val="99"/>
  </w:num>
  <w:num w:numId="37">
    <w:abstractNumId w:val="80"/>
  </w:num>
  <w:num w:numId="38">
    <w:abstractNumId w:val="56"/>
  </w:num>
  <w:num w:numId="39">
    <w:abstractNumId w:val="32"/>
  </w:num>
  <w:num w:numId="40">
    <w:abstractNumId w:val="23"/>
  </w:num>
  <w:num w:numId="41">
    <w:abstractNumId w:val="72"/>
  </w:num>
  <w:num w:numId="42">
    <w:abstractNumId w:val="62"/>
  </w:num>
  <w:num w:numId="43">
    <w:abstractNumId w:val="26"/>
  </w:num>
  <w:num w:numId="44">
    <w:abstractNumId w:val="90"/>
  </w:num>
  <w:num w:numId="45">
    <w:abstractNumId w:val="77"/>
  </w:num>
  <w:num w:numId="46">
    <w:abstractNumId w:val="81"/>
  </w:num>
  <w:num w:numId="47">
    <w:abstractNumId w:val="57"/>
  </w:num>
  <w:num w:numId="48">
    <w:abstractNumId w:val="95"/>
  </w:num>
  <w:num w:numId="49">
    <w:abstractNumId w:val="47"/>
  </w:num>
  <w:num w:numId="50">
    <w:abstractNumId w:val="67"/>
  </w:num>
  <w:num w:numId="51">
    <w:abstractNumId w:val="30"/>
  </w:num>
  <w:num w:numId="52">
    <w:abstractNumId w:val="98"/>
  </w:num>
  <w:num w:numId="53">
    <w:abstractNumId w:val="42"/>
  </w:num>
  <w:num w:numId="54">
    <w:abstractNumId w:val="36"/>
  </w:num>
  <w:num w:numId="55">
    <w:abstractNumId w:val="58"/>
  </w:num>
  <w:num w:numId="56">
    <w:abstractNumId w:val="87"/>
  </w:num>
  <w:num w:numId="57">
    <w:abstractNumId w:val="20"/>
  </w:num>
  <w:num w:numId="58">
    <w:abstractNumId w:val="75"/>
  </w:num>
  <w:num w:numId="59">
    <w:abstractNumId w:val="60"/>
  </w:num>
  <w:num w:numId="60">
    <w:abstractNumId w:val="18"/>
  </w:num>
  <w:num w:numId="61">
    <w:abstractNumId w:val="21"/>
  </w:num>
  <w:num w:numId="62">
    <w:abstractNumId w:val="63"/>
  </w:num>
  <w:num w:numId="63">
    <w:abstractNumId w:val="51"/>
  </w:num>
  <w:num w:numId="64">
    <w:abstractNumId w:val="66"/>
  </w:num>
  <w:num w:numId="65">
    <w:abstractNumId w:val="45"/>
  </w:num>
  <w:num w:numId="66">
    <w:abstractNumId w:val="109"/>
  </w:num>
  <w:num w:numId="67">
    <w:abstractNumId w:val="105"/>
  </w:num>
  <w:num w:numId="68">
    <w:abstractNumId w:val="35"/>
  </w:num>
  <w:num w:numId="69">
    <w:abstractNumId w:val="92"/>
  </w:num>
  <w:num w:numId="70">
    <w:abstractNumId w:val="82"/>
  </w:num>
  <w:num w:numId="71">
    <w:abstractNumId w:val="53"/>
  </w:num>
  <w:num w:numId="72">
    <w:abstractNumId w:val="103"/>
  </w:num>
  <w:num w:numId="73">
    <w:abstractNumId w:val="76"/>
  </w:num>
  <w:num w:numId="74">
    <w:abstractNumId w:val="83"/>
  </w:num>
  <w:num w:numId="75">
    <w:abstractNumId w:val="84"/>
  </w:num>
  <w:num w:numId="76">
    <w:abstractNumId w:val="94"/>
  </w:num>
  <w:num w:numId="77">
    <w:abstractNumId w:val="104"/>
  </w:num>
  <w:num w:numId="78">
    <w:abstractNumId w:val="29"/>
  </w:num>
  <w:num w:numId="79">
    <w:abstractNumId w:val="71"/>
  </w:num>
  <w:num w:numId="80">
    <w:abstractNumId w:val="40"/>
  </w:num>
  <w:num w:numId="81">
    <w:abstractNumId w:val="89"/>
  </w:num>
  <w:num w:numId="82">
    <w:abstractNumId w:val="102"/>
  </w:num>
  <w:num w:numId="83">
    <w:abstractNumId w:val="46"/>
  </w:num>
  <w:num w:numId="84">
    <w:abstractNumId w:val="0"/>
  </w:num>
  <w:num w:numId="85">
    <w:abstractNumId w:val="1"/>
  </w:num>
  <w:num w:numId="86">
    <w:abstractNumId w:val="59"/>
  </w:num>
  <w:num w:numId="87">
    <w:abstractNumId w:val="97"/>
  </w:num>
  <w:num w:numId="88">
    <w:abstractNumId w:val="22"/>
  </w:num>
  <w:num w:numId="89">
    <w:abstractNumId w:val="79"/>
  </w:num>
  <w:num w:numId="90">
    <w:abstractNumId w:val="100"/>
  </w:num>
  <w:num w:numId="91">
    <w:abstractNumId w:val="37"/>
  </w:num>
  <w:num w:numId="92">
    <w:abstractNumId w:val="52"/>
  </w:num>
  <w:num w:numId="93">
    <w:abstractNumId w:val="34"/>
  </w:num>
  <w:num w:numId="94">
    <w:abstractNumId w:val="65"/>
  </w:num>
  <w:num w:numId="95">
    <w:abstractNumId w:val="25"/>
  </w:num>
  <w:numIdMacAtCleanup w:val="8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characterSpacingControl w:val="doNotCompress"/>
  <w:hdrShapeDefaults>
    <o:shapedefaults v:ext="edit" spidmax="16386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F10B58"/>
    <w:rsid w:val="0000505E"/>
    <w:rsid w:val="00053417"/>
    <w:rsid w:val="00062393"/>
    <w:rsid w:val="00123D6D"/>
    <w:rsid w:val="00156B8B"/>
    <w:rsid w:val="00157386"/>
    <w:rsid w:val="00187281"/>
    <w:rsid w:val="00210690"/>
    <w:rsid w:val="00215ABF"/>
    <w:rsid w:val="0022674D"/>
    <w:rsid w:val="002B5435"/>
    <w:rsid w:val="0030382C"/>
    <w:rsid w:val="003608FC"/>
    <w:rsid w:val="00431AAF"/>
    <w:rsid w:val="00435252"/>
    <w:rsid w:val="0043662F"/>
    <w:rsid w:val="0044501D"/>
    <w:rsid w:val="004671F2"/>
    <w:rsid w:val="004749A7"/>
    <w:rsid w:val="004971CF"/>
    <w:rsid w:val="004C1DA8"/>
    <w:rsid w:val="004C698C"/>
    <w:rsid w:val="004E24F0"/>
    <w:rsid w:val="00506E7E"/>
    <w:rsid w:val="00562C96"/>
    <w:rsid w:val="005A143F"/>
    <w:rsid w:val="005B12A4"/>
    <w:rsid w:val="005D6619"/>
    <w:rsid w:val="00615286"/>
    <w:rsid w:val="00656AA3"/>
    <w:rsid w:val="006A3C30"/>
    <w:rsid w:val="00700646"/>
    <w:rsid w:val="00703E94"/>
    <w:rsid w:val="00836BBF"/>
    <w:rsid w:val="008D41D6"/>
    <w:rsid w:val="008E602C"/>
    <w:rsid w:val="00902611"/>
    <w:rsid w:val="00954A1D"/>
    <w:rsid w:val="009707D8"/>
    <w:rsid w:val="00A45B38"/>
    <w:rsid w:val="00A65ACE"/>
    <w:rsid w:val="00AA1EF8"/>
    <w:rsid w:val="00AE097C"/>
    <w:rsid w:val="00BD2A30"/>
    <w:rsid w:val="00C96051"/>
    <w:rsid w:val="00CF15E7"/>
    <w:rsid w:val="00D70E95"/>
    <w:rsid w:val="00DA5562"/>
    <w:rsid w:val="00EA7559"/>
    <w:rsid w:val="00EE01B6"/>
    <w:rsid w:val="00F10B58"/>
    <w:rsid w:val="00F77543"/>
    <w:rsid w:val="00F95C3F"/>
    <w:rsid w:val="00FB28FF"/>
    <w:rsid w:val="00FE468B"/>
    <w:rsid w:val="00FF4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10B58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qFormat/>
    <w:rsid w:val="00F95C3F"/>
    <w:pPr>
      <w:keepNext/>
      <w:widowControl/>
      <w:numPr>
        <w:numId w:val="1"/>
      </w:numPr>
      <w:suppressAutoHyphens/>
      <w:autoSpaceDE/>
      <w:autoSpaceDN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F95C3F"/>
    <w:pPr>
      <w:keepNext/>
      <w:widowControl/>
      <w:numPr>
        <w:ilvl w:val="1"/>
        <w:numId w:val="1"/>
      </w:numPr>
      <w:suppressAutoHyphens/>
      <w:autoSpaceDE/>
      <w:autoSpaceDN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eastAsia="zh-CN"/>
    </w:rPr>
  </w:style>
  <w:style w:type="paragraph" w:styleId="3">
    <w:name w:val="heading 3"/>
    <w:basedOn w:val="a"/>
    <w:next w:val="a0"/>
    <w:link w:val="30"/>
    <w:qFormat/>
    <w:rsid w:val="00F95C3F"/>
    <w:pPr>
      <w:widowControl/>
      <w:suppressAutoHyphens/>
      <w:autoSpaceDE/>
      <w:autoSpaceDN/>
      <w:spacing w:line="321" w:lineRule="exact"/>
      <w:ind w:left="1512"/>
      <w:outlineLvl w:val="2"/>
    </w:pPr>
    <w:rPr>
      <w:rFonts w:ascii="Trebuchet MS" w:eastAsia="Trebuchet MS" w:hAnsi="Trebuchet MS" w:cs="Trebuchet MS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F95C3F"/>
    <w:pPr>
      <w:widowControl/>
      <w:numPr>
        <w:ilvl w:val="5"/>
        <w:numId w:val="1"/>
      </w:numPr>
      <w:suppressAutoHyphens/>
      <w:autoSpaceDE/>
      <w:autoSpaceDN/>
      <w:spacing w:before="240" w:after="60"/>
      <w:outlineLvl w:val="5"/>
    </w:pPr>
    <w:rPr>
      <w:b/>
      <w:bCs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10B5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0">
    <w:name w:val="Body Text"/>
    <w:basedOn w:val="a"/>
    <w:qFormat/>
    <w:rsid w:val="00F10B58"/>
    <w:pPr>
      <w:ind w:left="219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F10B58"/>
    <w:pPr>
      <w:ind w:left="219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F10B58"/>
    <w:pPr>
      <w:ind w:left="219" w:hanging="604"/>
      <w:outlineLvl w:val="2"/>
    </w:pPr>
    <w:rPr>
      <w:b/>
      <w:bCs/>
      <w:i/>
      <w:iCs/>
      <w:sz w:val="24"/>
      <w:szCs w:val="24"/>
    </w:rPr>
  </w:style>
  <w:style w:type="paragraph" w:styleId="a4">
    <w:name w:val="Title"/>
    <w:basedOn w:val="a"/>
    <w:uiPriority w:val="1"/>
    <w:qFormat/>
    <w:rsid w:val="00F10B58"/>
    <w:pPr>
      <w:spacing w:before="4"/>
      <w:ind w:hanging="1199"/>
    </w:pPr>
    <w:rPr>
      <w:b/>
      <w:bCs/>
      <w:sz w:val="32"/>
      <w:szCs w:val="32"/>
    </w:rPr>
  </w:style>
  <w:style w:type="paragraph" w:styleId="a5">
    <w:name w:val="List Paragraph"/>
    <w:basedOn w:val="a"/>
    <w:uiPriority w:val="34"/>
    <w:qFormat/>
    <w:rsid w:val="00F10B58"/>
    <w:pPr>
      <w:spacing w:line="275" w:lineRule="exact"/>
      <w:ind w:left="219"/>
    </w:pPr>
  </w:style>
  <w:style w:type="paragraph" w:customStyle="1" w:styleId="TableParagraph">
    <w:name w:val="Table Paragraph"/>
    <w:basedOn w:val="a"/>
    <w:qFormat/>
    <w:rsid w:val="00F10B58"/>
    <w:pPr>
      <w:ind w:left="110"/>
    </w:pPr>
  </w:style>
  <w:style w:type="paragraph" w:styleId="a6">
    <w:name w:val="Balloon Text"/>
    <w:basedOn w:val="a"/>
    <w:link w:val="a7"/>
    <w:uiPriority w:val="99"/>
    <w:semiHidden/>
    <w:unhideWhenUsed/>
    <w:rsid w:val="0005341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053417"/>
    <w:rPr>
      <w:rFonts w:ascii="Tahoma" w:eastAsia="Times New Roman" w:hAnsi="Tahoma" w:cs="Tahoma"/>
      <w:sz w:val="16"/>
      <w:szCs w:val="16"/>
      <w:lang w:val="ru-RU"/>
    </w:rPr>
  </w:style>
  <w:style w:type="character" w:customStyle="1" w:styleId="10">
    <w:name w:val="Заголовок 1 Знак"/>
    <w:basedOn w:val="a1"/>
    <w:link w:val="1"/>
    <w:rsid w:val="00F95C3F"/>
    <w:rPr>
      <w:rFonts w:ascii="Arial" w:eastAsia="Times New Roman" w:hAnsi="Arial" w:cs="Arial"/>
      <w:b/>
      <w:bCs/>
      <w:kern w:val="2"/>
      <w:sz w:val="32"/>
      <w:szCs w:val="32"/>
      <w:lang w:val="ru-RU" w:eastAsia="zh-CN"/>
    </w:rPr>
  </w:style>
  <w:style w:type="character" w:customStyle="1" w:styleId="20">
    <w:name w:val="Заголовок 2 Знак"/>
    <w:basedOn w:val="a1"/>
    <w:link w:val="2"/>
    <w:rsid w:val="00F95C3F"/>
    <w:rPr>
      <w:rFonts w:ascii="Cambria" w:eastAsia="Times New Roman" w:hAnsi="Cambria" w:cs="Cambria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basedOn w:val="a1"/>
    <w:link w:val="3"/>
    <w:rsid w:val="00F95C3F"/>
    <w:rPr>
      <w:rFonts w:ascii="Trebuchet MS" w:eastAsia="Trebuchet MS" w:hAnsi="Trebuchet MS" w:cs="Trebuchet MS"/>
      <w:b/>
      <w:bCs/>
      <w:sz w:val="28"/>
      <w:szCs w:val="28"/>
      <w:lang w:val="ru-RU"/>
    </w:rPr>
  </w:style>
  <w:style w:type="character" w:customStyle="1" w:styleId="60">
    <w:name w:val="Заголовок 6 Знак"/>
    <w:basedOn w:val="a1"/>
    <w:link w:val="6"/>
    <w:rsid w:val="00F95C3F"/>
    <w:rPr>
      <w:rFonts w:ascii="Times New Roman" w:eastAsia="Times New Roman" w:hAnsi="Times New Roman" w:cs="Times New Roman"/>
      <w:b/>
      <w:bCs/>
      <w:lang w:val="ru-RU" w:eastAsia="zh-CN"/>
    </w:rPr>
  </w:style>
  <w:style w:type="character" w:customStyle="1" w:styleId="WW8Num2z0">
    <w:name w:val="WW8Num2z0"/>
    <w:rsid w:val="00F95C3F"/>
    <w:rPr>
      <w:rFonts w:hint="default"/>
    </w:rPr>
  </w:style>
  <w:style w:type="character" w:customStyle="1" w:styleId="WW8Num3z0">
    <w:name w:val="WW8Num3z0"/>
    <w:rsid w:val="00F95C3F"/>
    <w:rPr>
      <w:rFonts w:hint="default"/>
    </w:rPr>
  </w:style>
  <w:style w:type="character" w:customStyle="1" w:styleId="WW8Num4z0">
    <w:name w:val="WW8Num4z0"/>
    <w:rsid w:val="00F95C3F"/>
    <w:rPr>
      <w:rFonts w:ascii="Times New Roman" w:hAnsi="Times New Roman" w:cs="Times New Roman"/>
      <w:b w:val="0"/>
      <w:bCs w:val="0"/>
      <w:i w:val="0"/>
      <w:iCs w:val="0"/>
      <w:spacing w:val="0"/>
      <w:w w:val="100"/>
      <w:sz w:val="24"/>
      <w:szCs w:val="24"/>
      <w:lang w:val="ru-RU" w:eastAsia="en-US" w:bidi="ar-SA"/>
    </w:rPr>
  </w:style>
  <w:style w:type="character" w:customStyle="1" w:styleId="WW8Num4z1">
    <w:name w:val="WW8Num4z1"/>
    <w:rsid w:val="00F95C3F"/>
    <w:rPr>
      <w:rFonts w:ascii="Symbol" w:hAnsi="Symbol" w:cs="Symbol"/>
      <w:lang w:val="ru-RU" w:eastAsia="en-US" w:bidi="ar-SA"/>
    </w:rPr>
  </w:style>
  <w:style w:type="character" w:customStyle="1" w:styleId="WW8Num5z0">
    <w:name w:val="WW8Num5z0"/>
    <w:rsid w:val="00F95C3F"/>
    <w:rPr>
      <w:rFonts w:ascii="Times New Roman" w:hAnsi="Times New Roman" w:cs="Times New Roman"/>
      <w:b w:val="0"/>
      <w:bCs w:val="0"/>
      <w:i w:val="0"/>
      <w:iCs w:val="0"/>
      <w:spacing w:val="0"/>
      <w:w w:val="100"/>
      <w:sz w:val="24"/>
      <w:szCs w:val="24"/>
      <w:lang w:val="ru-RU" w:eastAsia="en-US" w:bidi="ar-SA"/>
    </w:rPr>
  </w:style>
  <w:style w:type="character" w:customStyle="1" w:styleId="WW8Num5z1">
    <w:name w:val="WW8Num5z1"/>
    <w:rsid w:val="00F95C3F"/>
    <w:rPr>
      <w:rFonts w:ascii="Symbol" w:hAnsi="Symbol" w:cs="Symbol"/>
      <w:lang w:val="ru-RU" w:eastAsia="en-US" w:bidi="ar-SA"/>
    </w:rPr>
  </w:style>
  <w:style w:type="character" w:customStyle="1" w:styleId="WW8Num9z0">
    <w:name w:val="WW8Num9z0"/>
    <w:rsid w:val="00F95C3F"/>
    <w:rPr>
      <w:rFonts w:ascii="Trebuchet MS" w:hAnsi="Trebuchet MS" w:cs="Trebuchet MS"/>
      <w:w w:val="151"/>
      <w:sz w:val="28"/>
      <w:szCs w:val="28"/>
      <w:lang w:val="ru-RU" w:eastAsia="en-US" w:bidi="ar-SA"/>
    </w:rPr>
  </w:style>
  <w:style w:type="character" w:customStyle="1" w:styleId="WW8Num9z1">
    <w:name w:val="WW8Num9z1"/>
    <w:rsid w:val="00F95C3F"/>
    <w:rPr>
      <w:rFonts w:ascii="Symbol" w:hAnsi="Symbol" w:cs="Symbol"/>
      <w:lang w:val="ru-RU" w:eastAsia="en-US" w:bidi="ar-SA"/>
    </w:rPr>
  </w:style>
  <w:style w:type="character" w:customStyle="1" w:styleId="WW8Num10z0">
    <w:name w:val="WW8Num10z0"/>
    <w:rsid w:val="00F95C3F"/>
    <w:rPr>
      <w:rFonts w:ascii="Trebuchet MS" w:hAnsi="Trebuchet MS" w:cs="Trebuchet MS"/>
      <w:w w:val="151"/>
      <w:sz w:val="28"/>
      <w:szCs w:val="28"/>
      <w:lang w:val="ru-RU" w:eastAsia="en-US" w:bidi="ar-SA"/>
    </w:rPr>
  </w:style>
  <w:style w:type="character" w:customStyle="1" w:styleId="WW8Num10z1">
    <w:name w:val="WW8Num10z1"/>
    <w:rsid w:val="00F95C3F"/>
    <w:rPr>
      <w:rFonts w:ascii="Symbol" w:hAnsi="Symbol" w:cs="Symbol"/>
      <w:lang w:val="ru-RU" w:eastAsia="en-US" w:bidi="ar-SA"/>
    </w:rPr>
  </w:style>
  <w:style w:type="character" w:customStyle="1" w:styleId="WW8Num11z0">
    <w:name w:val="WW8Num11z0"/>
    <w:rsid w:val="00F95C3F"/>
    <w:rPr>
      <w:rFonts w:ascii="Trebuchet MS" w:hAnsi="Trebuchet MS" w:cs="Trebuchet MS"/>
      <w:w w:val="151"/>
      <w:sz w:val="28"/>
      <w:szCs w:val="28"/>
      <w:lang w:val="ru-RU" w:eastAsia="en-US" w:bidi="ar-SA"/>
    </w:rPr>
  </w:style>
  <w:style w:type="character" w:customStyle="1" w:styleId="WW8Num11z1">
    <w:name w:val="WW8Num11z1"/>
    <w:rsid w:val="00F95C3F"/>
    <w:rPr>
      <w:rFonts w:ascii="Symbol" w:hAnsi="Symbol" w:cs="Symbol"/>
      <w:lang w:val="ru-RU" w:eastAsia="en-US" w:bidi="ar-SA"/>
    </w:rPr>
  </w:style>
  <w:style w:type="character" w:customStyle="1" w:styleId="WW8Num12z0">
    <w:name w:val="WW8Num12z0"/>
    <w:rsid w:val="00F95C3F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WW8Num12z1">
    <w:name w:val="WW8Num12z1"/>
    <w:rsid w:val="00F95C3F"/>
    <w:rPr>
      <w:rFonts w:ascii="Symbol" w:hAnsi="Symbol" w:cs="Symbol"/>
      <w:lang w:val="ru-RU" w:eastAsia="en-US" w:bidi="ar-SA"/>
    </w:rPr>
  </w:style>
  <w:style w:type="character" w:customStyle="1" w:styleId="WW8Num13z0">
    <w:name w:val="WW8Num13z0"/>
    <w:rsid w:val="00F95C3F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WW8Num13z1">
    <w:name w:val="WW8Num13z1"/>
    <w:rsid w:val="00F95C3F"/>
    <w:rPr>
      <w:rFonts w:ascii="Symbol" w:hAnsi="Symbol" w:cs="Symbol"/>
      <w:lang w:val="ru-RU" w:eastAsia="en-US" w:bidi="ar-SA"/>
    </w:rPr>
  </w:style>
  <w:style w:type="character" w:customStyle="1" w:styleId="WW8Num14z0">
    <w:name w:val="WW8Num14z0"/>
    <w:rsid w:val="00F95C3F"/>
    <w:rPr>
      <w:rFonts w:ascii="Symbol" w:hAnsi="Symbol" w:cs="OpenSymbol"/>
    </w:rPr>
  </w:style>
  <w:style w:type="character" w:customStyle="1" w:styleId="WW8Num14z1">
    <w:name w:val="WW8Num14z1"/>
    <w:rsid w:val="00F95C3F"/>
    <w:rPr>
      <w:rFonts w:ascii="OpenSymbol" w:hAnsi="OpenSymbol" w:cs="OpenSymbol"/>
    </w:rPr>
  </w:style>
  <w:style w:type="character" w:customStyle="1" w:styleId="WW8Num15z0">
    <w:name w:val="WW8Num15z0"/>
    <w:rsid w:val="00F95C3F"/>
    <w:rPr>
      <w:rFonts w:ascii="Symbol" w:hAnsi="Symbol" w:cs="OpenSymbol"/>
    </w:rPr>
  </w:style>
  <w:style w:type="character" w:customStyle="1" w:styleId="WW8Num15z1">
    <w:name w:val="WW8Num15z1"/>
    <w:rsid w:val="00F95C3F"/>
    <w:rPr>
      <w:rFonts w:ascii="OpenSymbol" w:hAnsi="OpenSymbol" w:cs="OpenSymbol"/>
    </w:rPr>
  </w:style>
  <w:style w:type="character" w:customStyle="1" w:styleId="WW8Num16z0">
    <w:name w:val="WW8Num16z0"/>
    <w:rsid w:val="00F95C3F"/>
    <w:rPr>
      <w:rFonts w:ascii="Symbol" w:hAnsi="Symbol" w:cs="OpenSymbol"/>
    </w:rPr>
  </w:style>
  <w:style w:type="character" w:customStyle="1" w:styleId="WW8Num16z1">
    <w:name w:val="WW8Num16z1"/>
    <w:rsid w:val="00F95C3F"/>
    <w:rPr>
      <w:rFonts w:ascii="OpenSymbol" w:hAnsi="OpenSymbol" w:cs="OpenSymbol"/>
    </w:rPr>
  </w:style>
  <w:style w:type="character" w:customStyle="1" w:styleId="WW8Num17z0">
    <w:name w:val="WW8Num17z0"/>
    <w:rsid w:val="00F95C3F"/>
    <w:rPr>
      <w:rFonts w:ascii="Symbol" w:hAnsi="Symbol" w:cs="OpenSymbol"/>
    </w:rPr>
  </w:style>
  <w:style w:type="character" w:customStyle="1" w:styleId="WW8Num17z1">
    <w:name w:val="WW8Num17z1"/>
    <w:rsid w:val="00F95C3F"/>
    <w:rPr>
      <w:rFonts w:ascii="OpenSymbol" w:hAnsi="OpenSymbol" w:cs="OpenSymbol"/>
    </w:rPr>
  </w:style>
  <w:style w:type="character" w:customStyle="1" w:styleId="WW8Num18z0">
    <w:name w:val="WW8Num18z0"/>
    <w:rsid w:val="00F95C3F"/>
    <w:rPr>
      <w:rFonts w:hint="default"/>
    </w:rPr>
  </w:style>
  <w:style w:type="character" w:customStyle="1" w:styleId="WW8Num6z0">
    <w:name w:val="WW8Num6z0"/>
    <w:rsid w:val="00F95C3F"/>
    <w:rPr>
      <w:rFonts w:hint="default"/>
    </w:rPr>
  </w:style>
  <w:style w:type="character" w:customStyle="1" w:styleId="WW8Num7z0">
    <w:name w:val="WW8Num7z0"/>
    <w:rsid w:val="00F95C3F"/>
    <w:rPr>
      <w:rFonts w:hint="default"/>
    </w:rPr>
  </w:style>
  <w:style w:type="character" w:customStyle="1" w:styleId="WW8Num8z0">
    <w:name w:val="WW8Num8z0"/>
    <w:rsid w:val="00F95C3F"/>
    <w:rPr>
      <w:rFonts w:hint="default"/>
    </w:rPr>
  </w:style>
  <w:style w:type="character" w:customStyle="1" w:styleId="WW8Num1z0">
    <w:name w:val="WW8Num1z0"/>
    <w:rsid w:val="00F95C3F"/>
    <w:rPr>
      <w:rFonts w:hint="default"/>
    </w:rPr>
  </w:style>
  <w:style w:type="character" w:customStyle="1" w:styleId="WW8Num6z1">
    <w:name w:val="WW8Num6z1"/>
    <w:rsid w:val="00F95C3F"/>
    <w:rPr>
      <w:rFonts w:ascii="Wingdings" w:hAnsi="Wingdings" w:cs="Wingdings" w:hint="default"/>
    </w:rPr>
  </w:style>
  <w:style w:type="character" w:customStyle="1" w:styleId="WW8Num11z3">
    <w:name w:val="WW8Num11z3"/>
    <w:rsid w:val="00F95C3F"/>
    <w:rPr>
      <w:rFonts w:ascii="Symbol" w:hAnsi="Symbol" w:cs="Symbol" w:hint="default"/>
    </w:rPr>
  </w:style>
  <w:style w:type="character" w:customStyle="1" w:styleId="WW8Num19z0">
    <w:name w:val="WW8Num19z0"/>
    <w:rsid w:val="00F95C3F"/>
    <w:rPr>
      <w:rFonts w:ascii="Wingdings" w:hAnsi="Wingdings" w:cs="Wingdings" w:hint="default"/>
    </w:rPr>
  </w:style>
  <w:style w:type="character" w:customStyle="1" w:styleId="WW8Num20z0">
    <w:name w:val="WW8Num20z0"/>
    <w:rsid w:val="00F95C3F"/>
    <w:rPr>
      <w:rFonts w:hint="default"/>
    </w:rPr>
  </w:style>
  <w:style w:type="character" w:customStyle="1" w:styleId="WW8Num21z0">
    <w:name w:val="WW8Num21z0"/>
    <w:rsid w:val="00F95C3F"/>
    <w:rPr>
      <w:rFonts w:hint="default"/>
    </w:rPr>
  </w:style>
  <w:style w:type="character" w:customStyle="1" w:styleId="WW8Num23z0">
    <w:name w:val="WW8Num23z0"/>
    <w:rsid w:val="00F95C3F"/>
    <w:rPr>
      <w:rFonts w:hint="default"/>
    </w:rPr>
  </w:style>
  <w:style w:type="character" w:customStyle="1" w:styleId="WW8Num24z1">
    <w:name w:val="WW8Num24z1"/>
    <w:rsid w:val="00F95C3F"/>
    <w:rPr>
      <w:b w:val="0"/>
    </w:rPr>
  </w:style>
  <w:style w:type="character" w:customStyle="1" w:styleId="WW8Num25z0">
    <w:name w:val="WW8Num25z0"/>
    <w:rsid w:val="00F95C3F"/>
    <w:rPr>
      <w:rFonts w:hint="default"/>
    </w:rPr>
  </w:style>
  <w:style w:type="character" w:customStyle="1" w:styleId="WW8Num26z0">
    <w:name w:val="WW8Num26z0"/>
    <w:rsid w:val="00F95C3F"/>
    <w:rPr>
      <w:rFonts w:ascii="Wingdings" w:hAnsi="Wingdings" w:cs="Wingdings" w:hint="default"/>
    </w:rPr>
  </w:style>
  <w:style w:type="character" w:customStyle="1" w:styleId="WW8Num27z1">
    <w:name w:val="WW8Num27z1"/>
    <w:rsid w:val="00F95C3F"/>
    <w:rPr>
      <w:rFonts w:hint="default"/>
    </w:rPr>
  </w:style>
  <w:style w:type="character" w:customStyle="1" w:styleId="WW8Num28z0">
    <w:name w:val="WW8Num28z0"/>
    <w:rsid w:val="00F95C3F"/>
    <w:rPr>
      <w:rFonts w:hint="default"/>
    </w:rPr>
  </w:style>
  <w:style w:type="character" w:customStyle="1" w:styleId="WW8Num29z0">
    <w:name w:val="WW8Num29z0"/>
    <w:rsid w:val="00F95C3F"/>
    <w:rPr>
      <w:rFonts w:hint="default"/>
    </w:rPr>
  </w:style>
  <w:style w:type="character" w:customStyle="1" w:styleId="WW8Num30z0">
    <w:name w:val="WW8Num30z0"/>
    <w:rsid w:val="00F95C3F"/>
    <w:rPr>
      <w:rFonts w:ascii="Wingdings" w:hAnsi="Wingdings" w:cs="Wingdings" w:hint="default"/>
    </w:rPr>
  </w:style>
  <w:style w:type="character" w:customStyle="1" w:styleId="WW8Num31z0">
    <w:name w:val="WW8Num31z0"/>
    <w:rsid w:val="00F95C3F"/>
    <w:rPr>
      <w:rFonts w:ascii="SimSun" w:eastAsia="SimSun" w:hAnsi="SimSun" w:cs="SimSun" w:hint="eastAsia"/>
    </w:rPr>
  </w:style>
  <w:style w:type="character" w:customStyle="1" w:styleId="WW8Num31z1">
    <w:name w:val="WW8Num31z1"/>
    <w:rsid w:val="00F95C3F"/>
    <w:rPr>
      <w:rFonts w:ascii="Courier New" w:hAnsi="Courier New" w:cs="Courier New" w:hint="default"/>
    </w:rPr>
  </w:style>
  <w:style w:type="character" w:customStyle="1" w:styleId="WW8Num31z2">
    <w:name w:val="WW8Num31z2"/>
    <w:rsid w:val="00F95C3F"/>
    <w:rPr>
      <w:rFonts w:ascii="Wingdings" w:hAnsi="Wingdings" w:cs="Wingdings" w:hint="default"/>
    </w:rPr>
  </w:style>
  <w:style w:type="character" w:customStyle="1" w:styleId="WW8Num31z3">
    <w:name w:val="WW8Num31z3"/>
    <w:rsid w:val="00F95C3F"/>
    <w:rPr>
      <w:rFonts w:ascii="Symbol" w:hAnsi="Symbol" w:cs="Symbol" w:hint="default"/>
    </w:rPr>
  </w:style>
  <w:style w:type="character" w:customStyle="1" w:styleId="WW8Num32z0">
    <w:name w:val="WW8Num32z0"/>
    <w:rsid w:val="00F95C3F"/>
    <w:rPr>
      <w:rFonts w:ascii="Symbol" w:hAnsi="Symbol" w:cs="Symbol" w:hint="default"/>
    </w:rPr>
  </w:style>
  <w:style w:type="character" w:customStyle="1" w:styleId="WW8Num32z1">
    <w:name w:val="WW8Num32z1"/>
    <w:rsid w:val="00F95C3F"/>
    <w:rPr>
      <w:rFonts w:ascii="Courier New" w:hAnsi="Courier New" w:cs="Courier New" w:hint="default"/>
    </w:rPr>
  </w:style>
  <w:style w:type="character" w:customStyle="1" w:styleId="WW8Num32z2">
    <w:name w:val="WW8Num32z2"/>
    <w:rsid w:val="00F95C3F"/>
    <w:rPr>
      <w:rFonts w:ascii="Wingdings" w:hAnsi="Wingdings" w:cs="Wingdings" w:hint="default"/>
    </w:rPr>
  </w:style>
  <w:style w:type="character" w:customStyle="1" w:styleId="WW8Num33z0">
    <w:name w:val="WW8Num33z0"/>
    <w:rsid w:val="00F95C3F"/>
    <w:rPr>
      <w:rFonts w:hint="default"/>
      <w:b w:val="0"/>
      <w:sz w:val="22"/>
    </w:rPr>
  </w:style>
  <w:style w:type="character" w:customStyle="1" w:styleId="WW8Num35z0">
    <w:name w:val="WW8Num35z0"/>
    <w:rsid w:val="00F95C3F"/>
    <w:rPr>
      <w:rFonts w:hint="default"/>
    </w:rPr>
  </w:style>
  <w:style w:type="character" w:customStyle="1" w:styleId="WW8Num36z0">
    <w:name w:val="WW8Num36z0"/>
    <w:rsid w:val="00F95C3F"/>
    <w:rPr>
      <w:rFonts w:hint="default"/>
    </w:rPr>
  </w:style>
  <w:style w:type="character" w:customStyle="1" w:styleId="WW8Num37z0">
    <w:name w:val="WW8Num37z0"/>
    <w:rsid w:val="00F95C3F"/>
    <w:rPr>
      <w:rFonts w:hint="default"/>
    </w:rPr>
  </w:style>
  <w:style w:type="character" w:customStyle="1" w:styleId="WW8Num38z0">
    <w:name w:val="WW8Num38z0"/>
    <w:rsid w:val="00F95C3F"/>
    <w:rPr>
      <w:rFonts w:hint="default"/>
      <w:b w:val="0"/>
      <w:sz w:val="22"/>
    </w:rPr>
  </w:style>
  <w:style w:type="character" w:customStyle="1" w:styleId="11">
    <w:name w:val="Основной шрифт абзаца1"/>
    <w:rsid w:val="00F95C3F"/>
  </w:style>
  <w:style w:type="character" w:customStyle="1" w:styleId="a8">
    <w:name w:val="Символ сноски"/>
    <w:rsid w:val="00F95C3F"/>
    <w:rPr>
      <w:vertAlign w:val="superscript"/>
    </w:rPr>
  </w:style>
  <w:style w:type="character" w:customStyle="1" w:styleId="a9">
    <w:name w:val="Текст сноски Знак"/>
    <w:rsid w:val="00F95C3F"/>
    <w:rPr>
      <w:lang w:val="ru-RU" w:bidi="ar-SA"/>
    </w:rPr>
  </w:style>
  <w:style w:type="character" w:styleId="aa">
    <w:name w:val="page number"/>
    <w:basedOn w:val="11"/>
    <w:rsid w:val="00F95C3F"/>
  </w:style>
  <w:style w:type="character" w:styleId="ab">
    <w:name w:val="footnote reference"/>
    <w:rsid w:val="00F95C3F"/>
    <w:rPr>
      <w:vertAlign w:val="superscript"/>
    </w:rPr>
  </w:style>
  <w:style w:type="character" w:customStyle="1" w:styleId="ac">
    <w:name w:val="Символ концевой сноски"/>
    <w:rsid w:val="00F95C3F"/>
    <w:rPr>
      <w:vertAlign w:val="superscript"/>
    </w:rPr>
  </w:style>
  <w:style w:type="character" w:customStyle="1" w:styleId="WW-">
    <w:name w:val="WW-Символ концевой сноски"/>
    <w:rsid w:val="00F95C3F"/>
  </w:style>
  <w:style w:type="character" w:styleId="ad">
    <w:name w:val="endnote reference"/>
    <w:rsid w:val="00F95C3F"/>
    <w:rPr>
      <w:vertAlign w:val="superscript"/>
    </w:rPr>
  </w:style>
  <w:style w:type="character" w:customStyle="1" w:styleId="ListLabel199">
    <w:name w:val="ListLabel 199"/>
    <w:rsid w:val="00F95C3F"/>
    <w:rPr>
      <w:rFonts w:eastAsia="Times New Roman" w:cs="Times New Roman"/>
      <w:b w:val="0"/>
      <w:bCs w:val="0"/>
      <w:i w:val="0"/>
      <w:iCs w:val="0"/>
      <w:spacing w:val="0"/>
      <w:w w:val="100"/>
      <w:sz w:val="24"/>
      <w:szCs w:val="24"/>
      <w:lang w:val="ru-RU" w:eastAsia="en-US" w:bidi="ar-SA"/>
    </w:rPr>
  </w:style>
  <w:style w:type="character" w:customStyle="1" w:styleId="ListLabel200">
    <w:name w:val="ListLabel 200"/>
    <w:rsid w:val="00F95C3F"/>
    <w:rPr>
      <w:lang w:val="ru-RU" w:eastAsia="en-US" w:bidi="ar-SA"/>
    </w:rPr>
  </w:style>
  <w:style w:type="character" w:customStyle="1" w:styleId="ListLabel201">
    <w:name w:val="ListLabel 201"/>
    <w:rsid w:val="00F95C3F"/>
    <w:rPr>
      <w:lang w:val="ru-RU" w:eastAsia="en-US" w:bidi="ar-SA"/>
    </w:rPr>
  </w:style>
  <w:style w:type="character" w:customStyle="1" w:styleId="ListLabel202">
    <w:name w:val="ListLabel 202"/>
    <w:rsid w:val="00F95C3F"/>
    <w:rPr>
      <w:lang w:val="ru-RU" w:eastAsia="en-US" w:bidi="ar-SA"/>
    </w:rPr>
  </w:style>
  <w:style w:type="character" w:customStyle="1" w:styleId="ListLabel203">
    <w:name w:val="ListLabel 203"/>
    <w:rsid w:val="00F95C3F"/>
    <w:rPr>
      <w:lang w:val="ru-RU" w:eastAsia="en-US" w:bidi="ar-SA"/>
    </w:rPr>
  </w:style>
  <w:style w:type="character" w:customStyle="1" w:styleId="ListLabel204">
    <w:name w:val="ListLabel 204"/>
    <w:rsid w:val="00F95C3F"/>
    <w:rPr>
      <w:lang w:val="ru-RU" w:eastAsia="en-US" w:bidi="ar-SA"/>
    </w:rPr>
  </w:style>
  <w:style w:type="character" w:customStyle="1" w:styleId="ListLabel205">
    <w:name w:val="ListLabel 205"/>
    <w:rsid w:val="00F95C3F"/>
    <w:rPr>
      <w:lang w:val="ru-RU" w:eastAsia="en-US" w:bidi="ar-SA"/>
    </w:rPr>
  </w:style>
  <w:style w:type="character" w:customStyle="1" w:styleId="ListLabel206">
    <w:name w:val="ListLabel 206"/>
    <w:rsid w:val="00F95C3F"/>
    <w:rPr>
      <w:lang w:val="ru-RU" w:eastAsia="en-US" w:bidi="ar-SA"/>
    </w:rPr>
  </w:style>
  <w:style w:type="character" w:customStyle="1" w:styleId="ListLabel207">
    <w:name w:val="ListLabel 207"/>
    <w:rsid w:val="00F95C3F"/>
    <w:rPr>
      <w:lang w:val="ru-RU" w:eastAsia="en-US" w:bidi="ar-SA"/>
    </w:rPr>
  </w:style>
  <w:style w:type="character" w:customStyle="1" w:styleId="ListLabel190">
    <w:name w:val="ListLabel 190"/>
    <w:rsid w:val="00F95C3F"/>
    <w:rPr>
      <w:rFonts w:eastAsia="Times New Roman" w:cs="Times New Roman"/>
      <w:b w:val="0"/>
      <w:bCs w:val="0"/>
      <w:i w:val="0"/>
      <w:iCs w:val="0"/>
      <w:spacing w:val="0"/>
      <w:w w:val="100"/>
      <w:sz w:val="24"/>
      <w:szCs w:val="24"/>
      <w:lang w:val="ru-RU" w:eastAsia="en-US" w:bidi="ar-SA"/>
    </w:rPr>
  </w:style>
  <w:style w:type="character" w:customStyle="1" w:styleId="ListLabel191">
    <w:name w:val="ListLabel 191"/>
    <w:rsid w:val="00F95C3F"/>
    <w:rPr>
      <w:lang w:val="ru-RU" w:eastAsia="en-US" w:bidi="ar-SA"/>
    </w:rPr>
  </w:style>
  <w:style w:type="character" w:customStyle="1" w:styleId="ListLabel192">
    <w:name w:val="ListLabel 192"/>
    <w:rsid w:val="00F95C3F"/>
    <w:rPr>
      <w:lang w:val="ru-RU" w:eastAsia="en-US" w:bidi="ar-SA"/>
    </w:rPr>
  </w:style>
  <w:style w:type="character" w:customStyle="1" w:styleId="ListLabel193">
    <w:name w:val="ListLabel 193"/>
    <w:rsid w:val="00F95C3F"/>
    <w:rPr>
      <w:lang w:val="ru-RU" w:eastAsia="en-US" w:bidi="ar-SA"/>
    </w:rPr>
  </w:style>
  <w:style w:type="character" w:customStyle="1" w:styleId="ListLabel194">
    <w:name w:val="ListLabel 194"/>
    <w:rsid w:val="00F95C3F"/>
    <w:rPr>
      <w:lang w:val="ru-RU" w:eastAsia="en-US" w:bidi="ar-SA"/>
    </w:rPr>
  </w:style>
  <w:style w:type="character" w:customStyle="1" w:styleId="ListLabel195">
    <w:name w:val="ListLabel 195"/>
    <w:rsid w:val="00F95C3F"/>
    <w:rPr>
      <w:lang w:val="ru-RU" w:eastAsia="en-US" w:bidi="ar-SA"/>
    </w:rPr>
  </w:style>
  <w:style w:type="character" w:customStyle="1" w:styleId="ListLabel196">
    <w:name w:val="ListLabel 196"/>
    <w:rsid w:val="00F95C3F"/>
    <w:rPr>
      <w:lang w:val="ru-RU" w:eastAsia="en-US" w:bidi="ar-SA"/>
    </w:rPr>
  </w:style>
  <w:style w:type="character" w:customStyle="1" w:styleId="ListLabel197">
    <w:name w:val="ListLabel 197"/>
    <w:rsid w:val="00F95C3F"/>
    <w:rPr>
      <w:lang w:val="ru-RU" w:eastAsia="en-US" w:bidi="ar-SA"/>
    </w:rPr>
  </w:style>
  <w:style w:type="character" w:customStyle="1" w:styleId="ListLabel198">
    <w:name w:val="ListLabel 198"/>
    <w:rsid w:val="00F95C3F"/>
    <w:rPr>
      <w:lang w:val="ru-RU" w:eastAsia="en-US" w:bidi="ar-SA"/>
    </w:rPr>
  </w:style>
  <w:style w:type="character" w:customStyle="1" w:styleId="ae">
    <w:name w:val="Символ нумерации"/>
    <w:rsid w:val="00F95C3F"/>
  </w:style>
  <w:style w:type="character" w:customStyle="1" w:styleId="ListLabel351">
    <w:name w:val="ListLabel 351"/>
    <w:rsid w:val="00F95C3F"/>
  </w:style>
  <w:style w:type="character" w:customStyle="1" w:styleId="ListLabel350">
    <w:name w:val="ListLabel 350"/>
    <w:rsid w:val="00F95C3F"/>
  </w:style>
  <w:style w:type="character" w:customStyle="1" w:styleId="ListLabel349">
    <w:name w:val="ListLabel 349"/>
    <w:rsid w:val="00F95C3F"/>
  </w:style>
  <w:style w:type="character" w:customStyle="1" w:styleId="ListLabel348">
    <w:name w:val="ListLabel 348"/>
    <w:rsid w:val="00F95C3F"/>
  </w:style>
  <w:style w:type="character" w:customStyle="1" w:styleId="ListLabel347">
    <w:name w:val="ListLabel 347"/>
    <w:rsid w:val="00F95C3F"/>
  </w:style>
  <w:style w:type="character" w:customStyle="1" w:styleId="ListLabel346">
    <w:name w:val="ListLabel 346"/>
    <w:rsid w:val="00F95C3F"/>
  </w:style>
  <w:style w:type="character" w:customStyle="1" w:styleId="ListLabel345">
    <w:name w:val="ListLabel 345"/>
    <w:rsid w:val="00F95C3F"/>
  </w:style>
  <w:style w:type="character" w:customStyle="1" w:styleId="ListLabel344">
    <w:name w:val="ListLabel 344"/>
    <w:rsid w:val="00F95C3F"/>
  </w:style>
  <w:style w:type="character" w:customStyle="1" w:styleId="ListLabel343">
    <w:name w:val="ListLabel 343"/>
    <w:rsid w:val="00F95C3F"/>
  </w:style>
  <w:style w:type="character" w:customStyle="1" w:styleId="ListLabel342">
    <w:name w:val="ListLabel 342"/>
    <w:rsid w:val="00F95C3F"/>
    <w:rPr>
      <w:rFonts w:cs="Symbol"/>
      <w:lang w:val="ru-RU" w:eastAsia="en-US" w:bidi="ar-SA"/>
    </w:rPr>
  </w:style>
  <w:style w:type="character" w:customStyle="1" w:styleId="ListLabel341">
    <w:name w:val="ListLabel 341"/>
    <w:rsid w:val="00F95C3F"/>
    <w:rPr>
      <w:rFonts w:cs="Symbol"/>
      <w:lang w:val="ru-RU" w:eastAsia="en-US" w:bidi="ar-SA"/>
    </w:rPr>
  </w:style>
  <w:style w:type="character" w:customStyle="1" w:styleId="ListLabel340">
    <w:name w:val="ListLabel 340"/>
    <w:rsid w:val="00F95C3F"/>
    <w:rPr>
      <w:rFonts w:cs="Symbol"/>
      <w:lang w:val="ru-RU" w:eastAsia="en-US" w:bidi="ar-SA"/>
    </w:rPr>
  </w:style>
  <w:style w:type="character" w:customStyle="1" w:styleId="ListLabel339">
    <w:name w:val="ListLabel 339"/>
    <w:rsid w:val="00F95C3F"/>
    <w:rPr>
      <w:rFonts w:cs="Symbol"/>
      <w:lang w:val="ru-RU" w:eastAsia="en-US" w:bidi="ar-SA"/>
    </w:rPr>
  </w:style>
  <w:style w:type="character" w:customStyle="1" w:styleId="ListLabel338">
    <w:name w:val="ListLabel 338"/>
    <w:rsid w:val="00F95C3F"/>
    <w:rPr>
      <w:rFonts w:cs="Symbol"/>
      <w:lang w:val="ru-RU" w:eastAsia="en-US" w:bidi="ar-SA"/>
    </w:rPr>
  </w:style>
  <w:style w:type="character" w:customStyle="1" w:styleId="ListLabel337">
    <w:name w:val="ListLabel 337"/>
    <w:rsid w:val="00F95C3F"/>
    <w:rPr>
      <w:rFonts w:cs="Symbol"/>
      <w:lang w:val="ru-RU" w:eastAsia="en-US" w:bidi="ar-SA"/>
    </w:rPr>
  </w:style>
  <w:style w:type="character" w:customStyle="1" w:styleId="ListLabel336">
    <w:name w:val="ListLabel 336"/>
    <w:rsid w:val="00F95C3F"/>
    <w:rPr>
      <w:rFonts w:ascii="Trebuchet MS" w:eastAsia="Trebuchet MS" w:hAnsi="Trebuchet MS" w:cs="Trebuchet MS"/>
      <w:b/>
      <w:bCs/>
      <w:spacing w:val="-9"/>
      <w:w w:val="83"/>
      <w:sz w:val="28"/>
      <w:szCs w:val="28"/>
      <w:lang w:val="ru-RU" w:eastAsia="en-US" w:bidi="ar-SA"/>
    </w:rPr>
  </w:style>
  <w:style w:type="character" w:customStyle="1" w:styleId="ListLabel335">
    <w:name w:val="ListLabel 335"/>
    <w:rsid w:val="00F95C3F"/>
    <w:rPr>
      <w:rFonts w:ascii="Trebuchet MS" w:eastAsia="Trebuchet MS" w:hAnsi="Trebuchet MS" w:cs="Trebuchet MS"/>
      <w:b/>
      <w:bCs/>
      <w:spacing w:val="-2"/>
      <w:w w:val="80"/>
      <w:sz w:val="28"/>
      <w:szCs w:val="28"/>
      <w:lang w:val="ru-RU" w:eastAsia="en-US" w:bidi="ar-SA"/>
    </w:rPr>
  </w:style>
  <w:style w:type="character" w:customStyle="1" w:styleId="ListLabel334">
    <w:name w:val="ListLabel 334"/>
    <w:rsid w:val="00F95C3F"/>
    <w:rPr>
      <w:lang w:val="ru-RU" w:eastAsia="en-US" w:bidi="ar-SA"/>
    </w:rPr>
  </w:style>
  <w:style w:type="character" w:customStyle="1" w:styleId="ListLabel333">
    <w:name w:val="ListLabel 333"/>
    <w:rsid w:val="00F95C3F"/>
    <w:rPr>
      <w:rFonts w:cs="Symbol"/>
      <w:lang w:val="ru-RU" w:eastAsia="en-US" w:bidi="ar-SA"/>
    </w:rPr>
  </w:style>
  <w:style w:type="character" w:customStyle="1" w:styleId="ListLabel332">
    <w:name w:val="ListLabel 332"/>
    <w:rsid w:val="00F95C3F"/>
    <w:rPr>
      <w:rFonts w:cs="Symbol"/>
      <w:lang w:val="ru-RU" w:eastAsia="en-US" w:bidi="ar-SA"/>
    </w:rPr>
  </w:style>
  <w:style w:type="character" w:customStyle="1" w:styleId="ListLabel331">
    <w:name w:val="ListLabel 331"/>
    <w:rsid w:val="00F95C3F"/>
    <w:rPr>
      <w:rFonts w:cs="Symbol"/>
      <w:lang w:val="ru-RU" w:eastAsia="en-US" w:bidi="ar-SA"/>
    </w:rPr>
  </w:style>
  <w:style w:type="character" w:customStyle="1" w:styleId="ListLabel330">
    <w:name w:val="ListLabel 330"/>
    <w:rsid w:val="00F95C3F"/>
    <w:rPr>
      <w:rFonts w:cs="Symbol"/>
      <w:lang w:val="ru-RU" w:eastAsia="en-US" w:bidi="ar-SA"/>
    </w:rPr>
  </w:style>
  <w:style w:type="character" w:customStyle="1" w:styleId="ListLabel329">
    <w:name w:val="ListLabel 329"/>
    <w:rsid w:val="00F95C3F"/>
    <w:rPr>
      <w:rFonts w:cs="Symbol"/>
      <w:lang w:val="ru-RU" w:eastAsia="en-US" w:bidi="ar-SA"/>
    </w:rPr>
  </w:style>
  <w:style w:type="character" w:customStyle="1" w:styleId="ListLabel328">
    <w:name w:val="ListLabel 328"/>
    <w:rsid w:val="00F95C3F"/>
    <w:rPr>
      <w:rFonts w:cs="Symbol"/>
      <w:lang w:val="ru-RU" w:eastAsia="en-US" w:bidi="ar-SA"/>
    </w:rPr>
  </w:style>
  <w:style w:type="character" w:customStyle="1" w:styleId="ListLabel327">
    <w:name w:val="ListLabel 327"/>
    <w:rsid w:val="00F95C3F"/>
    <w:rPr>
      <w:rFonts w:cs="Symbol"/>
      <w:lang w:val="ru-RU" w:eastAsia="en-US" w:bidi="ar-SA"/>
    </w:rPr>
  </w:style>
  <w:style w:type="character" w:customStyle="1" w:styleId="ListLabel326">
    <w:name w:val="ListLabel 326"/>
    <w:rsid w:val="00F95C3F"/>
    <w:rPr>
      <w:rFonts w:cs="Symbol"/>
      <w:lang w:val="ru-RU" w:eastAsia="en-US" w:bidi="ar-SA"/>
    </w:rPr>
  </w:style>
  <w:style w:type="character" w:customStyle="1" w:styleId="ListLabel325">
    <w:name w:val="ListLabel 325"/>
    <w:rsid w:val="00F95C3F"/>
    <w:rPr>
      <w:rFonts w:cs="Trebuchet MS"/>
      <w:w w:val="151"/>
      <w:sz w:val="28"/>
      <w:szCs w:val="28"/>
      <w:lang w:val="ru-RU" w:eastAsia="en-US" w:bidi="ar-SA"/>
    </w:rPr>
  </w:style>
  <w:style w:type="character" w:customStyle="1" w:styleId="ListLabel324">
    <w:name w:val="ListLabel 324"/>
    <w:rsid w:val="00F95C3F"/>
    <w:rPr>
      <w:rFonts w:cs="Symbol"/>
      <w:lang w:val="ru-RU" w:eastAsia="en-US" w:bidi="ar-SA"/>
    </w:rPr>
  </w:style>
  <w:style w:type="character" w:customStyle="1" w:styleId="ListLabel323">
    <w:name w:val="ListLabel 323"/>
    <w:rsid w:val="00F95C3F"/>
    <w:rPr>
      <w:rFonts w:cs="Symbol"/>
      <w:lang w:val="ru-RU" w:eastAsia="en-US" w:bidi="ar-SA"/>
    </w:rPr>
  </w:style>
  <w:style w:type="character" w:customStyle="1" w:styleId="ListLabel322">
    <w:name w:val="ListLabel 322"/>
    <w:rsid w:val="00F95C3F"/>
    <w:rPr>
      <w:rFonts w:cs="Symbol"/>
      <w:lang w:val="ru-RU" w:eastAsia="en-US" w:bidi="ar-SA"/>
    </w:rPr>
  </w:style>
  <w:style w:type="character" w:customStyle="1" w:styleId="ListLabel321">
    <w:name w:val="ListLabel 321"/>
    <w:rsid w:val="00F95C3F"/>
    <w:rPr>
      <w:rFonts w:cs="Symbol"/>
      <w:lang w:val="ru-RU" w:eastAsia="en-US" w:bidi="ar-SA"/>
    </w:rPr>
  </w:style>
  <w:style w:type="character" w:customStyle="1" w:styleId="ListLabel320">
    <w:name w:val="ListLabel 320"/>
    <w:rsid w:val="00F95C3F"/>
    <w:rPr>
      <w:rFonts w:cs="Symbol"/>
      <w:lang w:val="ru-RU" w:eastAsia="en-US" w:bidi="ar-SA"/>
    </w:rPr>
  </w:style>
  <w:style w:type="character" w:customStyle="1" w:styleId="ListLabel319">
    <w:name w:val="ListLabel 319"/>
    <w:rsid w:val="00F95C3F"/>
    <w:rPr>
      <w:rFonts w:cs="Symbol"/>
      <w:lang w:val="ru-RU" w:eastAsia="en-US" w:bidi="ar-SA"/>
    </w:rPr>
  </w:style>
  <w:style w:type="character" w:customStyle="1" w:styleId="ListLabel318">
    <w:name w:val="ListLabel 318"/>
    <w:rsid w:val="00F95C3F"/>
    <w:rPr>
      <w:rFonts w:cs="Symbol"/>
      <w:lang w:val="ru-RU" w:eastAsia="en-US" w:bidi="ar-SA"/>
    </w:rPr>
  </w:style>
  <w:style w:type="character" w:customStyle="1" w:styleId="ListLabel317">
    <w:name w:val="ListLabel 317"/>
    <w:rsid w:val="00F95C3F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ListLabel316">
    <w:name w:val="ListLabel 316"/>
    <w:rsid w:val="00F95C3F"/>
    <w:rPr>
      <w:rFonts w:ascii="Trebuchet MS" w:eastAsia="Trebuchet MS" w:hAnsi="Trebuchet MS" w:cs="Trebuchet MS"/>
      <w:b/>
      <w:bCs/>
      <w:spacing w:val="0"/>
      <w:w w:val="83"/>
      <w:sz w:val="28"/>
      <w:szCs w:val="28"/>
      <w:lang w:val="ru-RU" w:eastAsia="en-US" w:bidi="ar-SA"/>
    </w:rPr>
  </w:style>
  <w:style w:type="character" w:customStyle="1" w:styleId="ListLabel315">
    <w:name w:val="ListLabel 315"/>
    <w:rsid w:val="00F95C3F"/>
    <w:rPr>
      <w:rFonts w:cs="Symbol"/>
      <w:lang w:val="ru-RU" w:eastAsia="en-US" w:bidi="ar-SA"/>
    </w:rPr>
  </w:style>
  <w:style w:type="character" w:customStyle="1" w:styleId="ListLabel314">
    <w:name w:val="ListLabel 314"/>
    <w:rsid w:val="00F95C3F"/>
    <w:rPr>
      <w:rFonts w:cs="Symbol"/>
      <w:lang w:val="ru-RU" w:eastAsia="en-US" w:bidi="ar-SA"/>
    </w:rPr>
  </w:style>
  <w:style w:type="character" w:customStyle="1" w:styleId="ListLabel313">
    <w:name w:val="ListLabel 313"/>
    <w:rsid w:val="00F95C3F"/>
    <w:rPr>
      <w:rFonts w:cs="Symbol"/>
      <w:lang w:val="ru-RU" w:eastAsia="en-US" w:bidi="ar-SA"/>
    </w:rPr>
  </w:style>
  <w:style w:type="character" w:customStyle="1" w:styleId="ListLabel312">
    <w:name w:val="ListLabel 312"/>
    <w:rsid w:val="00F95C3F"/>
    <w:rPr>
      <w:rFonts w:cs="Symbol"/>
      <w:lang w:val="ru-RU" w:eastAsia="en-US" w:bidi="ar-SA"/>
    </w:rPr>
  </w:style>
  <w:style w:type="character" w:customStyle="1" w:styleId="ListLabel311">
    <w:name w:val="ListLabel 311"/>
    <w:rsid w:val="00F95C3F"/>
    <w:rPr>
      <w:rFonts w:cs="Symbol"/>
      <w:lang w:val="ru-RU" w:eastAsia="en-US" w:bidi="ar-SA"/>
    </w:rPr>
  </w:style>
  <w:style w:type="character" w:customStyle="1" w:styleId="ListLabel310">
    <w:name w:val="ListLabel 310"/>
    <w:rsid w:val="00F95C3F"/>
    <w:rPr>
      <w:rFonts w:cs="Symbol"/>
      <w:lang w:val="ru-RU" w:eastAsia="en-US" w:bidi="ar-SA"/>
    </w:rPr>
  </w:style>
  <w:style w:type="character" w:customStyle="1" w:styleId="ListLabel309">
    <w:name w:val="ListLabel 309"/>
    <w:rsid w:val="00F95C3F"/>
    <w:rPr>
      <w:rFonts w:cs="Symbol"/>
      <w:lang w:val="ru-RU" w:eastAsia="en-US" w:bidi="ar-SA"/>
    </w:rPr>
  </w:style>
  <w:style w:type="character" w:customStyle="1" w:styleId="ListLabel308">
    <w:name w:val="ListLabel 308"/>
    <w:rsid w:val="00F95C3F"/>
    <w:rPr>
      <w:rFonts w:cs="Symbol"/>
      <w:lang w:val="ru-RU" w:eastAsia="en-US" w:bidi="ar-SA"/>
    </w:rPr>
  </w:style>
  <w:style w:type="character" w:customStyle="1" w:styleId="ListLabel307">
    <w:name w:val="ListLabel 307"/>
    <w:rsid w:val="00F95C3F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ListLabel306">
    <w:name w:val="ListLabel 306"/>
    <w:rsid w:val="00F95C3F"/>
    <w:rPr>
      <w:rFonts w:cs="Symbol"/>
      <w:lang w:val="ru-RU" w:eastAsia="en-US" w:bidi="ar-SA"/>
    </w:rPr>
  </w:style>
  <w:style w:type="character" w:customStyle="1" w:styleId="ListLabel305">
    <w:name w:val="ListLabel 305"/>
    <w:rsid w:val="00F95C3F"/>
    <w:rPr>
      <w:rFonts w:cs="Symbol"/>
      <w:lang w:val="ru-RU" w:eastAsia="en-US" w:bidi="ar-SA"/>
    </w:rPr>
  </w:style>
  <w:style w:type="character" w:customStyle="1" w:styleId="ListLabel304">
    <w:name w:val="ListLabel 304"/>
    <w:rsid w:val="00F95C3F"/>
    <w:rPr>
      <w:rFonts w:cs="Symbol"/>
      <w:lang w:val="ru-RU" w:eastAsia="en-US" w:bidi="ar-SA"/>
    </w:rPr>
  </w:style>
  <w:style w:type="character" w:customStyle="1" w:styleId="ListLabel303">
    <w:name w:val="ListLabel 303"/>
    <w:rsid w:val="00F95C3F"/>
    <w:rPr>
      <w:rFonts w:cs="Symbol"/>
      <w:lang w:val="ru-RU" w:eastAsia="en-US" w:bidi="ar-SA"/>
    </w:rPr>
  </w:style>
  <w:style w:type="character" w:customStyle="1" w:styleId="ListLabel302">
    <w:name w:val="ListLabel 302"/>
    <w:rsid w:val="00F95C3F"/>
    <w:rPr>
      <w:rFonts w:cs="Symbol"/>
      <w:lang w:val="ru-RU" w:eastAsia="en-US" w:bidi="ar-SA"/>
    </w:rPr>
  </w:style>
  <w:style w:type="character" w:customStyle="1" w:styleId="ListLabel301">
    <w:name w:val="ListLabel 301"/>
    <w:rsid w:val="00F95C3F"/>
    <w:rPr>
      <w:rFonts w:cs="Symbol"/>
      <w:lang w:val="ru-RU" w:eastAsia="en-US" w:bidi="ar-SA"/>
    </w:rPr>
  </w:style>
  <w:style w:type="character" w:customStyle="1" w:styleId="ListLabel300">
    <w:name w:val="ListLabel 300"/>
    <w:rsid w:val="00F95C3F"/>
    <w:rPr>
      <w:rFonts w:cs="Symbol"/>
      <w:lang w:val="ru-RU" w:eastAsia="en-US" w:bidi="ar-SA"/>
    </w:rPr>
  </w:style>
  <w:style w:type="character" w:customStyle="1" w:styleId="ListLabel299">
    <w:name w:val="ListLabel 299"/>
    <w:rsid w:val="00F95C3F"/>
    <w:rPr>
      <w:rFonts w:cs="Symbol"/>
      <w:lang w:val="ru-RU" w:eastAsia="en-US" w:bidi="ar-SA"/>
    </w:rPr>
  </w:style>
  <w:style w:type="character" w:customStyle="1" w:styleId="ListLabel298">
    <w:name w:val="ListLabel 298"/>
    <w:rsid w:val="00F95C3F"/>
    <w:rPr>
      <w:rFonts w:ascii="Trebuchet MS" w:eastAsia="Trebuchet MS" w:hAnsi="Trebuchet MS" w:cs="Trebuchet MS"/>
      <w:spacing w:val="0"/>
      <w:w w:val="89"/>
      <w:sz w:val="28"/>
      <w:szCs w:val="28"/>
      <w:lang w:val="ru-RU" w:eastAsia="en-US" w:bidi="ar-SA"/>
    </w:rPr>
  </w:style>
  <w:style w:type="character" w:customStyle="1" w:styleId="ListLabel297">
    <w:name w:val="ListLabel 297"/>
    <w:rsid w:val="00F95C3F"/>
    <w:rPr>
      <w:rFonts w:cs="Symbol"/>
      <w:lang w:val="ru-RU" w:eastAsia="en-US" w:bidi="ar-SA"/>
    </w:rPr>
  </w:style>
  <w:style w:type="character" w:customStyle="1" w:styleId="ListLabel296">
    <w:name w:val="ListLabel 296"/>
    <w:rsid w:val="00F95C3F"/>
    <w:rPr>
      <w:rFonts w:cs="Symbol"/>
      <w:lang w:val="ru-RU" w:eastAsia="en-US" w:bidi="ar-SA"/>
    </w:rPr>
  </w:style>
  <w:style w:type="character" w:customStyle="1" w:styleId="ListLabel295">
    <w:name w:val="ListLabel 295"/>
    <w:rsid w:val="00F95C3F"/>
    <w:rPr>
      <w:rFonts w:cs="Symbol"/>
      <w:lang w:val="ru-RU" w:eastAsia="en-US" w:bidi="ar-SA"/>
    </w:rPr>
  </w:style>
  <w:style w:type="character" w:customStyle="1" w:styleId="ListLabel294">
    <w:name w:val="ListLabel 294"/>
    <w:rsid w:val="00F95C3F"/>
    <w:rPr>
      <w:rFonts w:cs="Symbol"/>
      <w:lang w:val="ru-RU" w:eastAsia="en-US" w:bidi="ar-SA"/>
    </w:rPr>
  </w:style>
  <w:style w:type="character" w:customStyle="1" w:styleId="ListLabel293">
    <w:name w:val="ListLabel 293"/>
    <w:rsid w:val="00F95C3F"/>
    <w:rPr>
      <w:rFonts w:cs="Symbol"/>
      <w:lang w:val="ru-RU" w:eastAsia="en-US" w:bidi="ar-SA"/>
    </w:rPr>
  </w:style>
  <w:style w:type="character" w:customStyle="1" w:styleId="ListLabel292">
    <w:name w:val="ListLabel 292"/>
    <w:rsid w:val="00F95C3F"/>
    <w:rPr>
      <w:rFonts w:cs="Symbol"/>
      <w:lang w:val="ru-RU" w:eastAsia="en-US" w:bidi="ar-SA"/>
    </w:rPr>
  </w:style>
  <w:style w:type="character" w:customStyle="1" w:styleId="ListLabel291">
    <w:name w:val="ListLabel 291"/>
    <w:rsid w:val="00F95C3F"/>
    <w:rPr>
      <w:rFonts w:cs="Symbol"/>
      <w:lang w:val="ru-RU" w:eastAsia="en-US" w:bidi="ar-SA"/>
    </w:rPr>
  </w:style>
  <w:style w:type="character" w:customStyle="1" w:styleId="ListLabel290">
    <w:name w:val="ListLabel 290"/>
    <w:rsid w:val="00F95C3F"/>
    <w:rPr>
      <w:rFonts w:cs="Symbol"/>
      <w:lang w:val="ru-RU" w:eastAsia="en-US" w:bidi="ar-SA"/>
    </w:rPr>
  </w:style>
  <w:style w:type="character" w:customStyle="1" w:styleId="ListLabel289">
    <w:name w:val="ListLabel 289"/>
    <w:rsid w:val="00F95C3F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ListLabel288">
    <w:name w:val="ListLabel 288"/>
    <w:rsid w:val="00F95C3F"/>
    <w:rPr>
      <w:rFonts w:cs="Symbol"/>
      <w:lang w:val="ru-RU" w:eastAsia="en-US" w:bidi="ar-SA"/>
    </w:rPr>
  </w:style>
  <w:style w:type="character" w:customStyle="1" w:styleId="ListLabel287">
    <w:name w:val="ListLabel 287"/>
    <w:rsid w:val="00F95C3F"/>
    <w:rPr>
      <w:rFonts w:cs="Symbol"/>
      <w:lang w:val="ru-RU" w:eastAsia="en-US" w:bidi="ar-SA"/>
    </w:rPr>
  </w:style>
  <w:style w:type="character" w:customStyle="1" w:styleId="ListLabel286">
    <w:name w:val="ListLabel 286"/>
    <w:rsid w:val="00F95C3F"/>
    <w:rPr>
      <w:rFonts w:cs="Symbol"/>
      <w:lang w:val="ru-RU" w:eastAsia="en-US" w:bidi="ar-SA"/>
    </w:rPr>
  </w:style>
  <w:style w:type="character" w:customStyle="1" w:styleId="ListLabel285">
    <w:name w:val="ListLabel 285"/>
    <w:rsid w:val="00F95C3F"/>
    <w:rPr>
      <w:rFonts w:cs="Symbol"/>
      <w:lang w:val="ru-RU" w:eastAsia="en-US" w:bidi="ar-SA"/>
    </w:rPr>
  </w:style>
  <w:style w:type="character" w:customStyle="1" w:styleId="ListLabel284">
    <w:name w:val="ListLabel 284"/>
    <w:rsid w:val="00F95C3F"/>
    <w:rPr>
      <w:rFonts w:cs="Symbol"/>
      <w:lang w:val="ru-RU" w:eastAsia="en-US" w:bidi="ar-SA"/>
    </w:rPr>
  </w:style>
  <w:style w:type="character" w:customStyle="1" w:styleId="ListLabel283">
    <w:name w:val="ListLabel 283"/>
    <w:rsid w:val="00F95C3F"/>
    <w:rPr>
      <w:rFonts w:cs="Symbol"/>
      <w:lang w:val="ru-RU" w:eastAsia="en-US" w:bidi="ar-SA"/>
    </w:rPr>
  </w:style>
  <w:style w:type="character" w:customStyle="1" w:styleId="ListLabel282">
    <w:name w:val="ListLabel 282"/>
    <w:rsid w:val="00F95C3F"/>
    <w:rPr>
      <w:rFonts w:cs="Symbol"/>
      <w:lang w:val="ru-RU" w:eastAsia="en-US" w:bidi="ar-SA"/>
    </w:rPr>
  </w:style>
  <w:style w:type="character" w:customStyle="1" w:styleId="ListLabel281">
    <w:name w:val="ListLabel 281"/>
    <w:rsid w:val="00F95C3F"/>
    <w:rPr>
      <w:rFonts w:cs="Symbol"/>
      <w:lang w:val="ru-RU" w:eastAsia="en-US" w:bidi="ar-SA"/>
    </w:rPr>
  </w:style>
  <w:style w:type="character" w:customStyle="1" w:styleId="ListLabel280">
    <w:name w:val="ListLabel 280"/>
    <w:rsid w:val="00F95C3F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ListLabel279">
    <w:name w:val="ListLabel 279"/>
    <w:rsid w:val="00F95C3F"/>
    <w:rPr>
      <w:rFonts w:cs="Symbol"/>
      <w:lang w:val="ru-RU" w:eastAsia="en-US" w:bidi="ar-SA"/>
    </w:rPr>
  </w:style>
  <w:style w:type="character" w:customStyle="1" w:styleId="ListLabel278">
    <w:name w:val="ListLabel 278"/>
    <w:rsid w:val="00F95C3F"/>
    <w:rPr>
      <w:rFonts w:cs="Symbol"/>
      <w:lang w:val="ru-RU" w:eastAsia="en-US" w:bidi="ar-SA"/>
    </w:rPr>
  </w:style>
  <w:style w:type="character" w:customStyle="1" w:styleId="ListLabel277">
    <w:name w:val="ListLabel 277"/>
    <w:rsid w:val="00F95C3F"/>
    <w:rPr>
      <w:rFonts w:cs="Symbol"/>
      <w:lang w:val="ru-RU" w:eastAsia="en-US" w:bidi="ar-SA"/>
    </w:rPr>
  </w:style>
  <w:style w:type="character" w:customStyle="1" w:styleId="ListLabel276">
    <w:name w:val="ListLabel 276"/>
    <w:rsid w:val="00F95C3F"/>
    <w:rPr>
      <w:rFonts w:cs="Symbol"/>
      <w:lang w:val="ru-RU" w:eastAsia="en-US" w:bidi="ar-SA"/>
    </w:rPr>
  </w:style>
  <w:style w:type="character" w:customStyle="1" w:styleId="ListLabel275">
    <w:name w:val="ListLabel 275"/>
    <w:rsid w:val="00F95C3F"/>
    <w:rPr>
      <w:rFonts w:cs="Symbol"/>
      <w:lang w:val="ru-RU" w:eastAsia="en-US" w:bidi="ar-SA"/>
    </w:rPr>
  </w:style>
  <w:style w:type="character" w:customStyle="1" w:styleId="ListLabel274">
    <w:name w:val="ListLabel 274"/>
    <w:rsid w:val="00F95C3F"/>
    <w:rPr>
      <w:rFonts w:cs="Symbol"/>
      <w:lang w:val="ru-RU" w:eastAsia="en-US" w:bidi="ar-SA"/>
    </w:rPr>
  </w:style>
  <w:style w:type="character" w:customStyle="1" w:styleId="ListLabel273">
    <w:name w:val="ListLabel 273"/>
    <w:rsid w:val="00F95C3F"/>
    <w:rPr>
      <w:rFonts w:cs="Symbol"/>
      <w:lang w:val="ru-RU" w:eastAsia="en-US" w:bidi="ar-SA"/>
    </w:rPr>
  </w:style>
  <w:style w:type="character" w:customStyle="1" w:styleId="ListLabel272">
    <w:name w:val="ListLabel 272"/>
    <w:rsid w:val="00F95C3F"/>
    <w:rPr>
      <w:rFonts w:cs="Symbol"/>
      <w:lang w:val="ru-RU" w:eastAsia="en-US" w:bidi="ar-SA"/>
    </w:rPr>
  </w:style>
  <w:style w:type="character" w:customStyle="1" w:styleId="ListLabel271">
    <w:name w:val="ListLabel 271"/>
    <w:rsid w:val="00F95C3F"/>
    <w:rPr>
      <w:rFonts w:ascii="Trebuchet MS" w:eastAsia="Trebuchet MS" w:hAnsi="Trebuchet MS" w:cs="Trebuchet MS"/>
      <w:spacing w:val="0"/>
      <w:w w:val="97"/>
      <w:sz w:val="28"/>
      <w:szCs w:val="28"/>
      <w:lang w:val="ru-RU" w:eastAsia="en-US" w:bidi="ar-SA"/>
    </w:rPr>
  </w:style>
  <w:style w:type="character" w:customStyle="1" w:styleId="ListLabel270">
    <w:name w:val="ListLabel 270"/>
    <w:rsid w:val="00F95C3F"/>
    <w:rPr>
      <w:rFonts w:cs="Symbol"/>
      <w:lang w:val="ru-RU" w:eastAsia="en-US" w:bidi="ar-SA"/>
    </w:rPr>
  </w:style>
  <w:style w:type="character" w:customStyle="1" w:styleId="ListLabel269">
    <w:name w:val="ListLabel 269"/>
    <w:rsid w:val="00F95C3F"/>
    <w:rPr>
      <w:rFonts w:cs="Symbol"/>
      <w:lang w:val="ru-RU" w:eastAsia="en-US" w:bidi="ar-SA"/>
    </w:rPr>
  </w:style>
  <w:style w:type="character" w:customStyle="1" w:styleId="ListLabel268">
    <w:name w:val="ListLabel 268"/>
    <w:rsid w:val="00F95C3F"/>
    <w:rPr>
      <w:rFonts w:cs="Symbol"/>
      <w:lang w:val="ru-RU" w:eastAsia="en-US" w:bidi="ar-SA"/>
    </w:rPr>
  </w:style>
  <w:style w:type="character" w:customStyle="1" w:styleId="ListLabel267">
    <w:name w:val="ListLabel 267"/>
    <w:rsid w:val="00F95C3F"/>
    <w:rPr>
      <w:rFonts w:cs="Symbol"/>
      <w:lang w:val="ru-RU" w:eastAsia="en-US" w:bidi="ar-SA"/>
    </w:rPr>
  </w:style>
  <w:style w:type="character" w:customStyle="1" w:styleId="ListLabel266">
    <w:name w:val="ListLabel 266"/>
    <w:rsid w:val="00F95C3F"/>
    <w:rPr>
      <w:rFonts w:cs="Symbol"/>
      <w:lang w:val="ru-RU" w:eastAsia="en-US" w:bidi="ar-SA"/>
    </w:rPr>
  </w:style>
  <w:style w:type="character" w:customStyle="1" w:styleId="ListLabel265">
    <w:name w:val="ListLabel 265"/>
    <w:rsid w:val="00F95C3F"/>
    <w:rPr>
      <w:rFonts w:cs="Symbol"/>
      <w:lang w:val="ru-RU" w:eastAsia="en-US" w:bidi="ar-SA"/>
    </w:rPr>
  </w:style>
  <w:style w:type="character" w:customStyle="1" w:styleId="ListLabel264">
    <w:name w:val="ListLabel 264"/>
    <w:rsid w:val="00F95C3F"/>
    <w:rPr>
      <w:rFonts w:cs="Symbol"/>
      <w:lang w:val="ru-RU" w:eastAsia="en-US" w:bidi="ar-SA"/>
    </w:rPr>
  </w:style>
  <w:style w:type="character" w:customStyle="1" w:styleId="ListLabel263">
    <w:name w:val="ListLabel 263"/>
    <w:rsid w:val="00F95C3F"/>
    <w:rPr>
      <w:rFonts w:cs="Symbol"/>
      <w:lang w:val="ru-RU" w:eastAsia="en-US" w:bidi="ar-SA"/>
    </w:rPr>
  </w:style>
  <w:style w:type="character" w:customStyle="1" w:styleId="ListLabel262">
    <w:name w:val="ListLabel 262"/>
    <w:rsid w:val="00F95C3F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ListLabel261">
    <w:name w:val="ListLabel 261"/>
    <w:rsid w:val="00F95C3F"/>
    <w:rPr>
      <w:rFonts w:cs="Symbol"/>
      <w:lang w:val="ru-RU" w:eastAsia="en-US" w:bidi="ar-SA"/>
    </w:rPr>
  </w:style>
  <w:style w:type="character" w:customStyle="1" w:styleId="ListLabel260">
    <w:name w:val="ListLabel 260"/>
    <w:rsid w:val="00F95C3F"/>
    <w:rPr>
      <w:rFonts w:cs="Symbol"/>
      <w:lang w:val="ru-RU" w:eastAsia="en-US" w:bidi="ar-SA"/>
    </w:rPr>
  </w:style>
  <w:style w:type="character" w:customStyle="1" w:styleId="ListLabel259">
    <w:name w:val="ListLabel 259"/>
    <w:rsid w:val="00F95C3F"/>
    <w:rPr>
      <w:rFonts w:cs="Symbol"/>
      <w:lang w:val="ru-RU" w:eastAsia="en-US" w:bidi="ar-SA"/>
    </w:rPr>
  </w:style>
  <w:style w:type="character" w:customStyle="1" w:styleId="ListLabel258">
    <w:name w:val="ListLabel 258"/>
    <w:rsid w:val="00F95C3F"/>
    <w:rPr>
      <w:rFonts w:cs="Symbol"/>
      <w:lang w:val="ru-RU" w:eastAsia="en-US" w:bidi="ar-SA"/>
    </w:rPr>
  </w:style>
  <w:style w:type="character" w:customStyle="1" w:styleId="ListLabel257">
    <w:name w:val="ListLabel 257"/>
    <w:rsid w:val="00F95C3F"/>
    <w:rPr>
      <w:rFonts w:cs="Symbol"/>
      <w:lang w:val="ru-RU" w:eastAsia="en-US" w:bidi="ar-SA"/>
    </w:rPr>
  </w:style>
  <w:style w:type="character" w:customStyle="1" w:styleId="ListLabel256">
    <w:name w:val="ListLabel 256"/>
    <w:rsid w:val="00F95C3F"/>
    <w:rPr>
      <w:rFonts w:cs="Symbol"/>
      <w:lang w:val="ru-RU" w:eastAsia="en-US" w:bidi="ar-SA"/>
    </w:rPr>
  </w:style>
  <w:style w:type="character" w:customStyle="1" w:styleId="ListLabel255">
    <w:name w:val="ListLabel 255"/>
    <w:rsid w:val="00F95C3F"/>
    <w:rPr>
      <w:rFonts w:cs="Symbol"/>
      <w:lang w:val="ru-RU" w:eastAsia="en-US" w:bidi="ar-SA"/>
    </w:rPr>
  </w:style>
  <w:style w:type="character" w:customStyle="1" w:styleId="ListLabel254">
    <w:name w:val="ListLabel 254"/>
    <w:rsid w:val="00F95C3F"/>
    <w:rPr>
      <w:rFonts w:cs="Symbol"/>
      <w:lang w:val="ru-RU" w:eastAsia="en-US" w:bidi="ar-SA"/>
    </w:rPr>
  </w:style>
  <w:style w:type="character" w:customStyle="1" w:styleId="ListLabel253">
    <w:name w:val="ListLabel 253"/>
    <w:rsid w:val="00F95C3F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ListLabel252">
    <w:name w:val="ListLabel 252"/>
    <w:rsid w:val="00F95C3F"/>
    <w:rPr>
      <w:rFonts w:cs="Symbol"/>
      <w:lang w:val="ru-RU" w:eastAsia="en-US" w:bidi="ar-SA"/>
    </w:rPr>
  </w:style>
  <w:style w:type="character" w:customStyle="1" w:styleId="ListLabel251">
    <w:name w:val="ListLabel 251"/>
    <w:rsid w:val="00F95C3F"/>
    <w:rPr>
      <w:rFonts w:cs="Symbol"/>
      <w:lang w:val="ru-RU" w:eastAsia="en-US" w:bidi="ar-SA"/>
    </w:rPr>
  </w:style>
  <w:style w:type="character" w:customStyle="1" w:styleId="ListLabel250">
    <w:name w:val="ListLabel 250"/>
    <w:rsid w:val="00F95C3F"/>
    <w:rPr>
      <w:rFonts w:cs="Symbol"/>
      <w:lang w:val="ru-RU" w:eastAsia="en-US" w:bidi="ar-SA"/>
    </w:rPr>
  </w:style>
  <w:style w:type="character" w:customStyle="1" w:styleId="ListLabel249">
    <w:name w:val="ListLabel 249"/>
    <w:rsid w:val="00F95C3F"/>
    <w:rPr>
      <w:rFonts w:cs="Symbol"/>
      <w:lang w:val="ru-RU" w:eastAsia="en-US" w:bidi="ar-SA"/>
    </w:rPr>
  </w:style>
  <w:style w:type="character" w:customStyle="1" w:styleId="ListLabel248">
    <w:name w:val="ListLabel 248"/>
    <w:rsid w:val="00F95C3F"/>
    <w:rPr>
      <w:rFonts w:cs="Symbol"/>
      <w:lang w:val="ru-RU" w:eastAsia="en-US" w:bidi="ar-SA"/>
    </w:rPr>
  </w:style>
  <w:style w:type="character" w:customStyle="1" w:styleId="ListLabel247">
    <w:name w:val="ListLabel 247"/>
    <w:rsid w:val="00F95C3F"/>
    <w:rPr>
      <w:rFonts w:cs="Symbol"/>
      <w:lang w:val="ru-RU" w:eastAsia="en-US" w:bidi="ar-SA"/>
    </w:rPr>
  </w:style>
  <w:style w:type="character" w:customStyle="1" w:styleId="ListLabel246">
    <w:name w:val="ListLabel 246"/>
    <w:rsid w:val="00F95C3F"/>
    <w:rPr>
      <w:rFonts w:cs="Symbol"/>
      <w:lang w:val="ru-RU" w:eastAsia="en-US" w:bidi="ar-SA"/>
    </w:rPr>
  </w:style>
  <w:style w:type="character" w:customStyle="1" w:styleId="ListLabel245">
    <w:name w:val="ListLabel 245"/>
    <w:rsid w:val="00F95C3F"/>
    <w:rPr>
      <w:rFonts w:cs="Symbol"/>
      <w:lang w:val="ru-RU" w:eastAsia="en-US" w:bidi="ar-SA"/>
    </w:rPr>
  </w:style>
  <w:style w:type="character" w:customStyle="1" w:styleId="ListLabel244">
    <w:name w:val="ListLabel 244"/>
    <w:rsid w:val="00F95C3F"/>
    <w:rPr>
      <w:rFonts w:cs="Trebuchet MS"/>
      <w:w w:val="151"/>
      <w:sz w:val="28"/>
      <w:szCs w:val="28"/>
      <w:lang w:val="ru-RU" w:eastAsia="en-US" w:bidi="ar-SA"/>
    </w:rPr>
  </w:style>
  <w:style w:type="character" w:customStyle="1" w:styleId="ListLabel243">
    <w:name w:val="ListLabel 243"/>
    <w:rsid w:val="00F95C3F"/>
    <w:rPr>
      <w:rFonts w:cs="Symbol"/>
      <w:lang w:val="ru-RU" w:eastAsia="en-US" w:bidi="ar-SA"/>
    </w:rPr>
  </w:style>
  <w:style w:type="character" w:customStyle="1" w:styleId="ListLabel242">
    <w:name w:val="ListLabel 242"/>
    <w:rsid w:val="00F95C3F"/>
    <w:rPr>
      <w:rFonts w:cs="Symbol"/>
      <w:lang w:val="ru-RU" w:eastAsia="en-US" w:bidi="ar-SA"/>
    </w:rPr>
  </w:style>
  <w:style w:type="character" w:customStyle="1" w:styleId="ListLabel241">
    <w:name w:val="ListLabel 241"/>
    <w:rsid w:val="00F95C3F"/>
    <w:rPr>
      <w:rFonts w:cs="Symbol"/>
      <w:lang w:val="ru-RU" w:eastAsia="en-US" w:bidi="ar-SA"/>
    </w:rPr>
  </w:style>
  <w:style w:type="character" w:customStyle="1" w:styleId="ListLabel240">
    <w:name w:val="ListLabel 240"/>
    <w:rsid w:val="00F95C3F"/>
    <w:rPr>
      <w:rFonts w:cs="Symbol"/>
      <w:lang w:val="ru-RU" w:eastAsia="en-US" w:bidi="ar-SA"/>
    </w:rPr>
  </w:style>
  <w:style w:type="character" w:customStyle="1" w:styleId="ListLabel239">
    <w:name w:val="ListLabel 239"/>
    <w:rsid w:val="00F95C3F"/>
    <w:rPr>
      <w:rFonts w:cs="Symbol"/>
      <w:lang w:val="ru-RU" w:eastAsia="en-US" w:bidi="ar-SA"/>
    </w:rPr>
  </w:style>
  <w:style w:type="character" w:customStyle="1" w:styleId="ListLabel238">
    <w:name w:val="ListLabel 238"/>
    <w:rsid w:val="00F95C3F"/>
    <w:rPr>
      <w:rFonts w:cs="Symbol"/>
      <w:lang w:val="ru-RU" w:eastAsia="en-US" w:bidi="ar-SA"/>
    </w:rPr>
  </w:style>
  <w:style w:type="character" w:customStyle="1" w:styleId="ListLabel237">
    <w:name w:val="ListLabel 237"/>
    <w:rsid w:val="00F95C3F"/>
    <w:rPr>
      <w:rFonts w:cs="Symbol"/>
      <w:lang w:val="ru-RU" w:eastAsia="en-US" w:bidi="ar-SA"/>
    </w:rPr>
  </w:style>
  <w:style w:type="character" w:customStyle="1" w:styleId="ListLabel236">
    <w:name w:val="ListLabel 236"/>
    <w:rsid w:val="00F95C3F"/>
    <w:rPr>
      <w:rFonts w:cs="Symbol"/>
      <w:lang w:val="ru-RU" w:eastAsia="en-US" w:bidi="ar-SA"/>
    </w:rPr>
  </w:style>
  <w:style w:type="character" w:customStyle="1" w:styleId="ListLabel235">
    <w:name w:val="ListLabel 235"/>
    <w:rsid w:val="00F95C3F"/>
    <w:rPr>
      <w:rFonts w:cs="Trebuchet MS"/>
      <w:w w:val="151"/>
      <w:sz w:val="28"/>
      <w:szCs w:val="28"/>
      <w:lang w:val="ru-RU" w:eastAsia="en-US" w:bidi="ar-SA"/>
    </w:rPr>
  </w:style>
  <w:style w:type="character" w:customStyle="1" w:styleId="ListLabel234">
    <w:name w:val="ListLabel 234"/>
    <w:rsid w:val="00F95C3F"/>
    <w:rPr>
      <w:rFonts w:cs="Symbol"/>
      <w:lang w:val="ru-RU" w:eastAsia="en-US" w:bidi="ar-SA"/>
    </w:rPr>
  </w:style>
  <w:style w:type="character" w:customStyle="1" w:styleId="ListLabel233">
    <w:name w:val="ListLabel 233"/>
    <w:rsid w:val="00F95C3F"/>
    <w:rPr>
      <w:rFonts w:cs="Symbol"/>
      <w:lang w:val="ru-RU" w:eastAsia="en-US" w:bidi="ar-SA"/>
    </w:rPr>
  </w:style>
  <w:style w:type="character" w:customStyle="1" w:styleId="ListLabel232">
    <w:name w:val="ListLabel 232"/>
    <w:rsid w:val="00F95C3F"/>
    <w:rPr>
      <w:rFonts w:cs="Symbol"/>
      <w:lang w:val="ru-RU" w:eastAsia="en-US" w:bidi="ar-SA"/>
    </w:rPr>
  </w:style>
  <w:style w:type="character" w:customStyle="1" w:styleId="ListLabel231">
    <w:name w:val="ListLabel 231"/>
    <w:rsid w:val="00F95C3F"/>
    <w:rPr>
      <w:rFonts w:cs="Symbol"/>
      <w:lang w:val="ru-RU" w:eastAsia="en-US" w:bidi="ar-SA"/>
    </w:rPr>
  </w:style>
  <w:style w:type="character" w:customStyle="1" w:styleId="ListLabel230">
    <w:name w:val="ListLabel 230"/>
    <w:rsid w:val="00F95C3F"/>
    <w:rPr>
      <w:rFonts w:cs="Symbol"/>
      <w:lang w:val="ru-RU" w:eastAsia="en-US" w:bidi="ar-SA"/>
    </w:rPr>
  </w:style>
  <w:style w:type="character" w:customStyle="1" w:styleId="ListLabel229">
    <w:name w:val="ListLabel 229"/>
    <w:rsid w:val="00F95C3F"/>
    <w:rPr>
      <w:rFonts w:cs="Symbol"/>
      <w:lang w:val="ru-RU" w:eastAsia="en-US" w:bidi="ar-SA"/>
    </w:rPr>
  </w:style>
  <w:style w:type="character" w:customStyle="1" w:styleId="ListLabel228">
    <w:name w:val="ListLabel 228"/>
    <w:rsid w:val="00F95C3F"/>
    <w:rPr>
      <w:rFonts w:cs="Symbol"/>
      <w:lang w:val="ru-RU" w:eastAsia="en-US" w:bidi="ar-SA"/>
    </w:rPr>
  </w:style>
  <w:style w:type="character" w:customStyle="1" w:styleId="ListLabel227">
    <w:name w:val="ListLabel 227"/>
    <w:rsid w:val="00F95C3F"/>
    <w:rPr>
      <w:rFonts w:cs="Symbol"/>
      <w:lang w:val="ru-RU" w:eastAsia="en-US" w:bidi="ar-SA"/>
    </w:rPr>
  </w:style>
  <w:style w:type="character" w:customStyle="1" w:styleId="ListLabel226">
    <w:name w:val="ListLabel 226"/>
    <w:rsid w:val="00F95C3F"/>
    <w:rPr>
      <w:rFonts w:cs="Trebuchet MS"/>
      <w:w w:val="151"/>
      <w:sz w:val="28"/>
      <w:szCs w:val="28"/>
      <w:lang w:val="ru-RU" w:eastAsia="en-US" w:bidi="ar-SA"/>
    </w:rPr>
  </w:style>
  <w:style w:type="character" w:customStyle="1" w:styleId="ListLabel225">
    <w:name w:val="ListLabel 225"/>
    <w:rsid w:val="00F95C3F"/>
    <w:rPr>
      <w:rFonts w:cs="Symbol"/>
      <w:lang w:val="ru-RU" w:eastAsia="en-US" w:bidi="ar-SA"/>
    </w:rPr>
  </w:style>
  <w:style w:type="character" w:customStyle="1" w:styleId="ListLabel224">
    <w:name w:val="ListLabel 224"/>
    <w:rsid w:val="00F95C3F"/>
    <w:rPr>
      <w:rFonts w:cs="Symbol"/>
      <w:lang w:val="ru-RU" w:eastAsia="en-US" w:bidi="ar-SA"/>
    </w:rPr>
  </w:style>
  <w:style w:type="character" w:customStyle="1" w:styleId="ListLabel223">
    <w:name w:val="ListLabel 223"/>
    <w:rsid w:val="00F95C3F"/>
    <w:rPr>
      <w:rFonts w:cs="Symbol"/>
      <w:lang w:val="ru-RU" w:eastAsia="en-US" w:bidi="ar-SA"/>
    </w:rPr>
  </w:style>
  <w:style w:type="character" w:customStyle="1" w:styleId="ListLabel222">
    <w:name w:val="ListLabel 222"/>
    <w:rsid w:val="00F95C3F"/>
    <w:rPr>
      <w:rFonts w:cs="Symbol"/>
      <w:lang w:val="ru-RU" w:eastAsia="en-US" w:bidi="ar-SA"/>
    </w:rPr>
  </w:style>
  <w:style w:type="character" w:customStyle="1" w:styleId="ListLabel221">
    <w:name w:val="ListLabel 221"/>
    <w:rsid w:val="00F95C3F"/>
    <w:rPr>
      <w:rFonts w:cs="Symbol"/>
      <w:lang w:val="ru-RU" w:eastAsia="en-US" w:bidi="ar-SA"/>
    </w:rPr>
  </w:style>
  <w:style w:type="character" w:customStyle="1" w:styleId="ListLabel220">
    <w:name w:val="ListLabel 220"/>
    <w:rsid w:val="00F95C3F"/>
    <w:rPr>
      <w:rFonts w:cs="Symbol"/>
      <w:lang w:val="ru-RU" w:eastAsia="en-US" w:bidi="ar-SA"/>
    </w:rPr>
  </w:style>
  <w:style w:type="character" w:customStyle="1" w:styleId="ListLabel219">
    <w:name w:val="ListLabel 219"/>
    <w:rsid w:val="00F95C3F"/>
    <w:rPr>
      <w:rFonts w:cs="Symbol"/>
      <w:lang w:val="ru-RU" w:eastAsia="en-US" w:bidi="ar-SA"/>
    </w:rPr>
  </w:style>
  <w:style w:type="character" w:customStyle="1" w:styleId="ListLabel218">
    <w:name w:val="ListLabel 218"/>
    <w:rsid w:val="00F95C3F"/>
    <w:rPr>
      <w:rFonts w:cs="Symbol"/>
      <w:lang w:val="ru-RU" w:eastAsia="en-US" w:bidi="ar-SA"/>
    </w:rPr>
  </w:style>
  <w:style w:type="character" w:customStyle="1" w:styleId="ListLabel217">
    <w:name w:val="ListLabel 217"/>
    <w:rsid w:val="00F95C3F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ListLabel216">
    <w:name w:val="ListLabel 216"/>
    <w:rsid w:val="00F95C3F"/>
    <w:rPr>
      <w:rFonts w:cs="Symbol"/>
      <w:lang w:val="ru-RU" w:eastAsia="en-US" w:bidi="ar-SA"/>
    </w:rPr>
  </w:style>
  <w:style w:type="character" w:customStyle="1" w:styleId="ListLabel215">
    <w:name w:val="ListLabel 215"/>
    <w:rsid w:val="00F95C3F"/>
    <w:rPr>
      <w:rFonts w:cs="Symbol"/>
      <w:lang w:val="ru-RU" w:eastAsia="en-US" w:bidi="ar-SA"/>
    </w:rPr>
  </w:style>
  <w:style w:type="character" w:customStyle="1" w:styleId="ListLabel214">
    <w:name w:val="ListLabel 214"/>
    <w:rsid w:val="00F95C3F"/>
    <w:rPr>
      <w:rFonts w:cs="Symbol"/>
      <w:lang w:val="ru-RU" w:eastAsia="en-US" w:bidi="ar-SA"/>
    </w:rPr>
  </w:style>
  <w:style w:type="character" w:customStyle="1" w:styleId="ListLabel213">
    <w:name w:val="ListLabel 213"/>
    <w:rsid w:val="00F95C3F"/>
    <w:rPr>
      <w:rFonts w:cs="Symbol"/>
      <w:lang w:val="ru-RU" w:eastAsia="en-US" w:bidi="ar-SA"/>
    </w:rPr>
  </w:style>
  <w:style w:type="character" w:customStyle="1" w:styleId="ListLabel212">
    <w:name w:val="ListLabel 212"/>
    <w:rsid w:val="00F95C3F"/>
    <w:rPr>
      <w:rFonts w:cs="Symbol"/>
      <w:lang w:val="ru-RU" w:eastAsia="en-US" w:bidi="ar-SA"/>
    </w:rPr>
  </w:style>
  <w:style w:type="character" w:customStyle="1" w:styleId="ListLabel211">
    <w:name w:val="ListLabel 211"/>
    <w:rsid w:val="00F95C3F"/>
    <w:rPr>
      <w:rFonts w:cs="Symbol"/>
      <w:lang w:val="ru-RU" w:eastAsia="en-US" w:bidi="ar-SA"/>
    </w:rPr>
  </w:style>
  <w:style w:type="character" w:customStyle="1" w:styleId="ListLabel210">
    <w:name w:val="ListLabel 210"/>
    <w:rsid w:val="00F95C3F"/>
    <w:rPr>
      <w:rFonts w:cs="Symbol"/>
      <w:lang w:val="ru-RU" w:eastAsia="en-US" w:bidi="ar-SA"/>
    </w:rPr>
  </w:style>
  <w:style w:type="character" w:customStyle="1" w:styleId="ListLabel209">
    <w:name w:val="ListLabel 209"/>
    <w:rsid w:val="00F95C3F"/>
    <w:rPr>
      <w:rFonts w:cs="Symbol"/>
      <w:lang w:val="ru-RU" w:eastAsia="en-US" w:bidi="ar-SA"/>
    </w:rPr>
  </w:style>
  <w:style w:type="character" w:customStyle="1" w:styleId="ListLabel208">
    <w:name w:val="ListLabel 208"/>
    <w:rsid w:val="00F95C3F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ListLabel189">
    <w:name w:val="ListLabel 189"/>
    <w:rsid w:val="00F95C3F"/>
    <w:rPr>
      <w:rFonts w:cs="Symbol"/>
      <w:lang w:val="ru-RU" w:eastAsia="en-US" w:bidi="ar-SA"/>
    </w:rPr>
  </w:style>
  <w:style w:type="character" w:customStyle="1" w:styleId="ListLabel188">
    <w:name w:val="ListLabel 188"/>
    <w:rsid w:val="00F95C3F"/>
    <w:rPr>
      <w:rFonts w:cs="Symbol"/>
      <w:lang w:val="ru-RU" w:eastAsia="en-US" w:bidi="ar-SA"/>
    </w:rPr>
  </w:style>
  <w:style w:type="character" w:customStyle="1" w:styleId="ListLabel187">
    <w:name w:val="ListLabel 187"/>
    <w:rsid w:val="00F95C3F"/>
    <w:rPr>
      <w:rFonts w:cs="Symbol"/>
      <w:lang w:val="ru-RU" w:eastAsia="en-US" w:bidi="ar-SA"/>
    </w:rPr>
  </w:style>
  <w:style w:type="character" w:customStyle="1" w:styleId="ListLabel186">
    <w:name w:val="ListLabel 186"/>
    <w:rsid w:val="00F95C3F"/>
    <w:rPr>
      <w:rFonts w:cs="Symbol"/>
      <w:lang w:val="ru-RU" w:eastAsia="en-US" w:bidi="ar-SA"/>
    </w:rPr>
  </w:style>
  <w:style w:type="character" w:customStyle="1" w:styleId="ListLabel185">
    <w:name w:val="ListLabel 185"/>
    <w:rsid w:val="00F95C3F"/>
    <w:rPr>
      <w:rFonts w:cs="Symbol"/>
      <w:lang w:val="ru-RU" w:eastAsia="en-US" w:bidi="ar-SA"/>
    </w:rPr>
  </w:style>
  <w:style w:type="character" w:customStyle="1" w:styleId="ListLabel184">
    <w:name w:val="ListLabel 184"/>
    <w:rsid w:val="00F95C3F"/>
    <w:rPr>
      <w:rFonts w:cs="Symbol"/>
      <w:lang w:val="ru-RU" w:eastAsia="en-US" w:bidi="ar-SA"/>
    </w:rPr>
  </w:style>
  <w:style w:type="character" w:customStyle="1" w:styleId="ListLabel183">
    <w:name w:val="ListLabel 183"/>
    <w:rsid w:val="00F95C3F"/>
    <w:rPr>
      <w:rFonts w:cs="Symbol"/>
      <w:lang w:val="ru-RU" w:eastAsia="en-US" w:bidi="ar-SA"/>
    </w:rPr>
  </w:style>
  <w:style w:type="character" w:customStyle="1" w:styleId="ListLabel182">
    <w:name w:val="ListLabel 182"/>
    <w:rsid w:val="00F95C3F"/>
    <w:rPr>
      <w:rFonts w:cs="Symbol"/>
      <w:lang w:val="ru-RU" w:eastAsia="en-US" w:bidi="ar-SA"/>
    </w:rPr>
  </w:style>
  <w:style w:type="character" w:customStyle="1" w:styleId="ListLabel181">
    <w:name w:val="ListLabel 181"/>
    <w:rsid w:val="00F95C3F"/>
    <w:rPr>
      <w:rFonts w:cs="Trebuchet MS"/>
      <w:color w:val="171717"/>
      <w:w w:val="96"/>
      <w:sz w:val="28"/>
      <w:szCs w:val="28"/>
      <w:lang w:val="ru-RU" w:eastAsia="en-US" w:bidi="ar-SA"/>
    </w:rPr>
  </w:style>
  <w:style w:type="character" w:customStyle="1" w:styleId="ListLabel180">
    <w:name w:val="ListLabel 180"/>
    <w:rsid w:val="00F95C3F"/>
    <w:rPr>
      <w:rFonts w:cs="Symbol"/>
      <w:lang w:val="ru-RU" w:eastAsia="en-US" w:bidi="ar-SA"/>
    </w:rPr>
  </w:style>
  <w:style w:type="character" w:customStyle="1" w:styleId="ListLabel179">
    <w:name w:val="ListLabel 179"/>
    <w:rsid w:val="00F95C3F"/>
    <w:rPr>
      <w:rFonts w:cs="Symbol"/>
      <w:lang w:val="ru-RU" w:eastAsia="en-US" w:bidi="ar-SA"/>
    </w:rPr>
  </w:style>
  <w:style w:type="character" w:customStyle="1" w:styleId="ListLabel178">
    <w:name w:val="ListLabel 178"/>
    <w:rsid w:val="00F95C3F"/>
    <w:rPr>
      <w:rFonts w:cs="Symbol"/>
      <w:lang w:val="ru-RU" w:eastAsia="en-US" w:bidi="ar-SA"/>
    </w:rPr>
  </w:style>
  <w:style w:type="character" w:customStyle="1" w:styleId="ListLabel177">
    <w:name w:val="ListLabel 177"/>
    <w:rsid w:val="00F95C3F"/>
    <w:rPr>
      <w:rFonts w:cs="Symbol"/>
      <w:lang w:val="ru-RU" w:eastAsia="en-US" w:bidi="ar-SA"/>
    </w:rPr>
  </w:style>
  <w:style w:type="character" w:customStyle="1" w:styleId="ListLabel176">
    <w:name w:val="ListLabel 176"/>
    <w:rsid w:val="00F95C3F"/>
    <w:rPr>
      <w:rFonts w:cs="Symbol"/>
      <w:lang w:val="ru-RU" w:eastAsia="en-US" w:bidi="ar-SA"/>
    </w:rPr>
  </w:style>
  <w:style w:type="character" w:customStyle="1" w:styleId="ListLabel175">
    <w:name w:val="ListLabel 175"/>
    <w:rsid w:val="00F95C3F"/>
    <w:rPr>
      <w:rFonts w:cs="Symbol"/>
      <w:lang w:val="ru-RU" w:eastAsia="en-US" w:bidi="ar-SA"/>
    </w:rPr>
  </w:style>
  <w:style w:type="character" w:customStyle="1" w:styleId="ListLabel174">
    <w:name w:val="ListLabel 174"/>
    <w:rsid w:val="00F95C3F"/>
    <w:rPr>
      <w:rFonts w:cs="Symbol"/>
      <w:lang w:val="ru-RU" w:eastAsia="en-US" w:bidi="ar-SA"/>
    </w:rPr>
  </w:style>
  <w:style w:type="character" w:customStyle="1" w:styleId="ListLabel173">
    <w:name w:val="ListLabel 173"/>
    <w:rsid w:val="00F95C3F"/>
    <w:rPr>
      <w:rFonts w:cs="Symbol"/>
      <w:lang w:val="ru-RU" w:eastAsia="en-US" w:bidi="ar-SA"/>
    </w:rPr>
  </w:style>
  <w:style w:type="character" w:customStyle="1" w:styleId="ListLabel172">
    <w:name w:val="ListLabel 172"/>
    <w:rsid w:val="00F95C3F"/>
    <w:rPr>
      <w:rFonts w:cs="Trebuchet MS"/>
      <w:color w:val="171717"/>
      <w:w w:val="96"/>
      <w:sz w:val="28"/>
      <w:szCs w:val="28"/>
      <w:lang w:val="ru-RU" w:eastAsia="en-US" w:bidi="ar-SA"/>
    </w:rPr>
  </w:style>
  <w:style w:type="character" w:customStyle="1" w:styleId="ListLabel171">
    <w:name w:val="ListLabel 171"/>
    <w:rsid w:val="00F95C3F"/>
    <w:rPr>
      <w:rFonts w:cs="Symbol"/>
      <w:lang w:val="ru-RU" w:eastAsia="en-US" w:bidi="ar-SA"/>
    </w:rPr>
  </w:style>
  <w:style w:type="character" w:customStyle="1" w:styleId="ListLabel170">
    <w:name w:val="ListLabel 170"/>
    <w:rsid w:val="00F95C3F"/>
    <w:rPr>
      <w:rFonts w:cs="Symbol"/>
      <w:lang w:val="ru-RU" w:eastAsia="en-US" w:bidi="ar-SA"/>
    </w:rPr>
  </w:style>
  <w:style w:type="character" w:customStyle="1" w:styleId="ListLabel169">
    <w:name w:val="ListLabel 169"/>
    <w:rsid w:val="00F95C3F"/>
    <w:rPr>
      <w:rFonts w:cs="Symbol"/>
      <w:lang w:val="ru-RU" w:eastAsia="en-US" w:bidi="ar-SA"/>
    </w:rPr>
  </w:style>
  <w:style w:type="character" w:customStyle="1" w:styleId="ListLabel168">
    <w:name w:val="ListLabel 168"/>
    <w:rsid w:val="00F95C3F"/>
    <w:rPr>
      <w:rFonts w:cs="Symbol"/>
      <w:lang w:val="ru-RU" w:eastAsia="en-US" w:bidi="ar-SA"/>
    </w:rPr>
  </w:style>
  <w:style w:type="character" w:customStyle="1" w:styleId="ListLabel167">
    <w:name w:val="ListLabel 167"/>
    <w:rsid w:val="00F95C3F"/>
    <w:rPr>
      <w:rFonts w:cs="Symbol"/>
      <w:lang w:val="ru-RU" w:eastAsia="en-US" w:bidi="ar-SA"/>
    </w:rPr>
  </w:style>
  <w:style w:type="character" w:customStyle="1" w:styleId="ListLabel166">
    <w:name w:val="ListLabel 166"/>
    <w:rsid w:val="00F95C3F"/>
    <w:rPr>
      <w:rFonts w:cs="Symbol"/>
      <w:lang w:val="ru-RU" w:eastAsia="en-US" w:bidi="ar-SA"/>
    </w:rPr>
  </w:style>
  <w:style w:type="character" w:customStyle="1" w:styleId="ListLabel165">
    <w:name w:val="ListLabel 165"/>
    <w:rsid w:val="00F95C3F"/>
    <w:rPr>
      <w:rFonts w:cs="Symbol"/>
      <w:lang w:val="ru-RU" w:eastAsia="en-US" w:bidi="ar-SA"/>
    </w:rPr>
  </w:style>
  <w:style w:type="character" w:customStyle="1" w:styleId="ListLabel164">
    <w:name w:val="ListLabel 164"/>
    <w:rsid w:val="00F95C3F"/>
    <w:rPr>
      <w:rFonts w:cs="Symbol"/>
      <w:lang w:val="ru-RU" w:eastAsia="en-US" w:bidi="ar-SA"/>
    </w:rPr>
  </w:style>
  <w:style w:type="character" w:customStyle="1" w:styleId="ListLabel163">
    <w:name w:val="ListLabel 163"/>
    <w:rsid w:val="00F95C3F"/>
    <w:rPr>
      <w:rFonts w:cs="Trebuchet MS"/>
      <w:w w:val="151"/>
      <w:sz w:val="28"/>
      <w:szCs w:val="28"/>
      <w:lang w:val="ru-RU" w:eastAsia="en-US" w:bidi="ar-SA"/>
    </w:rPr>
  </w:style>
  <w:style w:type="character" w:customStyle="1" w:styleId="ListLabel162">
    <w:name w:val="ListLabel 162"/>
    <w:rsid w:val="00F95C3F"/>
    <w:rPr>
      <w:rFonts w:cs="Symbol"/>
      <w:lang w:val="ru-RU" w:eastAsia="en-US" w:bidi="ar-SA"/>
    </w:rPr>
  </w:style>
  <w:style w:type="character" w:customStyle="1" w:styleId="ListLabel161">
    <w:name w:val="ListLabel 161"/>
    <w:rsid w:val="00F95C3F"/>
    <w:rPr>
      <w:rFonts w:cs="Symbol"/>
      <w:lang w:val="ru-RU" w:eastAsia="en-US" w:bidi="ar-SA"/>
    </w:rPr>
  </w:style>
  <w:style w:type="character" w:customStyle="1" w:styleId="ListLabel160">
    <w:name w:val="ListLabel 160"/>
    <w:rsid w:val="00F95C3F"/>
    <w:rPr>
      <w:rFonts w:cs="Symbol"/>
      <w:lang w:val="ru-RU" w:eastAsia="en-US" w:bidi="ar-SA"/>
    </w:rPr>
  </w:style>
  <w:style w:type="character" w:customStyle="1" w:styleId="ListLabel159">
    <w:name w:val="ListLabel 159"/>
    <w:rsid w:val="00F95C3F"/>
    <w:rPr>
      <w:rFonts w:cs="Symbol"/>
      <w:lang w:val="ru-RU" w:eastAsia="en-US" w:bidi="ar-SA"/>
    </w:rPr>
  </w:style>
  <w:style w:type="character" w:customStyle="1" w:styleId="ListLabel158">
    <w:name w:val="ListLabel 158"/>
    <w:rsid w:val="00F95C3F"/>
    <w:rPr>
      <w:rFonts w:cs="Symbol"/>
      <w:lang w:val="ru-RU" w:eastAsia="en-US" w:bidi="ar-SA"/>
    </w:rPr>
  </w:style>
  <w:style w:type="character" w:customStyle="1" w:styleId="ListLabel157">
    <w:name w:val="ListLabel 157"/>
    <w:rsid w:val="00F95C3F"/>
    <w:rPr>
      <w:rFonts w:cs="Symbol"/>
      <w:lang w:val="ru-RU" w:eastAsia="en-US" w:bidi="ar-SA"/>
    </w:rPr>
  </w:style>
  <w:style w:type="character" w:customStyle="1" w:styleId="ListLabel156">
    <w:name w:val="ListLabel 156"/>
    <w:rsid w:val="00F95C3F"/>
    <w:rPr>
      <w:rFonts w:cs="Symbol"/>
      <w:lang w:val="ru-RU" w:eastAsia="en-US" w:bidi="ar-SA"/>
    </w:rPr>
  </w:style>
  <w:style w:type="character" w:customStyle="1" w:styleId="ListLabel155">
    <w:name w:val="ListLabel 155"/>
    <w:rsid w:val="00F95C3F"/>
    <w:rPr>
      <w:rFonts w:cs="Symbol"/>
      <w:lang w:val="ru-RU" w:eastAsia="en-US" w:bidi="ar-SA"/>
    </w:rPr>
  </w:style>
  <w:style w:type="character" w:customStyle="1" w:styleId="ListLabel154">
    <w:name w:val="ListLabel 154"/>
    <w:rsid w:val="00F95C3F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ListLabel153">
    <w:name w:val="ListLabel 153"/>
    <w:rsid w:val="00F95C3F"/>
    <w:rPr>
      <w:rFonts w:cs="Symbol"/>
      <w:lang w:val="ru-RU" w:eastAsia="en-US" w:bidi="ar-SA"/>
    </w:rPr>
  </w:style>
  <w:style w:type="character" w:customStyle="1" w:styleId="ListLabel152">
    <w:name w:val="ListLabel 152"/>
    <w:rsid w:val="00F95C3F"/>
    <w:rPr>
      <w:rFonts w:cs="Symbol"/>
      <w:lang w:val="ru-RU" w:eastAsia="en-US" w:bidi="ar-SA"/>
    </w:rPr>
  </w:style>
  <w:style w:type="character" w:customStyle="1" w:styleId="ListLabel151">
    <w:name w:val="ListLabel 151"/>
    <w:rsid w:val="00F95C3F"/>
    <w:rPr>
      <w:rFonts w:cs="Symbol"/>
      <w:lang w:val="ru-RU" w:eastAsia="en-US" w:bidi="ar-SA"/>
    </w:rPr>
  </w:style>
  <w:style w:type="character" w:customStyle="1" w:styleId="ListLabel150">
    <w:name w:val="ListLabel 150"/>
    <w:rsid w:val="00F95C3F"/>
    <w:rPr>
      <w:rFonts w:cs="Symbol"/>
      <w:lang w:val="ru-RU" w:eastAsia="en-US" w:bidi="ar-SA"/>
    </w:rPr>
  </w:style>
  <w:style w:type="character" w:customStyle="1" w:styleId="ListLabel149">
    <w:name w:val="ListLabel 149"/>
    <w:rsid w:val="00F95C3F"/>
    <w:rPr>
      <w:rFonts w:cs="Symbol"/>
      <w:lang w:val="ru-RU" w:eastAsia="en-US" w:bidi="ar-SA"/>
    </w:rPr>
  </w:style>
  <w:style w:type="character" w:customStyle="1" w:styleId="ListLabel148">
    <w:name w:val="ListLabel 148"/>
    <w:rsid w:val="00F95C3F"/>
    <w:rPr>
      <w:rFonts w:cs="Symbol"/>
      <w:lang w:val="ru-RU" w:eastAsia="en-US" w:bidi="ar-SA"/>
    </w:rPr>
  </w:style>
  <w:style w:type="character" w:customStyle="1" w:styleId="ListLabel147">
    <w:name w:val="ListLabel 147"/>
    <w:rsid w:val="00F95C3F"/>
    <w:rPr>
      <w:rFonts w:cs="Symbol"/>
      <w:lang w:val="ru-RU" w:eastAsia="en-US" w:bidi="ar-SA"/>
    </w:rPr>
  </w:style>
  <w:style w:type="character" w:customStyle="1" w:styleId="ListLabel146">
    <w:name w:val="ListLabel 146"/>
    <w:rsid w:val="00F95C3F"/>
    <w:rPr>
      <w:rFonts w:cs="Symbol"/>
      <w:lang w:val="ru-RU" w:eastAsia="en-US" w:bidi="ar-SA"/>
    </w:rPr>
  </w:style>
  <w:style w:type="character" w:customStyle="1" w:styleId="ListLabel145">
    <w:name w:val="ListLabel 145"/>
    <w:rsid w:val="00F95C3F"/>
    <w:rPr>
      <w:rFonts w:ascii="Trebuchet MS" w:eastAsia="Trebuchet MS" w:hAnsi="Trebuchet MS" w:cs="Trebuchet MS"/>
      <w:spacing w:val="0"/>
      <w:w w:val="97"/>
      <w:sz w:val="28"/>
      <w:szCs w:val="28"/>
      <w:lang w:val="ru-RU" w:eastAsia="en-US" w:bidi="ar-SA"/>
    </w:rPr>
  </w:style>
  <w:style w:type="character" w:customStyle="1" w:styleId="ListLabel144">
    <w:name w:val="ListLabel 144"/>
    <w:rsid w:val="00F95C3F"/>
    <w:rPr>
      <w:rFonts w:cs="Symbol"/>
      <w:lang w:val="ru-RU" w:eastAsia="en-US" w:bidi="ar-SA"/>
    </w:rPr>
  </w:style>
  <w:style w:type="character" w:customStyle="1" w:styleId="ListLabel143">
    <w:name w:val="ListLabel 143"/>
    <w:rsid w:val="00F95C3F"/>
    <w:rPr>
      <w:rFonts w:cs="Symbol"/>
      <w:lang w:val="ru-RU" w:eastAsia="en-US" w:bidi="ar-SA"/>
    </w:rPr>
  </w:style>
  <w:style w:type="character" w:customStyle="1" w:styleId="ListLabel142">
    <w:name w:val="ListLabel 142"/>
    <w:rsid w:val="00F95C3F"/>
    <w:rPr>
      <w:rFonts w:cs="Symbol"/>
      <w:lang w:val="ru-RU" w:eastAsia="en-US" w:bidi="ar-SA"/>
    </w:rPr>
  </w:style>
  <w:style w:type="character" w:customStyle="1" w:styleId="ListLabel141">
    <w:name w:val="ListLabel 141"/>
    <w:rsid w:val="00F95C3F"/>
    <w:rPr>
      <w:rFonts w:cs="Symbol"/>
      <w:lang w:val="ru-RU" w:eastAsia="en-US" w:bidi="ar-SA"/>
    </w:rPr>
  </w:style>
  <w:style w:type="character" w:customStyle="1" w:styleId="ListLabel140">
    <w:name w:val="ListLabel 140"/>
    <w:rsid w:val="00F95C3F"/>
    <w:rPr>
      <w:rFonts w:cs="Symbol"/>
      <w:lang w:val="ru-RU" w:eastAsia="en-US" w:bidi="ar-SA"/>
    </w:rPr>
  </w:style>
  <w:style w:type="character" w:customStyle="1" w:styleId="ListLabel139">
    <w:name w:val="ListLabel 139"/>
    <w:rsid w:val="00F95C3F"/>
    <w:rPr>
      <w:rFonts w:cs="Symbol"/>
      <w:lang w:val="ru-RU" w:eastAsia="en-US" w:bidi="ar-SA"/>
    </w:rPr>
  </w:style>
  <w:style w:type="character" w:customStyle="1" w:styleId="ListLabel138">
    <w:name w:val="ListLabel 138"/>
    <w:rsid w:val="00F95C3F"/>
    <w:rPr>
      <w:rFonts w:cs="Symbol"/>
      <w:lang w:val="ru-RU" w:eastAsia="en-US" w:bidi="ar-SA"/>
    </w:rPr>
  </w:style>
  <w:style w:type="character" w:customStyle="1" w:styleId="ListLabel137">
    <w:name w:val="ListLabel 137"/>
    <w:rsid w:val="00F95C3F"/>
    <w:rPr>
      <w:rFonts w:ascii="Trebuchet MS" w:eastAsia="Trebuchet MS" w:hAnsi="Trebuchet MS" w:cs="Trebuchet MS"/>
      <w:b/>
      <w:bCs/>
      <w:spacing w:val="0"/>
      <w:w w:val="83"/>
      <w:sz w:val="28"/>
      <w:szCs w:val="28"/>
      <w:lang w:val="ru-RU" w:eastAsia="en-US" w:bidi="ar-SA"/>
    </w:rPr>
  </w:style>
  <w:style w:type="character" w:customStyle="1" w:styleId="ListLabel136">
    <w:name w:val="ListLabel 136"/>
    <w:rsid w:val="00F95C3F"/>
    <w:rPr>
      <w:rFonts w:ascii="Trebuchet MS" w:eastAsia="Trebuchet MS" w:hAnsi="Trebuchet MS" w:cs="Trebuchet MS"/>
      <w:b/>
      <w:bCs/>
      <w:spacing w:val="0"/>
      <w:w w:val="83"/>
      <w:sz w:val="28"/>
      <w:szCs w:val="28"/>
      <w:lang w:val="ru-RU" w:eastAsia="en-US" w:bidi="ar-SA"/>
    </w:rPr>
  </w:style>
  <w:style w:type="character" w:customStyle="1" w:styleId="ListLabel135">
    <w:name w:val="ListLabel 135"/>
    <w:rsid w:val="00F95C3F"/>
    <w:rPr>
      <w:rFonts w:cs="Symbol"/>
      <w:lang w:val="ru-RU" w:eastAsia="en-US" w:bidi="ar-SA"/>
    </w:rPr>
  </w:style>
  <w:style w:type="character" w:customStyle="1" w:styleId="ListLabel134">
    <w:name w:val="ListLabel 134"/>
    <w:rsid w:val="00F95C3F"/>
    <w:rPr>
      <w:rFonts w:cs="Symbol"/>
      <w:lang w:val="ru-RU" w:eastAsia="en-US" w:bidi="ar-SA"/>
    </w:rPr>
  </w:style>
  <w:style w:type="character" w:customStyle="1" w:styleId="ListLabel133">
    <w:name w:val="ListLabel 133"/>
    <w:rsid w:val="00F95C3F"/>
    <w:rPr>
      <w:rFonts w:cs="Symbol"/>
      <w:lang w:val="ru-RU" w:eastAsia="en-US" w:bidi="ar-SA"/>
    </w:rPr>
  </w:style>
  <w:style w:type="character" w:customStyle="1" w:styleId="ListLabel132">
    <w:name w:val="ListLabel 132"/>
    <w:rsid w:val="00F95C3F"/>
    <w:rPr>
      <w:rFonts w:cs="Symbol"/>
      <w:lang w:val="ru-RU" w:eastAsia="en-US" w:bidi="ar-SA"/>
    </w:rPr>
  </w:style>
  <w:style w:type="character" w:customStyle="1" w:styleId="ListLabel131">
    <w:name w:val="ListLabel 131"/>
    <w:rsid w:val="00F95C3F"/>
    <w:rPr>
      <w:rFonts w:cs="Symbol"/>
      <w:lang w:val="ru-RU" w:eastAsia="en-US" w:bidi="ar-SA"/>
    </w:rPr>
  </w:style>
  <w:style w:type="character" w:customStyle="1" w:styleId="ListLabel130">
    <w:name w:val="ListLabel 130"/>
    <w:rsid w:val="00F95C3F"/>
    <w:rPr>
      <w:rFonts w:cs="Symbol"/>
      <w:lang w:val="ru-RU" w:eastAsia="en-US" w:bidi="ar-SA"/>
    </w:rPr>
  </w:style>
  <w:style w:type="character" w:customStyle="1" w:styleId="ListLabel129">
    <w:name w:val="ListLabel 129"/>
    <w:rsid w:val="00F95C3F"/>
    <w:rPr>
      <w:rFonts w:cs="Symbol"/>
      <w:lang w:val="ru-RU" w:eastAsia="en-US" w:bidi="ar-SA"/>
    </w:rPr>
  </w:style>
  <w:style w:type="character" w:customStyle="1" w:styleId="ListLabel128">
    <w:name w:val="ListLabel 128"/>
    <w:rsid w:val="00F95C3F"/>
    <w:rPr>
      <w:rFonts w:cs="Symbol"/>
      <w:lang w:val="ru-RU" w:eastAsia="en-US" w:bidi="ar-SA"/>
    </w:rPr>
  </w:style>
  <w:style w:type="character" w:customStyle="1" w:styleId="ListLabel127">
    <w:name w:val="ListLabel 127"/>
    <w:rsid w:val="00F95C3F"/>
    <w:rPr>
      <w:rFonts w:ascii="Trebuchet MS" w:eastAsia="Trebuchet MS" w:hAnsi="Trebuchet MS" w:cs="Trebuchet MS"/>
      <w:spacing w:val="0"/>
      <w:w w:val="80"/>
      <w:sz w:val="28"/>
      <w:szCs w:val="28"/>
      <w:lang w:val="ru-RU" w:eastAsia="en-US" w:bidi="ar-SA"/>
    </w:rPr>
  </w:style>
  <w:style w:type="character" w:customStyle="1" w:styleId="ListLabel126">
    <w:name w:val="ListLabel 126"/>
    <w:rsid w:val="00F95C3F"/>
    <w:rPr>
      <w:rFonts w:cs="Symbol"/>
      <w:lang w:val="ru-RU" w:eastAsia="en-US" w:bidi="ar-SA"/>
    </w:rPr>
  </w:style>
  <w:style w:type="character" w:customStyle="1" w:styleId="ListLabel125">
    <w:name w:val="ListLabel 125"/>
    <w:rsid w:val="00F95C3F"/>
    <w:rPr>
      <w:rFonts w:cs="Symbol"/>
      <w:lang w:val="ru-RU" w:eastAsia="en-US" w:bidi="ar-SA"/>
    </w:rPr>
  </w:style>
  <w:style w:type="character" w:customStyle="1" w:styleId="ListLabel124">
    <w:name w:val="ListLabel 124"/>
    <w:rsid w:val="00F95C3F"/>
    <w:rPr>
      <w:rFonts w:cs="Symbol"/>
      <w:lang w:val="ru-RU" w:eastAsia="en-US" w:bidi="ar-SA"/>
    </w:rPr>
  </w:style>
  <w:style w:type="character" w:customStyle="1" w:styleId="ListLabel123">
    <w:name w:val="ListLabel 123"/>
    <w:rsid w:val="00F95C3F"/>
    <w:rPr>
      <w:rFonts w:cs="Symbol"/>
      <w:lang w:val="ru-RU" w:eastAsia="en-US" w:bidi="ar-SA"/>
    </w:rPr>
  </w:style>
  <w:style w:type="character" w:customStyle="1" w:styleId="ListLabel122">
    <w:name w:val="ListLabel 122"/>
    <w:rsid w:val="00F95C3F"/>
    <w:rPr>
      <w:rFonts w:cs="Symbol"/>
      <w:lang w:val="ru-RU" w:eastAsia="en-US" w:bidi="ar-SA"/>
    </w:rPr>
  </w:style>
  <w:style w:type="character" w:customStyle="1" w:styleId="ListLabel121">
    <w:name w:val="ListLabel 121"/>
    <w:rsid w:val="00F95C3F"/>
    <w:rPr>
      <w:rFonts w:cs="Symbol"/>
      <w:lang w:val="ru-RU" w:eastAsia="en-US" w:bidi="ar-SA"/>
    </w:rPr>
  </w:style>
  <w:style w:type="character" w:customStyle="1" w:styleId="ListLabel120">
    <w:name w:val="ListLabel 120"/>
    <w:rsid w:val="00F95C3F"/>
    <w:rPr>
      <w:rFonts w:cs="Symbol"/>
      <w:lang w:val="ru-RU" w:eastAsia="en-US" w:bidi="ar-SA"/>
    </w:rPr>
  </w:style>
  <w:style w:type="character" w:customStyle="1" w:styleId="ListLabel119">
    <w:name w:val="ListLabel 119"/>
    <w:rsid w:val="00F95C3F"/>
    <w:rPr>
      <w:rFonts w:cs="Symbol"/>
      <w:lang w:val="ru-RU" w:eastAsia="en-US" w:bidi="ar-SA"/>
    </w:rPr>
  </w:style>
  <w:style w:type="character" w:customStyle="1" w:styleId="ListLabel118">
    <w:name w:val="ListLabel 118"/>
    <w:rsid w:val="00F95C3F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ListLabel117">
    <w:name w:val="ListLabel 117"/>
    <w:rsid w:val="00F95C3F"/>
    <w:rPr>
      <w:rFonts w:cs="Symbol"/>
      <w:lang w:val="ru-RU" w:eastAsia="en-US" w:bidi="ar-SA"/>
    </w:rPr>
  </w:style>
  <w:style w:type="character" w:customStyle="1" w:styleId="ListLabel116">
    <w:name w:val="ListLabel 116"/>
    <w:rsid w:val="00F95C3F"/>
    <w:rPr>
      <w:rFonts w:cs="Symbol"/>
      <w:lang w:val="ru-RU" w:eastAsia="en-US" w:bidi="ar-SA"/>
    </w:rPr>
  </w:style>
  <w:style w:type="character" w:customStyle="1" w:styleId="ListLabel115">
    <w:name w:val="ListLabel 115"/>
    <w:rsid w:val="00F95C3F"/>
    <w:rPr>
      <w:rFonts w:cs="Symbol"/>
      <w:lang w:val="ru-RU" w:eastAsia="en-US" w:bidi="ar-SA"/>
    </w:rPr>
  </w:style>
  <w:style w:type="character" w:customStyle="1" w:styleId="ListLabel114">
    <w:name w:val="ListLabel 114"/>
    <w:rsid w:val="00F95C3F"/>
    <w:rPr>
      <w:rFonts w:cs="Symbol"/>
      <w:lang w:val="ru-RU" w:eastAsia="en-US" w:bidi="ar-SA"/>
    </w:rPr>
  </w:style>
  <w:style w:type="character" w:customStyle="1" w:styleId="ListLabel113">
    <w:name w:val="ListLabel 113"/>
    <w:rsid w:val="00F95C3F"/>
    <w:rPr>
      <w:rFonts w:cs="Symbol"/>
      <w:lang w:val="ru-RU" w:eastAsia="en-US" w:bidi="ar-SA"/>
    </w:rPr>
  </w:style>
  <w:style w:type="character" w:customStyle="1" w:styleId="ListLabel112">
    <w:name w:val="ListLabel 112"/>
    <w:rsid w:val="00F95C3F"/>
    <w:rPr>
      <w:rFonts w:cs="Symbol"/>
      <w:lang w:val="ru-RU" w:eastAsia="en-US" w:bidi="ar-SA"/>
    </w:rPr>
  </w:style>
  <w:style w:type="character" w:customStyle="1" w:styleId="ListLabel111">
    <w:name w:val="ListLabel 111"/>
    <w:rsid w:val="00F95C3F"/>
    <w:rPr>
      <w:rFonts w:cs="Symbol"/>
      <w:lang w:val="ru-RU" w:eastAsia="en-US" w:bidi="ar-SA"/>
    </w:rPr>
  </w:style>
  <w:style w:type="character" w:customStyle="1" w:styleId="ListLabel110">
    <w:name w:val="ListLabel 110"/>
    <w:rsid w:val="00F95C3F"/>
    <w:rPr>
      <w:rFonts w:cs="Symbol"/>
      <w:lang w:val="ru-RU" w:eastAsia="en-US" w:bidi="ar-SA"/>
    </w:rPr>
  </w:style>
  <w:style w:type="character" w:customStyle="1" w:styleId="ListLabel109">
    <w:name w:val="ListLabel 109"/>
    <w:rsid w:val="00F95C3F"/>
    <w:rPr>
      <w:rFonts w:ascii="Trebuchet MS" w:eastAsia="Trebuchet MS" w:hAnsi="Trebuchet MS" w:cs="Trebuchet MS"/>
      <w:spacing w:val="0"/>
      <w:w w:val="80"/>
      <w:sz w:val="28"/>
      <w:szCs w:val="28"/>
      <w:lang w:val="ru-RU" w:eastAsia="en-US" w:bidi="ar-SA"/>
    </w:rPr>
  </w:style>
  <w:style w:type="character" w:customStyle="1" w:styleId="ListLabel108">
    <w:name w:val="ListLabel 108"/>
    <w:rsid w:val="00F95C3F"/>
    <w:rPr>
      <w:rFonts w:cs="Symbol"/>
      <w:lang w:val="ru-RU" w:eastAsia="en-US" w:bidi="ar-SA"/>
    </w:rPr>
  </w:style>
  <w:style w:type="character" w:customStyle="1" w:styleId="ListLabel107">
    <w:name w:val="ListLabel 107"/>
    <w:rsid w:val="00F95C3F"/>
    <w:rPr>
      <w:rFonts w:cs="Symbol"/>
      <w:lang w:val="ru-RU" w:eastAsia="en-US" w:bidi="ar-SA"/>
    </w:rPr>
  </w:style>
  <w:style w:type="character" w:customStyle="1" w:styleId="ListLabel106">
    <w:name w:val="ListLabel 106"/>
    <w:rsid w:val="00F95C3F"/>
    <w:rPr>
      <w:rFonts w:cs="Symbol"/>
      <w:lang w:val="ru-RU" w:eastAsia="en-US" w:bidi="ar-SA"/>
    </w:rPr>
  </w:style>
  <w:style w:type="character" w:customStyle="1" w:styleId="ListLabel105">
    <w:name w:val="ListLabel 105"/>
    <w:rsid w:val="00F95C3F"/>
    <w:rPr>
      <w:rFonts w:cs="Symbol"/>
      <w:lang w:val="ru-RU" w:eastAsia="en-US" w:bidi="ar-SA"/>
    </w:rPr>
  </w:style>
  <w:style w:type="character" w:customStyle="1" w:styleId="ListLabel104">
    <w:name w:val="ListLabel 104"/>
    <w:rsid w:val="00F95C3F"/>
    <w:rPr>
      <w:rFonts w:cs="Symbol"/>
      <w:lang w:val="ru-RU" w:eastAsia="en-US" w:bidi="ar-SA"/>
    </w:rPr>
  </w:style>
  <w:style w:type="character" w:customStyle="1" w:styleId="ListLabel103">
    <w:name w:val="ListLabel 103"/>
    <w:rsid w:val="00F95C3F"/>
    <w:rPr>
      <w:rFonts w:cs="Symbol"/>
      <w:lang w:val="ru-RU" w:eastAsia="en-US" w:bidi="ar-SA"/>
    </w:rPr>
  </w:style>
  <w:style w:type="character" w:customStyle="1" w:styleId="ListLabel102">
    <w:name w:val="ListLabel 102"/>
    <w:rsid w:val="00F95C3F"/>
    <w:rPr>
      <w:rFonts w:cs="Symbol"/>
      <w:lang w:val="ru-RU" w:eastAsia="en-US" w:bidi="ar-SA"/>
    </w:rPr>
  </w:style>
  <w:style w:type="character" w:customStyle="1" w:styleId="ListLabel101">
    <w:name w:val="ListLabel 101"/>
    <w:rsid w:val="00F95C3F"/>
    <w:rPr>
      <w:rFonts w:cs="Symbol"/>
      <w:lang w:val="ru-RU" w:eastAsia="en-US" w:bidi="ar-SA"/>
    </w:rPr>
  </w:style>
  <w:style w:type="character" w:customStyle="1" w:styleId="ListLabel100">
    <w:name w:val="ListLabel 100"/>
    <w:rsid w:val="00F95C3F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ListLabel99">
    <w:name w:val="ListLabel 99"/>
    <w:rsid w:val="00F95C3F"/>
    <w:rPr>
      <w:rFonts w:cs="Symbol"/>
      <w:lang w:val="ru-RU" w:eastAsia="en-US" w:bidi="ar-SA"/>
    </w:rPr>
  </w:style>
  <w:style w:type="character" w:customStyle="1" w:styleId="ListLabel98">
    <w:name w:val="ListLabel 98"/>
    <w:rsid w:val="00F95C3F"/>
    <w:rPr>
      <w:rFonts w:cs="Symbol"/>
      <w:lang w:val="ru-RU" w:eastAsia="en-US" w:bidi="ar-SA"/>
    </w:rPr>
  </w:style>
  <w:style w:type="character" w:customStyle="1" w:styleId="ListLabel97">
    <w:name w:val="ListLabel 97"/>
    <w:rsid w:val="00F95C3F"/>
    <w:rPr>
      <w:rFonts w:cs="Symbol"/>
      <w:lang w:val="ru-RU" w:eastAsia="en-US" w:bidi="ar-SA"/>
    </w:rPr>
  </w:style>
  <w:style w:type="character" w:customStyle="1" w:styleId="ListLabel96">
    <w:name w:val="ListLabel 96"/>
    <w:rsid w:val="00F95C3F"/>
    <w:rPr>
      <w:rFonts w:cs="Symbol"/>
      <w:lang w:val="ru-RU" w:eastAsia="en-US" w:bidi="ar-SA"/>
    </w:rPr>
  </w:style>
  <w:style w:type="character" w:customStyle="1" w:styleId="ListLabel95">
    <w:name w:val="ListLabel 95"/>
    <w:rsid w:val="00F95C3F"/>
    <w:rPr>
      <w:rFonts w:cs="Symbol"/>
      <w:lang w:val="ru-RU" w:eastAsia="en-US" w:bidi="ar-SA"/>
    </w:rPr>
  </w:style>
  <w:style w:type="character" w:customStyle="1" w:styleId="ListLabel94">
    <w:name w:val="ListLabel 94"/>
    <w:rsid w:val="00F95C3F"/>
    <w:rPr>
      <w:rFonts w:cs="Symbol"/>
      <w:lang w:val="ru-RU" w:eastAsia="en-US" w:bidi="ar-SA"/>
    </w:rPr>
  </w:style>
  <w:style w:type="character" w:customStyle="1" w:styleId="ListLabel93">
    <w:name w:val="ListLabel 93"/>
    <w:rsid w:val="00F95C3F"/>
    <w:rPr>
      <w:rFonts w:cs="Symbol"/>
      <w:lang w:val="ru-RU" w:eastAsia="en-US" w:bidi="ar-SA"/>
    </w:rPr>
  </w:style>
  <w:style w:type="character" w:customStyle="1" w:styleId="ListLabel92">
    <w:name w:val="ListLabel 92"/>
    <w:rsid w:val="00F95C3F"/>
    <w:rPr>
      <w:rFonts w:cs="Symbol"/>
      <w:lang w:val="ru-RU" w:eastAsia="en-US" w:bidi="ar-SA"/>
    </w:rPr>
  </w:style>
  <w:style w:type="character" w:customStyle="1" w:styleId="ListLabel91">
    <w:name w:val="ListLabel 91"/>
    <w:rsid w:val="00F95C3F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ListLabel90">
    <w:name w:val="ListLabel 90"/>
    <w:rsid w:val="00F95C3F"/>
    <w:rPr>
      <w:rFonts w:cs="Symbol"/>
      <w:lang w:val="ru-RU" w:eastAsia="en-US" w:bidi="ar-SA"/>
    </w:rPr>
  </w:style>
  <w:style w:type="character" w:customStyle="1" w:styleId="ListLabel89">
    <w:name w:val="ListLabel 89"/>
    <w:rsid w:val="00F95C3F"/>
    <w:rPr>
      <w:rFonts w:cs="Symbol"/>
      <w:lang w:val="ru-RU" w:eastAsia="en-US" w:bidi="ar-SA"/>
    </w:rPr>
  </w:style>
  <w:style w:type="character" w:customStyle="1" w:styleId="ListLabel88">
    <w:name w:val="ListLabel 88"/>
    <w:rsid w:val="00F95C3F"/>
    <w:rPr>
      <w:rFonts w:cs="Symbol"/>
      <w:lang w:val="ru-RU" w:eastAsia="en-US" w:bidi="ar-SA"/>
    </w:rPr>
  </w:style>
  <w:style w:type="character" w:customStyle="1" w:styleId="ListLabel87">
    <w:name w:val="ListLabel 87"/>
    <w:rsid w:val="00F95C3F"/>
    <w:rPr>
      <w:rFonts w:cs="Symbol"/>
      <w:lang w:val="ru-RU" w:eastAsia="en-US" w:bidi="ar-SA"/>
    </w:rPr>
  </w:style>
  <w:style w:type="character" w:customStyle="1" w:styleId="ListLabel86">
    <w:name w:val="ListLabel 86"/>
    <w:rsid w:val="00F95C3F"/>
    <w:rPr>
      <w:rFonts w:cs="Symbol"/>
      <w:lang w:val="ru-RU" w:eastAsia="en-US" w:bidi="ar-SA"/>
    </w:rPr>
  </w:style>
  <w:style w:type="character" w:customStyle="1" w:styleId="ListLabel85">
    <w:name w:val="ListLabel 85"/>
    <w:rsid w:val="00F95C3F"/>
    <w:rPr>
      <w:rFonts w:cs="Symbol"/>
      <w:lang w:val="ru-RU" w:eastAsia="en-US" w:bidi="ar-SA"/>
    </w:rPr>
  </w:style>
  <w:style w:type="character" w:customStyle="1" w:styleId="ListLabel84">
    <w:name w:val="ListLabel 84"/>
    <w:rsid w:val="00F95C3F"/>
    <w:rPr>
      <w:rFonts w:cs="Symbol"/>
      <w:lang w:val="ru-RU" w:eastAsia="en-US" w:bidi="ar-SA"/>
    </w:rPr>
  </w:style>
  <w:style w:type="character" w:customStyle="1" w:styleId="ListLabel83">
    <w:name w:val="ListLabel 83"/>
    <w:rsid w:val="00F95C3F"/>
    <w:rPr>
      <w:rFonts w:cs="Symbol"/>
      <w:lang w:val="ru-RU" w:eastAsia="en-US" w:bidi="ar-SA"/>
    </w:rPr>
  </w:style>
  <w:style w:type="character" w:customStyle="1" w:styleId="ListLabel82">
    <w:name w:val="ListLabel 82"/>
    <w:rsid w:val="00F95C3F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ListLabel81">
    <w:name w:val="ListLabel 81"/>
    <w:rsid w:val="00F95C3F"/>
    <w:rPr>
      <w:rFonts w:cs="Symbol"/>
      <w:lang w:val="ru-RU" w:eastAsia="en-US" w:bidi="ar-SA"/>
    </w:rPr>
  </w:style>
  <w:style w:type="character" w:customStyle="1" w:styleId="ListLabel80">
    <w:name w:val="ListLabel 80"/>
    <w:rsid w:val="00F95C3F"/>
    <w:rPr>
      <w:rFonts w:cs="Symbol"/>
      <w:lang w:val="ru-RU" w:eastAsia="en-US" w:bidi="ar-SA"/>
    </w:rPr>
  </w:style>
  <w:style w:type="character" w:customStyle="1" w:styleId="ListLabel79">
    <w:name w:val="ListLabel 79"/>
    <w:rsid w:val="00F95C3F"/>
    <w:rPr>
      <w:rFonts w:cs="Symbol"/>
      <w:lang w:val="ru-RU" w:eastAsia="en-US" w:bidi="ar-SA"/>
    </w:rPr>
  </w:style>
  <w:style w:type="character" w:customStyle="1" w:styleId="ListLabel78">
    <w:name w:val="ListLabel 78"/>
    <w:rsid w:val="00F95C3F"/>
    <w:rPr>
      <w:rFonts w:cs="Symbol"/>
      <w:lang w:val="ru-RU" w:eastAsia="en-US" w:bidi="ar-SA"/>
    </w:rPr>
  </w:style>
  <w:style w:type="character" w:customStyle="1" w:styleId="ListLabel77">
    <w:name w:val="ListLabel 77"/>
    <w:rsid w:val="00F95C3F"/>
    <w:rPr>
      <w:rFonts w:cs="Symbol"/>
      <w:lang w:val="ru-RU" w:eastAsia="en-US" w:bidi="ar-SA"/>
    </w:rPr>
  </w:style>
  <w:style w:type="character" w:customStyle="1" w:styleId="ListLabel76">
    <w:name w:val="ListLabel 76"/>
    <w:rsid w:val="00F95C3F"/>
    <w:rPr>
      <w:rFonts w:cs="Symbol"/>
      <w:lang w:val="ru-RU" w:eastAsia="en-US" w:bidi="ar-SA"/>
    </w:rPr>
  </w:style>
  <w:style w:type="character" w:customStyle="1" w:styleId="ListLabel75">
    <w:name w:val="ListLabel 75"/>
    <w:rsid w:val="00F95C3F"/>
    <w:rPr>
      <w:rFonts w:cs="Symbol"/>
      <w:lang w:val="ru-RU" w:eastAsia="en-US" w:bidi="ar-SA"/>
    </w:rPr>
  </w:style>
  <w:style w:type="character" w:customStyle="1" w:styleId="ListLabel74">
    <w:name w:val="ListLabel 74"/>
    <w:rsid w:val="00F95C3F"/>
    <w:rPr>
      <w:rFonts w:cs="Symbol"/>
      <w:lang w:val="ru-RU" w:eastAsia="en-US" w:bidi="ar-SA"/>
    </w:rPr>
  </w:style>
  <w:style w:type="character" w:customStyle="1" w:styleId="ListLabel73">
    <w:name w:val="ListLabel 73"/>
    <w:rsid w:val="00F95C3F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ListLabel72">
    <w:name w:val="ListLabel 72"/>
    <w:rsid w:val="00F95C3F"/>
    <w:rPr>
      <w:rFonts w:cs="Symbol"/>
      <w:lang w:val="ru-RU" w:eastAsia="en-US" w:bidi="ar-SA"/>
    </w:rPr>
  </w:style>
  <w:style w:type="character" w:customStyle="1" w:styleId="ListLabel71">
    <w:name w:val="ListLabel 71"/>
    <w:rsid w:val="00F95C3F"/>
    <w:rPr>
      <w:rFonts w:cs="Symbol"/>
      <w:lang w:val="ru-RU" w:eastAsia="en-US" w:bidi="ar-SA"/>
    </w:rPr>
  </w:style>
  <w:style w:type="character" w:customStyle="1" w:styleId="ListLabel70">
    <w:name w:val="ListLabel 70"/>
    <w:rsid w:val="00F95C3F"/>
    <w:rPr>
      <w:rFonts w:cs="Symbol"/>
      <w:lang w:val="ru-RU" w:eastAsia="en-US" w:bidi="ar-SA"/>
    </w:rPr>
  </w:style>
  <w:style w:type="character" w:customStyle="1" w:styleId="ListLabel69">
    <w:name w:val="ListLabel 69"/>
    <w:rsid w:val="00F95C3F"/>
    <w:rPr>
      <w:rFonts w:cs="Symbol"/>
      <w:lang w:val="ru-RU" w:eastAsia="en-US" w:bidi="ar-SA"/>
    </w:rPr>
  </w:style>
  <w:style w:type="character" w:customStyle="1" w:styleId="ListLabel68">
    <w:name w:val="ListLabel 68"/>
    <w:rsid w:val="00F95C3F"/>
    <w:rPr>
      <w:rFonts w:cs="Symbol"/>
      <w:lang w:val="ru-RU" w:eastAsia="en-US" w:bidi="ar-SA"/>
    </w:rPr>
  </w:style>
  <w:style w:type="character" w:customStyle="1" w:styleId="ListLabel67">
    <w:name w:val="ListLabel 67"/>
    <w:rsid w:val="00F95C3F"/>
    <w:rPr>
      <w:rFonts w:cs="Symbol"/>
      <w:lang w:val="ru-RU" w:eastAsia="en-US" w:bidi="ar-SA"/>
    </w:rPr>
  </w:style>
  <w:style w:type="character" w:customStyle="1" w:styleId="ListLabel66">
    <w:name w:val="ListLabel 66"/>
    <w:rsid w:val="00F95C3F"/>
    <w:rPr>
      <w:rFonts w:cs="Symbol"/>
      <w:lang w:val="ru-RU" w:eastAsia="en-US" w:bidi="ar-SA"/>
    </w:rPr>
  </w:style>
  <w:style w:type="character" w:customStyle="1" w:styleId="ListLabel65">
    <w:name w:val="ListLabel 65"/>
    <w:rsid w:val="00F95C3F"/>
    <w:rPr>
      <w:rFonts w:cs="Symbol"/>
      <w:lang w:val="ru-RU" w:eastAsia="en-US" w:bidi="ar-SA"/>
    </w:rPr>
  </w:style>
  <w:style w:type="character" w:customStyle="1" w:styleId="ListLabel64">
    <w:name w:val="ListLabel 64"/>
    <w:rsid w:val="00F95C3F"/>
    <w:rPr>
      <w:rFonts w:cs="Symbol"/>
      <w:w w:val="100"/>
      <w:sz w:val="28"/>
      <w:szCs w:val="28"/>
      <w:lang w:val="ru-RU" w:eastAsia="en-US" w:bidi="ar-SA"/>
    </w:rPr>
  </w:style>
  <w:style w:type="character" w:customStyle="1" w:styleId="ListLabel63">
    <w:name w:val="ListLabel 63"/>
    <w:rsid w:val="00F95C3F"/>
    <w:rPr>
      <w:rFonts w:cs="Symbol"/>
      <w:lang w:val="ru-RU" w:eastAsia="en-US" w:bidi="ar-SA"/>
    </w:rPr>
  </w:style>
  <w:style w:type="character" w:customStyle="1" w:styleId="ListLabel62">
    <w:name w:val="ListLabel 62"/>
    <w:rsid w:val="00F95C3F"/>
    <w:rPr>
      <w:rFonts w:cs="Symbol"/>
      <w:lang w:val="ru-RU" w:eastAsia="en-US" w:bidi="ar-SA"/>
    </w:rPr>
  </w:style>
  <w:style w:type="character" w:customStyle="1" w:styleId="ListLabel61">
    <w:name w:val="ListLabel 61"/>
    <w:rsid w:val="00F95C3F"/>
    <w:rPr>
      <w:rFonts w:cs="Symbol"/>
      <w:lang w:val="ru-RU" w:eastAsia="en-US" w:bidi="ar-SA"/>
    </w:rPr>
  </w:style>
  <w:style w:type="character" w:customStyle="1" w:styleId="ListLabel60">
    <w:name w:val="ListLabel 60"/>
    <w:rsid w:val="00F95C3F"/>
    <w:rPr>
      <w:rFonts w:cs="Symbol"/>
      <w:lang w:val="ru-RU" w:eastAsia="en-US" w:bidi="ar-SA"/>
    </w:rPr>
  </w:style>
  <w:style w:type="character" w:customStyle="1" w:styleId="ListLabel59">
    <w:name w:val="ListLabel 59"/>
    <w:rsid w:val="00F95C3F"/>
    <w:rPr>
      <w:rFonts w:cs="Symbol"/>
      <w:lang w:val="ru-RU" w:eastAsia="en-US" w:bidi="ar-SA"/>
    </w:rPr>
  </w:style>
  <w:style w:type="character" w:customStyle="1" w:styleId="ListLabel58">
    <w:name w:val="ListLabel 58"/>
    <w:rsid w:val="00F95C3F"/>
    <w:rPr>
      <w:rFonts w:cs="Symbol"/>
      <w:lang w:val="ru-RU" w:eastAsia="en-US" w:bidi="ar-SA"/>
    </w:rPr>
  </w:style>
  <w:style w:type="character" w:customStyle="1" w:styleId="ListLabel57">
    <w:name w:val="ListLabel 57"/>
    <w:rsid w:val="00F95C3F"/>
    <w:rPr>
      <w:rFonts w:cs="Symbol"/>
      <w:lang w:val="ru-RU" w:eastAsia="en-US" w:bidi="ar-SA"/>
    </w:rPr>
  </w:style>
  <w:style w:type="character" w:customStyle="1" w:styleId="ListLabel56">
    <w:name w:val="ListLabel 56"/>
    <w:rsid w:val="00F95C3F"/>
    <w:rPr>
      <w:rFonts w:cs="Symbol"/>
      <w:lang w:val="ru-RU" w:eastAsia="en-US" w:bidi="ar-SA"/>
    </w:rPr>
  </w:style>
  <w:style w:type="character" w:customStyle="1" w:styleId="ListLabel55">
    <w:name w:val="ListLabel 55"/>
    <w:rsid w:val="00F95C3F"/>
    <w:rPr>
      <w:rFonts w:cs="Symbol"/>
      <w:w w:val="100"/>
      <w:sz w:val="28"/>
      <w:szCs w:val="28"/>
      <w:lang w:val="ru-RU" w:eastAsia="en-US" w:bidi="ar-SA"/>
    </w:rPr>
  </w:style>
  <w:style w:type="character" w:customStyle="1" w:styleId="ListLabel54">
    <w:name w:val="ListLabel 54"/>
    <w:rsid w:val="00F95C3F"/>
    <w:rPr>
      <w:rFonts w:cs="Symbol"/>
      <w:lang w:val="ru-RU" w:eastAsia="en-US" w:bidi="ar-SA"/>
    </w:rPr>
  </w:style>
  <w:style w:type="character" w:customStyle="1" w:styleId="ListLabel53">
    <w:name w:val="ListLabel 53"/>
    <w:rsid w:val="00F95C3F"/>
    <w:rPr>
      <w:rFonts w:cs="Symbol"/>
      <w:lang w:val="ru-RU" w:eastAsia="en-US" w:bidi="ar-SA"/>
    </w:rPr>
  </w:style>
  <w:style w:type="character" w:customStyle="1" w:styleId="ListLabel52">
    <w:name w:val="ListLabel 52"/>
    <w:rsid w:val="00F95C3F"/>
    <w:rPr>
      <w:rFonts w:cs="Symbol"/>
      <w:lang w:val="ru-RU" w:eastAsia="en-US" w:bidi="ar-SA"/>
    </w:rPr>
  </w:style>
  <w:style w:type="character" w:customStyle="1" w:styleId="ListLabel51">
    <w:name w:val="ListLabel 51"/>
    <w:rsid w:val="00F95C3F"/>
    <w:rPr>
      <w:rFonts w:cs="Symbol"/>
      <w:lang w:val="ru-RU" w:eastAsia="en-US" w:bidi="ar-SA"/>
    </w:rPr>
  </w:style>
  <w:style w:type="character" w:customStyle="1" w:styleId="ListLabel50">
    <w:name w:val="ListLabel 50"/>
    <w:rsid w:val="00F95C3F"/>
    <w:rPr>
      <w:rFonts w:cs="Symbol"/>
      <w:lang w:val="ru-RU" w:eastAsia="en-US" w:bidi="ar-SA"/>
    </w:rPr>
  </w:style>
  <w:style w:type="character" w:customStyle="1" w:styleId="ListLabel49">
    <w:name w:val="ListLabel 49"/>
    <w:rsid w:val="00F95C3F"/>
    <w:rPr>
      <w:rFonts w:cs="Symbol"/>
      <w:lang w:val="ru-RU" w:eastAsia="en-US" w:bidi="ar-SA"/>
    </w:rPr>
  </w:style>
  <w:style w:type="character" w:customStyle="1" w:styleId="ListLabel48">
    <w:name w:val="ListLabel 48"/>
    <w:rsid w:val="00F95C3F"/>
    <w:rPr>
      <w:rFonts w:ascii="Trebuchet MS" w:eastAsia="Trebuchet MS" w:hAnsi="Trebuchet MS" w:cs="Trebuchet MS"/>
      <w:b/>
      <w:bCs/>
      <w:spacing w:val="-2"/>
      <w:w w:val="80"/>
      <w:sz w:val="28"/>
      <w:szCs w:val="28"/>
      <w:lang w:val="ru-RU" w:eastAsia="en-US" w:bidi="ar-SA"/>
    </w:rPr>
  </w:style>
  <w:style w:type="character" w:customStyle="1" w:styleId="ListLabel47">
    <w:name w:val="ListLabel 47"/>
    <w:rsid w:val="00F95C3F"/>
    <w:rPr>
      <w:lang w:val="ru-RU" w:eastAsia="en-US" w:bidi="ar-SA"/>
    </w:rPr>
  </w:style>
  <w:style w:type="character" w:customStyle="1" w:styleId="ListLabel46">
    <w:name w:val="ListLabel 46"/>
    <w:rsid w:val="00F95C3F"/>
    <w:rPr>
      <w:lang w:val="ru-RU" w:eastAsia="en-US" w:bidi="ar-SA"/>
    </w:rPr>
  </w:style>
  <w:style w:type="character" w:customStyle="1" w:styleId="ListLabel45">
    <w:name w:val="ListLabel 45"/>
    <w:rsid w:val="00F95C3F"/>
    <w:rPr>
      <w:rFonts w:cs="Symbol"/>
      <w:lang w:val="ru-RU" w:eastAsia="en-US" w:bidi="ar-SA"/>
    </w:rPr>
  </w:style>
  <w:style w:type="character" w:customStyle="1" w:styleId="ListLabel44">
    <w:name w:val="ListLabel 44"/>
    <w:rsid w:val="00F95C3F"/>
    <w:rPr>
      <w:rFonts w:cs="Symbol"/>
      <w:lang w:val="ru-RU" w:eastAsia="en-US" w:bidi="ar-SA"/>
    </w:rPr>
  </w:style>
  <w:style w:type="character" w:customStyle="1" w:styleId="ListLabel43">
    <w:name w:val="ListLabel 43"/>
    <w:rsid w:val="00F95C3F"/>
    <w:rPr>
      <w:rFonts w:cs="Symbol"/>
      <w:lang w:val="ru-RU" w:eastAsia="en-US" w:bidi="ar-SA"/>
    </w:rPr>
  </w:style>
  <w:style w:type="character" w:customStyle="1" w:styleId="ListLabel42">
    <w:name w:val="ListLabel 42"/>
    <w:rsid w:val="00F95C3F"/>
    <w:rPr>
      <w:rFonts w:cs="Symbol"/>
      <w:lang w:val="ru-RU" w:eastAsia="en-US" w:bidi="ar-SA"/>
    </w:rPr>
  </w:style>
  <w:style w:type="character" w:customStyle="1" w:styleId="ListLabel41">
    <w:name w:val="ListLabel 41"/>
    <w:rsid w:val="00F95C3F"/>
    <w:rPr>
      <w:rFonts w:cs="Symbol"/>
      <w:lang w:val="ru-RU" w:eastAsia="en-US" w:bidi="ar-SA"/>
    </w:rPr>
  </w:style>
  <w:style w:type="character" w:customStyle="1" w:styleId="ListLabel40">
    <w:name w:val="ListLabel 40"/>
    <w:rsid w:val="00F95C3F"/>
    <w:rPr>
      <w:rFonts w:cs="Symbol"/>
      <w:lang w:val="ru-RU" w:eastAsia="en-US" w:bidi="ar-SA"/>
    </w:rPr>
  </w:style>
  <w:style w:type="character" w:customStyle="1" w:styleId="ListLabel39">
    <w:name w:val="ListLabel 39"/>
    <w:rsid w:val="00F95C3F"/>
    <w:rPr>
      <w:rFonts w:cs="Symbol"/>
      <w:lang w:val="ru-RU" w:eastAsia="en-US" w:bidi="ar-SA"/>
    </w:rPr>
  </w:style>
  <w:style w:type="character" w:customStyle="1" w:styleId="ListLabel38">
    <w:name w:val="ListLabel 38"/>
    <w:rsid w:val="00F95C3F"/>
    <w:rPr>
      <w:rFonts w:cs="Symbol"/>
      <w:lang w:val="ru-RU" w:eastAsia="en-US" w:bidi="ar-SA"/>
    </w:rPr>
  </w:style>
  <w:style w:type="character" w:customStyle="1" w:styleId="ListLabel37">
    <w:name w:val="ListLabel 37"/>
    <w:rsid w:val="00F95C3F"/>
    <w:rPr>
      <w:rFonts w:cs="Trebuchet MS"/>
      <w:w w:val="151"/>
      <w:sz w:val="28"/>
      <w:szCs w:val="28"/>
      <w:lang w:val="ru-RU" w:eastAsia="en-US" w:bidi="ar-SA"/>
    </w:rPr>
  </w:style>
  <w:style w:type="character" w:customStyle="1" w:styleId="ListLabel36">
    <w:name w:val="ListLabel 36"/>
    <w:rsid w:val="00F95C3F"/>
    <w:rPr>
      <w:rFonts w:cs="Symbol"/>
      <w:lang w:val="ru-RU" w:eastAsia="en-US" w:bidi="ar-SA"/>
    </w:rPr>
  </w:style>
  <w:style w:type="character" w:customStyle="1" w:styleId="ListLabel35">
    <w:name w:val="ListLabel 35"/>
    <w:rsid w:val="00F95C3F"/>
    <w:rPr>
      <w:rFonts w:cs="Symbol"/>
      <w:lang w:val="ru-RU" w:eastAsia="en-US" w:bidi="ar-SA"/>
    </w:rPr>
  </w:style>
  <w:style w:type="character" w:customStyle="1" w:styleId="ListLabel34">
    <w:name w:val="ListLabel 34"/>
    <w:rsid w:val="00F95C3F"/>
    <w:rPr>
      <w:rFonts w:cs="Symbol"/>
      <w:lang w:val="ru-RU" w:eastAsia="en-US" w:bidi="ar-SA"/>
    </w:rPr>
  </w:style>
  <w:style w:type="character" w:customStyle="1" w:styleId="ListLabel33">
    <w:name w:val="ListLabel 33"/>
    <w:rsid w:val="00F95C3F"/>
    <w:rPr>
      <w:rFonts w:cs="Symbol"/>
      <w:lang w:val="ru-RU" w:eastAsia="en-US" w:bidi="ar-SA"/>
    </w:rPr>
  </w:style>
  <w:style w:type="character" w:customStyle="1" w:styleId="ListLabel32">
    <w:name w:val="ListLabel 32"/>
    <w:rsid w:val="00F95C3F"/>
    <w:rPr>
      <w:rFonts w:cs="Symbol"/>
      <w:lang w:val="ru-RU" w:eastAsia="en-US" w:bidi="ar-SA"/>
    </w:rPr>
  </w:style>
  <w:style w:type="character" w:customStyle="1" w:styleId="ListLabel31">
    <w:name w:val="ListLabel 31"/>
    <w:rsid w:val="00F95C3F"/>
    <w:rPr>
      <w:rFonts w:cs="Symbol"/>
      <w:lang w:val="ru-RU" w:eastAsia="en-US" w:bidi="ar-SA"/>
    </w:rPr>
  </w:style>
  <w:style w:type="character" w:customStyle="1" w:styleId="ListLabel30">
    <w:name w:val="ListLabel 30"/>
    <w:rsid w:val="00F95C3F"/>
    <w:rPr>
      <w:rFonts w:cs="Symbol"/>
      <w:lang w:val="ru-RU" w:eastAsia="en-US" w:bidi="ar-SA"/>
    </w:rPr>
  </w:style>
  <w:style w:type="character" w:customStyle="1" w:styleId="ListLabel29">
    <w:name w:val="ListLabel 29"/>
    <w:rsid w:val="00F95C3F"/>
    <w:rPr>
      <w:rFonts w:ascii="Trebuchet MS" w:eastAsia="Trebuchet MS" w:hAnsi="Trebuchet MS" w:cs="Trebuchet MS"/>
      <w:b/>
      <w:bCs/>
      <w:spacing w:val="-9"/>
      <w:w w:val="80"/>
      <w:sz w:val="28"/>
      <w:szCs w:val="28"/>
      <w:lang w:val="ru-RU" w:eastAsia="en-US" w:bidi="ar-SA"/>
    </w:rPr>
  </w:style>
  <w:style w:type="character" w:customStyle="1" w:styleId="ListLabel28">
    <w:name w:val="ListLabel 28"/>
    <w:rsid w:val="00F95C3F"/>
    <w:rPr>
      <w:rFonts w:ascii="Trebuchet MS" w:eastAsia="Trebuchet MS" w:hAnsi="Trebuchet MS" w:cs="Trebuchet MS"/>
      <w:spacing w:val="-1"/>
      <w:w w:val="97"/>
      <w:sz w:val="26"/>
      <w:szCs w:val="26"/>
      <w:lang w:val="ru-RU" w:eastAsia="en-US" w:bidi="ar-SA"/>
    </w:rPr>
  </w:style>
  <w:style w:type="character" w:customStyle="1" w:styleId="ListLabel27">
    <w:name w:val="ListLabel 27"/>
    <w:rsid w:val="00F95C3F"/>
    <w:rPr>
      <w:rFonts w:cs="Symbol"/>
      <w:lang w:val="ru-RU" w:eastAsia="en-US" w:bidi="ar-SA"/>
    </w:rPr>
  </w:style>
  <w:style w:type="character" w:customStyle="1" w:styleId="ListLabel26">
    <w:name w:val="ListLabel 26"/>
    <w:rsid w:val="00F95C3F"/>
    <w:rPr>
      <w:rFonts w:cs="Symbol"/>
      <w:lang w:val="ru-RU" w:eastAsia="en-US" w:bidi="ar-SA"/>
    </w:rPr>
  </w:style>
  <w:style w:type="character" w:customStyle="1" w:styleId="ListLabel25">
    <w:name w:val="ListLabel 25"/>
    <w:rsid w:val="00F95C3F"/>
    <w:rPr>
      <w:rFonts w:cs="Symbol"/>
      <w:lang w:val="ru-RU" w:eastAsia="en-US" w:bidi="ar-SA"/>
    </w:rPr>
  </w:style>
  <w:style w:type="character" w:customStyle="1" w:styleId="ListLabel24">
    <w:name w:val="ListLabel 24"/>
    <w:rsid w:val="00F95C3F"/>
    <w:rPr>
      <w:rFonts w:cs="Symbol"/>
      <w:lang w:val="ru-RU" w:eastAsia="en-US" w:bidi="ar-SA"/>
    </w:rPr>
  </w:style>
  <w:style w:type="character" w:customStyle="1" w:styleId="ListLabel23">
    <w:name w:val="ListLabel 23"/>
    <w:rsid w:val="00F95C3F"/>
    <w:rPr>
      <w:rFonts w:cs="Symbol"/>
      <w:lang w:val="ru-RU" w:eastAsia="en-US" w:bidi="ar-SA"/>
    </w:rPr>
  </w:style>
  <w:style w:type="character" w:customStyle="1" w:styleId="ListLabel22">
    <w:name w:val="ListLabel 22"/>
    <w:rsid w:val="00F95C3F"/>
    <w:rPr>
      <w:rFonts w:cs="Symbol"/>
      <w:lang w:val="ru-RU" w:eastAsia="en-US" w:bidi="ar-SA"/>
    </w:rPr>
  </w:style>
  <w:style w:type="character" w:customStyle="1" w:styleId="ListLabel21">
    <w:name w:val="ListLabel 21"/>
    <w:rsid w:val="00F95C3F"/>
    <w:rPr>
      <w:rFonts w:cs="Symbol"/>
      <w:lang w:val="ru-RU" w:eastAsia="en-US" w:bidi="ar-SA"/>
    </w:rPr>
  </w:style>
  <w:style w:type="character" w:customStyle="1" w:styleId="ListLabel20">
    <w:name w:val="ListLabel 20"/>
    <w:rsid w:val="00F95C3F"/>
    <w:rPr>
      <w:rFonts w:cs="Symbol"/>
      <w:lang w:val="ru-RU" w:eastAsia="en-US" w:bidi="ar-SA"/>
    </w:rPr>
  </w:style>
  <w:style w:type="character" w:customStyle="1" w:styleId="ListLabel19">
    <w:name w:val="ListLabel 19"/>
    <w:rsid w:val="00F95C3F"/>
    <w:rPr>
      <w:rFonts w:cs="Trebuchet MS"/>
      <w:w w:val="151"/>
      <w:sz w:val="28"/>
      <w:szCs w:val="28"/>
      <w:lang w:val="ru-RU" w:eastAsia="en-US" w:bidi="ar-SA"/>
    </w:rPr>
  </w:style>
  <w:style w:type="character" w:customStyle="1" w:styleId="ListLabel18">
    <w:name w:val="ListLabel 18"/>
    <w:rsid w:val="00F95C3F"/>
    <w:rPr>
      <w:rFonts w:cs="Symbol"/>
      <w:lang w:val="ru-RU" w:eastAsia="en-US" w:bidi="ar-SA"/>
    </w:rPr>
  </w:style>
  <w:style w:type="character" w:customStyle="1" w:styleId="ListLabel17">
    <w:name w:val="ListLabel 17"/>
    <w:rsid w:val="00F95C3F"/>
    <w:rPr>
      <w:rFonts w:cs="Symbol"/>
      <w:lang w:val="ru-RU" w:eastAsia="en-US" w:bidi="ar-SA"/>
    </w:rPr>
  </w:style>
  <w:style w:type="character" w:customStyle="1" w:styleId="ListLabel16">
    <w:name w:val="ListLabel 16"/>
    <w:rsid w:val="00F95C3F"/>
    <w:rPr>
      <w:rFonts w:cs="Symbol"/>
      <w:lang w:val="ru-RU" w:eastAsia="en-US" w:bidi="ar-SA"/>
    </w:rPr>
  </w:style>
  <w:style w:type="character" w:customStyle="1" w:styleId="ListLabel15">
    <w:name w:val="ListLabel 15"/>
    <w:rsid w:val="00F95C3F"/>
    <w:rPr>
      <w:rFonts w:cs="Symbol"/>
      <w:lang w:val="ru-RU" w:eastAsia="en-US" w:bidi="ar-SA"/>
    </w:rPr>
  </w:style>
  <w:style w:type="character" w:customStyle="1" w:styleId="ListLabel14">
    <w:name w:val="ListLabel 14"/>
    <w:rsid w:val="00F95C3F"/>
    <w:rPr>
      <w:rFonts w:cs="Symbol"/>
      <w:lang w:val="ru-RU" w:eastAsia="en-US" w:bidi="ar-SA"/>
    </w:rPr>
  </w:style>
  <w:style w:type="character" w:customStyle="1" w:styleId="ListLabel13">
    <w:name w:val="ListLabel 13"/>
    <w:rsid w:val="00F95C3F"/>
    <w:rPr>
      <w:rFonts w:cs="Symbol"/>
      <w:lang w:val="ru-RU" w:eastAsia="en-US" w:bidi="ar-SA"/>
    </w:rPr>
  </w:style>
  <w:style w:type="character" w:customStyle="1" w:styleId="ListLabel12">
    <w:name w:val="ListLabel 12"/>
    <w:rsid w:val="00F95C3F"/>
    <w:rPr>
      <w:rFonts w:cs="Symbol"/>
      <w:lang w:val="ru-RU" w:eastAsia="en-US" w:bidi="ar-SA"/>
    </w:rPr>
  </w:style>
  <w:style w:type="character" w:customStyle="1" w:styleId="ListLabel11">
    <w:name w:val="ListLabel 11"/>
    <w:rsid w:val="00F95C3F"/>
    <w:rPr>
      <w:rFonts w:cs="Symbol"/>
      <w:lang w:val="ru-RU" w:eastAsia="en-US" w:bidi="ar-SA"/>
    </w:rPr>
  </w:style>
  <w:style w:type="character" w:customStyle="1" w:styleId="ListLabel10">
    <w:name w:val="ListLabel 10"/>
    <w:rsid w:val="00F95C3F"/>
    <w:rPr>
      <w:rFonts w:ascii="Trebuchet MS" w:eastAsia="Trebuchet MS" w:hAnsi="Trebuchet MS" w:cs="Trebuchet MS"/>
      <w:spacing w:val="0"/>
      <w:w w:val="80"/>
      <w:sz w:val="28"/>
      <w:szCs w:val="28"/>
      <w:lang w:val="ru-RU" w:eastAsia="en-US" w:bidi="ar-SA"/>
    </w:rPr>
  </w:style>
  <w:style w:type="character" w:customStyle="1" w:styleId="ListLabel9">
    <w:name w:val="ListLabel 9"/>
    <w:rsid w:val="00F95C3F"/>
    <w:rPr>
      <w:rFonts w:cs="Symbol"/>
      <w:lang w:val="ru-RU" w:eastAsia="en-US" w:bidi="ar-SA"/>
    </w:rPr>
  </w:style>
  <w:style w:type="character" w:customStyle="1" w:styleId="ListLabel8">
    <w:name w:val="ListLabel 8"/>
    <w:rsid w:val="00F95C3F"/>
    <w:rPr>
      <w:rFonts w:cs="Symbol"/>
      <w:lang w:val="ru-RU" w:eastAsia="en-US" w:bidi="ar-SA"/>
    </w:rPr>
  </w:style>
  <w:style w:type="character" w:customStyle="1" w:styleId="ListLabel7">
    <w:name w:val="ListLabel 7"/>
    <w:rsid w:val="00F95C3F"/>
    <w:rPr>
      <w:rFonts w:cs="Symbol"/>
      <w:lang w:val="ru-RU" w:eastAsia="en-US" w:bidi="ar-SA"/>
    </w:rPr>
  </w:style>
  <w:style w:type="character" w:customStyle="1" w:styleId="ListLabel6">
    <w:name w:val="ListLabel 6"/>
    <w:rsid w:val="00F95C3F"/>
    <w:rPr>
      <w:rFonts w:cs="Symbol"/>
      <w:lang w:val="ru-RU" w:eastAsia="en-US" w:bidi="ar-SA"/>
    </w:rPr>
  </w:style>
  <w:style w:type="character" w:customStyle="1" w:styleId="ListLabel5">
    <w:name w:val="ListLabel 5"/>
    <w:rsid w:val="00F95C3F"/>
    <w:rPr>
      <w:rFonts w:cs="Symbol"/>
      <w:lang w:val="ru-RU" w:eastAsia="en-US" w:bidi="ar-SA"/>
    </w:rPr>
  </w:style>
  <w:style w:type="character" w:customStyle="1" w:styleId="ListLabel4">
    <w:name w:val="ListLabel 4"/>
    <w:rsid w:val="00F95C3F"/>
    <w:rPr>
      <w:rFonts w:cs="Symbol"/>
      <w:lang w:val="ru-RU" w:eastAsia="en-US" w:bidi="ar-SA"/>
    </w:rPr>
  </w:style>
  <w:style w:type="character" w:customStyle="1" w:styleId="ListLabel3">
    <w:name w:val="ListLabel 3"/>
    <w:rsid w:val="00F95C3F"/>
    <w:rPr>
      <w:rFonts w:cs="Symbol"/>
      <w:lang w:val="ru-RU" w:eastAsia="en-US" w:bidi="ar-SA"/>
    </w:rPr>
  </w:style>
  <w:style w:type="character" w:customStyle="1" w:styleId="ListLabel2">
    <w:name w:val="ListLabel 2"/>
    <w:rsid w:val="00F95C3F"/>
    <w:rPr>
      <w:rFonts w:cs="Symbol"/>
      <w:lang w:val="ru-RU" w:eastAsia="en-US" w:bidi="ar-SA"/>
    </w:rPr>
  </w:style>
  <w:style w:type="character" w:customStyle="1" w:styleId="ListLabel1">
    <w:name w:val="ListLabel 1"/>
    <w:rsid w:val="00F95C3F"/>
    <w:rPr>
      <w:rFonts w:ascii="Trebuchet MS" w:eastAsia="Trebuchet MS" w:hAnsi="Trebuchet MS" w:cs="Trebuchet MS"/>
      <w:spacing w:val="0"/>
      <w:w w:val="95"/>
      <w:sz w:val="28"/>
      <w:szCs w:val="28"/>
      <w:lang w:val="ru-RU" w:eastAsia="en-US" w:bidi="ar-SA"/>
    </w:rPr>
  </w:style>
  <w:style w:type="character" w:customStyle="1" w:styleId="21">
    <w:name w:val="Основной шрифт абзаца2"/>
    <w:rsid w:val="00F95C3F"/>
  </w:style>
  <w:style w:type="character" w:customStyle="1" w:styleId="ListLabel352">
    <w:name w:val="ListLabel 352"/>
    <w:rsid w:val="00F95C3F"/>
    <w:rPr>
      <w:rFonts w:ascii="Trebuchet MS" w:eastAsia="Trebuchet MS" w:hAnsi="Trebuchet MS" w:cs="Trebuchet MS"/>
      <w:spacing w:val="0"/>
      <w:w w:val="95"/>
      <w:sz w:val="28"/>
      <w:szCs w:val="28"/>
    </w:rPr>
  </w:style>
  <w:style w:type="character" w:customStyle="1" w:styleId="ListLabel353">
    <w:name w:val="ListLabel 353"/>
    <w:rsid w:val="00F95C3F"/>
    <w:rPr>
      <w:rFonts w:cs="Symbol"/>
    </w:rPr>
  </w:style>
  <w:style w:type="character" w:customStyle="1" w:styleId="ListLabel354">
    <w:name w:val="ListLabel 354"/>
    <w:rsid w:val="00F95C3F"/>
    <w:rPr>
      <w:rFonts w:cs="Symbol"/>
    </w:rPr>
  </w:style>
  <w:style w:type="character" w:customStyle="1" w:styleId="ListLabel355">
    <w:name w:val="ListLabel 355"/>
    <w:rsid w:val="00F95C3F"/>
    <w:rPr>
      <w:rFonts w:cs="Symbol"/>
    </w:rPr>
  </w:style>
  <w:style w:type="character" w:customStyle="1" w:styleId="ListLabel356">
    <w:name w:val="ListLabel 356"/>
    <w:rsid w:val="00F95C3F"/>
    <w:rPr>
      <w:rFonts w:cs="Symbol"/>
    </w:rPr>
  </w:style>
  <w:style w:type="character" w:customStyle="1" w:styleId="ListLabel357">
    <w:name w:val="ListLabel 357"/>
    <w:rsid w:val="00F95C3F"/>
    <w:rPr>
      <w:rFonts w:cs="Symbol"/>
    </w:rPr>
  </w:style>
  <w:style w:type="character" w:customStyle="1" w:styleId="ListLabel358">
    <w:name w:val="ListLabel 358"/>
    <w:rsid w:val="00F95C3F"/>
    <w:rPr>
      <w:rFonts w:cs="Symbol"/>
    </w:rPr>
  </w:style>
  <w:style w:type="character" w:customStyle="1" w:styleId="ListLabel359">
    <w:name w:val="ListLabel 359"/>
    <w:rsid w:val="00F95C3F"/>
    <w:rPr>
      <w:rFonts w:cs="Symbol"/>
    </w:rPr>
  </w:style>
  <w:style w:type="character" w:customStyle="1" w:styleId="ListLabel360">
    <w:name w:val="ListLabel 360"/>
    <w:rsid w:val="00F95C3F"/>
    <w:rPr>
      <w:rFonts w:cs="Symbol"/>
    </w:rPr>
  </w:style>
  <w:style w:type="character" w:customStyle="1" w:styleId="ListLabel361">
    <w:name w:val="ListLabel 361"/>
    <w:rsid w:val="00F95C3F"/>
  </w:style>
  <w:style w:type="character" w:customStyle="1" w:styleId="ListLabel362">
    <w:name w:val="ListLabel 362"/>
    <w:rsid w:val="00F95C3F"/>
  </w:style>
  <w:style w:type="character" w:customStyle="1" w:styleId="ListLabel363">
    <w:name w:val="ListLabel 363"/>
    <w:rsid w:val="00F95C3F"/>
  </w:style>
  <w:style w:type="character" w:customStyle="1" w:styleId="ListLabel364">
    <w:name w:val="ListLabel 364"/>
    <w:rsid w:val="00F95C3F"/>
  </w:style>
  <w:style w:type="character" w:customStyle="1" w:styleId="ListLabel365">
    <w:name w:val="ListLabel 365"/>
    <w:rsid w:val="00F95C3F"/>
  </w:style>
  <w:style w:type="character" w:customStyle="1" w:styleId="ListLabel366">
    <w:name w:val="ListLabel 366"/>
    <w:rsid w:val="00F95C3F"/>
  </w:style>
  <w:style w:type="character" w:customStyle="1" w:styleId="ListLabel367">
    <w:name w:val="ListLabel 367"/>
    <w:rsid w:val="00F95C3F"/>
  </w:style>
  <w:style w:type="character" w:customStyle="1" w:styleId="ListLabel368">
    <w:name w:val="ListLabel 368"/>
    <w:rsid w:val="00F95C3F"/>
  </w:style>
  <w:style w:type="character" w:customStyle="1" w:styleId="ListLabel369">
    <w:name w:val="ListLabel 369"/>
    <w:rsid w:val="00F95C3F"/>
  </w:style>
  <w:style w:type="character" w:customStyle="1" w:styleId="ListLabel370">
    <w:name w:val="ListLabel 370"/>
    <w:rsid w:val="00F95C3F"/>
    <w:rPr>
      <w:rFonts w:ascii="Trebuchet MS" w:eastAsia="Trebuchet MS" w:hAnsi="Trebuchet MS" w:cs="Trebuchet MS"/>
      <w:spacing w:val="0"/>
      <w:w w:val="95"/>
      <w:sz w:val="28"/>
      <w:szCs w:val="28"/>
    </w:rPr>
  </w:style>
  <w:style w:type="character" w:customStyle="1" w:styleId="ListLabel371">
    <w:name w:val="ListLabel 371"/>
    <w:rsid w:val="00F95C3F"/>
    <w:rPr>
      <w:rFonts w:cs="Symbol"/>
    </w:rPr>
  </w:style>
  <w:style w:type="character" w:customStyle="1" w:styleId="ListLabel372">
    <w:name w:val="ListLabel 372"/>
    <w:rsid w:val="00F95C3F"/>
    <w:rPr>
      <w:rFonts w:cs="Symbol"/>
    </w:rPr>
  </w:style>
  <w:style w:type="character" w:customStyle="1" w:styleId="ListLabel373">
    <w:name w:val="ListLabel 373"/>
    <w:rsid w:val="00F95C3F"/>
    <w:rPr>
      <w:rFonts w:cs="Symbol"/>
    </w:rPr>
  </w:style>
  <w:style w:type="character" w:customStyle="1" w:styleId="ListLabel374">
    <w:name w:val="ListLabel 374"/>
    <w:rsid w:val="00F95C3F"/>
    <w:rPr>
      <w:rFonts w:cs="Symbol"/>
    </w:rPr>
  </w:style>
  <w:style w:type="character" w:customStyle="1" w:styleId="ListLabel375">
    <w:name w:val="ListLabel 375"/>
    <w:rsid w:val="00F95C3F"/>
    <w:rPr>
      <w:rFonts w:cs="Symbol"/>
    </w:rPr>
  </w:style>
  <w:style w:type="character" w:customStyle="1" w:styleId="ListLabel376">
    <w:name w:val="ListLabel 376"/>
    <w:rsid w:val="00F95C3F"/>
    <w:rPr>
      <w:rFonts w:cs="Symbol"/>
    </w:rPr>
  </w:style>
  <w:style w:type="character" w:customStyle="1" w:styleId="ListLabel377">
    <w:name w:val="ListLabel 377"/>
    <w:rsid w:val="00F95C3F"/>
    <w:rPr>
      <w:rFonts w:cs="Symbol"/>
    </w:rPr>
  </w:style>
  <w:style w:type="character" w:customStyle="1" w:styleId="ListLabel378">
    <w:name w:val="ListLabel 378"/>
    <w:rsid w:val="00F95C3F"/>
    <w:rPr>
      <w:rFonts w:cs="Symbol"/>
    </w:rPr>
  </w:style>
  <w:style w:type="character" w:customStyle="1" w:styleId="ListLabel379">
    <w:name w:val="ListLabel 379"/>
    <w:rsid w:val="00F95C3F"/>
  </w:style>
  <w:style w:type="character" w:customStyle="1" w:styleId="ListLabel380">
    <w:name w:val="ListLabel 380"/>
    <w:rsid w:val="00F95C3F"/>
  </w:style>
  <w:style w:type="character" w:customStyle="1" w:styleId="ListLabel381">
    <w:name w:val="ListLabel 381"/>
    <w:rsid w:val="00F95C3F"/>
  </w:style>
  <w:style w:type="character" w:customStyle="1" w:styleId="ListLabel382">
    <w:name w:val="ListLabel 382"/>
    <w:rsid w:val="00F95C3F"/>
  </w:style>
  <w:style w:type="character" w:customStyle="1" w:styleId="ListLabel383">
    <w:name w:val="ListLabel 383"/>
    <w:rsid w:val="00F95C3F"/>
  </w:style>
  <w:style w:type="character" w:customStyle="1" w:styleId="ListLabel384">
    <w:name w:val="ListLabel 384"/>
    <w:rsid w:val="00F95C3F"/>
  </w:style>
  <w:style w:type="character" w:customStyle="1" w:styleId="ListLabel385">
    <w:name w:val="ListLabel 385"/>
    <w:rsid w:val="00F95C3F"/>
  </w:style>
  <w:style w:type="character" w:customStyle="1" w:styleId="ListLabel386">
    <w:name w:val="ListLabel 386"/>
    <w:rsid w:val="00F95C3F"/>
  </w:style>
  <w:style w:type="character" w:customStyle="1" w:styleId="ListLabel387">
    <w:name w:val="ListLabel 387"/>
    <w:rsid w:val="00F95C3F"/>
  </w:style>
  <w:style w:type="character" w:customStyle="1" w:styleId="ListLabel388">
    <w:name w:val="ListLabel 388"/>
    <w:rsid w:val="00F95C3F"/>
    <w:rPr>
      <w:rFonts w:ascii="Trebuchet MS" w:eastAsia="Trebuchet MS" w:hAnsi="Trebuchet MS" w:cs="Trebuchet MS"/>
      <w:spacing w:val="0"/>
      <w:w w:val="95"/>
      <w:sz w:val="28"/>
      <w:szCs w:val="28"/>
    </w:rPr>
  </w:style>
  <w:style w:type="character" w:customStyle="1" w:styleId="ListLabel389">
    <w:name w:val="ListLabel 389"/>
    <w:rsid w:val="00F95C3F"/>
    <w:rPr>
      <w:rFonts w:cs="Symbol"/>
    </w:rPr>
  </w:style>
  <w:style w:type="character" w:customStyle="1" w:styleId="ListLabel390">
    <w:name w:val="ListLabel 390"/>
    <w:rsid w:val="00F95C3F"/>
    <w:rPr>
      <w:rFonts w:cs="Symbol"/>
    </w:rPr>
  </w:style>
  <w:style w:type="character" w:customStyle="1" w:styleId="ListLabel391">
    <w:name w:val="ListLabel 391"/>
    <w:rsid w:val="00F95C3F"/>
    <w:rPr>
      <w:rFonts w:cs="Symbol"/>
    </w:rPr>
  </w:style>
  <w:style w:type="character" w:customStyle="1" w:styleId="ListLabel392">
    <w:name w:val="ListLabel 392"/>
    <w:rsid w:val="00F95C3F"/>
    <w:rPr>
      <w:rFonts w:cs="Symbol"/>
    </w:rPr>
  </w:style>
  <w:style w:type="character" w:customStyle="1" w:styleId="ListLabel393">
    <w:name w:val="ListLabel 393"/>
    <w:rsid w:val="00F95C3F"/>
    <w:rPr>
      <w:rFonts w:cs="Symbol"/>
    </w:rPr>
  </w:style>
  <w:style w:type="character" w:customStyle="1" w:styleId="ListLabel394">
    <w:name w:val="ListLabel 394"/>
    <w:rsid w:val="00F95C3F"/>
    <w:rPr>
      <w:rFonts w:cs="Symbol"/>
    </w:rPr>
  </w:style>
  <w:style w:type="character" w:customStyle="1" w:styleId="ListLabel395">
    <w:name w:val="ListLabel 395"/>
    <w:rsid w:val="00F95C3F"/>
    <w:rPr>
      <w:rFonts w:cs="Symbol"/>
    </w:rPr>
  </w:style>
  <w:style w:type="character" w:customStyle="1" w:styleId="ListLabel396">
    <w:name w:val="ListLabel 396"/>
    <w:rsid w:val="00F95C3F"/>
    <w:rPr>
      <w:rFonts w:cs="Symbol"/>
    </w:rPr>
  </w:style>
  <w:style w:type="character" w:customStyle="1" w:styleId="ListLabel397">
    <w:name w:val="ListLabel 397"/>
    <w:rsid w:val="00F95C3F"/>
  </w:style>
  <w:style w:type="character" w:customStyle="1" w:styleId="ListLabel398">
    <w:name w:val="ListLabel 398"/>
    <w:rsid w:val="00F95C3F"/>
  </w:style>
  <w:style w:type="character" w:customStyle="1" w:styleId="ListLabel399">
    <w:name w:val="ListLabel 399"/>
    <w:rsid w:val="00F95C3F"/>
  </w:style>
  <w:style w:type="character" w:customStyle="1" w:styleId="ListLabel400">
    <w:name w:val="ListLabel 400"/>
    <w:rsid w:val="00F95C3F"/>
  </w:style>
  <w:style w:type="character" w:customStyle="1" w:styleId="ListLabel401">
    <w:name w:val="ListLabel 401"/>
    <w:rsid w:val="00F95C3F"/>
  </w:style>
  <w:style w:type="character" w:customStyle="1" w:styleId="ListLabel402">
    <w:name w:val="ListLabel 402"/>
    <w:rsid w:val="00F95C3F"/>
  </w:style>
  <w:style w:type="character" w:customStyle="1" w:styleId="ListLabel403">
    <w:name w:val="ListLabel 403"/>
    <w:rsid w:val="00F95C3F"/>
  </w:style>
  <w:style w:type="character" w:customStyle="1" w:styleId="ListLabel404">
    <w:name w:val="ListLabel 404"/>
    <w:rsid w:val="00F95C3F"/>
  </w:style>
  <w:style w:type="character" w:customStyle="1" w:styleId="ListLabel405">
    <w:name w:val="ListLabel 405"/>
    <w:rsid w:val="00F95C3F"/>
  </w:style>
  <w:style w:type="character" w:styleId="af">
    <w:name w:val="Hyperlink"/>
    <w:rsid w:val="00F95C3F"/>
    <w:rPr>
      <w:color w:val="000080"/>
      <w:u w:val="single"/>
    </w:rPr>
  </w:style>
  <w:style w:type="character" w:customStyle="1" w:styleId="22">
    <w:name w:val="Основной текст (2)_"/>
    <w:basedOn w:val="21"/>
    <w:rsid w:val="00F95C3F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23">
    <w:name w:val="Основной текст (2)"/>
    <w:basedOn w:val="22"/>
    <w:rsid w:val="00F95C3F"/>
  </w:style>
  <w:style w:type="character" w:customStyle="1" w:styleId="af0">
    <w:name w:val="Маркеры"/>
    <w:rsid w:val="00F95C3F"/>
    <w:rPr>
      <w:rFonts w:ascii="OpenSymbol" w:eastAsia="OpenSymbol" w:hAnsi="OpenSymbol" w:cs="OpenSymbol"/>
    </w:rPr>
  </w:style>
  <w:style w:type="paragraph" w:customStyle="1" w:styleId="af1">
    <w:name w:val="Заголовок"/>
    <w:basedOn w:val="a"/>
    <w:next w:val="a0"/>
    <w:rsid w:val="00F95C3F"/>
    <w:pPr>
      <w:keepNext/>
      <w:widowControl/>
      <w:suppressAutoHyphens/>
      <w:autoSpaceDE/>
      <w:autoSpaceDN/>
      <w:spacing w:before="240" w:after="120"/>
    </w:pPr>
    <w:rPr>
      <w:rFonts w:ascii="Liberation Sans" w:eastAsia="Microsoft YaHei" w:hAnsi="Liberation Sans" w:cs="Lucida Sans"/>
      <w:sz w:val="28"/>
      <w:szCs w:val="28"/>
      <w:lang w:eastAsia="zh-CN"/>
    </w:rPr>
  </w:style>
  <w:style w:type="paragraph" w:styleId="af2">
    <w:name w:val="List"/>
    <w:basedOn w:val="a0"/>
    <w:rsid w:val="00F95C3F"/>
    <w:pPr>
      <w:widowControl/>
      <w:suppressAutoHyphens/>
      <w:autoSpaceDE/>
      <w:autoSpaceDN/>
      <w:spacing w:after="140" w:line="276" w:lineRule="auto"/>
      <w:ind w:left="0"/>
    </w:pPr>
    <w:rPr>
      <w:rFonts w:cs="Lucida Sans"/>
      <w:lang w:eastAsia="zh-CN"/>
    </w:rPr>
  </w:style>
  <w:style w:type="paragraph" w:styleId="af3">
    <w:name w:val="caption"/>
    <w:basedOn w:val="a"/>
    <w:qFormat/>
    <w:rsid w:val="00F95C3F"/>
    <w:pPr>
      <w:widowControl/>
      <w:suppressLineNumbers/>
      <w:suppressAutoHyphens/>
      <w:autoSpaceDE/>
      <w:autoSpaceDN/>
      <w:spacing w:before="120" w:after="120"/>
    </w:pPr>
    <w:rPr>
      <w:rFonts w:cs="Lucida Sans"/>
      <w:i/>
      <w:iCs/>
      <w:sz w:val="24"/>
      <w:szCs w:val="24"/>
      <w:lang w:eastAsia="zh-CN"/>
    </w:rPr>
  </w:style>
  <w:style w:type="paragraph" w:customStyle="1" w:styleId="12">
    <w:name w:val="Указатель1"/>
    <w:basedOn w:val="a"/>
    <w:rsid w:val="00F95C3F"/>
    <w:pPr>
      <w:widowControl/>
      <w:suppressLineNumbers/>
      <w:suppressAutoHyphens/>
      <w:autoSpaceDE/>
      <w:autoSpaceDN/>
    </w:pPr>
    <w:rPr>
      <w:sz w:val="24"/>
      <w:szCs w:val="24"/>
    </w:rPr>
  </w:style>
  <w:style w:type="paragraph" w:customStyle="1" w:styleId="31">
    <w:name w:val="Стиль3"/>
    <w:basedOn w:val="6"/>
    <w:rsid w:val="00F95C3F"/>
    <w:pPr>
      <w:keepNext/>
      <w:numPr>
        <w:ilvl w:val="0"/>
        <w:numId w:val="0"/>
      </w:numPr>
      <w:spacing w:before="0" w:after="0"/>
      <w:jc w:val="center"/>
      <w:outlineLvl w:val="9"/>
    </w:pPr>
    <w:rPr>
      <w:b w:val="0"/>
      <w:bCs w:val="0"/>
      <w:sz w:val="24"/>
      <w:szCs w:val="20"/>
      <w:u w:val="single"/>
    </w:rPr>
  </w:style>
  <w:style w:type="paragraph" w:styleId="af4">
    <w:name w:val="footnote text"/>
    <w:basedOn w:val="a"/>
    <w:link w:val="13"/>
    <w:rsid w:val="00F95C3F"/>
    <w:pPr>
      <w:widowControl/>
      <w:suppressAutoHyphens/>
      <w:autoSpaceDE/>
      <w:autoSpaceDN/>
    </w:pPr>
    <w:rPr>
      <w:sz w:val="20"/>
      <w:szCs w:val="20"/>
      <w:lang w:eastAsia="zh-CN"/>
    </w:rPr>
  </w:style>
  <w:style w:type="character" w:customStyle="1" w:styleId="13">
    <w:name w:val="Текст сноски Знак1"/>
    <w:basedOn w:val="a1"/>
    <w:link w:val="af4"/>
    <w:rsid w:val="00F95C3F"/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paragraph" w:customStyle="1" w:styleId="af5">
    <w:name w:val="Колонтитул"/>
    <w:basedOn w:val="a"/>
    <w:rsid w:val="00F95C3F"/>
    <w:pPr>
      <w:widowControl/>
      <w:suppressLineNumbers/>
      <w:tabs>
        <w:tab w:val="center" w:pos="4819"/>
        <w:tab w:val="right" w:pos="9638"/>
      </w:tabs>
      <w:suppressAutoHyphens/>
      <w:autoSpaceDE/>
      <w:autoSpaceDN/>
    </w:pPr>
    <w:rPr>
      <w:sz w:val="24"/>
      <w:szCs w:val="24"/>
      <w:lang w:eastAsia="zh-CN"/>
    </w:rPr>
  </w:style>
  <w:style w:type="paragraph" w:styleId="af6">
    <w:name w:val="footer"/>
    <w:basedOn w:val="a"/>
    <w:link w:val="af7"/>
    <w:rsid w:val="00F95C3F"/>
    <w:pPr>
      <w:widowControl/>
      <w:tabs>
        <w:tab w:val="center" w:pos="4677"/>
        <w:tab w:val="right" w:pos="9355"/>
      </w:tabs>
      <w:suppressAutoHyphens/>
      <w:autoSpaceDE/>
      <w:autoSpaceDN/>
    </w:pPr>
    <w:rPr>
      <w:sz w:val="24"/>
      <w:szCs w:val="24"/>
      <w:lang w:eastAsia="zh-CN"/>
    </w:rPr>
  </w:style>
  <w:style w:type="character" w:customStyle="1" w:styleId="af7">
    <w:name w:val="Нижний колонтитул Знак"/>
    <w:basedOn w:val="a1"/>
    <w:link w:val="af6"/>
    <w:rsid w:val="00F95C3F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customStyle="1" w:styleId="af8">
    <w:name w:val="Знак"/>
    <w:basedOn w:val="a"/>
    <w:rsid w:val="00F95C3F"/>
    <w:pPr>
      <w:widowControl/>
      <w:tabs>
        <w:tab w:val="left" w:pos="360"/>
      </w:tabs>
      <w:suppressAutoHyphens/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zh-CN"/>
    </w:rPr>
  </w:style>
  <w:style w:type="paragraph" w:styleId="af9">
    <w:name w:val="header"/>
    <w:basedOn w:val="a"/>
    <w:link w:val="afa"/>
    <w:rsid w:val="00F95C3F"/>
    <w:pPr>
      <w:widowControl/>
      <w:tabs>
        <w:tab w:val="center" w:pos="4677"/>
        <w:tab w:val="right" w:pos="9355"/>
      </w:tabs>
      <w:suppressAutoHyphens/>
      <w:autoSpaceDE/>
      <w:autoSpaceDN/>
    </w:pPr>
    <w:rPr>
      <w:sz w:val="24"/>
      <w:szCs w:val="24"/>
      <w:lang w:eastAsia="zh-CN"/>
    </w:rPr>
  </w:style>
  <w:style w:type="character" w:customStyle="1" w:styleId="afa">
    <w:name w:val="Верхний колонтитул Знак"/>
    <w:basedOn w:val="a1"/>
    <w:link w:val="af9"/>
    <w:rsid w:val="00F95C3F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customStyle="1" w:styleId="afb">
    <w:name w:val="Содержимое таблицы"/>
    <w:basedOn w:val="a"/>
    <w:rsid w:val="00F95C3F"/>
    <w:pPr>
      <w:suppressLineNumbers/>
      <w:suppressAutoHyphens/>
      <w:autoSpaceDE/>
      <w:autoSpaceDN/>
    </w:pPr>
    <w:rPr>
      <w:sz w:val="24"/>
      <w:szCs w:val="24"/>
      <w:lang w:eastAsia="zh-CN"/>
    </w:rPr>
  </w:style>
  <w:style w:type="paragraph" w:customStyle="1" w:styleId="afc">
    <w:name w:val="Заголовок таблицы"/>
    <w:basedOn w:val="afb"/>
    <w:rsid w:val="00F95C3F"/>
    <w:pPr>
      <w:jc w:val="center"/>
    </w:pPr>
    <w:rPr>
      <w:b/>
      <w:bCs/>
    </w:rPr>
  </w:style>
  <w:style w:type="paragraph" w:customStyle="1" w:styleId="afd">
    <w:name w:val="Содержимое врезки"/>
    <w:basedOn w:val="a"/>
    <w:rsid w:val="00F95C3F"/>
    <w:pPr>
      <w:widowControl/>
      <w:suppressAutoHyphens/>
      <w:autoSpaceDE/>
      <w:autoSpaceDN/>
    </w:pPr>
    <w:rPr>
      <w:sz w:val="24"/>
      <w:szCs w:val="24"/>
      <w:lang w:eastAsia="zh-CN"/>
    </w:rPr>
  </w:style>
  <w:style w:type="paragraph" w:customStyle="1" w:styleId="14">
    <w:name w:val="Абзац списка1"/>
    <w:basedOn w:val="a"/>
    <w:rsid w:val="00F95C3F"/>
    <w:pPr>
      <w:widowControl/>
      <w:suppressAutoHyphens/>
      <w:autoSpaceDE/>
      <w:autoSpaceDN/>
      <w:spacing w:before="41"/>
      <w:ind w:left="2329" w:hanging="360"/>
    </w:pPr>
    <w:rPr>
      <w:sz w:val="24"/>
      <w:szCs w:val="24"/>
    </w:rPr>
  </w:style>
  <w:style w:type="paragraph" w:customStyle="1" w:styleId="210">
    <w:name w:val="Основной текст (2)1"/>
    <w:basedOn w:val="a"/>
    <w:rsid w:val="00F95C3F"/>
    <w:pPr>
      <w:shd w:val="clear" w:color="auto" w:fill="FFFFFF"/>
      <w:suppressAutoHyphens/>
      <w:autoSpaceDE/>
      <w:autoSpaceDN/>
      <w:spacing w:after="360" w:line="230" w:lineRule="exact"/>
      <w:jc w:val="both"/>
    </w:pPr>
    <w:rPr>
      <w:sz w:val="21"/>
      <w:szCs w:val="21"/>
      <w:lang w:eastAsia="zh-CN"/>
    </w:rPr>
  </w:style>
  <w:style w:type="character" w:customStyle="1" w:styleId="15">
    <w:name w:val="Оглавление 1 Знак"/>
    <w:basedOn w:val="a1"/>
    <w:link w:val="16"/>
    <w:qFormat/>
    <w:rsid w:val="00562C96"/>
    <w:rPr>
      <w:rFonts w:eastAsia="Times New Roman" w:cs="Times New Roman"/>
      <w:color w:val="000000"/>
      <w:szCs w:val="20"/>
      <w:lang w:eastAsia="ru-RU"/>
    </w:rPr>
  </w:style>
  <w:style w:type="paragraph" w:styleId="16">
    <w:name w:val="toc 1"/>
    <w:basedOn w:val="a"/>
    <w:next w:val="a"/>
    <w:link w:val="15"/>
    <w:rsid w:val="00562C96"/>
    <w:pPr>
      <w:widowControl/>
      <w:autoSpaceDE/>
      <w:autoSpaceDN/>
      <w:spacing w:after="100" w:line="264" w:lineRule="auto"/>
    </w:pPr>
    <w:rPr>
      <w:rFonts w:asciiTheme="minorHAnsi" w:hAnsiTheme="minorHAnsi"/>
      <w:color w:val="000000"/>
      <w:szCs w:val="20"/>
      <w:lang w:val="en-US" w:eastAsia="ru-RU"/>
    </w:rPr>
  </w:style>
  <w:style w:type="table" w:styleId="afe">
    <w:name w:val="Table Grid"/>
    <w:basedOn w:val="a2"/>
    <w:uiPriority w:val="39"/>
    <w:rsid w:val="008E602C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Normal (Web)"/>
    <w:basedOn w:val="a"/>
    <w:uiPriority w:val="99"/>
    <w:unhideWhenUsed/>
    <w:rsid w:val="00954A1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2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://www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A8199B-D08D-4D41-8DC8-AF9170022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18594</Words>
  <Characters>105986</Characters>
  <Application>Microsoft Office Word</Application>
  <DocSecurity>0</DocSecurity>
  <Lines>883</Lines>
  <Paragraphs>248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124332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EskinaI</cp:lastModifiedBy>
  <cp:revision>6</cp:revision>
  <dcterms:created xsi:type="dcterms:W3CDTF">2024-10-30T12:20:00Z</dcterms:created>
  <dcterms:modified xsi:type="dcterms:W3CDTF">2025-10-15T04:51:00Z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2024-09-23T00:00:00Z</vt:filetime>
  </property>
  <property fmtid="{D5CDD505-2E9C-101B-9397-08002B2CF9AE}" pid="5" name="Producer">
    <vt:lpwstr>3-Heights(TM) PDF Security Shell 4.8.25.2 (http://www.pdf-tools.com)</vt:lpwstr>
  </property>
</Properties>
</file>